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DDD2C" w14:textId="5DEE951C" w:rsidR="00D1096B" w:rsidRPr="00044A51" w:rsidRDefault="00D1096B" w:rsidP="00044A51">
      <w:pPr>
        <w:spacing w:before="66" w:line="220" w:lineRule="exact"/>
        <w:ind w:left="3938" w:right="4022"/>
        <w:jc w:val="center"/>
        <w:rPr>
          <w:rFonts w:ascii="Arial" w:eastAsia="Arial" w:hAnsi="Arial" w:cs="Arial"/>
          <w:position w:val="-1"/>
          <w:sz w:val="22"/>
          <w:szCs w:val="22"/>
        </w:rPr>
      </w:pPr>
      <w:r w:rsidRPr="00044A51">
        <w:rPr>
          <w:rFonts w:ascii="Arial" w:hAnsi="Arial" w:cs="Arial"/>
          <w:noProof/>
          <w:sz w:val="22"/>
          <w:szCs w:val="22"/>
        </w:rPr>
        <w:drawing>
          <wp:anchor distT="0" distB="0" distL="114300" distR="114300" simplePos="0" relativeHeight="251660288" behindDoc="1" locked="0" layoutInCell="1" allowOverlap="1" wp14:anchorId="557082C9" wp14:editId="79F598A9">
            <wp:simplePos x="0" y="0"/>
            <wp:positionH relativeFrom="page">
              <wp:posOffset>514985</wp:posOffset>
            </wp:positionH>
            <wp:positionV relativeFrom="page">
              <wp:posOffset>579120</wp:posOffset>
            </wp:positionV>
            <wp:extent cx="1734185" cy="15240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34185" cy="1524000"/>
                    </a:xfrm>
                    <a:prstGeom prst="rect">
                      <a:avLst/>
                    </a:prstGeom>
                    <a:noFill/>
                  </pic:spPr>
                </pic:pic>
              </a:graphicData>
            </a:graphic>
            <wp14:sizeRelH relativeFrom="page">
              <wp14:pctWidth>0</wp14:pctWidth>
            </wp14:sizeRelH>
            <wp14:sizeRelV relativeFrom="page">
              <wp14:pctHeight>0</wp14:pctHeight>
            </wp14:sizeRelV>
          </wp:anchor>
        </w:drawing>
      </w:r>
    </w:p>
    <w:p w14:paraId="514AA95D" w14:textId="77777777" w:rsidR="00D1096B" w:rsidRPr="00044A51" w:rsidRDefault="00D1096B" w:rsidP="00044A51">
      <w:pPr>
        <w:spacing w:before="9" w:line="140" w:lineRule="exact"/>
        <w:rPr>
          <w:rFonts w:ascii="Arial" w:hAnsi="Arial" w:cs="Arial"/>
          <w:sz w:val="22"/>
          <w:szCs w:val="22"/>
        </w:rPr>
      </w:pPr>
    </w:p>
    <w:p w14:paraId="38504075" w14:textId="77777777" w:rsidR="00D1096B" w:rsidRPr="00044A51" w:rsidRDefault="00D1096B" w:rsidP="00044A51">
      <w:pPr>
        <w:spacing w:line="200" w:lineRule="exact"/>
        <w:rPr>
          <w:rFonts w:ascii="Arial" w:hAnsi="Arial" w:cs="Arial"/>
          <w:sz w:val="22"/>
          <w:szCs w:val="22"/>
        </w:rPr>
      </w:pPr>
    </w:p>
    <w:p w14:paraId="79C5A304" w14:textId="77777777" w:rsidR="00D1096B" w:rsidRPr="00044A51" w:rsidRDefault="00D1096B" w:rsidP="00044A51">
      <w:pPr>
        <w:spacing w:line="200" w:lineRule="exact"/>
        <w:rPr>
          <w:rFonts w:ascii="Arial" w:hAnsi="Arial" w:cs="Arial"/>
          <w:sz w:val="22"/>
          <w:szCs w:val="22"/>
        </w:rPr>
      </w:pPr>
    </w:p>
    <w:p w14:paraId="2E0BBA7A" w14:textId="77777777" w:rsidR="00D1096B" w:rsidRPr="00044A51" w:rsidRDefault="00D1096B" w:rsidP="00044A51">
      <w:pPr>
        <w:spacing w:line="200" w:lineRule="exact"/>
        <w:rPr>
          <w:rFonts w:ascii="Arial" w:hAnsi="Arial" w:cs="Arial"/>
          <w:sz w:val="22"/>
          <w:szCs w:val="22"/>
        </w:rPr>
      </w:pPr>
    </w:p>
    <w:p w14:paraId="12FDB510" w14:textId="77777777" w:rsidR="00D1096B" w:rsidRPr="00044A51" w:rsidRDefault="00D1096B" w:rsidP="00044A51">
      <w:pPr>
        <w:spacing w:line="200" w:lineRule="exact"/>
        <w:rPr>
          <w:rFonts w:ascii="Arial" w:hAnsi="Arial" w:cs="Arial"/>
          <w:sz w:val="22"/>
          <w:szCs w:val="22"/>
        </w:rPr>
      </w:pPr>
    </w:p>
    <w:p w14:paraId="2A17D904" w14:textId="77777777" w:rsidR="00D1096B" w:rsidRPr="00044A51" w:rsidRDefault="00D1096B" w:rsidP="00044A51">
      <w:pPr>
        <w:spacing w:line="200" w:lineRule="exact"/>
        <w:rPr>
          <w:rFonts w:ascii="Arial" w:hAnsi="Arial" w:cs="Arial"/>
          <w:sz w:val="22"/>
          <w:szCs w:val="22"/>
        </w:rPr>
      </w:pPr>
    </w:p>
    <w:p w14:paraId="6FED3CC0" w14:textId="77777777" w:rsidR="00D1096B" w:rsidRPr="00044A51" w:rsidRDefault="00D1096B" w:rsidP="00044A51">
      <w:pPr>
        <w:spacing w:line="200" w:lineRule="exact"/>
        <w:rPr>
          <w:rFonts w:ascii="Arial" w:hAnsi="Arial" w:cs="Arial"/>
          <w:sz w:val="22"/>
          <w:szCs w:val="22"/>
        </w:rPr>
      </w:pPr>
    </w:p>
    <w:p w14:paraId="7B408AD5" w14:textId="77777777" w:rsidR="00D1096B" w:rsidRPr="00044A51" w:rsidRDefault="00D1096B" w:rsidP="00044A51">
      <w:pPr>
        <w:spacing w:line="200" w:lineRule="exact"/>
        <w:rPr>
          <w:rFonts w:ascii="Arial" w:hAnsi="Arial" w:cs="Arial"/>
          <w:sz w:val="22"/>
          <w:szCs w:val="22"/>
        </w:rPr>
      </w:pPr>
    </w:p>
    <w:p w14:paraId="761AFB98" w14:textId="77777777" w:rsidR="00D1096B" w:rsidRPr="00044A51" w:rsidRDefault="00D1096B" w:rsidP="00044A51">
      <w:pPr>
        <w:spacing w:line="200" w:lineRule="exact"/>
        <w:rPr>
          <w:rFonts w:ascii="Arial" w:hAnsi="Arial" w:cs="Arial"/>
          <w:sz w:val="22"/>
          <w:szCs w:val="22"/>
        </w:rPr>
      </w:pPr>
    </w:p>
    <w:p w14:paraId="0432FDEB" w14:textId="77777777" w:rsidR="00D1096B" w:rsidRPr="00044A51" w:rsidRDefault="00D1096B" w:rsidP="00044A51">
      <w:pPr>
        <w:spacing w:line="200" w:lineRule="exact"/>
        <w:rPr>
          <w:rFonts w:ascii="Arial" w:hAnsi="Arial" w:cs="Arial"/>
          <w:sz w:val="22"/>
          <w:szCs w:val="22"/>
        </w:rPr>
      </w:pPr>
    </w:p>
    <w:p w14:paraId="3343D20D" w14:textId="77777777" w:rsidR="00D1096B" w:rsidRPr="00044A51" w:rsidRDefault="00D1096B" w:rsidP="00044A51">
      <w:pPr>
        <w:spacing w:line="200" w:lineRule="exact"/>
        <w:rPr>
          <w:rFonts w:ascii="Arial" w:hAnsi="Arial" w:cs="Arial"/>
          <w:sz w:val="22"/>
          <w:szCs w:val="22"/>
        </w:rPr>
      </w:pPr>
    </w:p>
    <w:p w14:paraId="4BDE009B" w14:textId="77777777" w:rsidR="00D1096B" w:rsidRPr="00044A51" w:rsidRDefault="00D1096B" w:rsidP="00044A51">
      <w:pPr>
        <w:spacing w:line="200" w:lineRule="exact"/>
        <w:rPr>
          <w:rFonts w:ascii="Arial" w:hAnsi="Arial" w:cs="Arial"/>
          <w:sz w:val="22"/>
          <w:szCs w:val="22"/>
        </w:rPr>
      </w:pPr>
    </w:p>
    <w:p w14:paraId="1ECA29E1" w14:textId="77777777" w:rsidR="00D1096B" w:rsidRPr="00044A51" w:rsidRDefault="00D1096B" w:rsidP="00044A51">
      <w:pPr>
        <w:spacing w:line="200" w:lineRule="exact"/>
        <w:rPr>
          <w:rFonts w:ascii="Arial" w:hAnsi="Arial" w:cs="Arial"/>
          <w:sz w:val="22"/>
          <w:szCs w:val="22"/>
        </w:rPr>
      </w:pPr>
    </w:p>
    <w:p w14:paraId="4CB561F9" w14:textId="77777777" w:rsidR="00D1096B" w:rsidRPr="00044A51" w:rsidRDefault="00D1096B" w:rsidP="00044A51">
      <w:pPr>
        <w:spacing w:line="200" w:lineRule="exact"/>
        <w:rPr>
          <w:rFonts w:ascii="Arial" w:hAnsi="Arial" w:cs="Arial"/>
          <w:sz w:val="22"/>
          <w:szCs w:val="22"/>
        </w:rPr>
      </w:pPr>
    </w:p>
    <w:p w14:paraId="657C6100" w14:textId="77777777" w:rsidR="00D1096B" w:rsidRPr="00044A51" w:rsidRDefault="00D1096B" w:rsidP="00044A51">
      <w:pPr>
        <w:spacing w:line="200" w:lineRule="exact"/>
        <w:rPr>
          <w:rFonts w:ascii="Arial" w:hAnsi="Arial" w:cs="Arial"/>
          <w:sz w:val="22"/>
          <w:szCs w:val="22"/>
        </w:rPr>
      </w:pPr>
    </w:p>
    <w:p w14:paraId="6FA22B24" w14:textId="77777777" w:rsidR="00D1096B" w:rsidRPr="00044A51" w:rsidRDefault="00D1096B" w:rsidP="00044A51">
      <w:pPr>
        <w:spacing w:line="200" w:lineRule="exact"/>
        <w:rPr>
          <w:rFonts w:ascii="Arial" w:hAnsi="Arial" w:cs="Arial"/>
          <w:sz w:val="22"/>
          <w:szCs w:val="22"/>
        </w:rPr>
      </w:pPr>
    </w:p>
    <w:p w14:paraId="3B5E04BB" w14:textId="77777777" w:rsidR="00D1096B" w:rsidRPr="00044A51" w:rsidRDefault="00D1096B" w:rsidP="00044A51">
      <w:pPr>
        <w:spacing w:line="200" w:lineRule="exact"/>
        <w:rPr>
          <w:rFonts w:ascii="Arial" w:hAnsi="Arial" w:cs="Arial"/>
          <w:sz w:val="22"/>
          <w:szCs w:val="22"/>
        </w:rPr>
      </w:pPr>
    </w:p>
    <w:p w14:paraId="20E84F21" w14:textId="77777777" w:rsidR="00D1096B" w:rsidRPr="00044A51" w:rsidRDefault="00D1096B" w:rsidP="00044A51">
      <w:pPr>
        <w:spacing w:line="200" w:lineRule="exact"/>
        <w:rPr>
          <w:rFonts w:ascii="Arial" w:hAnsi="Arial" w:cs="Arial"/>
          <w:sz w:val="22"/>
          <w:szCs w:val="22"/>
        </w:rPr>
      </w:pPr>
    </w:p>
    <w:p w14:paraId="0B306CA0" w14:textId="77777777" w:rsidR="00D1096B" w:rsidRPr="00044A51" w:rsidRDefault="00D1096B" w:rsidP="00044A51">
      <w:pPr>
        <w:spacing w:line="200" w:lineRule="exact"/>
        <w:rPr>
          <w:rFonts w:ascii="Arial" w:hAnsi="Arial" w:cs="Arial"/>
          <w:sz w:val="22"/>
          <w:szCs w:val="22"/>
        </w:rPr>
      </w:pPr>
    </w:p>
    <w:p w14:paraId="5BC3DC1D" w14:textId="77777777" w:rsidR="00D1096B" w:rsidRPr="00044A51" w:rsidRDefault="00D1096B" w:rsidP="00044A51">
      <w:pPr>
        <w:spacing w:line="200" w:lineRule="exact"/>
        <w:rPr>
          <w:rFonts w:ascii="Arial" w:hAnsi="Arial" w:cs="Arial"/>
          <w:i/>
          <w:sz w:val="22"/>
          <w:szCs w:val="22"/>
        </w:rPr>
      </w:pPr>
    </w:p>
    <w:p w14:paraId="03E021E6" w14:textId="77777777" w:rsidR="00D1096B" w:rsidRPr="00044A51" w:rsidRDefault="00D1096B" w:rsidP="00044A51">
      <w:pPr>
        <w:spacing w:before="66" w:line="360" w:lineRule="auto"/>
        <w:ind w:left="1701" w:right="1629"/>
        <w:jc w:val="center"/>
        <w:rPr>
          <w:rFonts w:ascii="Arial" w:hAnsi="Arial" w:cs="Arial"/>
          <w:i/>
          <w:sz w:val="22"/>
          <w:szCs w:val="22"/>
        </w:rPr>
      </w:pPr>
      <w:r w:rsidRPr="00044A51">
        <w:rPr>
          <w:rFonts w:ascii="Arial" w:hAnsi="Arial" w:cs="Arial"/>
          <w:noProof/>
          <w:sz w:val="22"/>
          <w:szCs w:val="22"/>
          <w:lang w:eastAsia="en-GB"/>
        </w:rPr>
        <mc:AlternateContent>
          <mc:Choice Requires="wps">
            <w:drawing>
              <wp:anchor distT="0" distB="0" distL="114300" distR="114300" simplePos="0" relativeHeight="251659264" behindDoc="0" locked="0" layoutInCell="1" allowOverlap="1" wp14:anchorId="7AF4BBAE" wp14:editId="19D0EF3C">
                <wp:simplePos x="0" y="0"/>
                <wp:positionH relativeFrom="margin">
                  <wp:posOffset>792480</wp:posOffset>
                </wp:positionH>
                <wp:positionV relativeFrom="paragraph">
                  <wp:posOffset>262255</wp:posOffset>
                </wp:positionV>
                <wp:extent cx="5113020" cy="4061460"/>
                <wp:effectExtent l="0" t="0" r="11430" b="1524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13020" cy="4061460"/>
                        </a:xfrm>
                        <a:prstGeom prst="rect">
                          <a:avLst/>
                        </a:prstGeom>
                        <a:solidFill>
                          <a:srgbClr val="FFFFFF"/>
                        </a:solidFill>
                        <a:ln w="9525">
                          <a:solidFill>
                            <a:srgbClr val="000000"/>
                          </a:solidFill>
                          <a:miter lim="800000"/>
                          <a:headEnd/>
                          <a:tailEnd/>
                        </a:ln>
                      </wps:spPr>
                      <wps:txbx>
                        <w:txbxContent>
                          <w:p w14:paraId="58564BE2" w14:textId="77777777" w:rsidR="00D1096B" w:rsidRDefault="00D1096B" w:rsidP="00D1096B">
                            <w:pPr>
                              <w:jc w:val="center"/>
                              <w:rPr>
                                <w:rFonts w:ascii="Arial" w:hAnsi="Arial" w:cs="Arial"/>
                                <w:b/>
                                <w:sz w:val="36"/>
                                <w:szCs w:val="36"/>
                              </w:rPr>
                            </w:pPr>
                            <w:bookmarkStart w:id="0" w:name="_Hlk64207480"/>
                          </w:p>
                          <w:p w14:paraId="01AA0867" w14:textId="77777777" w:rsidR="00D1096B" w:rsidRDefault="00D1096B" w:rsidP="00D1096B">
                            <w:pPr>
                              <w:jc w:val="center"/>
                              <w:rPr>
                                <w:rFonts w:ascii="Arial" w:hAnsi="Arial" w:cs="Arial"/>
                                <w:b/>
                                <w:sz w:val="36"/>
                                <w:szCs w:val="36"/>
                              </w:rPr>
                            </w:pPr>
                            <w:r>
                              <w:rPr>
                                <w:rFonts w:ascii="Arial" w:hAnsi="Arial" w:cs="Arial"/>
                                <w:b/>
                                <w:sz w:val="36"/>
                                <w:szCs w:val="36"/>
                              </w:rPr>
                              <w:t xml:space="preserve">Overseas Capital Framework </w:t>
                            </w:r>
                          </w:p>
                          <w:p w14:paraId="73110F16" w14:textId="77777777" w:rsidR="00D1096B" w:rsidRDefault="00D1096B" w:rsidP="00D1096B">
                            <w:pPr>
                              <w:jc w:val="center"/>
                              <w:rPr>
                                <w:rFonts w:ascii="Arial" w:hAnsi="Arial" w:cs="Arial"/>
                                <w:b/>
                                <w:sz w:val="36"/>
                                <w:szCs w:val="36"/>
                              </w:rPr>
                            </w:pPr>
                          </w:p>
                          <w:p w14:paraId="707CBD9F" w14:textId="77777777" w:rsidR="00D1096B" w:rsidRDefault="00D1096B" w:rsidP="00D1096B">
                            <w:pPr>
                              <w:jc w:val="center"/>
                              <w:rPr>
                                <w:rFonts w:ascii="Arial" w:hAnsi="Arial" w:cs="Arial"/>
                                <w:b/>
                                <w:sz w:val="36"/>
                                <w:szCs w:val="36"/>
                              </w:rPr>
                            </w:pPr>
                            <w:r>
                              <w:rPr>
                                <w:rFonts w:ascii="Arial" w:hAnsi="Arial" w:cs="Arial"/>
                                <w:b/>
                                <w:sz w:val="36"/>
                                <w:szCs w:val="36"/>
                              </w:rPr>
                              <w:t xml:space="preserve">Schedule 15 to Booklet 2 </w:t>
                            </w:r>
                          </w:p>
                          <w:p w14:paraId="7C836116" w14:textId="77777777" w:rsidR="00D1096B" w:rsidRDefault="00D1096B" w:rsidP="00D1096B">
                            <w:pPr>
                              <w:rPr>
                                <w:rFonts w:ascii="Arial" w:hAnsi="Arial" w:cs="Arial"/>
                                <w:b/>
                                <w:sz w:val="36"/>
                                <w:szCs w:val="36"/>
                              </w:rPr>
                            </w:pPr>
                          </w:p>
                          <w:p w14:paraId="57309196" w14:textId="77777777" w:rsidR="00D1096B" w:rsidRDefault="00D1096B" w:rsidP="00D1096B">
                            <w:pPr>
                              <w:jc w:val="center"/>
                              <w:rPr>
                                <w:rFonts w:ascii="Arial" w:hAnsi="Arial" w:cs="Arial"/>
                                <w:b/>
                                <w:sz w:val="36"/>
                                <w:szCs w:val="36"/>
                              </w:rPr>
                            </w:pPr>
                            <w:r>
                              <w:rPr>
                                <w:rFonts w:ascii="Arial" w:hAnsi="Arial" w:cs="Arial"/>
                                <w:b/>
                                <w:sz w:val="36"/>
                                <w:szCs w:val="36"/>
                              </w:rPr>
                              <w:t>Glossary</w:t>
                            </w:r>
                          </w:p>
                          <w:p w14:paraId="7D4E066C" w14:textId="77777777" w:rsidR="00D1096B" w:rsidRPr="006641E9" w:rsidRDefault="00D1096B" w:rsidP="00D1096B">
                            <w:pPr>
                              <w:jc w:val="center"/>
                              <w:rPr>
                                <w:rFonts w:ascii="Arial" w:hAnsi="Arial" w:cs="Arial"/>
                                <w:b/>
                                <w:sz w:val="36"/>
                                <w:szCs w:val="36"/>
                              </w:rPr>
                            </w:pPr>
                          </w:p>
                          <w:p w14:paraId="355962C2" w14:textId="77777777" w:rsidR="00D1096B" w:rsidRPr="00487353" w:rsidRDefault="00D1096B" w:rsidP="00D1096B">
                            <w:pPr>
                              <w:jc w:val="center"/>
                              <w:rPr>
                                <w:rFonts w:ascii="Arial" w:hAnsi="Arial" w:cs="Arial"/>
                                <w:b/>
                                <w:sz w:val="36"/>
                                <w:szCs w:val="36"/>
                              </w:rPr>
                            </w:pPr>
                            <w:r>
                              <w:rPr>
                                <w:rFonts w:ascii="Arial" w:hAnsi="Arial" w:cs="Arial"/>
                                <w:b/>
                                <w:sz w:val="36"/>
                                <w:szCs w:val="36"/>
                              </w:rPr>
                              <w:t>Ref Number - 700723368</w:t>
                            </w:r>
                          </w:p>
                          <w:p w14:paraId="412E7A54" w14:textId="77777777" w:rsidR="00D1096B" w:rsidRDefault="00D1096B" w:rsidP="00D1096B">
                            <w:pPr>
                              <w:jc w:val="center"/>
                              <w:rPr>
                                <w:rFonts w:ascii="Arial" w:hAnsi="Arial" w:cs="Arial"/>
                                <w:b/>
                                <w:sz w:val="36"/>
                                <w:szCs w:val="36"/>
                                <w:lang w:val="fr-FR"/>
                              </w:rPr>
                            </w:pPr>
                          </w:p>
                          <w:p w14:paraId="2F17B7CB" w14:textId="77777777" w:rsidR="00D1096B" w:rsidRDefault="00D1096B" w:rsidP="00D1096B">
                            <w:pPr>
                              <w:jc w:val="center"/>
                              <w:rPr>
                                <w:rFonts w:ascii="Arial" w:hAnsi="Arial" w:cs="Arial"/>
                                <w:b/>
                                <w:sz w:val="36"/>
                                <w:szCs w:val="36"/>
                                <w:lang w:val="fr-FR"/>
                              </w:rPr>
                            </w:pPr>
                          </w:p>
                          <w:p w14:paraId="3BF2A0F7" w14:textId="77777777" w:rsidR="00D1096B" w:rsidRDefault="00D1096B" w:rsidP="00D1096B">
                            <w:pPr>
                              <w:jc w:val="center"/>
                              <w:rPr>
                                <w:rFonts w:ascii="Arial" w:hAnsi="Arial" w:cs="Arial"/>
                                <w:b/>
                                <w:sz w:val="36"/>
                                <w:szCs w:val="36"/>
                                <w:lang w:val="fr-FR"/>
                              </w:rPr>
                            </w:pPr>
                          </w:p>
                          <w:p w14:paraId="661602BD" w14:textId="77777777" w:rsidR="00D1096B" w:rsidRDefault="00D1096B" w:rsidP="00D1096B">
                            <w:pPr>
                              <w:jc w:val="center"/>
                              <w:rPr>
                                <w:rFonts w:ascii="Arial" w:hAnsi="Arial" w:cs="Arial"/>
                                <w:b/>
                                <w:sz w:val="36"/>
                                <w:szCs w:val="36"/>
                                <w:lang w:val="fr-FR"/>
                              </w:rPr>
                            </w:pPr>
                          </w:p>
                          <w:p w14:paraId="7573F2C9" w14:textId="77777777" w:rsidR="00D1096B" w:rsidRDefault="00D1096B" w:rsidP="00D1096B">
                            <w:pPr>
                              <w:rPr>
                                <w:rFonts w:ascii="Arial" w:hAnsi="Arial" w:cs="Arial"/>
                                <w:b/>
                                <w:sz w:val="36"/>
                                <w:szCs w:val="36"/>
                                <w:lang w:val="fr-FR"/>
                              </w:rPr>
                            </w:pPr>
                            <w:r>
                              <w:rPr>
                                <w:rFonts w:ascii="Arial" w:hAnsi="Arial" w:cs="Arial"/>
                                <w:b/>
                                <w:sz w:val="36"/>
                                <w:szCs w:val="36"/>
                                <w:lang w:val="fr-FR"/>
                              </w:rPr>
                              <w:t xml:space="preserve">Date : 15 </w:t>
                            </w:r>
                            <w:proofErr w:type="spellStart"/>
                            <w:r>
                              <w:rPr>
                                <w:rFonts w:ascii="Arial" w:hAnsi="Arial" w:cs="Arial"/>
                                <w:b/>
                                <w:sz w:val="36"/>
                                <w:szCs w:val="36"/>
                                <w:lang w:val="fr-FR"/>
                              </w:rPr>
                              <w:t>Feb</w:t>
                            </w:r>
                            <w:proofErr w:type="spellEnd"/>
                            <w:r>
                              <w:rPr>
                                <w:rFonts w:ascii="Arial" w:hAnsi="Arial" w:cs="Arial"/>
                                <w:b/>
                                <w:sz w:val="36"/>
                                <w:szCs w:val="36"/>
                                <w:lang w:val="fr-FR"/>
                              </w:rPr>
                              <w:t xml:space="preserve"> 21</w:t>
                            </w:r>
                            <w:r>
                              <w:rPr>
                                <w:rFonts w:ascii="Arial" w:hAnsi="Arial" w:cs="Arial"/>
                                <w:b/>
                                <w:sz w:val="36"/>
                                <w:szCs w:val="36"/>
                                <w:lang w:val="fr-FR"/>
                              </w:rPr>
                              <w:tab/>
                            </w:r>
                            <w:r>
                              <w:rPr>
                                <w:rFonts w:ascii="Arial" w:hAnsi="Arial" w:cs="Arial"/>
                                <w:b/>
                                <w:sz w:val="36"/>
                                <w:szCs w:val="36"/>
                                <w:lang w:val="fr-FR"/>
                              </w:rPr>
                              <w:tab/>
                            </w:r>
                            <w:r>
                              <w:rPr>
                                <w:rFonts w:ascii="Arial" w:hAnsi="Arial" w:cs="Arial"/>
                                <w:b/>
                                <w:sz w:val="36"/>
                                <w:szCs w:val="36"/>
                                <w:lang w:val="fr-FR"/>
                              </w:rPr>
                              <w:tab/>
                            </w:r>
                            <w:r>
                              <w:rPr>
                                <w:rFonts w:ascii="Arial" w:hAnsi="Arial" w:cs="Arial"/>
                                <w:b/>
                                <w:sz w:val="36"/>
                                <w:szCs w:val="36"/>
                                <w:lang w:val="fr-FR"/>
                              </w:rPr>
                              <w:tab/>
                              <w:t xml:space="preserve">   Version : 1.0</w:t>
                            </w:r>
                          </w:p>
                          <w:bookmarkEnd w:id="0"/>
                          <w:p w14:paraId="7C35F8F6" w14:textId="77777777" w:rsidR="00D1096B" w:rsidRPr="00D1740C" w:rsidRDefault="00D1096B" w:rsidP="00D1096B">
                            <w:pPr>
                              <w:rPr>
                                <w:rFonts w:ascii="Arial" w:hAnsi="Arial" w:cs="Arial"/>
                                <w:b/>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F4BBAE" id="_x0000_t202" coordsize="21600,21600" o:spt="202" path="m,l,21600r21600,l21600,xe">
                <v:stroke joinstyle="miter"/>
                <v:path gradientshapeok="t" o:connecttype="rect"/>
              </v:shapetype>
              <v:shape id="Text Box 4" o:spid="_x0000_s1026" type="#_x0000_t202" style="position:absolute;left:0;text-align:left;margin-left:62.4pt;margin-top:20.65pt;width:402.6pt;height:319.8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">
                <v:textbox>
                  <w:txbxContent>
                    <w:p w14:paraId="58564BE2" w14:textId="77777777" w:rsidR="00D1096B" w:rsidRDefault="00D1096B" w:rsidP="00D1096B">
                      <w:pPr>
                        <w:jc w:val="center"/>
                        <w:rPr>
                          <w:rFonts w:ascii="Arial" w:hAnsi="Arial" w:cs="Arial"/>
                          <w:b/>
                          <w:sz w:val="36"/>
                          <w:szCs w:val="36"/>
                        </w:rPr>
                      </w:pPr>
                      <w:bookmarkStart w:id="1" w:name="_Hlk64207480"/>
                    </w:p>
                    <w:p w14:paraId="01AA0867" w14:textId="77777777" w:rsidR="00D1096B" w:rsidRDefault="00D1096B" w:rsidP="00D1096B">
                      <w:pPr>
                        <w:jc w:val="center"/>
                        <w:rPr>
                          <w:rFonts w:ascii="Arial" w:hAnsi="Arial" w:cs="Arial"/>
                          <w:b/>
                          <w:sz w:val="36"/>
                          <w:szCs w:val="36"/>
                        </w:rPr>
                      </w:pPr>
                      <w:r>
                        <w:rPr>
                          <w:rFonts w:ascii="Arial" w:hAnsi="Arial" w:cs="Arial"/>
                          <w:b/>
                          <w:sz w:val="36"/>
                          <w:szCs w:val="36"/>
                        </w:rPr>
                        <w:t xml:space="preserve">Overseas Capital Framework </w:t>
                      </w:r>
                    </w:p>
                    <w:p w14:paraId="73110F16" w14:textId="77777777" w:rsidR="00D1096B" w:rsidRDefault="00D1096B" w:rsidP="00D1096B">
                      <w:pPr>
                        <w:jc w:val="center"/>
                        <w:rPr>
                          <w:rFonts w:ascii="Arial" w:hAnsi="Arial" w:cs="Arial"/>
                          <w:b/>
                          <w:sz w:val="36"/>
                          <w:szCs w:val="36"/>
                        </w:rPr>
                      </w:pPr>
                    </w:p>
                    <w:p w14:paraId="707CBD9F" w14:textId="77777777" w:rsidR="00D1096B" w:rsidRDefault="00D1096B" w:rsidP="00D1096B">
                      <w:pPr>
                        <w:jc w:val="center"/>
                        <w:rPr>
                          <w:rFonts w:ascii="Arial" w:hAnsi="Arial" w:cs="Arial"/>
                          <w:b/>
                          <w:sz w:val="36"/>
                          <w:szCs w:val="36"/>
                        </w:rPr>
                      </w:pPr>
                      <w:r>
                        <w:rPr>
                          <w:rFonts w:ascii="Arial" w:hAnsi="Arial" w:cs="Arial"/>
                          <w:b/>
                          <w:sz w:val="36"/>
                          <w:szCs w:val="36"/>
                        </w:rPr>
                        <w:t xml:space="preserve">Schedule 15 to Booklet 2 </w:t>
                      </w:r>
                    </w:p>
                    <w:p w14:paraId="7C836116" w14:textId="77777777" w:rsidR="00D1096B" w:rsidRDefault="00D1096B" w:rsidP="00D1096B">
                      <w:pPr>
                        <w:rPr>
                          <w:rFonts w:ascii="Arial" w:hAnsi="Arial" w:cs="Arial"/>
                          <w:b/>
                          <w:sz w:val="36"/>
                          <w:szCs w:val="36"/>
                        </w:rPr>
                      </w:pPr>
                    </w:p>
                    <w:p w14:paraId="57309196" w14:textId="77777777" w:rsidR="00D1096B" w:rsidRDefault="00D1096B" w:rsidP="00D1096B">
                      <w:pPr>
                        <w:jc w:val="center"/>
                        <w:rPr>
                          <w:rFonts w:ascii="Arial" w:hAnsi="Arial" w:cs="Arial"/>
                          <w:b/>
                          <w:sz w:val="36"/>
                          <w:szCs w:val="36"/>
                        </w:rPr>
                      </w:pPr>
                      <w:r>
                        <w:rPr>
                          <w:rFonts w:ascii="Arial" w:hAnsi="Arial" w:cs="Arial"/>
                          <w:b/>
                          <w:sz w:val="36"/>
                          <w:szCs w:val="36"/>
                        </w:rPr>
                        <w:t>Glossary</w:t>
                      </w:r>
                    </w:p>
                    <w:p w14:paraId="7D4E066C" w14:textId="77777777" w:rsidR="00D1096B" w:rsidRPr="006641E9" w:rsidRDefault="00D1096B" w:rsidP="00D1096B">
                      <w:pPr>
                        <w:jc w:val="center"/>
                        <w:rPr>
                          <w:rFonts w:ascii="Arial" w:hAnsi="Arial" w:cs="Arial"/>
                          <w:b/>
                          <w:sz w:val="36"/>
                          <w:szCs w:val="36"/>
                        </w:rPr>
                      </w:pPr>
                    </w:p>
                    <w:p w14:paraId="355962C2" w14:textId="77777777" w:rsidR="00D1096B" w:rsidRPr="00487353" w:rsidRDefault="00D1096B" w:rsidP="00D1096B">
                      <w:pPr>
                        <w:jc w:val="center"/>
                        <w:rPr>
                          <w:rFonts w:ascii="Arial" w:hAnsi="Arial" w:cs="Arial"/>
                          <w:b/>
                          <w:sz w:val="36"/>
                          <w:szCs w:val="36"/>
                        </w:rPr>
                      </w:pPr>
                      <w:r>
                        <w:rPr>
                          <w:rFonts w:ascii="Arial" w:hAnsi="Arial" w:cs="Arial"/>
                          <w:b/>
                          <w:sz w:val="36"/>
                          <w:szCs w:val="36"/>
                        </w:rPr>
                        <w:t>Ref Number - 700723368</w:t>
                      </w:r>
                    </w:p>
                    <w:p w14:paraId="412E7A54" w14:textId="77777777" w:rsidR="00D1096B" w:rsidRDefault="00D1096B" w:rsidP="00D1096B">
                      <w:pPr>
                        <w:jc w:val="center"/>
                        <w:rPr>
                          <w:rFonts w:ascii="Arial" w:hAnsi="Arial" w:cs="Arial"/>
                          <w:b/>
                          <w:sz w:val="36"/>
                          <w:szCs w:val="36"/>
                          <w:lang w:val="fr-FR"/>
                        </w:rPr>
                      </w:pPr>
                    </w:p>
                    <w:p w14:paraId="2F17B7CB" w14:textId="77777777" w:rsidR="00D1096B" w:rsidRDefault="00D1096B" w:rsidP="00D1096B">
                      <w:pPr>
                        <w:jc w:val="center"/>
                        <w:rPr>
                          <w:rFonts w:ascii="Arial" w:hAnsi="Arial" w:cs="Arial"/>
                          <w:b/>
                          <w:sz w:val="36"/>
                          <w:szCs w:val="36"/>
                          <w:lang w:val="fr-FR"/>
                        </w:rPr>
                      </w:pPr>
                    </w:p>
                    <w:p w14:paraId="3BF2A0F7" w14:textId="77777777" w:rsidR="00D1096B" w:rsidRDefault="00D1096B" w:rsidP="00D1096B">
                      <w:pPr>
                        <w:jc w:val="center"/>
                        <w:rPr>
                          <w:rFonts w:ascii="Arial" w:hAnsi="Arial" w:cs="Arial"/>
                          <w:b/>
                          <w:sz w:val="36"/>
                          <w:szCs w:val="36"/>
                          <w:lang w:val="fr-FR"/>
                        </w:rPr>
                      </w:pPr>
                    </w:p>
                    <w:p w14:paraId="661602BD" w14:textId="77777777" w:rsidR="00D1096B" w:rsidRDefault="00D1096B" w:rsidP="00D1096B">
                      <w:pPr>
                        <w:jc w:val="center"/>
                        <w:rPr>
                          <w:rFonts w:ascii="Arial" w:hAnsi="Arial" w:cs="Arial"/>
                          <w:b/>
                          <w:sz w:val="36"/>
                          <w:szCs w:val="36"/>
                          <w:lang w:val="fr-FR"/>
                        </w:rPr>
                      </w:pPr>
                    </w:p>
                    <w:p w14:paraId="7573F2C9" w14:textId="77777777" w:rsidR="00D1096B" w:rsidRDefault="00D1096B" w:rsidP="00D1096B">
                      <w:pPr>
                        <w:rPr>
                          <w:rFonts w:ascii="Arial" w:hAnsi="Arial" w:cs="Arial"/>
                          <w:b/>
                          <w:sz w:val="36"/>
                          <w:szCs w:val="36"/>
                          <w:lang w:val="fr-FR"/>
                        </w:rPr>
                      </w:pPr>
                      <w:r>
                        <w:rPr>
                          <w:rFonts w:ascii="Arial" w:hAnsi="Arial" w:cs="Arial"/>
                          <w:b/>
                          <w:sz w:val="36"/>
                          <w:szCs w:val="36"/>
                          <w:lang w:val="fr-FR"/>
                        </w:rPr>
                        <w:t xml:space="preserve">Date : 15 </w:t>
                      </w:r>
                      <w:proofErr w:type="spellStart"/>
                      <w:r>
                        <w:rPr>
                          <w:rFonts w:ascii="Arial" w:hAnsi="Arial" w:cs="Arial"/>
                          <w:b/>
                          <w:sz w:val="36"/>
                          <w:szCs w:val="36"/>
                          <w:lang w:val="fr-FR"/>
                        </w:rPr>
                        <w:t>Feb</w:t>
                      </w:r>
                      <w:proofErr w:type="spellEnd"/>
                      <w:r>
                        <w:rPr>
                          <w:rFonts w:ascii="Arial" w:hAnsi="Arial" w:cs="Arial"/>
                          <w:b/>
                          <w:sz w:val="36"/>
                          <w:szCs w:val="36"/>
                          <w:lang w:val="fr-FR"/>
                        </w:rPr>
                        <w:t xml:space="preserve"> 21</w:t>
                      </w:r>
                      <w:r>
                        <w:rPr>
                          <w:rFonts w:ascii="Arial" w:hAnsi="Arial" w:cs="Arial"/>
                          <w:b/>
                          <w:sz w:val="36"/>
                          <w:szCs w:val="36"/>
                          <w:lang w:val="fr-FR"/>
                        </w:rPr>
                        <w:tab/>
                      </w:r>
                      <w:r>
                        <w:rPr>
                          <w:rFonts w:ascii="Arial" w:hAnsi="Arial" w:cs="Arial"/>
                          <w:b/>
                          <w:sz w:val="36"/>
                          <w:szCs w:val="36"/>
                          <w:lang w:val="fr-FR"/>
                        </w:rPr>
                        <w:tab/>
                      </w:r>
                      <w:r>
                        <w:rPr>
                          <w:rFonts w:ascii="Arial" w:hAnsi="Arial" w:cs="Arial"/>
                          <w:b/>
                          <w:sz w:val="36"/>
                          <w:szCs w:val="36"/>
                          <w:lang w:val="fr-FR"/>
                        </w:rPr>
                        <w:tab/>
                      </w:r>
                      <w:r>
                        <w:rPr>
                          <w:rFonts w:ascii="Arial" w:hAnsi="Arial" w:cs="Arial"/>
                          <w:b/>
                          <w:sz w:val="36"/>
                          <w:szCs w:val="36"/>
                          <w:lang w:val="fr-FR"/>
                        </w:rPr>
                        <w:tab/>
                        <w:t xml:space="preserve">   Version : 1.0</w:t>
                      </w:r>
                    </w:p>
                    <w:bookmarkEnd w:id="1"/>
                    <w:p w14:paraId="7C35F8F6" w14:textId="77777777" w:rsidR="00D1096B" w:rsidRPr="00D1740C" w:rsidRDefault="00D1096B" w:rsidP="00D1096B">
                      <w:pPr>
                        <w:rPr>
                          <w:rFonts w:ascii="Arial" w:hAnsi="Arial" w:cs="Arial"/>
                          <w:b/>
                          <w:sz w:val="28"/>
                          <w:szCs w:val="28"/>
                        </w:rPr>
                      </w:pPr>
                    </w:p>
                  </w:txbxContent>
                </v:textbox>
                <w10:wrap anchorx="margin"/>
              </v:shape>
            </w:pict>
          </mc:Fallback>
        </mc:AlternateContent>
      </w:r>
    </w:p>
    <w:p w14:paraId="48813478" w14:textId="77777777" w:rsidR="00D1096B" w:rsidRPr="00044A51" w:rsidRDefault="00D1096B" w:rsidP="00044A51">
      <w:pPr>
        <w:spacing w:line="200" w:lineRule="exact"/>
        <w:rPr>
          <w:rFonts w:ascii="Arial" w:hAnsi="Arial" w:cs="Arial"/>
          <w:sz w:val="22"/>
          <w:szCs w:val="22"/>
        </w:rPr>
      </w:pPr>
    </w:p>
    <w:p w14:paraId="1FC6B71D" w14:textId="77777777" w:rsidR="00D1096B" w:rsidRPr="00044A51" w:rsidRDefault="00D1096B" w:rsidP="00044A51">
      <w:pPr>
        <w:spacing w:line="200" w:lineRule="exact"/>
        <w:rPr>
          <w:rFonts w:ascii="Arial" w:hAnsi="Arial" w:cs="Arial"/>
          <w:sz w:val="22"/>
          <w:szCs w:val="22"/>
        </w:rPr>
      </w:pPr>
    </w:p>
    <w:p w14:paraId="256B8D02" w14:textId="77777777" w:rsidR="00D1096B" w:rsidRPr="00044A51" w:rsidRDefault="00D1096B" w:rsidP="00044A51">
      <w:pPr>
        <w:spacing w:line="200" w:lineRule="exact"/>
        <w:rPr>
          <w:rFonts w:ascii="Arial" w:hAnsi="Arial" w:cs="Arial"/>
          <w:sz w:val="22"/>
          <w:szCs w:val="22"/>
        </w:rPr>
      </w:pPr>
    </w:p>
    <w:p w14:paraId="2A0D456B" w14:textId="77777777" w:rsidR="00D1096B" w:rsidRPr="00044A51" w:rsidRDefault="00D1096B" w:rsidP="00044A51">
      <w:pPr>
        <w:spacing w:line="200" w:lineRule="exact"/>
        <w:rPr>
          <w:rFonts w:ascii="Arial" w:hAnsi="Arial" w:cs="Arial"/>
          <w:sz w:val="22"/>
          <w:szCs w:val="22"/>
        </w:rPr>
      </w:pPr>
    </w:p>
    <w:p w14:paraId="5A2CDC7B" w14:textId="77777777" w:rsidR="00D1096B" w:rsidRPr="00044A51" w:rsidRDefault="00D1096B" w:rsidP="00044A51">
      <w:pPr>
        <w:spacing w:line="200" w:lineRule="exact"/>
        <w:rPr>
          <w:rFonts w:ascii="Arial" w:hAnsi="Arial" w:cs="Arial"/>
          <w:sz w:val="22"/>
          <w:szCs w:val="22"/>
        </w:rPr>
      </w:pPr>
    </w:p>
    <w:p w14:paraId="061346E2" w14:textId="77777777" w:rsidR="00D1096B" w:rsidRPr="00044A51" w:rsidRDefault="00D1096B" w:rsidP="00044A51">
      <w:pPr>
        <w:spacing w:line="200" w:lineRule="exact"/>
        <w:rPr>
          <w:rFonts w:ascii="Arial" w:hAnsi="Arial" w:cs="Arial"/>
          <w:sz w:val="22"/>
          <w:szCs w:val="22"/>
        </w:rPr>
      </w:pPr>
    </w:p>
    <w:p w14:paraId="2C930AAB" w14:textId="77777777" w:rsidR="00D1096B" w:rsidRPr="00044A51" w:rsidRDefault="00D1096B" w:rsidP="00044A51">
      <w:pPr>
        <w:spacing w:line="200" w:lineRule="exact"/>
        <w:rPr>
          <w:rFonts w:ascii="Arial" w:hAnsi="Arial" w:cs="Arial"/>
          <w:sz w:val="22"/>
          <w:szCs w:val="22"/>
        </w:rPr>
      </w:pPr>
    </w:p>
    <w:p w14:paraId="200D0F4D" w14:textId="77777777" w:rsidR="00D1096B" w:rsidRPr="00044A51" w:rsidRDefault="00D1096B" w:rsidP="00044A51">
      <w:pPr>
        <w:spacing w:line="200" w:lineRule="exact"/>
        <w:rPr>
          <w:rFonts w:ascii="Arial" w:hAnsi="Arial" w:cs="Arial"/>
          <w:sz w:val="22"/>
          <w:szCs w:val="22"/>
        </w:rPr>
      </w:pPr>
    </w:p>
    <w:p w14:paraId="3010B3E5" w14:textId="77777777" w:rsidR="00D1096B" w:rsidRPr="00044A51" w:rsidRDefault="00D1096B" w:rsidP="00044A51">
      <w:pPr>
        <w:spacing w:line="200" w:lineRule="exact"/>
        <w:rPr>
          <w:rFonts w:ascii="Arial" w:hAnsi="Arial" w:cs="Arial"/>
          <w:sz w:val="22"/>
          <w:szCs w:val="22"/>
        </w:rPr>
      </w:pPr>
    </w:p>
    <w:p w14:paraId="0BD23781" w14:textId="77777777" w:rsidR="00D1096B" w:rsidRPr="00044A51" w:rsidRDefault="00D1096B" w:rsidP="00044A51">
      <w:pPr>
        <w:jc w:val="center"/>
        <w:rPr>
          <w:rFonts w:ascii="Arial" w:hAnsi="Arial" w:cs="Arial"/>
          <w:b/>
          <w:sz w:val="22"/>
          <w:szCs w:val="22"/>
        </w:rPr>
      </w:pPr>
    </w:p>
    <w:p w14:paraId="1AA80524" w14:textId="77777777" w:rsidR="00D1096B" w:rsidRPr="00044A51" w:rsidRDefault="00D1096B" w:rsidP="00044A51">
      <w:pPr>
        <w:jc w:val="center"/>
        <w:rPr>
          <w:rFonts w:ascii="Arial" w:hAnsi="Arial" w:cs="Arial"/>
          <w:b/>
          <w:sz w:val="22"/>
          <w:szCs w:val="22"/>
        </w:rPr>
      </w:pPr>
    </w:p>
    <w:p w14:paraId="3AD9EF2D" w14:textId="77777777" w:rsidR="00D1096B" w:rsidRPr="00044A51" w:rsidRDefault="00D1096B" w:rsidP="00044A51">
      <w:pPr>
        <w:jc w:val="center"/>
        <w:rPr>
          <w:rFonts w:ascii="Arial" w:hAnsi="Arial" w:cs="Arial"/>
          <w:b/>
          <w:sz w:val="22"/>
          <w:szCs w:val="22"/>
        </w:rPr>
      </w:pPr>
    </w:p>
    <w:p w14:paraId="55B9548F" w14:textId="77777777" w:rsidR="00D1096B" w:rsidRPr="00044A51" w:rsidRDefault="00D1096B" w:rsidP="00044A51">
      <w:pPr>
        <w:jc w:val="center"/>
        <w:rPr>
          <w:rFonts w:ascii="Arial" w:hAnsi="Arial" w:cs="Arial"/>
          <w:b/>
          <w:sz w:val="22"/>
          <w:szCs w:val="22"/>
        </w:rPr>
      </w:pPr>
    </w:p>
    <w:p w14:paraId="41EDC92A" w14:textId="77777777" w:rsidR="00D1096B" w:rsidRPr="00044A51" w:rsidRDefault="00D1096B" w:rsidP="00044A51">
      <w:pPr>
        <w:spacing w:before="4" w:line="120" w:lineRule="exact"/>
        <w:rPr>
          <w:rFonts w:ascii="Arial" w:hAnsi="Arial" w:cs="Arial"/>
          <w:sz w:val="22"/>
          <w:szCs w:val="22"/>
        </w:rPr>
      </w:pPr>
    </w:p>
    <w:p w14:paraId="5A4B3A94" w14:textId="77777777" w:rsidR="00D1096B" w:rsidRPr="00044A51" w:rsidRDefault="00D1096B" w:rsidP="00044A51">
      <w:pPr>
        <w:spacing w:line="200" w:lineRule="exact"/>
        <w:rPr>
          <w:rFonts w:ascii="Arial" w:hAnsi="Arial" w:cs="Arial"/>
          <w:sz w:val="22"/>
          <w:szCs w:val="22"/>
        </w:rPr>
      </w:pPr>
    </w:p>
    <w:p w14:paraId="1313364E" w14:textId="77777777" w:rsidR="00D1096B" w:rsidRPr="00044A51" w:rsidRDefault="00D1096B" w:rsidP="00044A51">
      <w:pPr>
        <w:spacing w:line="200" w:lineRule="exact"/>
        <w:rPr>
          <w:rFonts w:ascii="Arial" w:hAnsi="Arial" w:cs="Arial"/>
          <w:sz w:val="22"/>
          <w:szCs w:val="22"/>
        </w:rPr>
      </w:pPr>
    </w:p>
    <w:p w14:paraId="63170F72" w14:textId="77777777" w:rsidR="00D1096B" w:rsidRPr="00044A51" w:rsidRDefault="00D1096B" w:rsidP="00044A51">
      <w:pPr>
        <w:spacing w:line="200" w:lineRule="exact"/>
        <w:rPr>
          <w:rFonts w:ascii="Arial" w:hAnsi="Arial" w:cs="Arial"/>
          <w:sz w:val="22"/>
          <w:szCs w:val="22"/>
        </w:rPr>
      </w:pPr>
    </w:p>
    <w:p w14:paraId="06B882B3" w14:textId="77777777" w:rsidR="00D1096B" w:rsidRPr="00044A51" w:rsidRDefault="00D1096B" w:rsidP="00044A51">
      <w:pPr>
        <w:spacing w:line="200" w:lineRule="exact"/>
        <w:rPr>
          <w:rFonts w:ascii="Arial" w:hAnsi="Arial" w:cs="Arial"/>
          <w:sz w:val="22"/>
          <w:szCs w:val="22"/>
        </w:rPr>
      </w:pPr>
    </w:p>
    <w:p w14:paraId="6F7AD149" w14:textId="77777777" w:rsidR="00D1096B" w:rsidRPr="00044A51" w:rsidRDefault="00D1096B" w:rsidP="00044A51">
      <w:pPr>
        <w:spacing w:line="200" w:lineRule="exact"/>
        <w:rPr>
          <w:rFonts w:ascii="Arial" w:hAnsi="Arial" w:cs="Arial"/>
          <w:sz w:val="22"/>
          <w:szCs w:val="22"/>
        </w:rPr>
      </w:pPr>
    </w:p>
    <w:p w14:paraId="55BBC991" w14:textId="77777777" w:rsidR="00D1096B" w:rsidRPr="00044A51" w:rsidRDefault="00D1096B" w:rsidP="00044A51">
      <w:pPr>
        <w:spacing w:line="200" w:lineRule="exact"/>
        <w:rPr>
          <w:rFonts w:ascii="Arial" w:hAnsi="Arial" w:cs="Arial"/>
          <w:sz w:val="22"/>
          <w:szCs w:val="22"/>
        </w:rPr>
      </w:pPr>
    </w:p>
    <w:p w14:paraId="203096D2" w14:textId="77777777" w:rsidR="00D1096B" w:rsidRPr="00044A51" w:rsidRDefault="00D1096B" w:rsidP="00044A51">
      <w:pPr>
        <w:spacing w:line="200" w:lineRule="exact"/>
        <w:rPr>
          <w:rFonts w:ascii="Arial" w:hAnsi="Arial" w:cs="Arial"/>
          <w:sz w:val="22"/>
          <w:szCs w:val="22"/>
        </w:rPr>
      </w:pPr>
    </w:p>
    <w:p w14:paraId="0316B349" w14:textId="77777777" w:rsidR="00D1096B" w:rsidRPr="00044A51" w:rsidRDefault="00D1096B" w:rsidP="00044A51">
      <w:pPr>
        <w:spacing w:line="200" w:lineRule="exact"/>
        <w:rPr>
          <w:rFonts w:ascii="Arial" w:hAnsi="Arial" w:cs="Arial"/>
          <w:sz w:val="22"/>
          <w:szCs w:val="22"/>
        </w:rPr>
      </w:pPr>
    </w:p>
    <w:p w14:paraId="18E8A574" w14:textId="77777777" w:rsidR="00D1096B" w:rsidRPr="00044A51" w:rsidRDefault="00D1096B" w:rsidP="00044A51">
      <w:pPr>
        <w:spacing w:line="200" w:lineRule="exact"/>
        <w:rPr>
          <w:rFonts w:ascii="Arial" w:hAnsi="Arial" w:cs="Arial"/>
          <w:sz w:val="22"/>
          <w:szCs w:val="22"/>
        </w:rPr>
      </w:pPr>
    </w:p>
    <w:p w14:paraId="302013E2" w14:textId="77777777" w:rsidR="00D1096B" w:rsidRPr="00044A51" w:rsidRDefault="00D1096B" w:rsidP="00044A51">
      <w:pPr>
        <w:spacing w:line="200" w:lineRule="exact"/>
        <w:rPr>
          <w:rFonts w:ascii="Arial" w:hAnsi="Arial" w:cs="Arial"/>
          <w:sz w:val="22"/>
          <w:szCs w:val="22"/>
        </w:rPr>
      </w:pPr>
    </w:p>
    <w:p w14:paraId="59A78D2E" w14:textId="77777777" w:rsidR="00D1096B" w:rsidRPr="00044A51" w:rsidRDefault="00D1096B" w:rsidP="00044A51">
      <w:pPr>
        <w:spacing w:line="200" w:lineRule="exact"/>
        <w:rPr>
          <w:rFonts w:ascii="Arial" w:hAnsi="Arial" w:cs="Arial"/>
          <w:sz w:val="22"/>
          <w:szCs w:val="22"/>
        </w:rPr>
      </w:pPr>
    </w:p>
    <w:p w14:paraId="0BE013E0" w14:textId="77777777" w:rsidR="00D1096B" w:rsidRPr="00044A51" w:rsidRDefault="00D1096B" w:rsidP="00044A51">
      <w:pPr>
        <w:spacing w:line="200" w:lineRule="exact"/>
        <w:rPr>
          <w:rFonts w:ascii="Arial" w:hAnsi="Arial" w:cs="Arial"/>
          <w:sz w:val="22"/>
          <w:szCs w:val="22"/>
        </w:rPr>
      </w:pPr>
    </w:p>
    <w:p w14:paraId="2E673D03" w14:textId="77777777" w:rsidR="00D1096B" w:rsidRPr="00044A51" w:rsidRDefault="00D1096B" w:rsidP="00044A51">
      <w:pPr>
        <w:spacing w:line="200" w:lineRule="exact"/>
        <w:rPr>
          <w:rFonts w:ascii="Arial" w:hAnsi="Arial" w:cs="Arial"/>
          <w:sz w:val="22"/>
          <w:szCs w:val="22"/>
        </w:rPr>
      </w:pPr>
    </w:p>
    <w:p w14:paraId="499C5E40" w14:textId="77777777" w:rsidR="00D1096B" w:rsidRPr="00044A51" w:rsidRDefault="00D1096B" w:rsidP="00044A51">
      <w:pPr>
        <w:spacing w:before="7" w:line="180" w:lineRule="exact"/>
        <w:rPr>
          <w:rFonts w:ascii="Arial" w:hAnsi="Arial" w:cs="Arial"/>
          <w:sz w:val="22"/>
          <w:szCs w:val="22"/>
        </w:rPr>
      </w:pPr>
    </w:p>
    <w:p w14:paraId="0ED8A601" w14:textId="77777777" w:rsidR="00D1096B" w:rsidRPr="00044A51" w:rsidRDefault="00D1096B" w:rsidP="00044A51">
      <w:pPr>
        <w:spacing w:before="34"/>
        <w:ind w:left="4684" w:right="4667"/>
        <w:jc w:val="center"/>
        <w:rPr>
          <w:rFonts w:ascii="Arial" w:eastAsia="Arial" w:hAnsi="Arial" w:cs="Arial"/>
          <w:b/>
          <w:sz w:val="22"/>
          <w:szCs w:val="22"/>
          <w:u w:val="thick" w:color="000000"/>
        </w:rPr>
      </w:pPr>
    </w:p>
    <w:p w14:paraId="2865254B" w14:textId="77777777" w:rsidR="00D1096B" w:rsidRPr="00044A51" w:rsidRDefault="00D1096B" w:rsidP="00044A51">
      <w:pPr>
        <w:spacing w:before="34"/>
        <w:ind w:left="4684" w:right="4667"/>
        <w:jc w:val="center"/>
        <w:rPr>
          <w:rFonts w:ascii="Arial" w:eastAsia="Arial" w:hAnsi="Arial" w:cs="Arial"/>
          <w:b/>
          <w:sz w:val="22"/>
          <w:szCs w:val="22"/>
          <w:u w:val="thick" w:color="000000"/>
        </w:rPr>
      </w:pPr>
    </w:p>
    <w:p w14:paraId="4B54792D" w14:textId="77777777" w:rsidR="00D1096B" w:rsidRPr="00044A51" w:rsidRDefault="00D1096B" w:rsidP="00044A51">
      <w:pPr>
        <w:spacing w:before="34"/>
        <w:ind w:left="4684" w:right="4667"/>
        <w:jc w:val="center"/>
        <w:rPr>
          <w:rFonts w:ascii="Arial" w:eastAsia="Arial" w:hAnsi="Arial" w:cs="Arial"/>
          <w:b/>
          <w:sz w:val="22"/>
          <w:szCs w:val="22"/>
          <w:u w:val="thick" w:color="000000"/>
        </w:rPr>
      </w:pPr>
    </w:p>
    <w:p w14:paraId="02B97F67" w14:textId="77777777" w:rsidR="00D1096B" w:rsidRPr="00044A51" w:rsidRDefault="00D1096B" w:rsidP="00044A51">
      <w:pPr>
        <w:spacing w:before="34"/>
        <w:ind w:left="4684" w:right="4667"/>
        <w:jc w:val="center"/>
        <w:rPr>
          <w:rFonts w:ascii="Arial" w:eastAsia="Arial" w:hAnsi="Arial" w:cs="Arial"/>
          <w:b/>
          <w:sz w:val="22"/>
          <w:szCs w:val="22"/>
          <w:u w:val="thick" w:color="000000"/>
        </w:rPr>
      </w:pPr>
    </w:p>
    <w:p w14:paraId="215953E8" w14:textId="77777777" w:rsidR="00D1096B" w:rsidRPr="00044A51" w:rsidRDefault="00D1096B" w:rsidP="00044A51">
      <w:pPr>
        <w:spacing w:before="34"/>
        <w:ind w:left="4684" w:right="4667"/>
        <w:jc w:val="center"/>
        <w:rPr>
          <w:rFonts w:ascii="Arial" w:eastAsia="Arial" w:hAnsi="Arial" w:cs="Arial"/>
          <w:b/>
          <w:sz w:val="22"/>
          <w:szCs w:val="22"/>
          <w:u w:val="thick" w:color="000000"/>
        </w:rPr>
      </w:pPr>
    </w:p>
    <w:p w14:paraId="6A3D75A7" w14:textId="77777777" w:rsidR="00E5033D" w:rsidRPr="00044A51" w:rsidRDefault="00E5033D" w:rsidP="00044A51">
      <w:pPr>
        <w:spacing w:line="200" w:lineRule="exact"/>
        <w:rPr>
          <w:rFonts w:ascii="Arial" w:hAnsi="Arial" w:cs="Arial"/>
          <w:sz w:val="22"/>
          <w:szCs w:val="22"/>
        </w:rPr>
      </w:pPr>
    </w:p>
    <w:p w14:paraId="52D783E6" w14:textId="77777777" w:rsidR="00E5033D" w:rsidRPr="00044A51" w:rsidRDefault="00E5033D" w:rsidP="00044A51">
      <w:pPr>
        <w:spacing w:line="200" w:lineRule="exact"/>
        <w:rPr>
          <w:rFonts w:ascii="Arial" w:hAnsi="Arial" w:cs="Arial"/>
          <w:sz w:val="22"/>
          <w:szCs w:val="22"/>
        </w:rPr>
      </w:pPr>
    </w:p>
    <w:p w14:paraId="30EBEE8A" w14:textId="77777777" w:rsidR="00E5033D" w:rsidRPr="00044A51" w:rsidRDefault="00E5033D" w:rsidP="00044A51">
      <w:pPr>
        <w:spacing w:line="200" w:lineRule="exact"/>
        <w:rPr>
          <w:rFonts w:ascii="Arial" w:hAnsi="Arial" w:cs="Arial"/>
          <w:sz w:val="22"/>
          <w:szCs w:val="22"/>
        </w:rPr>
      </w:pPr>
    </w:p>
    <w:p w14:paraId="662AF1C2" w14:textId="77777777" w:rsidR="00E5033D" w:rsidRPr="00044A51" w:rsidRDefault="00E5033D" w:rsidP="00044A51">
      <w:pPr>
        <w:spacing w:line="200" w:lineRule="exact"/>
        <w:rPr>
          <w:rFonts w:ascii="Arial" w:hAnsi="Arial" w:cs="Arial"/>
          <w:sz w:val="22"/>
          <w:szCs w:val="22"/>
        </w:rPr>
      </w:pPr>
    </w:p>
    <w:p w14:paraId="18898036" w14:textId="77777777" w:rsidR="00E5033D" w:rsidRPr="00044A51" w:rsidRDefault="00E5033D" w:rsidP="00044A51">
      <w:pPr>
        <w:spacing w:line="200" w:lineRule="exact"/>
        <w:rPr>
          <w:rFonts w:ascii="Arial" w:hAnsi="Arial" w:cs="Arial"/>
          <w:sz w:val="22"/>
          <w:szCs w:val="22"/>
        </w:rPr>
      </w:pPr>
    </w:p>
    <w:p w14:paraId="6E085E32" w14:textId="77777777" w:rsidR="00E5033D" w:rsidRPr="00044A51" w:rsidRDefault="00E5033D" w:rsidP="00044A51">
      <w:pPr>
        <w:spacing w:line="200" w:lineRule="exact"/>
        <w:rPr>
          <w:rFonts w:ascii="Arial" w:hAnsi="Arial" w:cs="Arial"/>
          <w:sz w:val="22"/>
          <w:szCs w:val="22"/>
        </w:rPr>
      </w:pPr>
    </w:p>
    <w:p w14:paraId="5212A869" w14:textId="77777777" w:rsidR="00E5033D" w:rsidRPr="00044A51" w:rsidRDefault="00E5033D" w:rsidP="00044A51">
      <w:pPr>
        <w:spacing w:line="200" w:lineRule="exact"/>
        <w:rPr>
          <w:rFonts w:ascii="Arial" w:hAnsi="Arial" w:cs="Arial"/>
          <w:sz w:val="22"/>
          <w:szCs w:val="22"/>
        </w:rPr>
      </w:pPr>
    </w:p>
    <w:p w14:paraId="02CD3648" w14:textId="77777777" w:rsidR="00E5033D" w:rsidRPr="00044A51" w:rsidRDefault="00E5033D" w:rsidP="00044A51">
      <w:pPr>
        <w:spacing w:line="200" w:lineRule="exact"/>
        <w:rPr>
          <w:rFonts w:ascii="Arial" w:hAnsi="Arial" w:cs="Arial"/>
          <w:sz w:val="22"/>
          <w:szCs w:val="22"/>
        </w:rPr>
      </w:pPr>
    </w:p>
    <w:p w14:paraId="22DF0630" w14:textId="77777777" w:rsidR="00E5033D" w:rsidRPr="00044A51" w:rsidRDefault="00E5033D" w:rsidP="00044A51">
      <w:pPr>
        <w:spacing w:before="7" w:line="180" w:lineRule="exact"/>
        <w:rPr>
          <w:rFonts w:ascii="Arial" w:hAnsi="Arial" w:cs="Arial"/>
          <w:sz w:val="22"/>
          <w:szCs w:val="22"/>
        </w:rPr>
      </w:pPr>
    </w:p>
    <w:p w14:paraId="60FD18C2" w14:textId="0256825B" w:rsidR="00E5033D" w:rsidRPr="0083691A" w:rsidRDefault="0083691A" w:rsidP="0083691A">
      <w:pPr>
        <w:pStyle w:val="NoSpacing"/>
        <w:jc w:val="center"/>
        <w:rPr>
          <w:rFonts w:ascii="Arial" w:eastAsia="Arial" w:hAnsi="Arial" w:cs="Arial"/>
          <w:b/>
          <w:bCs/>
          <w:sz w:val="24"/>
          <w:szCs w:val="24"/>
          <w:u w:val="single"/>
        </w:rPr>
      </w:pPr>
      <w:r w:rsidRPr="0083691A">
        <w:rPr>
          <w:rFonts w:ascii="Arial" w:eastAsia="Arial" w:hAnsi="Arial" w:cs="Arial"/>
          <w:b/>
          <w:bCs/>
          <w:sz w:val="24"/>
          <w:szCs w:val="24"/>
          <w:u w:val="single"/>
        </w:rPr>
        <w:t>GLOSSARY</w:t>
      </w:r>
    </w:p>
    <w:p w14:paraId="7D6C130B" w14:textId="48A84EE5" w:rsidR="00E5033D" w:rsidRPr="00044A51" w:rsidRDefault="001166E4" w:rsidP="00044A51">
      <w:pPr>
        <w:spacing w:before="48" w:line="460" w:lineRule="exact"/>
        <w:ind w:left="120" w:right="2575"/>
        <w:rPr>
          <w:rFonts w:ascii="Arial" w:eastAsia="Arial" w:hAnsi="Arial" w:cs="Arial"/>
          <w:sz w:val="22"/>
          <w:szCs w:val="22"/>
        </w:rPr>
      </w:pPr>
      <w:r w:rsidRPr="00044A51">
        <w:rPr>
          <w:rFonts w:ascii="Arial" w:eastAsia="Arial" w:hAnsi="Arial" w:cs="Arial"/>
          <w:sz w:val="22"/>
          <w:szCs w:val="22"/>
        </w:rPr>
        <w:t>Te</w:t>
      </w:r>
      <w:r w:rsidR="00720A08" w:rsidRPr="00044A51">
        <w:rPr>
          <w:rFonts w:ascii="Arial" w:eastAsia="Arial" w:hAnsi="Arial" w:cs="Arial"/>
          <w:sz w:val="22"/>
          <w:szCs w:val="22"/>
        </w:rPr>
        <w:t>r</w:t>
      </w:r>
      <w:r w:rsidR="00720A08" w:rsidRPr="00044A51">
        <w:rPr>
          <w:rFonts w:ascii="Arial" w:eastAsia="Arial" w:hAnsi="Arial" w:cs="Arial"/>
          <w:spacing w:val="-1"/>
          <w:sz w:val="22"/>
          <w:szCs w:val="22"/>
        </w:rPr>
        <w:t>m</w:t>
      </w:r>
      <w:r w:rsidR="00720A08" w:rsidRPr="00044A51">
        <w:rPr>
          <w:rFonts w:ascii="Arial" w:eastAsia="Arial" w:hAnsi="Arial" w:cs="Arial"/>
          <w:sz w:val="22"/>
          <w:szCs w:val="22"/>
        </w:rPr>
        <w:t>s identif</w:t>
      </w:r>
      <w:r w:rsidR="00720A08" w:rsidRPr="00044A51">
        <w:rPr>
          <w:rFonts w:ascii="Arial" w:eastAsia="Arial" w:hAnsi="Arial" w:cs="Arial"/>
          <w:spacing w:val="-1"/>
          <w:sz w:val="22"/>
          <w:szCs w:val="22"/>
        </w:rPr>
        <w:t>i</w:t>
      </w:r>
      <w:r w:rsidR="00720A08" w:rsidRPr="00044A51">
        <w:rPr>
          <w:rFonts w:ascii="Arial" w:eastAsia="Arial" w:hAnsi="Arial" w:cs="Arial"/>
          <w:sz w:val="22"/>
          <w:szCs w:val="22"/>
        </w:rPr>
        <w:t>ed in the C</w:t>
      </w:r>
      <w:r w:rsidR="00720A08" w:rsidRPr="00044A51">
        <w:rPr>
          <w:rFonts w:ascii="Arial" w:eastAsia="Arial" w:hAnsi="Arial" w:cs="Arial"/>
          <w:spacing w:val="-1"/>
          <w:sz w:val="22"/>
          <w:szCs w:val="22"/>
        </w:rPr>
        <w:t>ont</w:t>
      </w:r>
      <w:r w:rsidR="00720A08" w:rsidRPr="00044A51">
        <w:rPr>
          <w:rFonts w:ascii="Arial" w:eastAsia="Arial" w:hAnsi="Arial" w:cs="Arial"/>
          <w:sz w:val="22"/>
          <w:szCs w:val="22"/>
        </w:rPr>
        <w:t>ract Data are</w:t>
      </w:r>
      <w:r w:rsidR="00720A08" w:rsidRPr="00044A51">
        <w:rPr>
          <w:rFonts w:ascii="Arial" w:eastAsia="Arial" w:hAnsi="Arial" w:cs="Arial"/>
          <w:spacing w:val="-1"/>
          <w:sz w:val="22"/>
          <w:szCs w:val="22"/>
        </w:rPr>
        <w:t xml:space="preserve"> </w:t>
      </w:r>
      <w:r w:rsidR="00720A08" w:rsidRPr="00044A51">
        <w:rPr>
          <w:rFonts w:ascii="Arial" w:eastAsia="Arial" w:hAnsi="Arial" w:cs="Arial"/>
          <w:sz w:val="22"/>
          <w:szCs w:val="22"/>
        </w:rPr>
        <w:t>in</w:t>
      </w:r>
      <w:r w:rsidR="00720A08" w:rsidRPr="00044A51">
        <w:rPr>
          <w:rFonts w:ascii="Arial" w:eastAsia="Arial" w:hAnsi="Arial" w:cs="Arial"/>
          <w:spacing w:val="1"/>
          <w:sz w:val="22"/>
          <w:szCs w:val="22"/>
        </w:rPr>
        <w:t xml:space="preserve"> </w:t>
      </w:r>
      <w:r w:rsidR="00720A08" w:rsidRPr="00044A51">
        <w:rPr>
          <w:rFonts w:ascii="Arial" w:eastAsia="Arial" w:hAnsi="Arial" w:cs="Arial"/>
          <w:sz w:val="22"/>
          <w:szCs w:val="22"/>
        </w:rPr>
        <w:t>italics a</w:t>
      </w:r>
      <w:r w:rsidR="00720A08" w:rsidRPr="00044A51">
        <w:rPr>
          <w:rFonts w:ascii="Arial" w:eastAsia="Arial" w:hAnsi="Arial" w:cs="Arial"/>
          <w:spacing w:val="-1"/>
          <w:sz w:val="22"/>
          <w:szCs w:val="22"/>
        </w:rPr>
        <w:t>n</w:t>
      </w:r>
      <w:r w:rsidR="00720A08" w:rsidRPr="00044A51">
        <w:rPr>
          <w:rFonts w:ascii="Arial" w:eastAsia="Arial" w:hAnsi="Arial" w:cs="Arial"/>
          <w:sz w:val="22"/>
          <w:szCs w:val="22"/>
        </w:rPr>
        <w:t xml:space="preserve">d defined terms have capital </w:t>
      </w:r>
      <w:bookmarkStart w:id="2" w:name="_GoBack"/>
      <w:bookmarkEnd w:id="2"/>
      <w:r w:rsidR="00720A08" w:rsidRPr="00044A51">
        <w:rPr>
          <w:rFonts w:ascii="Arial" w:eastAsia="Arial" w:hAnsi="Arial" w:cs="Arial"/>
          <w:spacing w:val="-1"/>
          <w:sz w:val="22"/>
          <w:szCs w:val="22"/>
        </w:rPr>
        <w:t>i</w:t>
      </w:r>
      <w:r w:rsidR="00720A08" w:rsidRPr="00044A51">
        <w:rPr>
          <w:rFonts w:ascii="Arial" w:eastAsia="Arial" w:hAnsi="Arial" w:cs="Arial"/>
          <w:sz w:val="22"/>
          <w:szCs w:val="22"/>
        </w:rPr>
        <w:t>nitials. Ter</w:t>
      </w:r>
      <w:r w:rsidR="00720A08" w:rsidRPr="00044A51">
        <w:rPr>
          <w:rFonts w:ascii="Arial" w:eastAsia="Arial" w:hAnsi="Arial" w:cs="Arial"/>
          <w:spacing w:val="-1"/>
          <w:sz w:val="22"/>
          <w:szCs w:val="22"/>
        </w:rPr>
        <w:t>m</w:t>
      </w:r>
      <w:r w:rsidR="00720A08" w:rsidRPr="00044A51">
        <w:rPr>
          <w:rFonts w:ascii="Arial" w:eastAsia="Arial" w:hAnsi="Arial" w:cs="Arial"/>
          <w:sz w:val="22"/>
          <w:szCs w:val="22"/>
        </w:rPr>
        <w:t>s quot</w:t>
      </w:r>
      <w:r w:rsidR="00720A08" w:rsidRPr="00044A51">
        <w:rPr>
          <w:rFonts w:ascii="Arial" w:eastAsia="Arial" w:hAnsi="Arial" w:cs="Arial"/>
          <w:spacing w:val="-1"/>
          <w:sz w:val="22"/>
          <w:szCs w:val="22"/>
        </w:rPr>
        <w:t>e</w:t>
      </w:r>
      <w:r w:rsidR="00720A08" w:rsidRPr="00044A51">
        <w:rPr>
          <w:rFonts w:ascii="Arial" w:eastAsia="Arial" w:hAnsi="Arial" w:cs="Arial"/>
          <w:sz w:val="22"/>
          <w:szCs w:val="22"/>
        </w:rPr>
        <w:t>d here</w:t>
      </w:r>
      <w:r w:rsidR="00720A08" w:rsidRPr="00044A51">
        <w:rPr>
          <w:rFonts w:ascii="Arial" w:eastAsia="Arial" w:hAnsi="Arial" w:cs="Arial"/>
          <w:spacing w:val="-1"/>
          <w:sz w:val="22"/>
          <w:szCs w:val="22"/>
        </w:rPr>
        <w:t>i</w:t>
      </w:r>
      <w:r w:rsidR="00720A08" w:rsidRPr="00044A51">
        <w:rPr>
          <w:rFonts w:ascii="Arial" w:eastAsia="Arial" w:hAnsi="Arial" w:cs="Arial"/>
          <w:sz w:val="22"/>
          <w:szCs w:val="22"/>
        </w:rPr>
        <w:t xml:space="preserve">n are </w:t>
      </w:r>
      <w:proofErr w:type="gramStart"/>
      <w:r w:rsidR="00720A08" w:rsidRPr="00044A51">
        <w:rPr>
          <w:rFonts w:ascii="Arial" w:eastAsia="Arial" w:hAnsi="Arial" w:cs="Arial"/>
          <w:sz w:val="22"/>
          <w:szCs w:val="22"/>
        </w:rPr>
        <w:t>singul</w:t>
      </w:r>
      <w:r w:rsidR="00720A08" w:rsidRPr="00044A51">
        <w:rPr>
          <w:rFonts w:ascii="Arial" w:eastAsia="Arial" w:hAnsi="Arial" w:cs="Arial"/>
          <w:spacing w:val="-1"/>
          <w:sz w:val="22"/>
          <w:szCs w:val="22"/>
        </w:rPr>
        <w:t>a</w:t>
      </w:r>
      <w:r w:rsidR="00720A08" w:rsidRPr="00044A51">
        <w:rPr>
          <w:rFonts w:ascii="Arial" w:eastAsia="Arial" w:hAnsi="Arial" w:cs="Arial"/>
          <w:sz w:val="22"/>
          <w:szCs w:val="22"/>
        </w:rPr>
        <w:t>r,</w:t>
      </w:r>
      <w:r w:rsidR="0083691A">
        <w:rPr>
          <w:rFonts w:ascii="Arial" w:eastAsia="Arial" w:hAnsi="Arial" w:cs="Arial"/>
          <w:sz w:val="22"/>
          <w:szCs w:val="22"/>
        </w:rPr>
        <w:t xml:space="preserve"> </w:t>
      </w:r>
      <w:r w:rsidR="00720A08" w:rsidRPr="00044A51">
        <w:rPr>
          <w:rFonts w:ascii="Arial" w:eastAsia="Arial" w:hAnsi="Arial" w:cs="Arial"/>
          <w:sz w:val="22"/>
          <w:szCs w:val="22"/>
        </w:rPr>
        <w:t>but</w:t>
      </w:r>
      <w:proofErr w:type="gramEnd"/>
      <w:r w:rsidR="00720A08" w:rsidRPr="00044A51">
        <w:rPr>
          <w:rFonts w:ascii="Arial" w:eastAsia="Arial" w:hAnsi="Arial" w:cs="Arial"/>
          <w:sz w:val="22"/>
          <w:szCs w:val="22"/>
        </w:rPr>
        <w:t xml:space="preserve"> may also be r</w:t>
      </w:r>
      <w:r w:rsidR="00720A08" w:rsidRPr="00044A51">
        <w:rPr>
          <w:rFonts w:ascii="Arial" w:eastAsia="Arial" w:hAnsi="Arial" w:cs="Arial"/>
          <w:spacing w:val="-1"/>
          <w:sz w:val="22"/>
          <w:szCs w:val="22"/>
        </w:rPr>
        <w:t>e</w:t>
      </w:r>
      <w:r w:rsidR="00720A08" w:rsidRPr="00044A51">
        <w:rPr>
          <w:rFonts w:ascii="Arial" w:eastAsia="Arial" w:hAnsi="Arial" w:cs="Arial"/>
          <w:sz w:val="22"/>
          <w:szCs w:val="22"/>
        </w:rPr>
        <w:t>ad as p</w:t>
      </w:r>
      <w:r w:rsidR="00720A08" w:rsidRPr="00044A51">
        <w:rPr>
          <w:rFonts w:ascii="Arial" w:eastAsia="Arial" w:hAnsi="Arial" w:cs="Arial"/>
          <w:spacing w:val="-1"/>
          <w:sz w:val="22"/>
          <w:szCs w:val="22"/>
        </w:rPr>
        <w:t>l</w:t>
      </w:r>
      <w:r w:rsidR="00720A08" w:rsidRPr="00044A51">
        <w:rPr>
          <w:rFonts w:ascii="Arial" w:eastAsia="Arial" w:hAnsi="Arial" w:cs="Arial"/>
          <w:sz w:val="22"/>
          <w:szCs w:val="22"/>
        </w:rPr>
        <w:t>ural.</w:t>
      </w:r>
    </w:p>
    <w:p w14:paraId="0609562B" w14:textId="0A726FB7" w:rsidR="001166E4" w:rsidRPr="00044A51" w:rsidRDefault="001166E4" w:rsidP="00044A51">
      <w:pPr>
        <w:spacing w:before="48" w:line="460" w:lineRule="exact"/>
        <w:ind w:left="120" w:right="2575"/>
        <w:rPr>
          <w:rFonts w:ascii="Arial" w:eastAsia="Arial" w:hAnsi="Arial" w:cs="Arial"/>
          <w:sz w:val="22"/>
          <w:szCs w:val="22"/>
        </w:rPr>
      </w:pPr>
    </w:p>
    <w:tbl>
      <w:tblPr>
        <w:tblStyle w:val="TableGrid"/>
        <w:tblW w:w="10490" w:type="dxa"/>
        <w:jc w:val="center"/>
        <w:tblLook w:val="04A0" w:firstRow="1" w:lastRow="0" w:firstColumn="1" w:lastColumn="0" w:noHBand="0" w:noVBand="1"/>
      </w:tblPr>
      <w:tblGrid>
        <w:gridCol w:w="3041"/>
        <w:gridCol w:w="1513"/>
        <w:gridCol w:w="5936"/>
      </w:tblGrid>
      <w:tr w:rsidR="001166E4" w:rsidRPr="00044A51" w14:paraId="4ECFE742" w14:textId="77777777" w:rsidTr="00B05E5C">
        <w:trPr>
          <w:jc w:val="center"/>
        </w:trPr>
        <w:tc>
          <w:tcPr>
            <w:tcW w:w="3041" w:type="dxa"/>
            <w:shd w:val="clear" w:color="auto" w:fill="A6A6A6" w:themeFill="background1" w:themeFillShade="A6"/>
          </w:tcPr>
          <w:p w14:paraId="039763C2" w14:textId="77777777" w:rsidR="001166E4" w:rsidRPr="00044A51" w:rsidRDefault="001166E4" w:rsidP="00044A51">
            <w:pPr>
              <w:jc w:val="center"/>
              <w:rPr>
                <w:rFonts w:ascii="Arial" w:hAnsi="Arial" w:cs="Arial"/>
                <w:b/>
              </w:rPr>
            </w:pPr>
            <w:r w:rsidRPr="00044A51">
              <w:rPr>
                <w:rFonts w:ascii="Arial" w:hAnsi="Arial" w:cs="Arial"/>
                <w:b/>
              </w:rPr>
              <w:t>Term</w:t>
            </w:r>
          </w:p>
        </w:tc>
        <w:tc>
          <w:tcPr>
            <w:tcW w:w="1513" w:type="dxa"/>
            <w:shd w:val="clear" w:color="auto" w:fill="A6A6A6" w:themeFill="background1" w:themeFillShade="A6"/>
          </w:tcPr>
          <w:p w14:paraId="61DAB010" w14:textId="77777777" w:rsidR="001166E4" w:rsidRPr="00044A51" w:rsidRDefault="001166E4" w:rsidP="00044A51">
            <w:pPr>
              <w:jc w:val="center"/>
              <w:rPr>
                <w:rFonts w:ascii="Arial" w:hAnsi="Arial" w:cs="Arial"/>
                <w:b/>
              </w:rPr>
            </w:pPr>
            <w:r w:rsidRPr="00044A51">
              <w:rPr>
                <w:rFonts w:ascii="Arial" w:hAnsi="Arial" w:cs="Arial"/>
                <w:b/>
              </w:rPr>
              <w:t>Acronym</w:t>
            </w:r>
          </w:p>
        </w:tc>
        <w:tc>
          <w:tcPr>
            <w:tcW w:w="5936" w:type="dxa"/>
            <w:shd w:val="clear" w:color="auto" w:fill="A6A6A6" w:themeFill="background1" w:themeFillShade="A6"/>
          </w:tcPr>
          <w:p w14:paraId="1DA1448F" w14:textId="77777777" w:rsidR="001166E4" w:rsidRPr="00044A51" w:rsidRDefault="001166E4" w:rsidP="00044A51">
            <w:pPr>
              <w:jc w:val="center"/>
              <w:rPr>
                <w:rFonts w:ascii="Arial" w:hAnsi="Arial" w:cs="Arial"/>
                <w:b/>
              </w:rPr>
            </w:pPr>
            <w:r w:rsidRPr="00044A51">
              <w:rPr>
                <w:rFonts w:ascii="Arial" w:hAnsi="Arial" w:cs="Arial"/>
                <w:b/>
              </w:rPr>
              <w:t>Definition</w:t>
            </w:r>
          </w:p>
        </w:tc>
      </w:tr>
      <w:tr w:rsidR="00D1096B" w:rsidRPr="00044A51" w14:paraId="33F460DA" w14:textId="77777777" w:rsidTr="00B05E5C">
        <w:trPr>
          <w:jc w:val="center"/>
        </w:trPr>
        <w:tc>
          <w:tcPr>
            <w:tcW w:w="3041" w:type="dxa"/>
            <w:shd w:val="clear" w:color="auto" w:fill="A6A6A6" w:themeFill="background1" w:themeFillShade="A6"/>
          </w:tcPr>
          <w:p w14:paraId="03D7EBF8" w14:textId="77777777" w:rsidR="00D1096B" w:rsidRPr="00044A51" w:rsidRDefault="00D1096B" w:rsidP="00044A51">
            <w:pPr>
              <w:jc w:val="center"/>
              <w:rPr>
                <w:rFonts w:ascii="Arial" w:hAnsi="Arial" w:cs="Arial"/>
                <w:b/>
              </w:rPr>
            </w:pPr>
          </w:p>
        </w:tc>
        <w:tc>
          <w:tcPr>
            <w:tcW w:w="1513" w:type="dxa"/>
            <w:shd w:val="clear" w:color="auto" w:fill="A6A6A6" w:themeFill="background1" w:themeFillShade="A6"/>
          </w:tcPr>
          <w:p w14:paraId="0D843D06" w14:textId="77777777" w:rsidR="00D1096B" w:rsidRPr="00044A51" w:rsidRDefault="00D1096B" w:rsidP="00044A51">
            <w:pPr>
              <w:jc w:val="center"/>
              <w:rPr>
                <w:rFonts w:ascii="Arial" w:hAnsi="Arial" w:cs="Arial"/>
                <w:b/>
              </w:rPr>
            </w:pPr>
          </w:p>
        </w:tc>
        <w:tc>
          <w:tcPr>
            <w:tcW w:w="5936" w:type="dxa"/>
            <w:shd w:val="clear" w:color="auto" w:fill="A6A6A6" w:themeFill="background1" w:themeFillShade="A6"/>
          </w:tcPr>
          <w:p w14:paraId="2525BDF0" w14:textId="77777777" w:rsidR="00D1096B" w:rsidRPr="00044A51" w:rsidRDefault="00D1096B" w:rsidP="00044A51">
            <w:pPr>
              <w:jc w:val="center"/>
              <w:rPr>
                <w:rFonts w:ascii="Arial" w:hAnsi="Arial" w:cs="Arial"/>
                <w:b/>
              </w:rPr>
            </w:pPr>
          </w:p>
        </w:tc>
      </w:tr>
      <w:tr w:rsidR="001166E4" w:rsidRPr="00044A51" w14:paraId="17ECAF0A" w14:textId="77777777" w:rsidTr="00B05E5C">
        <w:trPr>
          <w:jc w:val="center"/>
        </w:trPr>
        <w:tc>
          <w:tcPr>
            <w:tcW w:w="3041" w:type="dxa"/>
          </w:tcPr>
          <w:p w14:paraId="399237C3" w14:textId="77777777" w:rsidR="001166E4" w:rsidRPr="00044A51" w:rsidRDefault="001166E4" w:rsidP="00044A51">
            <w:pPr>
              <w:rPr>
                <w:rFonts w:ascii="Arial" w:hAnsi="Arial" w:cs="Arial"/>
              </w:rPr>
            </w:pPr>
            <w:r w:rsidRPr="00044A51">
              <w:rPr>
                <w:rFonts w:ascii="Arial" w:eastAsia="Arial" w:hAnsi="Arial" w:cs="Arial"/>
              </w:rPr>
              <w:t>Acc</w:t>
            </w:r>
            <w:r w:rsidRPr="00044A51">
              <w:rPr>
                <w:rFonts w:ascii="Arial" w:eastAsia="Arial" w:hAnsi="Arial" w:cs="Arial"/>
                <w:spacing w:val="-1"/>
              </w:rPr>
              <w:t>o</w:t>
            </w:r>
            <w:r w:rsidRPr="00044A51">
              <w:rPr>
                <w:rFonts w:ascii="Arial" w:eastAsia="Arial" w:hAnsi="Arial" w:cs="Arial"/>
              </w:rPr>
              <w:t xml:space="preserve">unting </w:t>
            </w:r>
            <w:r w:rsidRPr="00044A51">
              <w:rPr>
                <w:rFonts w:ascii="Arial" w:eastAsia="Arial" w:hAnsi="Arial" w:cs="Arial"/>
                <w:spacing w:val="-1"/>
              </w:rPr>
              <w:t>O</w:t>
            </w:r>
            <w:r w:rsidRPr="00044A51">
              <w:rPr>
                <w:rFonts w:ascii="Arial" w:eastAsia="Arial" w:hAnsi="Arial" w:cs="Arial"/>
              </w:rPr>
              <w:t>fficer</w:t>
            </w:r>
          </w:p>
        </w:tc>
        <w:tc>
          <w:tcPr>
            <w:tcW w:w="1513" w:type="dxa"/>
          </w:tcPr>
          <w:p w14:paraId="39720D4E" w14:textId="77777777" w:rsidR="001166E4" w:rsidRPr="00044A51" w:rsidRDefault="001166E4" w:rsidP="00044A51">
            <w:pPr>
              <w:rPr>
                <w:rFonts w:ascii="Arial" w:hAnsi="Arial" w:cs="Arial"/>
              </w:rPr>
            </w:pPr>
            <w:r w:rsidRPr="00044A51">
              <w:rPr>
                <w:rFonts w:ascii="Arial" w:eastAsia="Arial" w:hAnsi="Arial" w:cs="Arial"/>
              </w:rPr>
              <w:t>n/a</w:t>
            </w:r>
          </w:p>
        </w:tc>
        <w:tc>
          <w:tcPr>
            <w:tcW w:w="5936" w:type="dxa"/>
          </w:tcPr>
          <w:p w14:paraId="67753E87" w14:textId="77777777" w:rsidR="001166E4" w:rsidRPr="00044A51" w:rsidRDefault="001166E4" w:rsidP="00044A51">
            <w:pPr>
              <w:rPr>
                <w:rFonts w:ascii="Arial" w:hAnsi="Arial" w:cs="Arial"/>
              </w:rPr>
            </w:pPr>
            <w:r w:rsidRPr="00044A51">
              <w:rPr>
                <w:rFonts w:ascii="Arial" w:hAnsi="Arial" w:cs="Arial"/>
              </w:rPr>
              <w:t xml:space="preserve">An individual acting within the authority of the Secretary of State for Defence as an "Accounting Officer" who </w:t>
            </w:r>
            <w:proofErr w:type="gramStart"/>
            <w:r w:rsidRPr="00044A51">
              <w:rPr>
                <w:rFonts w:ascii="Arial" w:hAnsi="Arial" w:cs="Arial"/>
              </w:rPr>
              <w:t>is able to</w:t>
            </w:r>
            <w:proofErr w:type="gramEnd"/>
            <w:r w:rsidRPr="00044A51">
              <w:rPr>
                <w:rFonts w:ascii="Arial" w:hAnsi="Arial" w:cs="Arial"/>
              </w:rPr>
              <w:t xml:space="preserve"> assure Parliament and the public of high standards of probity in the management of public funds.</w:t>
            </w:r>
          </w:p>
        </w:tc>
      </w:tr>
      <w:tr w:rsidR="00D1096B" w:rsidRPr="00044A51" w14:paraId="40A05ACE" w14:textId="77777777" w:rsidTr="00B05E5C">
        <w:trPr>
          <w:jc w:val="center"/>
        </w:trPr>
        <w:tc>
          <w:tcPr>
            <w:tcW w:w="3041" w:type="dxa"/>
          </w:tcPr>
          <w:p w14:paraId="44A76E92" w14:textId="04E96C26" w:rsidR="00D1096B" w:rsidRPr="00044A51" w:rsidRDefault="00D1096B" w:rsidP="00044A51">
            <w:pPr>
              <w:rPr>
                <w:rFonts w:ascii="Arial" w:eastAsia="Arial" w:hAnsi="Arial" w:cs="Arial"/>
              </w:rPr>
            </w:pPr>
            <w:r w:rsidRPr="00044A51">
              <w:rPr>
                <w:rFonts w:ascii="Arial" w:hAnsi="Arial" w:cs="Arial"/>
              </w:rPr>
              <w:t>Accident Frequency Rates</w:t>
            </w:r>
          </w:p>
        </w:tc>
        <w:tc>
          <w:tcPr>
            <w:tcW w:w="1513" w:type="dxa"/>
          </w:tcPr>
          <w:p w14:paraId="6649B78B" w14:textId="09E698AB" w:rsidR="00D1096B" w:rsidRPr="00044A51" w:rsidRDefault="00D1096B" w:rsidP="00044A51">
            <w:pPr>
              <w:rPr>
                <w:rFonts w:ascii="Arial" w:eastAsia="Arial" w:hAnsi="Arial" w:cs="Arial"/>
              </w:rPr>
            </w:pPr>
            <w:proofErr w:type="spellStart"/>
            <w:r w:rsidRPr="00044A51">
              <w:rPr>
                <w:rFonts w:ascii="Arial" w:hAnsi="Arial" w:cs="Arial"/>
              </w:rPr>
              <w:t>AFR</w:t>
            </w:r>
            <w:proofErr w:type="spellEnd"/>
          </w:p>
        </w:tc>
        <w:tc>
          <w:tcPr>
            <w:tcW w:w="5936" w:type="dxa"/>
          </w:tcPr>
          <w:p w14:paraId="35134DE7" w14:textId="6E7B87B3" w:rsidR="00D1096B" w:rsidRPr="00044A51" w:rsidRDefault="00D1096B" w:rsidP="00044A51">
            <w:pPr>
              <w:rPr>
                <w:rFonts w:ascii="Arial" w:hAnsi="Arial" w:cs="Arial"/>
              </w:rPr>
            </w:pPr>
            <w:r w:rsidRPr="00044A51">
              <w:rPr>
                <w:rFonts w:ascii="Arial" w:eastAsia="Arial" w:hAnsi="Arial" w:cs="Arial"/>
              </w:rPr>
              <w:t>A</w:t>
            </w:r>
            <w:r w:rsidRPr="00044A51">
              <w:rPr>
                <w:rFonts w:ascii="Arial" w:eastAsia="Arial" w:hAnsi="Arial" w:cs="Arial"/>
                <w:spacing w:val="50"/>
              </w:rPr>
              <w:t xml:space="preserve"> </w:t>
            </w:r>
            <w:r w:rsidRPr="00044A51">
              <w:rPr>
                <w:rFonts w:ascii="Arial" w:eastAsia="Arial" w:hAnsi="Arial" w:cs="Arial"/>
              </w:rPr>
              <w:t>health</w:t>
            </w:r>
            <w:r w:rsidRPr="00044A51">
              <w:rPr>
                <w:rFonts w:ascii="Arial" w:eastAsia="Arial" w:hAnsi="Arial" w:cs="Arial"/>
                <w:spacing w:val="50"/>
              </w:rPr>
              <w:t xml:space="preserve"> </w:t>
            </w:r>
            <w:r w:rsidRPr="00044A51">
              <w:rPr>
                <w:rFonts w:ascii="Arial" w:eastAsia="Arial" w:hAnsi="Arial" w:cs="Arial"/>
              </w:rPr>
              <w:t>and</w:t>
            </w:r>
            <w:r w:rsidRPr="00044A51">
              <w:rPr>
                <w:rFonts w:ascii="Arial" w:eastAsia="Arial" w:hAnsi="Arial" w:cs="Arial"/>
                <w:spacing w:val="49"/>
              </w:rPr>
              <w:t xml:space="preserve"> </w:t>
            </w:r>
            <w:r w:rsidRPr="00044A51">
              <w:rPr>
                <w:rFonts w:ascii="Arial" w:eastAsia="Arial" w:hAnsi="Arial" w:cs="Arial"/>
              </w:rPr>
              <w:t>safety</w:t>
            </w:r>
            <w:r w:rsidRPr="00044A51">
              <w:rPr>
                <w:rFonts w:ascii="Arial" w:eastAsia="Arial" w:hAnsi="Arial" w:cs="Arial"/>
                <w:spacing w:val="50"/>
              </w:rPr>
              <w:t xml:space="preserve"> </w:t>
            </w:r>
            <w:r w:rsidRPr="00044A51">
              <w:rPr>
                <w:rFonts w:ascii="Arial" w:eastAsia="Arial" w:hAnsi="Arial" w:cs="Arial"/>
              </w:rPr>
              <w:t>percentage</w:t>
            </w:r>
            <w:r w:rsidRPr="00044A51">
              <w:rPr>
                <w:rFonts w:ascii="Arial" w:eastAsia="Arial" w:hAnsi="Arial" w:cs="Arial"/>
                <w:spacing w:val="49"/>
              </w:rPr>
              <w:t xml:space="preserve"> </w:t>
            </w:r>
            <w:r w:rsidRPr="00044A51">
              <w:rPr>
                <w:rFonts w:ascii="Arial" w:eastAsia="Arial" w:hAnsi="Arial" w:cs="Arial"/>
              </w:rPr>
              <w:t>sco</w:t>
            </w:r>
            <w:r w:rsidRPr="00044A51">
              <w:rPr>
                <w:rFonts w:ascii="Arial" w:eastAsia="Arial" w:hAnsi="Arial" w:cs="Arial"/>
                <w:spacing w:val="-1"/>
              </w:rPr>
              <w:t>r</w:t>
            </w:r>
            <w:r w:rsidRPr="00044A51">
              <w:rPr>
                <w:rFonts w:ascii="Arial" w:eastAsia="Arial" w:hAnsi="Arial" w:cs="Arial"/>
              </w:rPr>
              <w:t>e</w:t>
            </w:r>
            <w:r w:rsidRPr="00044A51">
              <w:rPr>
                <w:rFonts w:ascii="Arial" w:eastAsia="Arial" w:hAnsi="Arial" w:cs="Arial"/>
                <w:spacing w:val="49"/>
              </w:rPr>
              <w:t xml:space="preserve"> </w:t>
            </w:r>
            <w:r w:rsidRPr="00044A51">
              <w:rPr>
                <w:rFonts w:ascii="Arial" w:eastAsia="Arial" w:hAnsi="Arial" w:cs="Arial"/>
              </w:rPr>
              <w:t>related</w:t>
            </w:r>
            <w:r w:rsidRPr="00044A51">
              <w:rPr>
                <w:rFonts w:ascii="Arial" w:eastAsia="Arial" w:hAnsi="Arial" w:cs="Arial"/>
                <w:spacing w:val="50"/>
              </w:rPr>
              <w:t xml:space="preserve"> </w:t>
            </w:r>
            <w:r w:rsidRPr="00044A51">
              <w:rPr>
                <w:rFonts w:ascii="Arial" w:eastAsia="Arial" w:hAnsi="Arial" w:cs="Arial"/>
              </w:rPr>
              <w:t>to</w:t>
            </w:r>
            <w:r w:rsidRPr="00044A51">
              <w:rPr>
                <w:rFonts w:ascii="Arial" w:eastAsia="Arial" w:hAnsi="Arial" w:cs="Arial"/>
                <w:spacing w:val="50"/>
              </w:rPr>
              <w:t xml:space="preserve"> </w:t>
            </w:r>
            <w:r w:rsidRPr="00044A51">
              <w:rPr>
                <w:rFonts w:ascii="Arial" w:eastAsia="Arial" w:hAnsi="Arial" w:cs="Arial"/>
                <w:spacing w:val="-1"/>
              </w:rPr>
              <w:t>h</w:t>
            </w:r>
            <w:r w:rsidRPr="00044A51">
              <w:rPr>
                <w:rFonts w:ascii="Arial" w:eastAsia="Arial" w:hAnsi="Arial" w:cs="Arial"/>
              </w:rPr>
              <w:t>ours</w:t>
            </w:r>
            <w:r w:rsidRPr="00044A51">
              <w:rPr>
                <w:rFonts w:ascii="Arial" w:eastAsia="Arial" w:hAnsi="Arial" w:cs="Arial"/>
                <w:spacing w:val="50"/>
              </w:rPr>
              <w:t xml:space="preserve"> </w:t>
            </w:r>
            <w:r w:rsidRPr="00044A51">
              <w:rPr>
                <w:rFonts w:ascii="Arial" w:eastAsia="Arial" w:hAnsi="Arial" w:cs="Arial"/>
              </w:rPr>
              <w:t>work</w:t>
            </w:r>
            <w:r w:rsidRPr="00044A51">
              <w:rPr>
                <w:rFonts w:ascii="Arial" w:eastAsia="Arial" w:hAnsi="Arial" w:cs="Arial"/>
                <w:spacing w:val="50"/>
              </w:rPr>
              <w:t xml:space="preserve"> </w:t>
            </w:r>
            <w:r w:rsidRPr="00044A51">
              <w:rPr>
                <w:rFonts w:ascii="Arial" w:eastAsia="Arial" w:hAnsi="Arial" w:cs="Arial"/>
              </w:rPr>
              <w:t>vers</w:t>
            </w:r>
            <w:r w:rsidRPr="00044A51">
              <w:rPr>
                <w:rFonts w:ascii="Arial" w:eastAsia="Arial" w:hAnsi="Arial" w:cs="Arial"/>
                <w:spacing w:val="-1"/>
              </w:rPr>
              <w:t>e</w:t>
            </w:r>
            <w:r w:rsidRPr="00044A51">
              <w:rPr>
                <w:rFonts w:ascii="Arial" w:eastAsia="Arial" w:hAnsi="Arial" w:cs="Arial"/>
              </w:rPr>
              <w:t>s accid</w:t>
            </w:r>
            <w:r w:rsidRPr="00044A51">
              <w:rPr>
                <w:rFonts w:ascii="Arial" w:eastAsia="Arial" w:hAnsi="Arial" w:cs="Arial"/>
                <w:spacing w:val="-1"/>
              </w:rPr>
              <w:t>e</w:t>
            </w:r>
            <w:r w:rsidRPr="00044A51">
              <w:rPr>
                <w:rFonts w:ascii="Arial" w:eastAsia="Arial" w:hAnsi="Arial" w:cs="Arial"/>
              </w:rPr>
              <w:t>nts th</w:t>
            </w:r>
            <w:r w:rsidRPr="00044A51">
              <w:rPr>
                <w:rFonts w:ascii="Arial" w:eastAsia="Arial" w:hAnsi="Arial" w:cs="Arial"/>
                <w:spacing w:val="-1"/>
              </w:rPr>
              <w:t>a</w:t>
            </w:r>
            <w:r w:rsidRPr="00044A51">
              <w:rPr>
                <w:rFonts w:ascii="Arial" w:eastAsia="Arial" w:hAnsi="Arial" w:cs="Arial"/>
              </w:rPr>
              <w:t>t</w:t>
            </w:r>
            <w:r w:rsidRPr="00044A51">
              <w:rPr>
                <w:rFonts w:ascii="Arial" w:eastAsia="Arial" w:hAnsi="Arial" w:cs="Arial"/>
                <w:spacing w:val="-1"/>
              </w:rPr>
              <w:t xml:space="preserve"> </w:t>
            </w:r>
            <w:r w:rsidRPr="00044A51">
              <w:rPr>
                <w:rFonts w:ascii="Arial" w:eastAsia="Arial" w:hAnsi="Arial" w:cs="Arial"/>
              </w:rPr>
              <w:t>can be me</w:t>
            </w:r>
            <w:r w:rsidRPr="00044A51">
              <w:rPr>
                <w:rFonts w:ascii="Arial" w:eastAsia="Arial" w:hAnsi="Arial" w:cs="Arial"/>
                <w:spacing w:val="-1"/>
              </w:rPr>
              <w:t>a</w:t>
            </w:r>
            <w:r w:rsidRPr="00044A51">
              <w:rPr>
                <w:rFonts w:ascii="Arial" w:eastAsia="Arial" w:hAnsi="Arial" w:cs="Arial"/>
                <w:spacing w:val="1"/>
              </w:rPr>
              <w:t>s</w:t>
            </w:r>
            <w:r w:rsidRPr="00044A51">
              <w:rPr>
                <w:rFonts w:ascii="Arial" w:eastAsia="Arial" w:hAnsi="Arial" w:cs="Arial"/>
              </w:rPr>
              <w:t>ured a</w:t>
            </w:r>
            <w:r w:rsidRPr="00044A51">
              <w:rPr>
                <w:rFonts w:ascii="Arial" w:eastAsia="Arial" w:hAnsi="Arial" w:cs="Arial"/>
                <w:spacing w:val="-1"/>
              </w:rPr>
              <w:t>g</w:t>
            </w:r>
            <w:r w:rsidRPr="00044A51">
              <w:rPr>
                <w:rFonts w:ascii="Arial" w:eastAsia="Arial" w:hAnsi="Arial" w:cs="Arial"/>
              </w:rPr>
              <w:t>ai</w:t>
            </w:r>
            <w:r w:rsidRPr="00044A51">
              <w:rPr>
                <w:rFonts w:ascii="Arial" w:eastAsia="Arial" w:hAnsi="Arial" w:cs="Arial"/>
                <w:spacing w:val="-1"/>
              </w:rPr>
              <w:t>n</w:t>
            </w:r>
            <w:r w:rsidRPr="00044A51">
              <w:rPr>
                <w:rFonts w:ascii="Arial" w:eastAsia="Arial" w:hAnsi="Arial" w:cs="Arial"/>
                <w:spacing w:val="1"/>
              </w:rPr>
              <w:t>s</w:t>
            </w:r>
            <w:r w:rsidRPr="00044A51">
              <w:rPr>
                <w:rFonts w:ascii="Arial" w:eastAsia="Arial" w:hAnsi="Arial" w:cs="Arial"/>
              </w:rPr>
              <w:t>t a rec</w:t>
            </w:r>
            <w:r w:rsidRPr="00044A51">
              <w:rPr>
                <w:rFonts w:ascii="Arial" w:eastAsia="Arial" w:hAnsi="Arial" w:cs="Arial"/>
                <w:spacing w:val="-1"/>
              </w:rPr>
              <w:t>o</w:t>
            </w:r>
            <w:r w:rsidRPr="00044A51">
              <w:rPr>
                <w:rFonts w:ascii="Arial" w:eastAsia="Arial" w:hAnsi="Arial" w:cs="Arial"/>
              </w:rPr>
              <w:t>gn</w:t>
            </w:r>
            <w:r w:rsidRPr="00044A51">
              <w:rPr>
                <w:rFonts w:ascii="Arial" w:eastAsia="Arial" w:hAnsi="Arial" w:cs="Arial"/>
                <w:spacing w:val="-1"/>
              </w:rPr>
              <w:t>i</w:t>
            </w:r>
            <w:r w:rsidRPr="00044A51">
              <w:rPr>
                <w:rFonts w:ascii="Arial" w:eastAsia="Arial" w:hAnsi="Arial" w:cs="Arial"/>
              </w:rPr>
              <w:t>sed</w:t>
            </w:r>
            <w:r w:rsidRPr="00044A51">
              <w:rPr>
                <w:rFonts w:ascii="Arial" w:eastAsia="Arial" w:hAnsi="Arial" w:cs="Arial"/>
                <w:spacing w:val="-1"/>
              </w:rPr>
              <w:t xml:space="preserve"> </w:t>
            </w:r>
            <w:r w:rsidRPr="00044A51">
              <w:rPr>
                <w:rFonts w:ascii="Arial" w:eastAsia="Arial" w:hAnsi="Arial" w:cs="Arial"/>
              </w:rPr>
              <w:t>industry</w:t>
            </w:r>
            <w:r w:rsidRPr="00044A51">
              <w:rPr>
                <w:rFonts w:ascii="Arial" w:eastAsia="Arial" w:hAnsi="Arial" w:cs="Arial"/>
                <w:spacing w:val="-1"/>
              </w:rPr>
              <w:t xml:space="preserve"> </w:t>
            </w:r>
            <w:r w:rsidRPr="00044A51">
              <w:rPr>
                <w:rFonts w:ascii="Arial" w:eastAsia="Arial" w:hAnsi="Arial" w:cs="Arial"/>
              </w:rPr>
              <w:t>sta</w:t>
            </w:r>
            <w:r w:rsidRPr="00044A51">
              <w:rPr>
                <w:rFonts w:ascii="Arial" w:eastAsia="Arial" w:hAnsi="Arial" w:cs="Arial"/>
                <w:spacing w:val="-1"/>
              </w:rPr>
              <w:t>n</w:t>
            </w:r>
            <w:r w:rsidRPr="00044A51">
              <w:rPr>
                <w:rFonts w:ascii="Arial" w:eastAsia="Arial" w:hAnsi="Arial" w:cs="Arial"/>
              </w:rPr>
              <w:t xml:space="preserve">dard. </w:t>
            </w:r>
          </w:p>
        </w:tc>
      </w:tr>
      <w:tr w:rsidR="00D1096B" w:rsidRPr="00044A51" w14:paraId="7D82D9FC" w14:textId="77777777" w:rsidTr="00B05E5C">
        <w:trPr>
          <w:jc w:val="center"/>
        </w:trPr>
        <w:tc>
          <w:tcPr>
            <w:tcW w:w="3041" w:type="dxa"/>
          </w:tcPr>
          <w:p w14:paraId="5CC271D8" w14:textId="08BE9AD8" w:rsidR="00D1096B" w:rsidRPr="00044A51" w:rsidRDefault="00D1096B" w:rsidP="00044A51">
            <w:pPr>
              <w:rPr>
                <w:rFonts w:ascii="Arial" w:hAnsi="Arial" w:cs="Arial"/>
              </w:rPr>
            </w:pPr>
            <w:r w:rsidRPr="00044A51">
              <w:rPr>
                <w:rFonts w:ascii="Arial" w:eastAsia="Arial" w:hAnsi="Arial" w:cs="Arial"/>
                <w:i/>
              </w:rPr>
              <w:t>a</w:t>
            </w:r>
            <w:r w:rsidRPr="00044A51">
              <w:rPr>
                <w:rFonts w:ascii="Arial" w:eastAsia="Arial" w:hAnsi="Arial" w:cs="Arial"/>
                <w:i/>
                <w:spacing w:val="-1"/>
              </w:rPr>
              <w:t>c</w:t>
            </w:r>
            <w:r w:rsidRPr="00044A51">
              <w:rPr>
                <w:rFonts w:ascii="Arial" w:eastAsia="Arial" w:hAnsi="Arial" w:cs="Arial"/>
                <w:i/>
              </w:rPr>
              <w:t>c</w:t>
            </w:r>
            <w:r w:rsidRPr="00044A51">
              <w:rPr>
                <w:rFonts w:ascii="Arial" w:eastAsia="Arial" w:hAnsi="Arial" w:cs="Arial"/>
                <w:i/>
                <w:spacing w:val="-1"/>
              </w:rPr>
              <w:t>e</w:t>
            </w:r>
            <w:r w:rsidRPr="00044A51">
              <w:rPr>
                <w:rFonts w:ascii="Arial" w:eastAsia="Arial" w:hAnsi="Arial" w:cs="Arial"/>
                <w:i/>
              </w:rPr>
              <w:t xml:space="preserve">ss </w:t>
            </w:r>
            <w:r w:rsidRPr="00044A51">
              <w:rPr>
                <w:rFonts w:ascii="Arial" w:eastAsia="Arial" w:hAnsi="Arial" w:cs="Arial"/>
                <w:i/>
                <w:spacing w:val="-1"/>
              </w:rPr>
              <w:t>d</w:t>
            </w:r>
            <w:r w:rsidRPr="00044A51">
              <w:rPr>
                <w:rFonts w:ascii="Arial" w:eastAsia="Arial" w:hAnsi="Arial" w:cs="Arial"/>
                <w:i/>
              </w:rPr>
              <w:t>a</w:t>
            </w:r>
            <w:r w:rsidRPr="00044A51">
              <w:rPr>
                <w:rFonts w:ascii="Arial" w:eastAsia="Arial" w:hAnsi="Arial" w:cs="Arial"/>
                <w:i/>
                <w:spacing w:val="-1"/>
              </w:rPr>
              <w:t>t</w:t>
            </w:r>
            <w:r w:rsidRPr="00044A51">
              <w:rPr>
                <w:rFonts w:ascii="Arial" w:eastAsia="Arial" w:hAnsi="Arial" w:cs="Arial"/>
                <w:i/>
              </w:rPr>
              <w:t>es</w:t>
            </w:r>
          </w:p>
        </w:tc>
        <w:tc>
          <w:tcPr>
            <w:tcW w:w="1513" w:type="dxa"/>
          </w:tcPr>
          <w:p w14:paraId="2A965246" w14:textId="1346F2CA" w:rsidR="00D1096B" w:rsidRPr="00044A51" w:rsidRDefault="00D1096B" w:rsidP="00044A51">
            <w:pPr>
              <w:rPr>
                <w:rFonts w:ascii="Arial" w:hAnsi="Arial" w:cs="Arial"/>
              </w:rPr>
            </w:pPr>
          </w:p>
        </w:tc>
        <w:tc>
          <w:tcPr>
            <w:tcW w:w="5936" w:type="dxa"/>
          </w:tcPr>
          <w:p w14:paraId="6D1196EB" w14:textId="77777777" w:rsidR="00D1096B" w:rsidRPr="00044A51" w:rsidRDefault="00D1096B" w:rsidP="00044A51">
            <w:pPr>
              <w:autoSpaceDE w:val="0"/>
              <w:autoSpaceDN w:val="0"/>
              <w:adjustRightInd w:val="0"/>
              <w:rPr>
                <w:rFonts w:ascii="Arial" w:hAnsi="Arial" w:cs="Arial"/>
              </w:rPr>
            </w:pPr>
            <w:r w:rsidRPr="00044A51">
              <w:rPr>
                <w:rFonts w:ascii="Arial" w:hAnsi="Arial" w:cs="Arial"/>
              </w:rPr>
              <w:t xml:space="preserve">Term defined in Contract Data Part 1 (Annex D to Schedule 9 or Annex D to Schedule </w:t>
            </w:r>
            <w:proofErr w:type="gramStart"/>
            <w:r w:rsidRPr="00044A51">
              <w:rPr>
                <w:rFonts w:ascii="Arial" w:hAnsi="Arial" w:cs="Arial"/>
              </w:rPr>
              <w:t>10 )</w:t>
            </w:r>
            <w:proofErr w:type="gramEnd"/>
            <w:r w:rsidRPr="00044A51">
              <w:rPr>
                <w:rFonts w:ascii="Arial" w:hAnsi="Arial" w:cs="Arial"/>
              </w:rPr>
              <w:t xml:space="preserve"> included</w:t>
            </w:r>
          </w:p>
          <w:p w14:paraId="63DF02FF" w14:textId="56D7A0E4" w:rsidR="00D1096B" w:rsidRPr="00044A51" w:rsidRDefault="00D1096B" w:rsidP="00044A51">
            <w:pPr>
              <w:rPr>
                <w:rFonts w:ascii="Arial" w:hAnsi="Arial" w:cs="Arial"/>
              </w:rPr>
            </w:pPr>
            <w:r w:rsidRPr="00044A51">
              <w:rPr>
                <w:rFonts w:ascii="Arial" w:hAnsi="Arial" w:cs="Arial"/>
              </w:rPr>
              <w:t>in a Mini-Tender Notice or Direct Award Notice.</w:t>
            </w:r>
          </w:p>
        </w:tc>
      </w:tr>
      <w:tr w:rsidR="00D1096B" w:rsidRPr="00044A51" w14:paraId="100A8480" w14:textId="77777777" w:rsidTr="00B05E5C">
        <w:trPr>
          <w:jc w:val="center"/>
        </w:trPr>
        <w:tc>
          <w:tcPr>
            <w:tcW w:w="3041" w:type="dxa"/>
          </w:tcPr>
          <w:p w14:paraId="6408539C" w14:textId="5DC50F0B" w:rsidR="00D1096B" w:rsidRPr="00044A51" w:rsidRDefault="00D1096B" w:rsidP="00044A51">
            <w:pPr>
              <w:rPr>
                <w:rFonts w:ascii="Arial" w:eastAsia="Arial" w:hAnsi="Arial" w:cs="Arial"/>
                <w:i/>
              </w:rPr>
            </w:pPr>
            <w:r w:rsidRPr="00044A51">
              <w:rPr>
                <w:rFonts w:ascii="Arial" w:hAnsi="Arial" w:cs="Arial"/>
              </w:rPr>
              <w:t>Adjudicator</w:t>
            </w:r>
          </w:p>
        </w:tc>
        <w:tc>
          <w:tcPr>
            <w:tcW w:w="1513" w:type="dxa"/>
          </w:tcPr>
          <w:p w14:paraId="2E7C81E2" w14:textId="6BDEF11C" w:rsidR="00D1096B" w:rsidRPr="00044A51" w:rsidRDefault="00D1096B" w:rsidP="00044A51">
            <w:pPr>
              <w:rPr>
                <w:rFonts w:ascii="Arial" w:hAnsi="Arial" w:cs="Arial"/>
              </w:rPr>
            </w:pPr>
            <w:r w:rsidRPr="00044A51">
              <w:rPr>
                <w:rFonts w:ascii="Arial" w:hAnsi="Arial" w:cs="Arial"/>
              </w:rPr>
              <w:t>n/a</w:t>
            </w:r>
          </w:p>
        </w:tc>
        <w:tc>
          <w:tcPr>
            <w:tcW w:w="5936" w:type="dxa"/>
          </w:tcPr>
          <w:p w14:paraId="798F7864" w14:textId="01C8D4FE" w:rsidR="00D1096B" w:rsidRPr="00044A51" w:rsidRDefault="00D1096B" w:rsidP="00044A51">
            <w:pPr>
              <w:autoSpaceDE w:val="0"/>
              <w:autoSpaceDN w:val="0"/>
              <w:adjustRightInd w:val="0"/>
              <w:rPr>
                <w:rFonts w:ascii="Arial" w:hAnsi="Arial" w:cs="Arial"/>
              </w:rPr>
            </w:pPr>
            <w:r w:rsidRPr="00044A51">
              <w:rPr>
                <w:rFonts w:ascii="Arial" w:eastAsia="Arial" w:hAnsi="Arial" w:cs="Arial"/>
              </w:rPr>
              <w:t>The</w:t>
            </w:r>
            <w:r w:rsidRPr="00044A51">
              <w:rPr>
                <w:rFonts w:ascii="Arial" w:eastAsia="Arial" w:hAnsi="Arial" w:cs="Arial"/>
                <w:spacing w:val="50"/>
              </w:rPr>
              <w:t xml:space="preserve"> </w:t>
            </w:r>
            <w:r w:rsidRPr="00044A51">
              <w:rPr>
                <w:rFonts w:ascii="Arial" w:eastAsia="Arial" w:hAnsi="Arial" w:cs="Arial"/>
              </w:rPr>
              <w:t>p</w:t>
            </w:r>
            <w:r w:rsidRPr="00044A51">
              <w:rPr>
                <w:rFonts w:ascii="Arial" w:eastAsia="Arial" w:hAnsi="Arial" w:cs="Arial"/>
                <w:spacing w:val="-1"/>
              </w:rPr>
              <w:t>a</w:t>
            </w:r>
            <w:r w:rsidRPr="00044A51">
              <w:rPr>
                <w:rFonts w:ascii="Arial" w:eastAsia="Arial" w:hAnsi="Arial" w:cs="Arial"/>
              </w:rPr>
              <w:t>rty</w:t>
            </w:r>
            <w:r w:rsidRPr="00044A51">
              <w:rPr>
                <w:rFonts w:ascii="Arial" w:eastAsia="Arial" w:hAnsi="Arial" w:cs="Arial"/>
                <w:spacing w:val="50"/>
              </w:rPr>
              <w:t xml:space="preserve"> </w:t>
            </w:r>
            <w:r w:rsidRPr="00044A51">
              <w:rPr>
                <w:rFonts w:ascii="Arial" w:eastAsia="Arial" w:hAnsi="Arial" w:cs="Arial"/>
              </w:rPr>
              <w:t>a</w:t>
            </w:r>
            <w:r w:rsidRPr="00044A51">
              <w:rPr>
                <w:rFonts w:ascii="Arial" w:eastAsia="Arial" w:hAnsi="Arial" w:cs="Arial"/>
                <w:spacing w:val="-1"/>
              </w:rPr>
              <w:t>p</w:t>
            </w:r>
            <w:r w:rsidRPr="00044A51">
              <w:rPr>
                <w:rFonts w:ascii="Arial" w:eastAsia="Arial" w:hAnsi="Arial" w:cs="Arial"/>
              </w:rPr>
              <w:t>pointed</w:t>
            </w:r>
            <w:r w:rsidRPr="00044A51">
              <w:rPr>
                <w:rFonts w:ascii="Arial" w:eastAsia="Arial" w:hAnsi="Arial" w:cs="Arial"/>
                <w:spacing w:val="50"/>
              </w:rPr>
              <w:t xml:space="preserve"> </w:t>
            </w:r>
            <w:r w:rsidRPr="00044A51">
              <w:rPr>
                <w:rFonts w:ascii="Arial" w:eastAsia="Arial" w:hAnsi="Arial" w:cs="Arial"/>
                <w:spacing w:val="-1"/>
              </w:rPr>
              <w:t>a</w:t>
            </w:r>
            <w:r w:rsidRPr="00044A51">
              <w:rPr>
                <w:rFonts w:ascii="Arial" w:eastAsia="Arial" w:hAnsi="Arial" w:cs="Arial"/>
              </w:rPr>
              <w:t>nd</w:t>
            </w:r>
            <w:r w:rsidRPr="00044A51">
              <w:rPr>
                <w:rFonts w:ascii="Arial" w:eastAsia="Arial" w:hAnsi="Arial" w:cs="Arial"/>
                <w:spacing w:val="-2"/>
              </w:rPr>
              <w:t>/</w:t>
            </w:r>
            <w:r w:rsidRPr="00044A51">
              <w:rPr>
                <w:rFonts w:ascii="Arial" w:eastAsia="Arial" w:hAnsi="Arial" w:cs="Arial"/>
              </w:rPr>
              <w:t>or</w:t>
            </w:r>
            <w:r w:rsidRPr="00044A51">
              <w:rPr>
                <w:rFonts w:ascii="Arial" w:eastAsia="Arial" w:hAnsi="Arial" w:cs="Arial"/>
                <w:spacing w:val="50"/>
              </w:rPr>
              <w:t xml:space="preserve"> </w:t>
            </w:r>
            <w:r w:rsidRPr="00044A51">
              <w:rPr>
                <w:rFonts w:ascii="Arial" w:eastAsia="Arial" w:hAnsi="Arial" w:cs="Arial"/>
              </w:rPr>
              <w:t>nom</w:t>
            </w:r>
            <w:r w:rsidRPr="00044A51">
              <w:rPr>
                <w:rFonts w:ascii="Arial" w:eastAsia="Arial" w:hAnsi="Arial" w:cs="Arial"/>
                <w:spacing w:val="-1"/>
              </w:rPr>
              <w:t>i</w:t>
            </w:r>
            <w:r w:rsidRPr="00044A51">
              <w:rPr>
                <w:rFonts w:ascii="Arial" w:eastAsia="Arial" w:hAnsi="Arial" w:cs="Arial"/>
              </w:rPr>
              <w:t>nated</w:t>
            </w:r>
            <w:r w:rsidRPr="00044A51">
              <w:rPr>
                <w:rFonts w:ascii="Arial" w:eastAsia="Arial" w:hAnsi="Arial" w:cs="Arial"/>
                <w:spacing w:val="49"/>
              </w:rPr>
              <w:t xml:space="preserve"> </w:t>
            </w:r>
            <w:r w:rsidRPr="00044A51">
              <w:rPr>
                <w:rFonts w:ascii="Arial" w:eastAsia="Arial" w:hAnsi="Arial" w:cs="Arial"/>
              </w:rPr>
              <w:t>as</w:t>
            </w:r>
            <w:r w:rsidRPr="00044A51">
              <w:rPr>
                <w:rFonts w:ascii="Arial" w:eastAsia="Arial" w:hAnsi="Arial" w:cs="Arial"/>
                <w:spacing w:val="50"/>
              </w:rPr>
              <w:t xml:space="preserve"> </w:t>
            </w:r>
            <w:r w:rsidRPr="00044A51">
              <w:rPr>
                <w:rFonts w:ascii="Arial" w:eastAsia="Arial" w:hAnsi="Arial" w:cs="Arial"/>
              </w:rPr>
              <w:t>such</w:t>
            </w:r>
            <w:r w:rsidRPr="00044A51">
              <w:rPr>
                <w:rFonts w:ascii="Arial" w:eastAsia="Arial" w:hAnsi="Arial" w:cs="Arial"/>
                <w:spacing w:val="50"/>
              </w:rPr>
              <w:t xml:space="preserve"> </w:t>
            </w:r>
            <w:r w:rsidRPr="00044A51">
              <w:rPr>
                <w:rFonts w:ascii="Arial" w:eastAsia="Arial" w:hAnsi="Arial" w:cs="Arial"/>
              </w:rPr>
              <w:t>by</w:t>
            </w:r>
            <w:r w:rsidRPr="00044A51">
              <w:rPr>
                <w:rFonts w:ascii="Arial" w:eastAsia="Arial" w:hAnsi="Arial" w:cs="Arial"/>
                <w:spacing w:val="48"/>
              </w:rPr>
              <w:t xml:space="preserve"> </w:t>
            </w:r>
            <w:r w:rsidRPr="00044A51">
              <w:rPr>
                <w:rFonts w:ascii="Arial" w:eastAsia="Arial" w:hAnsi="Arial" w:cs="Arial"/>
              </w:rPr>
              <w:t>the</w:t>
            </w:r>
            <w:r w:rsidRPr="00044A51">
              <w:rPr>
                <w:rFonts w:ascii="Arial" w:eastAsia="Arial" w:hAnsi="Arial" w:cs="Arial"/>
                <w:spacing w:val="50"/>
              </w:rPr>
              <w:t xml:space="preserve"> </w:t>
            </w:r>
            <w:r w:rsidRPr="00044A51">
              <w:rPr>
                <w:rFonts w:ascii="Arial" w:eastAsia="Arial" w:hAnsi="Arial" w:cs="Arial"/>
              </w:rPr>
              <w:t>Cha</w:t>
            </w:r>
            <w:r w:rsidRPr="00044A51">
              <w:rPr>
                <w:rFonts w:ascii="Arial" w:eastAsia="Arial" w:hAnsi="Arial" w:cs="Arial"/>
                <w:spacing w:val="-1"/>
              </w:rPr>
              <w:t>i</w:t>
            </w:r>
            <w:r w:rsidRPr="00044A51">
              <w:rPr>
                <w:rFonts w:ascii="Arial" w:eastAsia="Arial" w:hAnsi="Arial" w:cs="Arial"/>
              </w:rPr>
              <w:t>r</w:t>
            </w:r>
            <w:r w:rsidRPr="00044A51">
              <w:rPr>
                <w:rFonts w:ascii="Arial" w:eastAsia="Arial" w:hAnsi="Arial" w:cs="Arial"/>
                <w:spacing w:val="-1"/>
              </w:rPr>
              <w:t>m</w:t>
            </w:r>
            <w:r w:rsidRPr="00044A51">
              <w:rPr>
                <w:rFonts w:ascii="Arial" w:eastAsia="Arial" w:hAnsi="Arial" w:cs="Arial"/>
              </w:rPr>
              <w:t>an</w:t>
            </w:r>
            <w:r w:rsidRPr="00044A51">
              <w:rPr>
                <w:rFonts w:ascii="Arial" w:eastAsia="Arial" w:hAnsi="Arial" w:cs="Arial"/>
                <w:spacing w:val="50"/>
              </w:rPr>
              <w:t xml:space="preserve"> </w:t>
            </w:r>
            <w:r w:rsidRPr="00044A51">
              <w:rPr>
                <w:rFonts w:ascii="Arial" w:eastAsia="Arial" w:hAnsi="Arial" w:cs="Arial"/>
              </w:rPr>
              <w:t xml:space="preserve">of </w:t>
            </w:r>
            <w:proofErr w:type="spellStart"/>
            <w:r w:rsidRPr="00044A51">
              <w:rPr>
                <w:rFonts w:ascii="Arial" w:eastAsia="Arial" w:hAnsi="Arial" w:cs="Arial"/>
              </w:rPr>
              <w:t>TeCSA</w:t>
            </w:r>
            <w:proofErr w:type="spellEnd"/>
            <w:r w:rsidRPr="00044A51">
              <w:rPr>
                <w:rFonts w:ascii="Arial" w:eastAsia="Arial" w:hAnsi="Arial" w:cs="Arial"/>
                <w:spacing w:val="1"/>
              </w:rPr>
              <w:t xml:space="preserve"> </w:t>
            </w:r>
            <w:r w:rsidRPr="00044A51">
              <w:rPr>
                <w:rFonts w:ascii="Arial" w:eastAsia="Arial" w:hAnsi="Arial" w:cs="Arial"/>
              </w:rPr>
              <w:t>in accorda</w:t>
            </w:r>
            <w:r w:rsidRPr="00044A51">
              <w:rPr>
                <w:rFonts w:ascii="Arial" w:eastAsia="Arial" w:hAnsi="Arial" w:cs="Arial"/>
                <w:spacing w:val="-1"/>
              </w:rPr>
              <w:t>n</w:t>
            </w:r>
            <w:r w:rsidRPr="00044A51">
              <w:rPr>
                <w:rFonts w:ascii="Arial" w:eastAsia="Arial" w:hAnsi="Arial" w:cs="Arial"/>
              </w:rPr>
              <w:t>ce wi</w:t>
            </w:r>
            <w:r w:rsidRPr="00044A51">
              <w:rPr>
                <w:rFonts w:ascii="Arial" w:eastAsia="Arial" w:hAnsi="Arial" w:cs="Arial"/>
                <w:spacing w:val="-2"/>
              </w:rPr>
              <w:t>t</w:t>
            </w:r>
            <w:r w:rsidRPr="00044A51">
              <w:rPr>
                <w:rFonts w:ascii="Arial" w:eastAsia="Arial" w:hAnsi="Arial" w:cs="Arial"/>
              </w:rPr>
              <w:t>h</w:t>
            </w:r>
            <w:r w:rsidRPr="00044A51">
              <w:rPr>
                <w:rFonts w:ascii="Arial" w:eastAsia="Arial" w:hAnsi="Arial" w:cs="Arial"/>
                <w:spacing w:val="1"/>
              </w:rPr>
              <w:t xml:space="preserve"> </w:t>
            </w:r>
            <w:r w:rsidRPr="00044A51">
              <w:rPr>
                <w:rFonts w:ascii="Arial" w:eastAsia="Arial" w:hAnsi="Arial" w:cs="Arial"/>
              </w:rPr>
              <w:t>cl</w:t>
            </w:r>
            <w:r w:rsidRPr="00044A51">
              <w:rPr>
                <w:rFonts w:ascii="Arial" w:eastAsia="Arial" w:hAnsi="Arial" w:cs="Arial"/>
                <w:spacing w:val="-1"/>
              </w:rPr>
              <w:t>a</w:t>
            </w:r>
            <w:r w:rsidRPr="00044A51">
              <w:rPr>
                <w:rFonts w:ascii="Arial" w:eastAsia="Arial" w:hAnsi="Arial" w:cs="Arial"/>
              </w:rPr>
              <w:t>use</w:t>
            </w:r>
            <w:r w:rsidRPr="00044A51">
              <w:rPr>
                <w:rFonts w:ascii="Arial" w:eastAsia="Arial" w:hAnsi="Arial" w:cs="Arial"/>
                <w:spacing w:val="1"/>
              </w:rPr>
              <w:t xml:space="preserve"> </w:t>
            </w:r>
            <w:proofErr w:type="spellStart"/>
            <w:r w:rsidRPr="00044A51">
              <w:rPr>
                <w:rFonts w:ascii="Arial" w:eastAsia="Arial" w:hAnsi="Arial" w:cs="Arial"/>
              </w:rPr>
              <w:t>27</w:t>
            </w:r>
            <w:r w:rsidRPr="00044A51">
              <w:rPr>
                <w:rFonts w:ascii="Arial" w:eastAsia="Arial" w:hAnsi="Arial" w:cs="Arial"/>
                <w:spacing w:val="-1"/>
              </w:rPr>
              <w:t>o</w:t>
            </w:r>
            <w:r w:rsidRPr="00044A51">
              <w:rPr>
                <w:rFonts w:ascii="Arial" w:eastAsia="Arial" w:hAnsi="Arial" w:cs="Arial"/>
              </w:rPr>
              <w:t>f</w:t>
            </w:r>
            <w:proofErr w:type="spellEnd"/>
            <w:r w:rsidRPr="00044A51">
              <w:rPr>
                <w:rFonts w:ascii="Arial" w:eastAsia="Arial" w:hAnsi="Arial" w:cs="Arial"/>
                <w:spacing w:val="1"/>
              </w:rPr>
              <w:t xml:space="preserve"> </w:t>
            </w:r>
            <w:r w:rsidRPr="00044A51">
              <w:rPr>
                <w:rFonts w:ascii="Arial" w:eastAsia="Arial" w:hAnsi="Arial" w:cs="Arial"/>
              </w:rPr>
              <w:t>the</w:t>
            </w:r>
            <w:r w:rsidRPr="00044A51">
              <w:rPr>
                <w:rFonts w:ascii="Arial" w:eastAsia="Arial" w:hAnsi="Arial" w:cs="Arial"/>
                <w:spacing w:val="1"/>
              </w:rPr>
              <w:t xml:space="preserve"> </w:t>
            </w:r>
            <w:r w:rsidRPr="00044A51">
              <w:rPr>
                <w:rFonts w:ascii="Arial" w:eastAsia="Arial" w:hAnsi="Arial" w:cs="Arial"/>
              </w:rPr>
              <w:t>Fra</w:t>
            </w:r>
            <w:r w:rsidRPr="00044A51">
              <w:rPr>
                <w:rFonts w:ascii="Arial" w:eastAsia="Arial" w:hAnsi="Arial" w:cs="Arial"/>
                <w:spacing w:val="-1"/>
              </w:rPr>
              <w:t>m</w:t>
            </w:r>
            <w:r w:rsidRPr="00044A51">
              <w:rPr>
                <w:rFonts w:ascii="Arial" w:eastAsia="Arial" w:hAnsi="Arial" w:cs="Arial"/>
              </w:rPr>
              <w:t>ework</w:t>
            </w:r>
            <w:r w:rsidRPr="00044A51">
              <w:rPr>
                <w:rFonts w:ascii="Arial" w:eastAsia="Arial" w:hAnsi="Arial" w:cs="Arial"/>
                <w:spacing w:val="1"/>
              </w:rPr>
              <w:t xml:space="preserve"> </w:t>
            </w:r>
            <w:r w:rsidRPr="00044A51">
              <w:rPr>
                <w:rFonts w:ascii="Arial" w:eastAsia="Arial" w:hAnsi="Arial" w:cs="Arial"/>
              </w:rPr>
              <w:t>Agr</w:t>
            </w:r>
            <w:r w:rsidRPr="00044A51">
              <w:rPr>
                <w:rFonts w:ascii="Arial" w:eastAsia="Arial" w:hAnsi="Arial" w:cs="Arial"/>
                <w:spacing w:val="-1"/>
              </w:rPr>
              <w:t>e</w:t>
            </w:r>
            <w:r w:rsidRPr="00044A51">
              <w:rPr>
                <w:rFonts w:ascii="Arial" w:eastAsia="Arial" w:hAnsi="Arial" w:cs="Arial"/>
              </w:rPr>
              <w:t>em</w:t>
            </w:r>
            <w:r w:rsidRPr="00044A51">
              <w:rPr>
                <w:rFonts w:ascii="Arial" w:eastAsia="Arial" w:hAnsi="Arial" w:cs="Arial"/>
                <w:spacing w:val="-1"/>
              </w:rPr>
              <w:t>e</w:t>
            </w:r>
            <w:r w:rsidRPr="00044A51">
              <w:rPr>
                <w:rFonts w:ascii="Arial" w:eastAsia="Arial" w:hAnsi="Arial" w:cs="Arial"/>
              </w:rPr>
              <w:t>nt.</w:t>
            </w:r>
          </w:p>
        </w:tc>
      </w:tr>
      <w:tr w:rsidR="00D1096B" w:rsidRPr="00044A51" w14:paraId="5D48C2CB" w14:textId="77777777" w:rsidTr="00B05E5C">
        <w:trPr>
          <w:jc w:val="center"/>
        </w:trPr>
        <w:tc>
          <w:tcPr>
            <w:tcW w:w="3041" w:type="dxa"/>
          </w:tcPr>
          <w:p w14:paraId="285445FD"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Allied Quality Ass</w:t>
            </w:r>
            <w:r w:rsidRPr="00044A51">
              <w:rPr>
                <w:rFonts w:ascii="Arial" w:eastAsia="Arial" w:hAnsi="Arial" w:cs="Arial"/>
                <w:spacing w:val="-1"/>
              </w:rPr>
              <w:t>u</w:t>
            </w:r>
            <w:r w:rsidRPr="00044A51">
              <w:rPr>
                <w:rFonts w:ascii="Arial" w:eastAsia="Arial" w:hAnsi="Arial" w:cs="Arial"/>
              </w:rPr>
              <w:t>r</w:t>
            </w:r>
            <w:r w:rsidRPr="00044A51">
              <w:rPr>
                <w:rFonts w:ascii="Arial" w:eastAsia="Arial" w:hAnsi="Arial" w:cs="Arial"/>
                <w:spacing w:val="-1"/>
              </w:rPr>
              <w:t>a</w:t>
            </w:r>
            <w:r w:rsidRPr="00044A51">
              <w:rPr>
                <w:rFonts w:ascii="Arial" w:eastAsia="Arial" w:hAnsi="Arial" w:cs="Arial"/>
              </w:rPr>
              <w:t>nce Publicati</w:t>
            </w:r>
            <w:r w:rsidRPr="00044A51">
              <w:rPr>
                <w:rFonts w:ascii="Arial" w:eastAsia="Arial" w:hAnsi="Arial" w:cs="Arial"/>
                <w:spacing w:val="-1"/>
              </w:rPr>
              <w:t>o</w:t>
            </w:r>
            <w:r w:rsidRPr="00044A51">
              <w:rPr>
                <w:rFonts w:ascii="Arial" w:eastAsia="Arial" w:hAnsi="Arial" w:cs="Arial"/>
              </w:rPr>
              <w:t>n</w:t>
            </w:r>
          </w:p>
        </w:tc>
        <w:tc>
          <w:tcPr>
            <w:tcW w:w="1513" w:type="dxa"/>
          </w:tcPr>
          <w:p w14:paraId="440DB1AF" w14:textId="77777777" w:rsidR="00D1096B" w:rsidRPr="00044A51" w:rsidRDefault="00D1096B" w:rsidP="00044A51">
            <w:pPr>
              <w:rPr>
                <w:rFonts w:ascii="Arial" w:eastAsia="Arial" w:hAnsi="Arial" w:cs="Arial"/>
              </w:rPr>
            </w:pPr>
            <w:r w:rsidRPr="00044A51">
              <w:rPr>
                <w:rFonts w:ascii="Arial" w:eastAsia="Arial" w:hAnsi="Arial" w:cs="Arial"/>
              </w:rPr>
              <w:t>AQAP</w:t>
            </w:r>
          </w:p>
        </w:tc>
        <w:tc>
          <w:tcPr>
            <w:tcW w:w="5936" w:type="dxa"/>
          </w:tcPr>
          <w:p w14:paraId="5C6657F2" w14:textId="77777777" w:rsidR="00D1096B" w:rsidRPr="00044A51" w:rsidRDefault="00D1096B" w:rsidP="00044A51">
            <w:pPr>
              <w:rPr>
                <w:rFonts w:ascii="Arial" w:eastAsia="Arial" w:hAnsi="Arial" w:cs="Arial"/>
              </w:rPr>
            </w:pPr>
            <w:r w:rsidRPr="00044A51">
              <w:rPr>
                <w:rFonts w:ascii="Arial" w:eastAsia="Arial" w:hAnsi="Arial" w:cs="Arial"/>
              </w:rPr>
              <w:t>NATO q</w:t>
            </w:r>
            <w:r w:rsidRPr="00044A51">
              <w:rPr>
                <w:rFonts w:ascii="Arial" w:eastAsia="Arial" w:hAnsi="Arial" w:cs="Arial"/>
                <w:spacing w:val="-1"/>
              </w:rPr>
              <w:t>u</w:t>
            </w:r>
            <w:r w:rsidRPr="00044A51">
              <w:rPr>
                <w:rFonts w:ascii="Arial" w:eastAsia="Arial" w:hAnsi="Arial" w:cs="Arial"/>
              </w:rPr>
              <w:t>ality assur</w:t>
            </w:r>
            <w:r w:rsidRPr="00044A51">
              <w:rPr>
                <w:rFonts w:ascii="Arial" w:eastAsia="Arial" w:hAnsi="Arial" w:cs="Arial"/>
                <w:spacing w:val="-1"/>
              </w:rPr>
              <w:t>a</w:t>
            </w:r>
            <w:r w:rsidRPr="00044A51">
              <w:rPr>
                <w:rFonts w:ascii="Arial" w:eastAsia="Arial" w:hAnsi="Arial" w:cs="Arial"/>
              </w:rPr>
              <w:t>nce s</w:t>
            </w:r>
            <w:r w:rsidRPr="00044A51">
              <w:rPr>
                <w:rFonts w:ascii="Arial" w:eastAsia="Arial" w:hAnsi="Arial" w:cs="Arial"/>
                <w:spacing w:val="-2"/>
              </w:rPr>
              <w:t>t</w:t>
            </w:r>
            <w:r w:rsidRPr="00044A51">
              <w:rPr>
                <w:rFonts w:ascii="Arial" w:eastAsia="Arial" w:hAnsi="Arial" w:cs="Arial"/>
              </w:rPr>
              <w:t>and</w:t>
            </w:r>
            <w:r w:rsidRPr="00044A51">
              <w:rPr>
                <w:rFonts w:ascii="Arial" w:eastAsia="Arial" w:hAnsi="Arial" w:cs="Arial"/>
                <w:spacing w:val="-1"/>
              </w:rPr>
              <w:t>a</w:t>
            </w:r>
            <w:r w:rsidRPr="00044A51">
              <w:rPr>
                <w:rFonts w:ascii="Arial" w:eastAsia="Arial" w:hAnsi="Arial" w:cs="Arial"/>
              </w:rPr>
              <w:t>r</w:t>
            </w:r>
            <w:r w:rsidRPr="00044A51">
              <w:rPr>
                <w:rFonts w:ascii="Arial" w:eastAsia="Arial" w:hAnsi="Arial" w:cs="Arial"/>
                <w:spacing w:val="-1"/>
              </w:rPr>
              <w:t>d</w:t>
            </w:r>
            <w:r w:rsidRPr="00044A51">
              <w:rPr>
                <w:rFonts w:ascii="Arial" w:eastAsia="Arial" w:hAnsi="Arial" w:cs="Arial"/>
              </w:rPr>
              <w:t>s.</w:t>
            </w:r>
          </w:p>
        </w:tc>
      </w:tr>
      <w:tr w:rsidR="00D1096B" w:rsidRPr="00044A51" w14:paraId="13D986B6" w14:textId="77777777" w:rsidTr="00B05E5C">
        <w:trPr>
          <w:jc w:val="center"/>
        </w:trPr>
        <w:tc>
          <w:tcPr>
            <w:tcW w:w="3041" w:type="dxa"/>
          </w:tcPr>
          <w:p w14:paraId="4B65C475"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Alternative D</w:t>
            </w:r>
            <w:r w:rsidRPr="00044A51">
              <w:rPr>
                <w:rFonts w:ascii="Arial" w:eastAsia="Arial" w:hAnsi="Arial" w:cs="Arial"/>
                <w:spacing w:val="-1"/>
              </w:rPr>
              <w:t>i</w:t>
            </w:r>
            <w:r w:rsidRPr="00044A51">
              <w:rPr>
                <w:rFonts w:ascii="Arial" w:eastAsia="Arial" w:hAnsi="Arial" w:cs="Arial"/>
              </w:rPr>
              <w:t>spute R</w:t>
            </w:r>
            <w:r w:rsidRPr="00044A51">
              <w:rPr>
                <w:rFonts w:ascii="Arial" w:eastAsia="Arial" w:hAnsi="Arial" w:cs="Arial"/>
                <w:spacing w:val="-1"/>
              </w:rPr>
              <w:t>e</w:t>
            </w:r>
            <w:r w:rsidRPr="00044A51">
              <w:rPr>
                <w:rFonts w:ascii="Arial" w:eastAsia="Arial" w:hAnsi="Arial" w:cs="Arial"/>
              </w:rPr>
              <w:t>soluti</w:t>
            </w:r>
            <w:r w:rsidRPr="00044A51">
              <w:rPr>
                <w:rFonts w:ascii="Arial" w:eastAsia="Arial" w:hAnsi="Arial" w:cs="Arial"/>
                <w:spacing w:val="-1"/>
              </w:rPr>
              <w:t>o</w:t>
            </w:r>
            <w:r w:rsidRPr="00044A51">
              <w:rPr>
                <w:rFonts w:ascii="Arial" w:eastAsia="Arial" w:hAnsi="Arial" w:cs="Arial"/>
              </w:rPr>
              <w:t>n</w:t>
            </w:r>
          </w:p>
        </w:tc>
        <w:tc>
          <w:tcPr>
            <w:tcW w:w="1513" w:type="dxa"/>
          </w:tcPr>
          <w:p w14:paraId="1A2E86C3" w14:textId="77777777" w:rsidR="00D1096B" w:rsidRPr="00044A51" w:rsidRDefault="00D1096B" w:rsidP="00044A51">
            <w:pPr>
              <w:rPr>
                <w:rFonts w:ascii="Arial" w:eastAsia="Arial" w:hAnsi="Arial" w:cs="Arial"/>
              </w:rPr>
            </w:pPr>
            <w:r w:rsidRPr="00044A51">
              <w:rPr>
                <w:rFonts w:ascii="Arial" w:eastAsia="Arial" w:hAnsi="Arial" w:cs="Arial"/>
              </w:rPr>
              <w:t>ADR</w:t>
            </w:r>
          </w:p>
        </w:tc>
        <w:tc>
          <w:tcPr>
            <w:tcW w:w="5936" w:type="dxa"/>
          </w:tcPr>
          <w:p w14:paraId="05F49A8B" w14:textId="77777777" w:rsidR="00D1096B" w:rsidRPr="00044A51" w:rsidRDefault="00D1096B" w:rsidP="00044A51">
            <w:pPr>
              <w:rPr>
                <w:rFonts w:ascii="Arial" w:eastAsia="Arial" w:hAnsi="Arial" w:cs="Arial"/>
              </w:rPr>
            </w:pPr>
            <w:r w:rsidRPr="00044A51">
              <w:rPr>
                <w:rFonts w:ascii="Arial" w:eastAsia="Arial" w:hAnsi="Arial" w:cs="Arial"/>
              </w:rPr>
              <w:t>Alternative</w:t>
            </w:r>
            <w:r w:rsidRPr="00044A51">
              <w:rPr>
                <w:rFonts w:ascii="Arial" w:eastAsia="Arial" w:hAnsi="Arial" w:cs="Arial"/>
                <w:spacing w:val="14"/>
              </w:rPr>
              <w:t xml:space="preserve"> </w:t>
            </w:r>
            <w:r w:rsidRPr="00044A51">
              <w:rPr>
                <w:rFonts w:ascii="Arial" w:eastAsia="Arial" w:hAnsi="Arial" w:cs="Arial"/>
              </w:rPr>
              <w:t>ways</w:t>
            </w:r>
            <w:r w:rsidRPr="00044A51">
              <w:rPr>
                <w:rFonts w:ascii="Arial" w:eastAsia="Arial" w:hAnsi="Arial" w:cs="Arial"/>
                <w:spacing w:val="14"/>
              </w:rPr>
              <w:t xml:space="preserve"> </w:t>
            </w:r>
            <w:r w:rsidRPr="00044A51">
              <w:rPr>
                <w:rFonts w:ascii="Arial" w:eastAsia="Arial" w:hAnsi="Arial" w:cs="Arial"/>
              </w:rPr>
              <w:t>to</w:t>
            </w:r>
            <w:r w:rsidRPr="00044A51">
              <w:rPr>
                <w:rFonts w:ascii="Arial" w:eastAsia="Arial" w:hAnsi="Arial" w:cs="Arial"/>
                <w:spacing w:val="14"/>
              </w:rPr>
              <w:t xml:space="preserve"> </w:t>
            </w:r>
            <w:r w:rsidRPr="00044A51">
              <w:rPr>
                <w:rFonts w:ascii="Arial" w:eastAsia="Arial" w:hAnsi="Arial" w:cs="Arial"/>
              </w:rPr>
              <w:t>r</w:t>
            </w:r>
            <w:r w:rsidRPr="00044A51">
              <w:rPr>
                <w:rFonts w:ascii="Arial" w:eastAsia="Arial" w:hAnsi="Arial" w:cs="Arial"/>
                <w:spacing w:val="-1"/>
              </w:rPr>
              <w:t>e</w:t>
            </w:r>
            <w:r w:rsidRPr="00044A51">
              <w:rPr>
                <w:rFonts w:ascii="Arial" w:eastAsia="Arial" w:hAnsi="Arial" w:cs="Arial"/>
              </w:rPr>
              <w:t>sol</w:t>
            </w:r>
            <w:r w:rsidRPr="00044A51">
              <w:rPr>
                <w:rFonts w:ascii="Arial" w:eastAsia="Arial" w:hAnsi="Arial" w:cs="Arial"/>
                <w:spacing w:val="-2"/>
              </w:rPr>
              <w:t>v</w:t>
            </w:r>
            <w:r w:rsidRPr="00044A51">
              <w:rPr>
                <w:rFonts w:ascii="Arial" w:eastAsia="Arial" w:hAnsi="Arial" w:cs="Arial"/>
              </w:rPr>
              <w:t>e</w:t>
            </w:r>
            <w:r w:rsidRPr="00044A51">
              <w:rPr>
                <w:rFonts w:ascii="Arial" w:eastAsia="Arial" w:hAnsi="Arial" w:cs="Arial"/>
                <w:spacing w:val="14"/>
              </w:rPr>
              <w:t xml:space="preserve"> </w:t>
            </w:r>
            <w:r w:rsidRPr="00044A51">
              <w:rPr>
                <w:rFonts w:ascii="Arial" w:eastAsia="Arial" w:hAnsi="Arial" w:cs="Arial"/>
              </w:rPr>
              <w:t>dis</w:t>
            </w:r>
            <w:r w:rsidRPr="00044A51">
              <w:rPr>
                <w:rFonts w:ascii="Arial" w:eastAsia="Arial" w:hAnsi="Arial" w:cs="Arial"/>
                <w:spacing w:val="-1"/>
              </w:rPr>
              <w:t>p</w:t>
            </w:r>
            <w:r w:rsidRPr="00044A51">
              <w:rPr>
                <w:rFonts w:ascii="Arial" w:eastAsia="Arial" w:hAnsi="Arial" w:cs="Arial"/>
              </w:rPr>
              <w:t>utes</w:t>
            </w:r>
            <w:r w:rsidRPr="00044A51">
              <w:rPr>
                <w:rFonts w:ascii="Arial" w:eastAsia="Arial" w:hAnsi="Arial" w:cs="Arial"/>
                <w:spacing w:val="14"/>
              </w:rPr>
              <w:t xml:space="preserve"> </w:t>
            </w:r>
            <w:r w:rsidRPr="00044A51">
              <w:rPr>
                <w:rFonts w:ascii="Arial" w:eastAsia="Arial" w:hAnsi="Arial" w:cs="Arial"/>
              </w:rPr>
              <w:t>t</w:t>
            </w:r>
            <w:r w:rsidRPr="00044A51">
              <w:rPr>
                <w:rFonts w:ascii="Arial" w:eastAsia="Arial" w:hAnsi="Arial" w:cs="Arial"/>
                <w:spacing w:val="-1"/>
              </w:rPr>
              <w:t>h</w:t>
            </w:r>
            <w:r w:rsidRPr="00044A51">
              <w:rPr>
                <w:rFonts w:ascii="Arial" w:eastAsia="Arial" w:hAnsi="Arial" w:cs="Arial"/>
              </w:rPr>
              <w:t>at</w:t>
            </w:r>
            <w:r w:rsidRPr="00044A51">
              <w:rPr>
                <w:rFonts w:ascii="Arial" w:eastAsia="Arial" w:hAnsi="Arial" w:cs="Arial"/>
                <w:spacing w:val="14"/>
              </w:rPr>
              <w:t xml:space="preserve"> </w:t>
            </w:r>
            <w:r w:rsidRPr="00044A51">
              <w:rPr>
                <w:rFonts w:ascii="Arial" w:eastAsia="Arial" w:hAnsi="Arial" w:cs="Arial"/>
              </w:rPr>
              <w:t>involve</w:t>
            </w:r>
            <w:r w:rsidRPr="00044A51">
              <w:rPr>
                <w:rFonts w:ascii="Arial" w:eastAsia="Arial" w:hAnsi="Arial" w:cs="Arial"/>
                <w:spacing w:val="14"/>
              </w:rPr>
              <w:t xml:space="preserve"> </w:t>
            </w:r>
            <w:r w:rsidRPr="00044A51">
              <w:rPr>
                <w:rFonts w:ascii="Arial" w:eastAsia="Arial" w:hAnsi="Arial" w:cs="Arial"/>
              </w:rPr>
              <w:t>the</w:t>
            </w:r>
            <w:r w:rsidRPr="00044A51">
              <w:rPr>
                <w:rFonts w:ascii="Arial" w:eastAsia="Arial" w:hAnsi="Arial" w:cs="Arial"/>
                <w:spacing w:val="14"/>
              </w:rPr>
              <w:t xml:space="preserve"> </w:t>
            </w:r>
            <w:r w:rsidRPr="00044A51">
              <w:rPr>
                <w:rFonts w:ascii="Arial" w:eastAsia="Arial" w:hAnsi="Arial" w:cs="Arial"/>
              </w:rPr>
              <w:t>use</w:t>
            </w:r>
            <w:r w:rsidRPr="00044A51">
              <w:rPr>
                <w:rFonts w:ascii="Arial" w:eastAsia="Arial" w:hAnsi="Arial" w:cs="Arial"/>
                <w:spacing w:val="14"/>
              </w:rPr>
              <w:t xml:space="preserve"> </w:t>
            </w:r>
            <w:r w:rsidRPr="00044A51">
              <w:rPr>
                <w:rFonts w:ascii="Arial" w:eastAsia="Arial" w:hAnsi="Arial" w:cs="Arial"/>
              </w:rPr>
              <w:t>of</w:t>
            </w:r>
            <w:r w:rsidRPr="00044A51">
              <w:rPr>
                <w:rFonts w:ascii="Arial" w:eastAsia="Arial" w:hAnsi="Arial" w:cs="Arial"/>
                <w:spacing w:val="14"/>
              </w:rPr>
              <w:t xml:space="preserve"> </w:t>
            </w:r>
            <w:r w:rsidRPr="00044A51">
              <w:rPr>
                <w:rFonts w:ascii="Arial" w:eastAsia="Arial" w:hAnsi="Arial" w:cs="Arial"/>
              </w:rPr>
              <w:t>an</w:t>
            </w:r>
            <w:r w:rsidRPr="00044A51">
              <w:rPr>
                <w:rFonts w:ascii="Arial" w:eastAsia="Arial" w:hAnsi="Arial" w:cs="Arial"/>
                <w:spacing w:val="14"/>
              </w:rPr>
              <w:t xml:space="preserve"> </w:t>
            </w:r>
            <w:r w:rsidRPr="00044A51">
              <w:rPr>
                <w:rFonts w:ascii="Arial" w:eastAsia="Arial" w:hAnsi="Arial" w:cs="Arial"/>
              </w:rPr>
              <w:t>e</w:t>
            </w:r>
            <w:r w:rsidRPr="00044A51">
              <w:rPr>
                <w:rFonts w:ascii="Arial" w:eastAsia="Arial" w:hAnsi="Arial" w:cs="Arial"/>
                <w:spacing w:val="-2"/>
              </w:rPr>
              <w:t>x</w:t>
            </w:r>
            <w:r w:rsidRPr="00044A51">
              <w:rPr>
                <w:rFonts w:ascii="Arial" w:eastAsia="Arial" w:hAnsi="Arial" w:cs="Arial"/>
              </w:rPr>
              <w:t>ternal third p</w:t>
            </w:r>
            <w:r w:rsidRPr="00044A51">
              <w:rPr>
                <w:rFonts w:ascii="Arial" w:eastAsia="Arial" w:hAnsi="Arial" w:cs="Arial"/>
                <w:spacing w:val="-1"/>
              </w:rPr>
              <w:t>a</w:t>
            </w:r>
            <w:r w:rsidRPr="00044A51">
              <w:rPr>
                <w:rFonts w:ascii="Arial" w:eastAsia="Arial" w:hAnsi="Arial" w:cs="Arial"/>
              </w:rPr>
              <w:t>rty.</w:t>
            </w:r>
          </w:p>
        </w:tc>
      </w:tr>
      <w:tr w:rsidR="00D1096B" w:rsidRPr="00044A51" w14:paraId="24FC2BA8" w14:textId="77777777" w:rsidTr="00B05E5C">
        <w:trPr>
          <w:jc w:val="center"/>
        </w:trPr>
        <w:tc>
          <w:tcPr>
            <w:tcW w:w="3041" w:type="dxa"/>
          </w:tcPr>
          <w:p w14:paraId="276B2A9F"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Approv</w:t>
            </w:r>
            <w:r w:rsidRPr="00044A51">
              <w:rPr>
                <w:rFonts w:ascii="Arial" w:eastAsia="Arial" w:hAnsi="Arial" w:cs="Arial"/>
                <w:spacing w:val="-1"/>
              </w:rPr>
              <w:t>e</w:t>
            </w:r>
            <w:r w:rsidRPr="00044A51">
              <w:rPr>
                <w:rFonts w:ascii="Arial" w:eastAsia="Arial" w:hAnsi="Arial" w:cs="Arial"/>
              </w:rPr>
              <w:t>d C</w:t>
            </w:r>
            <w:r w:rsidRPr="00044A51">
              <w:rPr>
                <w:rFonts w:ascii="Arial" w:eastAsia="Arial" w:hAnsi="Arial" w:cs="Arial"/>
                <w:spacing w:val="-1"/>
              </w:rPr>
              <w:t>o</w:t>
            </w:r>
            <w:r w:rsidRPr="00044A51">
              <w:rPr>
                <w:rFonts w:ascii="Arial" w:eastAsia="Arial" w:hAnsi="Arial" w:cs="Arial"/>
              </w:rPr>
              <w:t>de of Pra</w:t>
            </w:r>
            <w:r w:rsidRPr="00044A51">
              <w:rPr>
                <w:rFonts w:ascii="Arial" w:eastAsia="Arial" w:hAnsi="Arial" w:cs="Arial"/>
                <w:spacing w:val="1"/>
              </w:rPr>
              <w:t>c</w:t>
            </w:r>
            <w:r w:rsidRPr="00044A51">
              <w:rPr>
                <w:rFonts w:ascii="Arial" w:eastAsia="Arial" w:hAnsi="Arial" w:cs="Arial"/>
              </w:rPr>
              <w:t>ti</w:t>
            </w:r>
            <w:r w:rsidRPr="00044A51">
              <w:rPr>
                <w:rFonts w:ascii="Arial" w:eastAsia="Arial" w:hAnsi="Arial" w:cs="Arial"/>
                <w:spacing w:val="1"/>
              </w:rPr>
              <w:t>c</w:t>
            </w:r>
            <w:r w:rsidRPr="00044A51">
              <w:rPr>
                <w:rFonts w:ascii="Arial" w:eastAsia="Arial" w:hAnsi="Arial" w:cs="Arial"/>
              </w:rPr>
              <w:t>e</w:t>
            </w:r>
          </w:p>
        </w:tc>
        <w:tc>
          <w:tcPr>
            <w:tcW w:w="1513" w:type="dxa"/>
          </w:tcPr>
          <w:p w14:paraId="554EDBD2" w14:textId="77777777" w:rsidR="00D1096B" w:rsidRPr="00044A51" w:rsidRDefault="00D1096B" w:rsidP="00044A51">
            <w:pPr>
              <w:rPr>
                <w:rFonts w:ascii="Arial" w:eastAsia="Arial" w:hAnsi="Arial" w:cs="Arial"/>
              </w:rPr>
            </w:pPr>
            <w:proofErr w:type="spellStart"/>
            <w:r w:rsidRPr="00044A51">
              <w:rPr>
                <w:rFonts w:ascii="Arial" w:eastAsia="Arial" w:hAnsi="Arial" w:cs="Arial"/>
              </w:rPr>
              <w:t>ACOP</w:t>
            </w:r>
            <w:proofErr w:type="spellEnd"/>
          </w:p>
        </w:tc>
        <w:tc>
          <w:tcPr>
            <w:tcW w:w="5936" w:type="dxa"/>
          </w:tcPr>
          <w:p w14:paraId="4D53DAC2" w14:textId="6561CE41" w:rsidR="00D1096B" w:rsidRPr="00044A51" w:rsidRDefault="00D1096B" w:rsidP="00044A51">
            <w:pPr>
              <w:rPr>
                <w:rFonts w:ascii="Arial" w:eastAsia="Arial" w:hAnsi="Arial" w:cs="Arial"/>
              </w:rPr>
            </w:pPr>
            <w:r w:rsidRPr="00044A51">
              <w:rPr>
                <w:rFonts w:ascii="Arial" w:eastAsia="Arial" w:hAnsi="Arial" w:cs="Arial"/>
              </w:rPr>
              <w:t>A</w:t>
            </w:r>
            <w:r w:rsidRPr="00044A51">
              <w:rPr>
                <w:rFonts w:ascii="Arial" w:eastAsia="Arial" w:hAnsi="Arial" w:cs="Arial"/>
                <w:spacing w:val="32"/>
              </w:rPr>
              <w:t xml:space="preserve"> </w:t>
            </w:r>
            <w:r w:rsidRPr="00044A51">
              <w:rPr>
                <w:rFonts w:ascii="Arial" w:eastAsia="Arial" w:hAnsi="Arial" w:cs="Arial"/>
              </w:rPr>
              <w:t>docu</w:t>
            </w:r>
            <w:r w:rsidRPr="00044A51">
              <w:rPr>
                <w:rFonts w:ascii="Arial" w:eastAsia="Arial" w:hAnsi="Arial" w:cs="Arial"/>
                <w:spacing w:val="-1"/>
              </w:rPr>
              <w:t>m</w:t>
            </w:r>
            <w:r w:rsidRPr="00044A51">
              <w:rPr>
                <w:rFonts w:ascii="Arial" w:eastAsia="Arial" w:hAnsi="Arial" w:cs="Arial"/>
              </w:rPr>
              <w:t>ent</w:t>
            </w:r>
            <w:r w:rsidRPr="00044A51">
              <w:rPr>
                <w:rFonts w:ascii="Arial" w:eastAsia="Arial" w:hAnsi="Arial" w:cs="Arial"/>
                <w:spacing w:val="32"/>
              </w:rPr>
              <w:t xml:space="preserve"> </w:t>
            </w:r>
            <w:r w:rsidRPr="00044A51">
              <w:rPr>
                <w:rFonts w:ascii="Arial" w:eastAsia="Arial" w:hAnsi="Arial" w:cs="Arial"/>
              </w:rPr>
              <w:t>wh</w:t>
            </w:r>
            <w:r w:rsidRPr="00044A51">
              <w:rPr>
                <w:rFonts w:ascii="Arial" w:eastAsia="Arial" w:hAnsi="Arial" w:cs="Arial"/>
                <w:spacing w:val="-1"/>
              </w:rPr>
              <w:t>i</w:t>
            </w:r>
            <w:r w:rsidRPr="00044A51">
              <w:rPr>
                <w:rFonts w:ascii="Arial" w:eastAsia="Arial" w:hAnsi="Arial" w:cs="Arial"/>
                <w:spacing w:val="1"/>
              </w:rPr>
              <w:t>c</w:t>
            </w:r>
            <w:r w:rsidRPr="00044A51">
              <w:rPr>
                <w:rFonts w:ascii="Arial" w:eastAsia="Arial" w:hAnsi="Arial" w:cs="Arial"/>
              </w:rPr>
              <w:t>h</w:t>
            </w:r>
            <w:r w:rsidRPr="00044A51">
              <w:rPr>
                <w:rFonts w:ascii="Arial" w:eastAsia="Arial" w:hAnsi="Arial" w:cs="Arial"/>
                <w:spacing w:val="32"/>
              </w:rPr>
              <w:t xml:space="preserve"> </w:t>
            </w:r>
            <w:r w:rsidRPr="00044A51">
              <w:rPr>
                <w:rFonts w:ascii="Arial" w:eastAsia="Arial" w:hAnsi="Arial" w:cs="Arial"/>
              </w:rPr>
              <w:t>provi</w:t>
            </w:r>
            <w:r w:rsidRPr="00044A51">
              <w:rPr>
                <w:rFonts w:ascii="Arial" w:eastAsia="Arial" w:hAnsi="Arial" w:cs="Arial"/>
                <w:spacing w:val="-1"/>
              </w:rPr>
              <w:t>d</w:t>
            </w:r>
            <w:r w:rsidRPr="00044A51">
              <w:rPr>
                <w:rFonts w:ascii="Arial" w:eastAsia="Arial" w:hAnsi="Arial" w:cs="Arial"/>
              </w:rPr>
              <w:t>es</w:t>
            </w:r>
            <w:r w:rsidRPr="00044A51">
              <w:rPr>
                <w:rFonts w:ascii="Arial" w:eastAsia="Arial" w:hAnsi="Arial" w:cs="Arial"/>
                <w:spacing w:val="32"/>
              </w:rPr>
              <w:t xml:space="preserve"> </w:t>
            </w:r>
            <w:r w:rsidRPr="00044A51">
              <w:rPr>
                <w:rFonts w:ascii="Arial" w:eastAsia="Arial" w:hAnsi="Arial" w:cs="Arial"/>
                <w:spacing w:val="-1"/>
              </w:rPr>
              <w:t>p</w:t>
            </w:r>
            <w:r w:rsidRPr="00044A51">
              <w:rPr>
                <w:rFonts w:ascii="Arial" w:eastAsia="Arial" w:hAnsi="Arial" w:cs="Arial"/>
              </w:rPr>
              <w:t>r</w:t>
            </w:r>
            <w:r w:rsidRPr="00044A51">
              <w:rPr>
                <w:rFonts w:ascii="Arial" w:eastAsia="Arial" w:hAnsi="Arial" w:cs="Arial"/>
                <w:spacing w:val="-1"/>
              </w:rPr>
              <w:t>a</w:t>
            </w:r>
            <w:r w:rsidRPr="00044A51">
              <w:rPr>
                <w:rFonts w:ascii="Arial" w:eastAsia="Arial" w:hAnsi="Arial" w:cs="Arial"/>
                <w:spacing w:val="2"/>
              </w:rPr>
              <w:t>c</w:t>
            </w:r>
            <w:r w:rsidRPr="00044A51">
              <w:rPr>
                <w:rFonts w:ascii="Arial" w:eastAsia="Arial" w:hAnsi="Arial" w:cs="Arial"/>
              </w:rPr>
              <w:t>tical</w:t>
            </w:r>
            <w:r w:rsidRPr="00044A51">
              <w:rPr>
                <w:rFonts w:ascii="Arial" w:eastAsia="Arial" w:hAnsi="Arial" w:cs="Arial"/>
                <w:spacing w:val="31"/>
              </w:rPr>
              <w:t xml:space="preserve"> </w:t>
            </w:r>
            <w:r w:rsidRPr="00044A51">
              <w:rPr>
                <w:rFonts w:ascii="Arial" w:eastAsia="Arial" w:hAnsi="Arial" w:cs="Arial"/>
              </w:rPr>
              <w:t>guid</w:t>
            </w:r>
            <w:r w:rsidRPr="00044A51">
              <w:rPr>
                <w:rFonts w:ascii="Arial" w:eastAsia="Arial" w:hAnsi="Arial" w:cs="Arial"/>
                <w:spacing w:val="-1"/>
              </w:rPr>
              <w:t>a</w:t>
            </w:r>
            <w:r w:rsidRPr="00044A51">
              <w:rPr>
                <w:rFonts w:ascii="Arial" w:eastAsia="Arial" w:hAnsi="Arial" w:cs="Arial"/>
              </w:rPr>
              <w:t>nce</w:t>
            </w:r>
            <w:r w:rsidRPr="00044A51">
              <w:rPr>
                <w:rFonts w:ascii="Arial" w:eastAsia="Arial" w:hAnsi="Arial" w:cs="Arial"/>
                <w:spacing w:val="32"/>
              </w:rPr>
              <w:t xml:space="preserve"> </w:t>
            </w:r>
            <w:r w:rsidRPr="00044A51">
              <w:rPr>
                <w:rFonts w:ascii="Arial" w:eastAsia="Arial" w:hAnsi="Arial" w:cs="Arial"/>
              </w:rPr>
              <w:t>on</w:t>
            </w:r>
            <w:r w:rsidRPr="00044A51">
              <w:rPr>
                <w:rFonts w:ascii="Arial" w:eastAsia="Arial" w:hAnsi="Arial" w:cs="Arial"/>
                <w:spacing w:val="31"/>
              </w:rPr>
              <w:t xml:space="preserve"> </w:t>
            </w:r>
            <w:r w:rsidRPr="00044A51">
              <w:rPr>
                <w:rFonts w:ascii="Arial" w:eastAsia="Arial" w:hAnsi="Arial" w:cs="Arial"/>
              </w:rPr>
              <w:t>complyi</w:t>
            </w:r>
            <w:r w:rsidRPr="00044A51">
              <w:rPr>
                <w:rFonts w:ascii="Arial" w:eastAsia="Arial" w:hAnsi="Arial" w:cs="Arial"/>
                <w:spacing w:val="-1"/>
              </w:rPr>
              <w:t>n</w:t>
            </w:r>
            <w:r w:rsidRPr="00044A51">
              <w:rPr>
                <w:rFonts w:ascii="Arial" w:eastAsia="Arial" w:hAnsi="Arial" w:cs="Arial"/>
              </w:rPr>
              <w:t>g</w:t>
            </w:r>
            <w:r w:rsidRPr="00044A51">
              <w:rPr>
                <w:rFonts w:ascii="Arial" w:eastAsia="Arial" w:hAnsi="Arial" w:cs="Arial"/>
                <w:spacing w:val="32"/>
              </w:rPr>
              <w:t xml:space="preserve"> </w:t>
            </w:r>
            <w:r w:rsidRPr="00044A51">
              <w:rPr>
                <w:rFonts w:ascii="Arial" w:eastAsia="Arial" w:hAnsi="Arial" w:cs="Arial"/>
              </w:rPr>
              <w:t>w</w:t>
            </w:r>
            <w:r w:rsidRPr="00044A51">
              <w:rPr>
                <w:rFonts w:ascii="Arial" w:eastAsia="Arial" w:hAnsi="Arial" w:cs="Arial"/>
                <w:spacing w:val="-1"/>
              </w:rPr>
              <w:t>i</w:t>
            </w:r>
            <w:r w:rsidRPr="00044A51">
              <w:rPr>
                <w:rFonts w:ascii="Arial" w:eastAsia="Arial" w:hAnsi="Arial" w:cs="Arial"/>
              </w:rPr>
              <w:t>th</w:t>
            </w:r>
            <w:r w:rsidRPr="00044A51">
              <w:rPr>
                <w:rFonts w:ascii="Arial" w:eastAsia="Arial" w:hAnsi="Arial" w:cs="Arial"/>
                <w:spacing w:val="32"/>
              </w:rPr>
              <w:t xml:space="preserve"> </w:t>
            </w:r>
            <w:r w:rsidRPr="00044A51">
              <w:rPr>
                <w:rFonts w:ascii="Arial" w:eastAsia="Arial" w:hAnsi="Arial" w:cs="Arial"/>
              </w:rPr>
              <w:t>the duties</w:t>
            </w:r>
            <w:r w:rsidRPr="00044A51">
              <w:rPr>
                <w:rFonts w:ascii="Arial" w:eastAsia="Arial" w:hAnsi="Arial" w:cs="Arial"/>
                <w:spacing w:val="-1"/>
              </w:rPr>
              <w:t xml:space="preserve"> </w:t>
            </w:r>
            <w:r w:rsidRPr="00044A51">
              <w:rPr>
                <w:rFonts w:ascii="Arial" w:eastAsia="Arial" w:hAnsi="Arial" w:cs="Arial"/>
              </w:rPr>
              <w:t>set out</w:t>
            </w:r>
            <w:r w:rsidRPr="00044A51">
              <w:rPr>
                <w:rFonts w:ascii="Arial" w:eastAsia="Arial" w:hAnsi="Arial" w:cs="Arial"/>
                <w:spacing w:val="-2"/>
              </w:rPr>
              <w:t xml:space="preserve"> </w:t>
            </w:r>
            <w:r w:rsidRPr="00044A51">
              <w:rPr>
                <w:rFonts w:ascii="Arial" w:eastAsia="Arial" w:hAnsi="Arial" w:cs="Arial"/>
              </w:rPr>
              <w:t xml:space="preserve">in the </w:t>
            </w:r>
            <w:proofErr w:type="spellStart"/>
            <w:r w:rsidRPr="00044A51">
              <w:rPr>
                <w:rFonts w:ascii="Arial" w:eastAsia="Arial" w:hAnsi="Arial" w:cs="Arial"/>
              </w:rPr>
              <w:t>CDM</w:t>
            </w:r>
            <w:proofErr w:type="spellEnd"/>
            <w:r w:rsidRPr="00044A51">
              <w:rPr>
                <w:rFonts w:ascii="Arial" w:eastAsia="Arial" w:hAnsi="Arial" w:cs="Arial"/>
                <w:spacing w:val="-1"/>
              </w:rPr>
              <w:t xml:space="preserve"> </w:t>
            </w:r>
            <w:r w:rsidRPr="00044A51">
              <w:rPr>
                <w:rFonts w:ascii="Arial" w:eastAsia="Arial" w:hAnsi="Arial" w:cs="Arial"/>
              </w:rPr>
              <w:t>Re</w:t>
            </w:r>
            <w:r w:rsidRPr="00044A51">
              <w:rPr>
                <w:rFonts w:ascii="Arial" w:eastAsia="Arial" w:hAnsi="Arial" w:cs="Arial"/>
                <w:spacing w:val="-1"/>
              </w:rPr>
              <w:t>g</w:t>
            </w:r>
            <w:r w:rsidRPr="00044A51">
              <w:rPr>
                <w:rFonts w:ascii="Arial" w:eastAsia="Arial" w:hAnsi="Arial" w:cs="Arial"/>
              </w:rPr>
              <w:t>ulatio</w:t>
            </w:r>
            <w:r w:rsidRPr="00044A51">
              <w:rPr>
                <w:rFonts w:ascii="Arial" w:eastAsia="Arial" w:hAnsi="Arial" w:cs="Arial"/>
                <w:spacing w:val="-1"/>
              </w:rPr>
              <w:t>n</w:t>
            </w:r>
            <w:r w:rsidRPr="00044A51">
              <w:rPr>
                <w:rFonts w:ascii="Arial" w:eastAsia="Arial" w:hAnsi="Arial" w:cs="Arial"/>
              </w:rPr>
              <w:t xml:space="preserve">s </w:t>
            </w:r>
            <w:r w:rsidRPr="00044A51">
              <w:rPr>
                <w:rFonts w:ascii="Arial" w:eastAsia="Arial" w:hAnsi="Arial" w:cs="Arial"/>
                <w:spacing w:val="-1"/>
              </w:rPr>
              <w:t>2015</w:t>
            </w:r>
            <w:r w:rsidRPr="00044A51">
              <w:rPr>
                <w:rFonts w:ascii="Arial" w:eastAsia="Arial" w:hAnsi="Arial" w:cs="Arial"/>
              </w:rPr>
              <w:t>.</w:t>
            </w:r>
          </w:p>
        </w:tc>
      </w:tr>
      <w:tr w:rsidR="00D1096B" w:rsidRPr="00044A51" w14:paraId="68D44560" w14:textId="77777777" w:rsidTr="00B05E5C">
        <w:trPr>
          <w:jc w:val="center"/>
        </w:trPr>
        <w:tc>
          <w:tcPr>
            <w:tcW w:w="3041" w:type="dxa"/>
          </w:tcPr>
          <w:p w14:paraId="79238413"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Approv</w:t>
            </w:r>
            <w:r w:rsidRPr="00044A51">
              <w:rPr>
                <w:rFonts w:ascii="Arial" w:eastAsia="Arial" w:hAnsi="Arial" w:cs="Arial"/>
                <w:spacing w:val="-1"/>
              </w:rPr>
              <w:t>e</w:t>
            </w:r>
            <w:r w:rsidRPr="00044A51">
              <w:rPr>
                <w:rFonts w:ascii="Arial" w:eastAsia="Arial" w:hAnsi="Arial" w:cs="Arial"/>
              </w:rPr>
              <w:t>d D</w:t>
            </w:r>
            <w:r w:rsidRPr="00044A51">
              <w:rPr>
                <w:rFonts w:ascii="Arial" w:eastAsia="Arial" w:hAnsi="Arial" w:cs="Arial"/>
                <w:spacing w:val="-1"/>
              </w:rPr>
              <w:t>o</w:t>
            </w:r>
            <w:r w:rsidRPr="00044A51">
              <w:rPr>
                <w:rFonts w:ascii="Arial" w:eastAsia="Arial" w:hAnsi="Arial" w:cs="Arial"/>
              </w:rPr>
              <w:t>cum</w:t>
            </w:r>
            <w:r w:rsidRPr="00044A51">
              <w:rPr>
                <w:rFonts w:ascii="Arial" w:eastAsia="Arial" w:hAnsi="Arial" w:cs="Arial"/>
                <w:spacing w:val="-1"/>
              </w:rPr>
              <w:t>e</w:t>
            </w:r>
            <w:r w:rsidRPr="00044A51">
              <w:rPr>
                <w:rFonts w:ascii="Arial" w:eastAsia="Arial" w:hAnsi="Arial" w:cs="Arial"/>
              </w:rPr>
              <w:t>nts</w:t>
            </w:r>
          </w:p>
        </w:tc>
        <w:tc>
          <w:tcPr>
            <w:tcW w:w="1513" w:type="dxa"/>
          </w:tcPr>
          <w:p w14:paraId="628EC802" w14:textId="77777777" w:rsidR="00D1096B" w:rsidRPr="00044A51" w:rsidRDefault="00D1096B" w:rsidP="00044A51">
            <w:pPr>
              <w:rPr>
                <w:rFonts w:ascii="Arial" w:eastAsia="Arial" w:hAnsi="Arial" w:cs="Arial"/>
              </w:rPr>
            </w:pPr>
            <w:r w:rsidRPr="00044A51">
              <w:rPr>
                <w:rFonts w:ascii="Arial" w:eastAsia="Arial" w:hAnsi="Arial" w:cs="Arial"/>
              </w:rPr>
              <w:t>AD</w:t>
            </w:r>
          </w:p>
        </w:tc>
        <w:tc>
          <w:tcPr>
            <w:tcW w:w="5936" w:type="dxa"/>
          </w:tcPr>
          <w:p w14:paraId="1A9BDF5A" w14:textId="11B0C7AB" w:rsidR="00D1096B" w:rsidRPr="00044A51" w:rsidRDefault="00D1096B" w:rsidP="00044A51">
            <w:pPr>
              <w:rPr>
                <w:rFonts w:ascii="Arial" w:eastAsia="Arial" w:hAnsi="Arial" w:cs="Arial"/>
              </w:rPr>
            </w:pPr>
            <w:r w:rsidRPr="00044A51">
              <w:rPr>
                <w:rFonts w:ascii="Arial" w:eastAsia="Arial" w:hAnsi="Arial" w:cs="Arial"/>
              </w:rPr>
              <w:t>The</w:t>
            </w:r>
            <w:r w:rsidRPr="00044A51">
              <w:rPr>
                <w:rFonts w:ascii="Arial" w:eastAsia="Arial" w:hAnsi="Arial" w:cs="Arial"/>
                <w:spacing w:val="1"/>
              </w:rPr>
              <w:t xml:space="preserve"> </w:t>
            </w:r>
            <w:r w:rsidRPr="00044A51">
              <w:rPr>
                <w:rFonts w:ascii="Arial" w:eastAsia="Arial" w:hAnsi="Arial" w:cs="Arial"/>
              </w:rPr>
              <w:t>fourt</w:t>
            </w:r>
            <w:r w:rsidRPr="00044A51">
              <w:rPr>
                <w:rFonts w:ascii="Arial" w:eastAsia="Arial" w:hAnsi="Arial" w:cs="Arial"/>
                <w:spacing w:val="-1"/>
              </w:rPr>
              <w:t>e</w:t>
            </w:r>
            <w:r w:rsidRPr="00044A51">
              <w:rPr>
                <w:rFonts w:ascii="Arial" w:eastAsia="Arial" w:hAnsi="Arial" w:cs="Arial"/>
              </w:rPr>
              <w:t>en techn</w:t>
            </w:r>
            <w:r w:rsidRPr="00044A51">
              <w:rPr>
                <w:rFonts w:ascii="Arial" w:eastAsia="Arial" w:hAnsi="Arial" w:cs="Arial"/>
                <w:spacing w:val="-1"/>
              </w:rPr>
              <w:t>i</w:t>
            </w:r>
            <w:r w:rsidRPr="00044A51">
              <w:rPr>
                <w:rFonts w:ascii="Arial" w:eastAsia="Arial" w:hAnsi="Arial" w:cs="Arial"/>
              </w:rPr>
              <w:t xml:space="preserve">cal </w:t>
            </w:r>
            <w:r w:rsidRPr="00044A51">
              <w:rPr>
                <w:rFonts w:ascii="Arial" w:eastAsia="Arial" w:hAnsi="Arial" w:cs="Arial"/>
                <w:spacing w:val="-1"/>
              </w:rPr>
              <w:t>p</w:t>
            </w:r>
            <w:r w:rsidRPr="00044A51">
              <w:rPr>
                <w:rFonts w:ascii="Arial" w:eastAsia="Arial" w:hAnsi="Arial" w:cs="Arial"/>
              </w:rPr>
              <w:t>arts that d</w:t>
            </w:r>
            <w:r w:rsidRPr="00044A51">
              <w:rPr>
                <w:rFonts w:ascii="Arial" w:eastAsia="Arial" w:hAnsi="Arial" w:cs="Arial"/>
                <w:spacing w:val="-1"/>
              </w:rPr>
              <w:t>e</w:t>
            </w:r>
            <w:r w:rsidRPr="00044A51">
              <w:rPr>
                <w:rFonts w:ascii="Arial" w:eastAsia="Arial" w:hAnsi="Arial" w:cs="Arial"/>
              </w:rPr>
              <w:t>scri</w:t>
            </w:r>
            <w:r w:rsidRPr="00044A51">
              <w:rPr>
                <w:rFonts w:ascii="Arial" w:eastAsia="Arial" w:hAnsi="Arial" w:cs="Arial"/>
                <w:spacing w:val="-1"/>
              </w:rPr>
              <w:t>b</w:t>
            </w:r>
            <w:r w:rsidRPr="00044A51">
              <w:rPr>
                <w:rFonts w:ascii="Arial" w:eastAsia="Arial" w:hAnsi="Arial" w:cs="Arial"/>
              </w:rPr>
              <w:t>e the Building R</w:t>
            </w:r>
            <w:r w:rsidRPr="00044A51">
              <w:rPr>
                <w:rFonts w:ascii="Arial" w:eastAsia="Arial" w:hAnsi="Arial" w:cs="Arial"/>
                <w:spacing w:val="-1"/>
              </w:rPr>
              <w:t>e</w:t>
            </w:r>
            <w:r w:rsidRPr="00044A51">
              <w:rPr>
                <w:rFonts w:ascii="Arial" w:eastAsia="Arial" w:hAnsi="Arial" w:cs="Arial"/>
              </w:rPr>
              <w:t>gula</w:t>
            </w:r>
            <w:r w:rsidRPr="00044A51">
              <w:rPr>
                <w:rFonts w:ascii="Arial" w:eastAsia="Arial" w:hAnsi="Arial" w:cs="Arial"/>
                <w:spacing w:val="-2"/>
              </w:rPr>
              <w:t>t</w:t>
            </w:r>
            <w:r w:rsidRPr="00044A51">
              <w:rPr>
                <w:rFonts w:ascii="Arial" w:eastAsia="Arial" w:hAnsi="Arial" w:cs="Arial"/>
              </w:rPr>
              <w:t>ions' techn</w:t>
            </w:r>
            <w:r w:rsidRPr="00044A51">
              <w:rPr>
                <w:rFonts w:ascii="Arial" w:eastAsia="Arial" w:hAnsi="Arial" w:cs="Arial"/>
                <w:spacing w:val="-1"/>
              </w:rPr>
              <w:t>i</w:t>
            </w:r>
            <w:r w:rsidRPr="00044A51">
              <w:rPr>
                <w:rFonts w:ascii="Arial" w:eastAsia="Arial" w:hAnsi="Arial" w:cs="Arial"/>
              </w:rPr>
              <w:t>cal re</w:t>
            </w:r>
            <w:r w:rsidRPr="00044A51">
              <w:rPr>
                <w:rFonts w:ascii="Arial" w:eastAsia="Arial" w:hAnsi="Arial" w:cs="Arial"/>
                <w:spacing w:val="-1"/>
              </w:rPr>
              <w:t>q</w:t>
            </w:r>
            <w:r w:rsidRPr="00044A51">
              <w:rPr>
                <w:rFonts w:ascii="Arial" w:eastAsia="Arial" w:hAnsi="Arial" w:cs="Arial"/>
              </w:rPr>
              <w:t>uire</w:t>
            </w:r>
            <w:r w:rsidRPr="00044A51">
              <w:rPr>
                <w:rFonts w:ascii="Arial" w:eastAsia="Arial" w:hAnsi="Arial" w:cs="Arial"/>
                <w:spacing w:val="-1"/>
              </w:rPr>
              <w:t>m</w:t>
            </w:r>
            <w:r w:rsidRPr="00044A51">
              <w:rPr>
                <w:rFonts w:ascii="Arial" w:eastAsia="Arial" w:hAnsi="Arial" w:cs="Arial"/>
              </w:rPr>
              <w:t>ents.</w:t>
            </w:r>
          </w:p>
        </w:tc>
      </w:tr>
      <w:tr w:rsidR="00D1096B" w:rsidRPr="00044A51" w14:paraId="714DBC35" w14:textId="77777777" w:rsidTr="00B05E5C">
        <w:trPr>
          <w:jc w:val="center"/>
        </w:trPr>
        <w:tc>
          <w:tcPr>
            <w:tcW w:w="3041" w:type="dxa"/>
          </w:tcPr>
          <w:p w14:paraId="08671901" w14:textId="7B837A6A" w:rsidR="00D1096B" w:rsidRPr="00044A51" w:rsidRDefault="00D1096B" w:rsidP="00044A51">
            <w:pPr>
              <w:spacing w:line="220" w:lineRule="exact"/>
              <w:rPr>
                <w:rFonts w:ascii="Arial" w:eastAsia="Arial" w:hAnsi="Arial" w:cs="Arial"/>
              </w:rPr>
            </w:pPr>
            <w:r w:rsidRPr="00044A51">
              <w:rPr>
                <w:rFonts w:ascii="Arial" w:hAnsi="Arial" w:cs="Arial"/>
                <w:i/>
                <w:iCs/>
              </w:rPr>
              <w:t>assessment interval</w:t>
            </w:r>
          </w:p>
        </w:tc>
        <w:tc>
          <w:tcPr>
            <w:tcW w:w="1513" w:type="dxa"/>
          </w:tcPr>
          <w:p w14:paraId="7636F0A2" w14:textId="7DFC1BD5"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4BC4A6CD" w14:textId="77777777" w:rsidR="00D1096B" w:rsidRPr="00044A51" w:rsidRDefault="00D1096B" w:rsidP="00044A51">
            <w:pPr>
              <w:autoSpaceDE w:val="0"/>
              <w:autoSpaceDN w:val="0"/>
              <w:adjustRightInd w:val="0"/>
              <w:rPr>
                <w:rFonts w:ascii="Arial" w:hAnsi="Arial" w:cs="Arial"/>
              </w:rPr>
            </w:pPr>
            <w:r w:rsidRPr="00044A51">
              <w:rPr>
                <w:rFonts w:ascii="Arial" w:hAnsi="Arial" w:cs="Arial"/>
              </w:rPr>
              <w:t xml:space="preserve">Term defined in Contract Data Part 1 (Annex D to Schedule 9 or Annex D to Schedule </w:t>
            </w:r>
            <w:proofErr w:type="gramStart"/>
            <w:r w:rsidRPr="00044A51">
              <w:rPr>
                <w:rFonts w:ascii="Arial" w:hAnsi="Arial" w:cs="Arial"/>
              </w:rPr>
              <w:t>10 )</w:t>
            </w:r>
            <w:proofErr w:type="gramEnd"/>
            <w:r w:rsidRPr="00044A51">
              <w:rPr>
                <w:rFonts w:ascii="Arial" w:hAnsi="Arial" w:cs="Arial"/>
              </w:rPr>
              <w:t xml:space="preserve"> included</w:t>
            </w:r>
          </w:p>
          <w:p w14:paraId="34BA7CAD" w14:textId="523FDA04" w:rsidR="00D1096B" w:rsidRPr="00044A51" w:rsidRDefault="00D1096B" w:rsidP="00044A51">
            <w:pPr>
              <w:rPr>
                <w:rFonts w:ascii="Arial" w:eastAsia="Arial" w:hAnsi="Arial" w:cs="Arial"/>
              </w:rPr>
            </w:pPr>
            <w:r w:rsidRPr="00044A51">
              <w:rPr>
                <w:rFonts w:ascii="Arial" w:hAnsi="Arial" w:cs="Arial"/>
              </w:rPr>
              <w:t>in a Mini-Tender Notice or Direct Award Notice.</w:t>
            </w:r>
          </w:p>
        </w:tc>
      </w:tr>
      <w:tr w:rsidR="00D1096B" w:rsidRPr="00044A51" w14:paraId="150DF58B" w14:textId="77777777" w:rsidTr="00B05E5C">
        <w:trPr>
          <w:jc w:val="center"/>
        </w:trPr>
        <w:tc>
          <w:tcPr>
            <w:tcW w:w="3041" w:type="dxa"/>
          </w:tcPr>
          <w:p w14:paraId="6C3B14D3"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Asset</w:t>
            </w:r>
          </w:p>
        </w:tc>
        <w:tc>
          <w:tcPr>
            <w:tcW w:w="1513" w:type="dxa"/>
          </w:tcPr>
          <w:p w14:paraId="319AD3CC"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1BBBF761" w14:textId="6590CC34" w:rsidR="00D1096B" w:rsidRPr="00044A51" w:rsidRDefault="00D1096B" w:rsidP="00044A51">
            <w:pPr>
              <w:rPr>
                <w:rFonts w:ascii="Arial" w:eastAsia="Arial" w:hAnsi="Arial" w:cs="Arial"/>
              </w:rPr>
            </w:pPr>
            <w:r w:rsidRPr="00044A51">
              <w:rPr>
                <w:rFonts w:ascii="Arial" w:eastAsia="Arial" w:hAnsi="Arial" w:cs="Arial"/>
              </w:rPr>
              <w:t xml:space="preserve">Term </w:t>
            </w:r>
            <w:r w:rsidRPr="00044A51">
              <w:rPr>
                <w:rFonts w:ascii="Arial" w:eastAsia="Arial" w:hAnsi="Arial" w:cs="Arial"/>
                <w:spacing w:val="-1"/>
              </w:rPr>
              <w:t>d</w:t>
            </w:r>
            <w:r w:rsidRPr="00044A51">
              <w:rPr>
                <w:rFonts w:ascii="Arial" w:eastAsia="Arial" w:hAnsi="Arial" w:cs="Arial"/>
              </w:rPr>
              <w:t>efined</w:t>
            </w:r>
            <w:r w:rsidRPr="00044A51">
              <w:rPr>
                <w:rFonts w:ascii="Arial" w:eastAsia="Arial" w:hAnsi="Arial" w:cs="Arial"/>
                <w:spacing w:val="-1"/>
              </w:rPr>
              <w:t xml:space="preserve"> </w:t>
            </w:r>
            <w:r w:rsidRPr="00044A51">
              <w:rPr>
                <w:rFonts w:ascii="Arial" w:eastAsia="Arial" w:hAnsi="Arial" w:cs="Arial"/>
              </w:rPr>
              <w:t>in Booklet 4 Annex A - DIO Spec</w:t>
            </w:r>
            <w:r w:rsidRPr="00044A51">
              <w:rPr>
                <w:rFonts w:ascii="Arial" w:eastAsia="Arial" w:hAnsi="Arial" w:cs="Arial"/>
                <w:spacing w:val="-1"/>
              </w:rPr>
              <w:t>i</w:t>
            </w:r>
            <w:r w:rsidRPr="00044A51">
              <w:rPr>
                <w:rFonts w:ascii="Arial" w:eastAsia="Arial" w:hAnsi="Arial" w:cs="Arial"/>
              </w:rPr>
              <w:t>fication 0</w:t>
            </w:r>
            <w:r w:rsidRPr="00044A51">
              <w:rPr>
                <w:rFonts w:ascii="Arial" w:eastAsia="Arial" w:hAnsi="Arial" w:cs="Arial"/>
                <w:spacing w:val="-1"/>
              </w:rPr>
              <w:t>2</w:t>
            </w:r>
            <w:r w:rsidRPr="00044A51">
              <w:rPr>
                <w:rFonts w:ascii="Arial" w:eastAsia="Arial" w:hAnsi="Arial" w:cs="Arial"/>
              </w:rPr>
              <w:t>4</w:t>
            </w:r>
          </w:p>
        </w:tc>
      </w:tr>
      <w:tr w:rsidR="00D1096B" w:rsidRPr="00044A51" w14:paraId="48D627EE" w14:textId="77777777" w:rsidTr="00B05E5C">
        <w:trPr>
          <w:jc w:val="center"/>
        </w:trPr>
        <w:tc>
          <w:tcPr>
            <w:tcW w:w="3041" w:type="dxa"/>
          </w:tcPr>
          <w:p w14:paraId="220CEF6E" w14:textId="67323832" w:rsidR="00D1096B" w:rsidRPr="00044A51" w:rsidRDefault="00D1096B" w:rsidP="00044A51">
            <w:pPr>
              <w:spacing w:line="220" w:lineRule="exact"/>
              <w:rPr>
                <w:rFonts w:ascii="Arial" w:eastAsia="Arial" w:hAnsi="Arial" w:cs="Arial"/>
              </w:rPr>
            </w:pPr>
            <w:r w:rsidRPr="00044A51">
              <w:rPr>
                <w:rFonts w:ascii="Arial" w:eastAsia="Arial" w:hAnsi="Arial" w:cs="Arial"/>
              </w:rPr>
              <w:t>Auditor General</w:t>
            </w:r>
          </w:p>
        </w:tc>
        <w:tc>
          <w:tcPr>
            <w:tcW w:w="1513" w:type="dxa"/>
          </w:tcPr>
          <w:p w14:paraId="654A10BF" w14:textId="42184B0A"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6D3930E0" w14:textId="77777777" w:rsidR="00D1096B" w:rsidRPr="00044A51" w:rsidRDefault="00D1096B" w:rsidP="00044A51">
            <w:pPr>
              <w:rPr>
                <w:rFonts w:ascii="Arial" w:hAnsi="Arial" w:cs="Arial"/>
              </w:rPr>
            </w:pPr>
            <w:r w:rsidRPr="00044A51">
              <w:rPr>
                <w:rFonts w:ascii="Arial" w:hAnsi="Arial" w:cs="Arial"/>
                <w:shd w:val="clear" w:color="auto" w:fill="FFFFFF"/>
              </w:rPr>
              <w:t>in the </w:t>
            </w:r>
            <w:r w:rsidRPr="00044A51">
              <w:rPr>
                <w:rFonts w:ascii="Arial" w:hAnsi="Arial" w:cs="Arial"/>
              </w:rPr>
              <w:t>UK</w:t>
            </w:r>
            <w:r w:rsidRPr="00044A51">
              <w:rPr>
                <w:rFonts w:ascii="Arial" w:hAnsi="Arial" w:cs="Arial"/>
                <w:shd w:val="clear" w:color="auto" w:fill="FFFFFF"/>
              </w:rPr>
              <w:t xml:space="preserve"> is the government official responsible for supervising the quality of public accounting and financial reporting</w:t>
            </w:r>
          </w:p>
          <w:p w14:paraId="65715BA8" w14:textId="0BB65720" w:rsidR="00D1096B" w:rsidRPr="00044A51" w:rsidRDefault="00D1096B" w:rsidP="00044A51">
            <w:pPr>
              <w:rPr>
                <w:rFonts w:ascii="Arial" w:eastAsia="Arial" w:hAnsi="Arial" w:cs="Arial"/>
              </w:rPr>
            </w:pPr>
          </w:p>
        </w:tc>
      </w:tr>
      <w:tr w:rsidR="00D1096B" w:rsidRPr="00044A51" w14:paraId="5E3BC73E" w14:textId="77777777" w:rsidTr="00B05E5C">
        <w:trPr>
          <w:jc w:val="center"/>
        </w:trPr>
        <w:tc>
          <w:tcPr>
            <w:tcW w:w="3041" w:type="dxa"/>
          </w:tcPr>
          <w:p w14:paraId="3F011923" w14:textId="77777777" w:rsidR="00D1096B" w:rsidRPr="00044A51" w:rsidRDefault="00D1096B" w:rsidP="00044A51">
            <w:pPr>
              <w:tabs>
                <w:tab w:val="left" w:pos="1013"/>
              </w:tabs>
              <w:spacing w:line="220" w:lineRule="exact"/>
              <w:rPr>
                <w:rFonts w:ascii="Arial" w:eastAsia="Arial" w:hAnsi="Arial" w:cs="Arial"/>
              </w:rPr>
            </w:pPr>
            <w:r w:rsidRPr="00044A51">
              <w:rPr>
                <w:rFonts w:ascii="Arial" w:eastAsia="Arial" w:hAnsi="Arial" w:cs="Arial"/>
              </w:rPr>
              <w:t>Author</w:t>
            </w:r>
            <w:r w:rsidRPr="00044A51">
              <w:rPr>
                <w:rFonts w:ascii="Arial" w:eastAsia="Arial" w:hAnsi="Arial" w:cs="Arial"/>
                <w:spacing w:val="-1"/>
              </w:rPr>
              <w:t>i</w:t>
            </w:r>
            <w:r w:rsidRPr="00044A51">
              <w:rPr>
                <w:rFonts w:ascii="Arial" w:eastAsia="Arial" w:hAnsi="Arial" w:cs="Arial"/>
                <w:spacing w:val="1"/>
              </w:rPr>
              <w:t>s</w:t>
            </w:r>
            <w:r w:rsidRPr="00044A51">
              <w:rPr>
                <w:rFonts w:ascii="Arial" w:eastAsia="Arial" w:hAnsi="Arial" w:cs="Arial"/>
              </w:rPr>
              <w:t xml:space="preserve">ed </w:t>
            </w:r>
            <w:r w:rsidRPr="00044A51">
              <w:rPr>
                <w:rFonts w:ascii="Arial" w:eastAsia="Arial" w:hAnsi="Arial" w:cs="Arial"/>
                <w:spacing w:val="-2"/>
              </w:rPr>
              <w:t>P</w:t>
            </w:r>
            <w:r w:rsidRPr="00044A51">
              <w:rPr>
                <w:rFonts w:ascii="Arial" w:eastAsia="Arial" w:hAnsi="Arial" w:cs="Arial"/>
              </w:rPr>
              <w:t>erson</w:t>
            </w:r>
          </w:p>
        </w:tc>
        <w:tc>
          <w:tcPr>
            <w:tcW w:w="1513" w:type="dxa"/>
          </w:tcPr>
          <w:p w14:paraId="282E24A4" w14:textId="77777777" w:rsidR="00D1096B" w:rsidRPr="00044A51" w:rsidRDefault="00D1096B" w:rsidP="00044A51">
            <w:pPr>
              <w:rPr>
                <w:rFonts w:ascii="Arial" w:eastAsia="Arial" w:hAnsi="Arial" w:cs="Arial"/>
              </w:rPr>
            </w:pPr>
            <w:r w:rsidRPr="00044A51">
              <w:rPr>
                <w:rFonts w:ascii="Arial" w:eastAsia="Arial" w:hAnsi="Arial" w:cs="Arial"/>
              </w:rPr>
              <w:t>AP</w:t>
            </w:r>
          </w:p>
        </w:tc>
        <w:tc>
          <w:tcPr>
            <w:tcW w:w="5936" w:type="dxa"/>
          </w:tcPr>
          <w:p w14:paraId="79EEEE60" w14:textId="699F6043" w:rsidR="00D1096B" w:rsidRPr="00044A51" w:rsidRDefault="00D1096B" w:rsidP="00044A51">
            <w:pPr>
              <w:rPr>
                <w:rFonts w:ascii="Arial" w:eastAsia="Arial" w:hAnsi="Arial" w:cs="Arial"/>
              </w:rPr>
            </w:pPr>
            <w:r w:rsidRPr="00044A51">
              <w:rPr>
                <w:rFonts w:ascii="Arial" w:eastAsia="Arial" w:hAnsi="Arial" w:cs="Arial"/>
              </w:rPr>
              <w:t xml:space="preserve">Term </w:t>
            </w:r>
            <w:r w:rsidRPr="00044A51">
              <w:rPr>
                <w:rFonts w:ascii="Arial" w:eastAsia="Arial" w:hAnsi="Arial" w:cs="Arial"/>
                <w:spacing w:val="-1"/>
              </w:rPr>
              <w:t>d</w:t>
            </w:r>
            <w:r w:rsidRPr="00044A51">
              <w:rPr>
                <w:rFonts w:ascii="Arial" w:eastAsia="Arial" w:hAnsi="Arial" w:cs="Arial"/>
              </w:rPr>
              <w:t>efined</w:t>
            </w:r>
            <w:r w:rsidRPr="00044A51">
              <w:rPr>
                <w:rFonts w:ascii="Arial" w:eastAsia="Arial" w:hAnsi="Arial" w:cs="Arial"/>
                <w:spacing w:val="-1"/>
              </w:rPr>
              <w:t xml:space="preserve"> </w:t>
            </w:r>
            <w:r w:rsidRPr="00044A51">
              <w:rPr>
                <w:rFonts w:ascii="Arial" w:eastAsia="Arial" w:hAnsi="Arial" w:cs="Arial"/>
              </w:rPr>
              <w:t xml:space="preserve">in </w:t>
            </w:r>
            <w:proofErr w:type="spellStart"/>
            <w:r w:rsidRPr="00044A51">
              <w:rPr>
                <w:rFonts w:ascii="Arial" w:eastAsia="Arial" w:hAnsi="Arial" w:cs="Arial"/>
              </w:rPr>
              <w:t>JSP</w:t>
            </w:r>
            <w:proofErr w:type="spellEnd"/>
            <w:r w:rsidRPr="00044A51">
              <w:rPr>
                <w:rFonts w:ascii="Arial" w:eastAsia="Arial" w:hAnsi="Arial" w:cs="Arial"/>
              </w:rPr>
              <w:t xml:space="preserve"> 375 Volume 3 Ch</w:t>
            </w:r>
            <w:r w:rsidRPr="00044A51">
              <w:rPr>
                <w:rFonts w:ascii="Arial" w:eastAsia="Arial" w:hAnsi="Arial" w:cs="Arial"/>
                <w:spacing w:val="-1"/>
              </w:rPr>
              <w:t>a</w:t>
            </w:r>
            <w:r w:rsidRPr="00044A51">
              <w:rPr>
                <w:rFonts w:ascii="Arial" w:eastAsia="Arial" w:hAnsi="Arial" w:cs="Arial"/>
              </w:rPr>
              <w:t>pter 2.</w:t>
            </w:r>
          </w:p>
        </w:tc>
      </w:tr>
      <w:tr w:rsidR="00D1096B" w:rsidRPr="00044A51" w14:paraId="65554028" w14:textId="77777777" w:rsidTr="00B05E5C">
        <w:trPr>
          <w:jc w:val="center"/>
        </w:trPr>
        <w:tc>
          <w:tcPr>
            <w:tcW w:w="3041" w:type="dxa"/>
          </w:tcPr>
          <w:p w14:paraId="365784CB"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Authorising Engineer</w:t>
            </w:r>
          </w:p>
        </w:tc>
        <w:tc>
          <w:tcPr>
            <w:tcW w:w="1513" w:type="dxa"/>
          </w:tcPr>
          <w:p w14:paraId="568E2F78" w14:textId="77777777" w:rsidR="00D1096B" w:rsidRPr="00044A51" w:rsidRDefault="00D1096B" w:rsidP="00044A51">
            <w:pPr>
              <w:rPr>
                <w:rFonts w:ascii="Arial" w:eastAsia="Arial" w:hAnsi="Arial" w:cs="Arial"/>
              </w:rPr>
            </w:pPr>
            <w:r w:rsidRPr="00044A51">
              <w:rPr>
                <w:rFonts w:ascii="Arial" w:eastAsia="Arial" w:hAnsi="Arial" w:cs="Arial"/>
              </w:rPr>
              <w:t>AE</w:t>
            </w:r>
          </w:p>
        </w:tc>
        <w:tc>
          <w:tcPr>
            <w:tcW w:w="5936" w:type="dxa"/>
          </w:tcPr>
          <w:p w14:paraId="09CBAA69" w14:textId="02C6ECBB" w:rsidR="00D1096B" w:rsidRPr="00044A51" w:rsidRDefault="00D1096B" w:rsidP="00044A51">
            <w:pPr>
              <w:rPr>
                <w:rFonts w:ascii="Arial" w:eastAsia="Arial" w:hAnsi="Arial" w:cs="Arial"/>
              </w:rPr>
            </w:pPr>
            <w:r w:rsidRPr="00044A51">
              <w:rPr>
                <w:rFonts w:ascii="Arial" w:eastAsia="Arial" w:hAnsi="Arial" w:cs="Arial"/>
              </w:rPr>
              <w:t xml:space="preserve">Term </w:t>
            </w:r>
            <w:r w:rsidRPr="00044A51">
              <w:rPr>
                <w:rFonts w:ascii="Arial" w:eastAsia="Arial" w:hAnsi="Arial" w:cs="Arial"/>
                <w:spacing w:val="-1"/>
              </w:rPr>
              <w:t>d</w:t>
            </w:r>
            <w:r w:rsidRPr="00044A51">
              <w:rPr>
                <w:rFonts w:ascii="Arial" w:eastAsia="Arial" w:hAnsi="Arial" w:cs="Arial"/>
              </w:rPr>
              <w:t>efined</w:t>
            </w:r>
            <w:r w:rsidRPr="00044A51">
              <w:rPr>
                <w:rFonts w:ascii="Arial" w:eastAsia="Arial" w:hAnsi="Arial" w:cs="Arial"/>
                <w:spacing w:val="-1"/>
              </w:rPr>
              <w:t xml:space="preserve"> </w:t>
            </w:r>
            <w:r w:rsidRPr="00044A51">
              <w:rPr>
                <w:rFonts w:ascii="Arial" w:eastAsia="Arial" w:hAnsi="Arial" w:cs="Arial"/>
              </w:rPr>
              <w:t xml:space="preserve">in </w:t>
            </w:r>
            <w:proofErr w:type="spellStart"/>
            <w:r w:rsidRPr="00044A51">
              <w:rPr>
                <w:rFonts w:ascii="Arial" w:eastAsia="Arial" w:hAnsi="Arial" w:cs="Arial"/>
              </w:rPr>
              <w:t>JSP</w:t>
            </w:r>
            <w:proofErr w:type="spellEnd"/>
            <w:r w:rsidRPr="00044A51">
              <w:rPr>
                <w:rFonts w:ascii="Arial" w:eastAsia="Arial" w:hAnsi="Arial" w:cs="Arial"/>
              </w:rPr>
              <w:t xml:space="preserve"> 375 Volume 3 Ch</w:t>
            </w:r>
            <w:r w:rsidRPr="00044A51">
              <w:rPr>
                <w:rFonts w:ascii="Arial" w:eastAsia="Arial" w:hAnsi="Arial" w:cs="Arial"/>
                <w:spacing w:val="-1"/>
              </w:rPr>
              <w:t>a</w:t>
            </w:r>
            <w:r w:rsidRPr="00044A51">
              <w:rPr>
                <w:rFonts w:ascii="Arial" w:eastAsia="Arial" w:hAnsi="Arial" w:cs="Arial"/>
              </w:rPr>
              <w:t>pter 2.</w:t>
            </w:r>
          </w:p>
        </w:tc>
      </w:tr>
      <w:tr w:rsidR="00D1096B" w:rsidRPr="00044A51" w14:paraId="131C003F" w14:textId="77777777" w:rsidTr="00B05E5C">
        <w:trPr>
          <w:jc w:val="center"/>
        </w:trPr>
        <w:tc>
          <w:tcPr>
            <w:tcW w:w="3041" w:type="dxa"/>
          </w:tcPr>
          <w:p w14:paraId="128B1959"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Backgrou</w:t>
            </w:r>
            <w:r w:rsidRPr="00044A51">
              <w:rPr>
                <w:rFonts w:ascii="Arial" w:eastAsia="Arial" w:hAnsi="Arial" w:cs="Arial"/>
                <w:spacing w:val="-1"/>
              </w:rPr>
              <w:t>n</w:t>
            </w:r>
            <w:r w:rsidRPr="00044A51">
              <w:rPr>
                <w:rFonts w:ascii="Arial" w:eastAsia="Arial" w:hAnsi="Arial" w:cs="Arial"/>
              </w:rPr>
              <w:t xml:space="preserve">d </w:t>
            </w:r>
            <w:proofErr w:type="spellStart"/>
            <w:r w:rsidRPr="00044A51">
              <w:rPr>
                <w:rFonts w:ascii="Arial" w:eastAsia="Arial" w:hAnsi="Arial" w:cs="Arial"/>
              </w:rPr>
              <w:t>IPR</w:t>
            </w:r>
            <w:proofErr w:type="spellEnd"/>
          </w:p>
        </w:tc>
        <w:tc>
          <w:tcPr>
            <w:tcW w:w="1513" w:type="dxa"/>
          </w:tcPr>
          <w:p w14:paraId="7D582480"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397D330B" w14:textId="77777777" w:rsidR="00D1096B" w:rsidRPr="00044A51" w:rsidRDefault="00D1096B" w:rsidP="00044A51">
            <w:pPr>
              <w:rPr>
                <w:rFonts w:ascii="Arial" w:eastAsia="Arial" w:hAnsi="Arial" w:cs="Arial"/>
              </w:rPr>
            </w:pPr>
            <w:r w:rsidRPr="00044A51">
              <w:rPr>
                <w:rFonts w:ascii="Arial" w:eastAsia="Arial" w:hAnsi="Arial" w:cs="Arial"/>
              </w:rPr>
              <w:t>Any</w:t>
            </w:r>
            <w:r w:rsidRPr="00044A51">
              <w:rPr>
                <w:rFonts w:ascii="Arial" w:eastAsia="Arial" w:hAnsi="Arial" w:cs="Arial"/>
                <w:spacing w:val="33"/>
              </w:rPr>
              <w:t xml:space="preserve"> </w:t>
            </w:r>
            <w:proofErr w:type="spellStart"/>
            <w:r w:rsidRPr="00044A51">
              <w:rPr>
                <w:rFonts w:ascii="Arial" w:eastAsia="Arial" w:hAnsi="Arial" w:cs="Arial"/>
              </w:rPr>
              <w:t>IPR</w:t>
            </w:r>
            <w:proofErr w:type="spellEnd"/>
            <w:r w:rsidRPr="00044A51">
              <w:rPr>
                <w:rFonts w:ascii="Arial" w:eastAsia="Arial" w:hAnsi="Arial" w:cs="Arial"/>
                <w:spacing w:val="33"/>
              </w:rPr>
              <w:t xml:space="preserve"> </w:t>
            </w:r>
            <w:r w:rsidRPr="00044A51">
              <w:rPr>
                <w:rFonts w:ascii="Arial" w:eastAsia="Arial" w:hAnsi="Arial" w:cs="Arial"/>
              </w:rPr>
              <w:t>not</w:t>
            </w:r>
            <w:r w:rsidRPr="00044A51">
              <w:rPr>
                <w:rFonts w:ascii="Arial" w:eastAsia="Arial" w:hAnsi="Arial" w:cs="Arial"/>
                <w:spacing w:val="33"/>
              </w:rPr>
              <w:t xml:space="preserve"> </w:t>
            </w:r>
            <w:proofErr w:type="gramStart"/>
            <w:r w:rsidRPr="00044A51">
              <w:rPr>
                <w:rFonts w:ascii="Arial" w:eastAsia="Arial" w:hAnsi="Arial" w:cs="Arial"/>
              </w:rPr>
              <w:t>cr</w:t>
            </w:r>
            <w:r w:rsidRPr="00044A51">
              <w:rPr>
                <w:rFonts w:ascii="Arial" w:eastAsia="Arial" w:hAnsi="Arial" w:cs="Arial"/>
                <w:spacing w:val="-1"/>
              </w:rPr>
              <w:t>e</w:t>
            </w:r>
            <w:r w:rsidRPr="00044A51">
              <w:rPr>
                <w:rFonts w:ascii="Arial" w:eastAsia="Arial" w:hAnsi="Arial" w:cs="Arial"/>
              </w:rPr>
              <w:t>ated,</w:t>
            </w:r>
            <w:r w:rsidRPr="00044A51">
              <w:rPr>
                <w:rFonts w:ascii="Arial" w:eastAsia="Arial" w:hAnsi="Arial" w:cs="Arial"/>
                <w:spacing w:val="32"/>
              </w:rPr>
              <w:t xml:space="preserve"> </w:t>
            </w:r>
            <w:r w:rsidRPr="00044A51">
              <w:rPr>
                <w:rFonts w:ascii="Arial" w:eastAsia="Arial" w:hAnsi="Arial" w:cs="Arial"/>
              </w:rPr>
              <w:t>or</w:t>
            </w:r>
            <w:proofErr w:type="gramEnd"/>
            <w:r w:rsidRPr="00044A51">
              <w:rPr>
                <w:rFonts w:ascii="Arial" w:eastAsia="Arial" w:hAnsi="Arial" w:cs="Arial"/>
                <w:spacing w:val="32"/>
              </w:rPr>
              <w:t xml:space="preserve"> </w:t>
            </w:r>
            <w:r w:rsidRPr="00044A51">
              <w:rPr>
                <w:rFonts w:ascii="Arial" w:eastAsia="Arial" w:hAnsi="Arial" w:cs="Arial"/>
                <w:spacing w:val="-1"/>
              </w:rPr>
              <w:t>d</w:t>
            </w:r>
            <w:r w:rsidRPr="00044A51">
              <w:rPr>
                <w:rFonts w:ascii="Arial" w:eastAsia="Arial" w:hAnsi="Arial" w:cs="Arial"/>
              </w:rPr>
              <w:t>evelop</w:t>
            </w:r>
            <w:r w:rsidRPr="00044A51">
              <w:rPr>
                <w:rFonts w:ascii="Arial" w:eastAsia="Arial" w:hAnsi="Arial" w:cs="Arial"/>
                <w:spacing w:val="-1"/>
              </w:rPr>
              <w:t>e</w:t>
            </w:r>
            <w:r w:rsidRPr="00044A51">
              <w:rPr>
                <w:rFonts w:ascii="Arial" w:eastAsia="Arial" w:hAnsi="Arial" w:cs="Arial"/>
              </w:rPr>
              <w:t>d</w:t>
            </w:r>
            <w:r w:rsidRPr="00044A51">
              <w:rPr>
                <w:rFonts w:ascii="Arial" w:eastAsia="Arial" w:hAnsi="Arial" w:cs="Arial"/>
                <w:spacing w:val="33"/>
              </w:rPr>
              <w:t xml:space="preserve"> </w:t>
            </w:r>
            <w:r w:rsidRPr="00044A51">
              <w:rPr>
                <w:rFonts w:ascii="Arial" w:eastAsia="Arial" w:hAnsi="Arial" w:cs="Arial"/>
              </w:rPr>
              <w:t>by</w:t>
            </w:r>
            <w:r w:rsidRPr="00044A51">
              <w:rPr>
                <w:rFonts w:ascii="Arial" w:eastAsia="Arial" w:hAnsi="Arial" w:cs="Arial"/>
                <w:spacing w:val="33"/>
              </w:rPr>
              <w:t xml:space="preserve"> </w:t>
            </w:r>
            <w:r w:rsidRPr="00044A51">
              <w:rPr>
                <w:rFonts w:ascii="Arial" w:eastAsia="Arial" w:hAnsi="Arial" w:cs="Arial"/>
              </w:rPr>
              <w:t>or</w:t>
            </w:r>
            <w:r w:rsidRPr="00044A51">
              <w:rPr>
                <w:rFonts w:ascii="Arial" w:eastAsia="Arial" w:hAnsi="Arial" w:cs="Arial"/>
                <w:spacing w:val="33"/>
              </w:rPr>
              <w:t xml:space="preserve"> </w:t>
            </w:r>
            <w:r w:rsidRPr="00044A51">
              <w:rPr>
                <w:rFonts w:ascii="Arial" w:eastAsia="Arial" w:hAnsi="Arial" w:cs="Arial"/>
              </w:rPr>
              <w:t>on</w:t>
            </w:r>
            <w:r w:rsidRPr="00044A51">
              <w:rPr>
                <w:rFonts w:ascii="Arial" w:eastAsia="Arial" w:hAnsi="Arial" w:cs="Arial"/>
                <w:spacing w:val="33"/>
              </w:rPr>
              <w:t xml:space="preserve"> </w:t>
            </w:r>
            <w:r w:rsidRPr="00044A51">
              <w:rPr>
                <w:rFonts w:ascii="Arial" w:eastAsia="Arial" w:hAnsi="Arial" w:cs="Arial"/>
                <w:spacing w:val="-1"/>
              </w:rPr>
              <w:t>b</w:t>
            </w:r>
            <w:r w:rsidRPr="00044A51">
              <w:rPr>
                <w:rFonts w:ascii="Arial" w:eastAsia="Arial" w:hAnsi="Arial" w:cs="Arial"/>
              </w:rPr>
              <w:t>ehalf</w:t>
            </w:r>
            <w:r w:rsidRPr="00044A51">
              <w:rPr>
                <w:rFonts w:ascii="Arial" w:eastAsia="Arial" w:hAnsi="Arial" w:cs="Arial"/>
                <w:spacing w:val="32"/>
              </w:rPr>
              <w:t xml:space="preserve"> </w:t>
            </w:r>
            <w:r w:rsidRPr="00044A51">
              <w:rPr>
                <w:rFonts w:ascii="Arial" w:eastAsia="Arial" w:hAnsi="Arial" w:cs="Arial"/>
              </w:rPr>
              <w:t>of</w:t>
            </w:r>
            <w:r w:rsidRPr="00044A51">
              <w:rPr>
                <w:rFonts w:ascii="Arial" w:eastAsia="Arial" w:hAnsi="Arial" w:cs="Arial"/>
                <w:spacing w:val="33"/>
              </w:rPr>
              <w:t xml:space="preserve"> </w:t>
            </w:r>
            <w:r w:rsidRPr="00044A51">
              <w:rPr>
                <w:rFonts w:ascii="Arial" w:eastAsia="Arial" w:hAnsi="Arial" w:cs="Arial"/>
              </w:rPr>
              <w:t>the</w:t>
            </w:r>
            <w:r w:rsidRPr="00044A51">
              <w:rPr>
                <w:rFonts w:ascii="Arial" w:eastAsia="Arial" w:hAnsi="Arial" w:cs="Arial"/>
                <w:spacing w:val="33"/>
              </w:rPr>
              <w:t xml:space="preserve"> </w:t>
            </w:r>
            <w:r w:rsidRPr="00044A51">
              <w:rPr>
                <w:rFonts w:ascii="Arial" w:eastAsia="Arial" w:hAnsi="Arial" w:cs="Arial"/>
                <w:i/>
              </w:rPr>
              <w:t>Contr</w:t>
            </w:r>
            <w:r w:rsidRPr="00044A51">
              <w:rPr>
                <w:rFonts w:ascii="Arial" w:eastAsia="Arial" w:hAnsi="Arial" w:cs="Arial"/>
                <w:i/>
                <w:spacing w:val="-1"/>
              </w:rPr>
              <w:t>a</w:t>
            </w:r>
            <w:r w:rsidRPr="00044A51">
              <w:rPr>
                <w:rFonts w:ascii="Arial" w:eastAsia="Arial" w:hAnsi="Arial" w:cs="Arial"/>
                <w:i/>
              </w:rPr>
              <w:t xml:space="preserve">ctor </w:t>
            </w:r>
            <w:r w:rsidRPr="00044A51">
              <w:rPr>
                <w:rFonts w:ascii="Arial" w:eastAsia="Arial" w:hAnsi="Arial" w:cs="Arial"/>
              </w:rPr>
              <w:t>und</w:t>
            </w:r>
            <w:r w:rsidRPr="00044A51">
              <w:rPr>
                <w:rFonts w:ascii="Arial" w:eastAsia="Arial" w:hAnsi="Arial" w:cs="Arial"/>
                <w:spacing w:val="-1"/>
              </w:rPr>
              <w:t>e</w:t>
            </w:r>
            <w:r w:rsidRPr="00044A51">
              <w:rPr>
                <w:rFonts w:ascii="Arial" w:eastAsia="Arial" w:hAnsi="Arial" w:cs="Arial"/>
              </w:rPr>
              <w:t>r</w:t>
            </w:r>
            <w:r w:rsidRPr="00044A51">
              <w:rPr>
                <w:rFonts w:ascii="Arial" w:eastAsia="Arial" w:hAnsi="Arial" w:cs="Arial"/>
                <w:spacing w:val="32"/>
              </w:rPr>
              <w:t xml:space="preserve"> </w:t>
            </w:r>
            <w:r w:rsidRPr="00044A51">
              <w:rPr>
                <w:rFonts w:ascii="Arial" w:eastAsia="Arial" w:hAnsi="Arial" w:cs="Arial"/>
              </w:rPr>
              <w:t>or</w:t>
            </w:r>
            <w:r w:rsidRPr="00044A51">
              <w:rPr>
                <w:rFonts w:ascii="Arial" w:eastAsia="Arial" w:hAnsi="Arial" w:cs="Arial"/>
                <w:spacing w:val="32"/>
              </w:rPr>
              <w:t xml:space="preserve"> </w:t>
            </w:r>
            <w:r w:rsidRPr="00044A51">
              <w:rPr>
                <w:rFonts w:ascii="Arial" w:eastAsia="Arial" w:hAnsi="Arial" w:cs="Arial"/>
              </w:rPr>
              <w:t>for</w:t>
            </w:r>
            <w:r w:rsidRPr="00044A51">
              <w:rPr>
                <w:rFonts w:ascii="Arial" w:eastAsia="Arial" w:hAnsi="Arial" w:cs="Arial"/>
                <w:spacing w:val="31"/>
              </w:rPr>
              <w:t xml:space="preserve"> </w:t>
            </w:r>
            <w:r w:rsidRPr="00044A51">
              <w:rPr>
                <w:rFonts w:ascii="Arial" w:eastAsia="Arial" w:hAnsi="Arial" w:cs="Arial"/>
              </w:rPr>
              <w:t>the</w:t>
            </w:r>
            <w:r w:rsidRPr="00044A51">
              <w:rPr>
                <w:rFonts w:ascii="Arial" w:eastAsia="Arial" w:hAnsi="Arial" w:cs="Arial"/>
                <w:spacing w:val="32"/>
              </w:rPr>
              <w:t xml:space="preserve"> </w:t>
            </w:r>
            <w:r w:rsidRPr="00044A51">
              <w:rPr>
                <w:rFonts w:ascii="Arial" w:eastAsia="Arial" w:hAnsi="Arial" w:cs="Arial"/>
              </w:rPr>
              <w:t>pur</w:t>
            </w:r>
            <w:r w:rsidRPr="00044A51">
              <w:rPr>
                <w:rFonts w:ascii="Arial" w:eastAsia="Arial" w:hAnsi="Arial" w:cs="Arial"/>
                <w:spacing w:val="-1"/>
              </w:rPr>
              <w:t>p</w:t>
            </w:r>
            <w:r w:rsidRPr="00044A51">
              <w:rPr>
                <w:rFonts w:ascii="Arial" w:eastAsia="Arial" w:hAnsi="Arial" w:cs="Arial"/>
              </w:rPr>
              <w:t>ose</w:t>
            </w:r>
            <w:r w:rsidRPr="00044A51">
              <w:rPr>
                <w:rFonts w:ascii="Arial" w:eastAsia="Arial" w:hAnsi="Arial" w:cs="Arial"/>
                <w:spacing w:val="32"/>
              </w:rPr>
              <w:t xml:space="preserve"> </w:t>
            </w:r>
            <w:r w:rsidRPr="00044A51">
              <w:rPr>
                <w:rFonts w:ascii="Arial" w:eastAsia="Arial" w:hAnsi="Arial" w:cs="Arial"/>
              </w:rPr>
              <w:t>of</w:t>
            </w:r>
            <w:r w:rsidRPr="00044A51">
              <w:rPr>
                <w:rFonts w:ascii="Arial" w:eastAsia="Arial" w:hAnsi="Arial" w:cs="Arial"/>
                <w:spacing w:val="32"/>
              </w:rPr>
              <w:t xml:space="preserve"> </w:t>
            </w:r>
            <w:r w:rsidRPr="00044A51">
              <w:rPr>
                <w:rFonts w:ascii="Arial" w:eastAsia="Arial" w:hAnsi="Arial" w:cs="Arial"/>
              </w:rPr>
              <w:t>the</w:t>
            </w:r>
            <w:r w:rsidRPr="00044A51">
              <w:rPr>
                <w:rFonts w:ascii="Arial" w:eastAsia="Arial" w:hAnsi="Arial" w:cs="Arial"/>
                <w:spacing w:val="32"/>
              </w:rPr>
              <w:t xml:space="preserve"> </w:t>
            </w:r>
            <w:r w:rsidRPr="00044A51">
              <w:rPr>
                <w:rFonts w:ascii="Arial" w:eastAsia="Arial" w:hAnsi="Arial" w:cs="Arial"/>
              </w:rPr>
              <w:t>Fram</w:t>
            </w:r>
            <w:r w:rsidRPr="00044A51">
              <w:rPr>
                <w:rFonts w:ascii="Arial" w:eastAsia="Arial" w:hAnsi="Arial" w:cs="Arial"/>
                <w:spacing w:val="-1"/>
              </w:rPr>
              <w:t>e</w:t>
            </w:r>
            <w:r w:rsidRPr="00044A51">
              <w:rPr>
                <w:rFonts w:ascii="Arial" w:eastAsia="Arial" w:hAnsi="Arial" w:cs="Arial"/>
              </w:rPr>
              <w:t>work</w:t>
            </w:r>
            <w:r w:rsidRPr="00044A51">
              <w:rPr>
                <w:rFonts w:ascii="Arial" w:eastAsia="Arial" w:hAnsi="Arial" w:cs="Arial"/>
                <w:spacing w:val="32"/>
              </w:rPr>
              <w:t xml:space="preserve"> </w:t>
            </w:r>
            <w:r w:rsidRPr="00044A51">
              <w:rPr>
                <w:rFonts w:ascii="Arial" w:eastAsia="Arial" w:hAnsi="Arial" w:cs="Arial"/>
              </w:rPr>
              <w:t>Agree</w:t>
            </w:r>
            <w:r w:rsidRPr="00044A51">
              <w:rPr>
                <w:rFonts w:ascii="Arial" w:eastAsia="Arial" w:hAnsi="Arial" w:cs="Arial"/>
                <w:spacing w:val="-1"/>
              </w:rPr>
              <w:t>m</w:t>
            </w:r>
            <w:r w:rsidRPr="00044A51">
              <w:rPr>
                <w:rFonts w:ascii="Arial" w:eastAsia="Arial" w:hAnsi="Arial" w:cs="Arial"/>
              </w:rPr>
              <w:t>ent</w:t>
            </w:r>
            <w:r w:rsidRPr="00044A51">
              <w:rPr>
                <w:rFonts w:ascii="Arial" w:eastAsia="Arial" w:hAnsi="Arial" w:cs="Arial"/>
                <w:spacing w:val="32"/>
              </w:rPr>
              <w:t xml:space="preserve"> </w:t>
            </w:r>
            <w:r w:rsidRPr="00044A51">
              <w:rPr>
                <w:rFonts w:ascii="Arial" w:eastAsia="Arial" w:hAnsi="Arial" w:cs="Arial"/>
              </w:rPr>
              <w:t>or</w:t>
            </w:r>
            <w:r w:rsidRPr="00044A51">
              <w:rPr>
                <w:rFonts w:ascii="Arial" w:eastAsia="Arial" w:hAnsi="Arial" w:cs="Arial"/>
                <w:spacing w:val="32"/>
              </w:rPr>
              <w:t xml:space="preserve"> </w:t>
            </w:r>
            <w:r w:rsidRPr="00044A51">
              <w:rPr>
                <w:rFonts w:ascii="Arial" w:eastAsia="Arial" w:hAnsi="Arial" w:cs="Arial"/>
              </w:rPr>
              <w:t>any</w:t>
            </w:r>
            <w:r w:rsidRPr="00044A51">
              <w:rPr>
                <w:rFonts w:ascii="Arial" w:eastAsia="Arial" w:hAnsi="Arial" w:cs="Arial"/>
                <w:spacing w:val="32"/>
              </w:rPr>
              <w:t xml:space="preserve"> </w:t>
            </w:r>
            <w:r w:rsidRPr="00044A51">
              <w:rPr>
                <w:rFonts w:ascii="Arial" w:eastAsia="Arial" w:hAnsi="Arial" w:cs="Arial"/>
              </w:rPr>
              <w:t>W</w:t>
            </w:r>
            <w:r w:rsidRPr="00044A51">
              <w:rPr>
                <w:rFonts w:ascii="Arial" w:eastAsia="Arial" w:hAnsi="Arial" w:cs="Arial"/>
                <w:spacing w:val="-1"/>
              </w:rPr>
              <w:t>o</w:t>
            </w:r>
            <w:r w:rsidRPr="00044A51">
              <w:rPr>
                <w:rFonts w:ascii="Arial" w:eastAsia="Arial" w:hAnsi="Arial" w:cs="Arial"/>
              </w:rPr>
              <w:t xml:space="preserve">rks Contract let </w:t>
            </w:r>
            <w:r w:rsidRPr="00044A51">
              <w:rPr>
                <w:rFonts w:ascii="Arial" w:eastAsia="Arial" w:hAnsi="Arial" w:cs="Arial"/>
                <w:spacing w:val="-1"/>
              </w:rPr>
              <w:t>p</w:t>
            </w:r>
            <w:r w:rsidRPr="00044A51">
              <w:rPr>
                <w:rFonts w:ascii="Arial" w:eastAsia="Arial" w:hAnsi="Arial" w:cs="Arial"/>
              </w:rPr>
              <w:t>ursuant to it.</w:t>
            </w:r>
          </w:p>
        </w:tc>
      </w:tr>
      <w:tr w:rsidR="00D1096B" w:rsidRPr="00044A51" w14:paraId="070B79F9" w14:textId="77777777" w:rsidTr="00B05E5C">
        <w:trPr>
          <w:jc w:val="center"/>
        </w:trPr>
        <w:tc>
          <w:tcPr>
            <w:tcW w:w="3041" w:type="dxa"/>
          </w:tcPr>
          <w:p w14:paraId="13B90B52" w14:textId="77777777" w:rsidR="00D1096B" w:rsidRPr="00044A51" w:rsidRDefault="00D1096B" w:rsidP="00044A51">
            <w:pPr>
              <w:autoSpaceDE w:val="0"/>
              <w:autoSpaceDN w:val="0"/>
              <w:adjustRightInd w:val="0"/>
              <w:rPr>
                <w:rFonts w:ascii="Arial" w:hAnsi="Arial" w:cs="Arial"/>
              </w:rPr>
            </w:pPr>
            <w:r w:rsidRPr="00044A51">
              <w:rPr>
                <w:rFonts w:ascii="Arial" w:hAnsi="Arial" w:cs="Arial"/>
              </w:rPr>
              <w:t>Baseline Personnel</w:t>
            </w:r>
          </w:p>
          <w:p w14:paraId="3C72A504" w14:textId="3CF414D7" w:rsidR="00D1096B" w:rsidRPr="00044A51" w:rsidRDefault="00D1096B" w:rsidP="00044A51">
            <w:pPr>
              <w:spacing w:line="220" w:lineRule="exact"/>
              <w:rPr>
                <w:rFonts w:ascii="Arial" w:eastAsia="Arial" w:hAnsi="Arial" w:cs="Arial"/>
              </w:rPr>
            </w:pPr>
            <w:r w:rsidRPr="00044A51">
              <w:rPr>
                <w:rFonts w:ascii="Arial" w:hAnsi="Arial" w:cs="Arial"/>
              </w:rPr>
              <w:t>Security Standard</w:t>
            </w:r>
          </w:p>
        </w:tc>
        <w:tc>
          <w:tcPr>
            <w:tcW w:w="1513" w:type="dxa"/>
          </w:tcPr>
          <w:p w14:paraId="15314C2B" w14:textId="7AD063F4" w:rsidR="00D1096B" w:rsidRPr="00044A51" w:rsidRDefault="00D1096B" w:rsidP="00044A51">
            <w:pPr>
              <w:rPr>
                <w:rFonts w:ascii="Arial" w:eastAsia="Arial" w:hAnsi="Arial" w:cs="Arial"/>
              </w:rPr>
            </w:pPr>
            <w:r w:rsidRPr="00044A51">
              <w:rPr>
                <w:rFonts w:ascii="Arial" w:eastAsia="Arial" w:hAnsi="Arial" w:cs="Arial"/>
              </w:rPr>
              <w:t>BPSS</w:t>
            </w:r>
          </w:p>
        </w:tc>
        <w:tc>
          <w:tcPr>
            <w:tcW w:w="5936" w:type="dxa"/>
          </w:tcPr>
          <w:p w14:paraId="1F43CC90" w14:textId="27977E67" w:rsidR="00D1096B" w:rsidRPr="00044A51" w:rsidRDefault="00D1096B" w:rsidP="00044A51">
            <w:pPr>
              <w:rPr>
                <w:rFonts w:ascii="Arial" w:eastAsia="Arial" w:hAnsi="Arial" w:cs="Arial"/>
              </w:rPr>
            </w:pPr>
            <w:r w:rsidRPr="00044A51">
              <w:rPr>
                <w:rFonts w:ascii="Arial" w:hAnsi="Arial" w:cs="Arial"/>
              </w:rPr>
              <w:t xml:space="preserve">A level of personal security standard, as defined in </w:t>
            </w:r>
            <w:proofErr w:type="spellStart"/>
            <w:r w:rsidRPr="00044A51">
              <w:rPr>
                <w:rFonts w:ascii="Arial" w:hAnsi="Arial" w:cs="Arial"/>
              </w:rPr>
              <w:t>JSP</w:t>
            </w:r>
            <w:proofErr w:type="spellEnd"/>
            <w:r w:rsidRPr="00044A51">
              <w:rPr>
                <w:rFonts w:ascii="Arial" w:hAnsi="Arial" w:cs="Arial"/>
              </w:rPr>
              <w:t xml:space="preserve"> 440, Part 6 - Section 2, Chapter 1</w:t>
            </w:r>
            <w:r w:rsidRPr="00044A51">
              <w:rPr>
                <w:rFonts w:ascii="Arial" w:hAnsi="Arial" w:cs="Arial"/>
                <w:i/>
                <w:iCs/>
              </w:rPr>
              <w:t>.</w:t>
            </w:r>
          </w:p>
        </w:tc>
      </w:tr>
      <w:tr w:rsidR="00D1096B" w:rsidRPr="00044A51" w14:paraId="34D6EAD7" w14:textId="77777777" w:rsidTr="00B05E5C">
        <w:trPr>
          <w:jc w:val="center"/>
        </w:trPr>
        <w:tc>
          <w:tcPr>
            <w:tcW w:w="3041" w:type="dxa"/>
          </w:tcPr>
          <w:p w14:paraId="5FA511CF"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Bill of Quantities</w:t>
            </w:r>
          </w:p>
        </w:tc>
        <w:tc>
          <w:tcPr>
            <w:tcW w:w="1513" w:type="dxa"/>
          </w:tcPr>
          <w:p w14:paraId="5AA9158E" w14:textId="77777777" w:rsidR="00D1096B" w:rsidRPr="00044A51" w:rsidRDefault="00D1096B" w:rsidP="00044A51">
            <w:pPr>
              <w:rPr>
                <w:rFonts w:ascii="Arial" w:eastAsia="Arial" w:hAnsi="Arial" w:cs="Arial"/>
              </w:rPr>
            </w:pPr>
            <w:proofErr w:type="spellStart"/>
            <w:r w:rsidRPr="00044A51">
              <w:rPr>
                <w:rFonts w:ascii="Arial" w:eastAsia="Arial" w:hAnsi="Arial" w:cs="Arial"/>
              </w:rPr>
              <w:t>BoQ</w:t>
            </w:r>
            <w:proofErr w:type="spellEnd"/>
          </w:p>
        </w:tc>
        <w:tc>
          <w:tcPr>
            <w:tcW w:w="5936" w:type="dxa"/>
          </w:tcPr>
          <w:p w14:paraId="23ACBCE2" w14:textId="77777777" w:rsidR="00D1096B" w:rsidRPr="00044A51" w:rsidRDefault="00D1096B" w:rsidP="00044A51">
            <w:pPr>
              <w:rPr>
                <w:rFonts w:ascii="Arial" w:eastAsia="Arial" w:hAnsi="Arial" w:cs="Arial"/>
              </w:rPr>
            </w:pPr>
            <w:r w:rsidRPr="00044A51">
              <w:rPr>
                <w:rFonts w:ascii="Arial" w:eastAsia="Arial" w:hAnsi="Arial" w:cs="Arial"/>
              </w:rPr>
              <w:t>A detailed statement of work, prices, dimensions, and other details, for the construction of a building.</w:t>
            </w:r>
          </w:p>
        </w:tc>
      </w:tr>
      <w:tr w:rsidR="00D1096B" w:rsidRPr="00044A51" w14:paraId="289AA8D7" w14:textId="77777777" w:rsidTr="00B05E5C">
        <w:trPr>
          <w:jc w:val="center"/>
        </w:trPr>
        <w:tc>
          <w:tcPr>
            <w:tcW w:w="3041" w:type="dxa"/>
          </w:tcPr>
          <w:p w14:paraId="33FC118C"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Bill Paying Branch</w:t>
            </w:r>
          </w:p>
        </w:tc>
        <w:tc>
          <w:tcPr>
            <w:tcW w:w="1513" w:type="dxa"/>
          </w:tcPr>
          <w:p w14:paraId="683A00B9"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143AA362" w14:textId="77777777" w:rsidR="00D1096B" w:rsidRPr="00044A51" w:rsidRDefault="00D1096B" w:rsidP="00044A51">
            <w:pPr>
              <w:rPr>
                <w:rFonts w:ascii="Arial" w:eastAsia="Arial" w:hAnsi="Arial" w:cs="Arial"/>
              </w:rPr>
            </w:pPr>
            <w:r w:rsidRPr="00044A51">
              <w:rPr>
                <w:rFonts w:ascii="Arial" w:eastAsia="Arial" w:hAnsi="Arial" w:cs="Arial"/>
              </w:rPr>
              <w:t xml:space="preserve">The organisation responsible for paying the </w:t>
            </w:r>
            <w:r w:rsidRPr="00044A51">
              <w:rPr>
                <w:rFonts w:ascii="Arial" w:eastAsia="Arial" w:hAnsi="Arial" w:cs="Arial"/>
                <w:i/>
              </w:rPr>
              <w:t>Contractor</w:t>
            </w:r>
            <w:r w:rsidRPr="00044A51">
              <w:rPr>
                <w:rFonts w:ascii="Arial" w:eastAsia="Arial" w:hAnsi="Arial" w:cs="Arial"/>
              </w:rPr>
              <w:t xml:space="preserve"> and identified in the Contract Data.</w:t>
            </w:r>
          </w:p>
        </w:tc>
      </w:tr>
      <w:tr w:rsidR="00D1096B" w:rsidRPr="00044A51" w14:paraId="40CFE0B8" w14:textId="77777777" w:rsidTr="00B05E5C">
        <w:trPr>
          <w:jc w:val="center"/>
        </w:trPr>
        <w:tc>
          <w:tcPr>
            <w:tcW w:w="3041" w:type="dxa"/>
          </w:tcPr>
          <w:p w14:paraId="504C0976"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lastRenderedPageBreak/>
              <w:t>Building Cost Information Service</w:t>
            </w:r>
          </w:p>
        </w:tc>
        <w:tc>
          <w:tcPr>
            <w:tcW w:w="1513" w:type="dxa"/>
          </w:tcPr>
          <w:p w14:paraId="1013C70A" w14:textId="77777777" w:rsidR="00D1096B" w:rsidRPr="00044A51" w:rsidRDefault="00D1096B" w:rsidP="00044A51">
            <w:pPr>
              <w:rPr>
                <w:rFonts w:ascii="Arial" w:eastAsia="Arial" w:hAnsi="Arial" w:cs="Arial"/>
              </w:rPr>
            </w:pPr>
            <w:r w:rsidRPr="00044A51">
              <w:rPr>
                <w:rFonts w:ascii="Arial" w:eastAsia="Arial" w:hAnsi="Arial" w:cs="Arial"/>
              </w:rPr>
              <w:t>BCIS</w:t>
            </w:r>
          </w:p>
        </w:tc>
        <w:tc>
          <w:tcPr>
            <w:tcW w:w="5936" w:type="dxa"/>
          </w:tcPr>
          <w:p w14:paraId="61C795EF" w14:textId="77777777" w:rsidR="00D1096B" w:rsidRPr="00044A51" w:rsidRDefault="00D1096B" w:rsidP="00044A51">
            <w:pPr>
              <w:rPr>
                <w:rFonts w:ascii="Arial" w:eastAsia="Arial" w:hAnsi="Arial" w:cs="Arial"/>
              </w:rPr>
            </w:pPr>
            <w:r w:rsidRPr="00044A51">
              <w:rPr>
                <w:rFonts w:ascii="Arial" w:eastAsia="Arial" w:hAnsi="Arial" w:cs="Arial"/>
              </w:rPr>
              <w:t>A database managed by the RICS that monitors current construction costs, tenders and future cost forecasting.</w:t>
            </w:r>
          </w:p>
        </w:tc>
      </w:tr>
      <w:tr w:rsidR="00D1096B" w:rsidRPr="00044A51" w14:paraId="25B7782E" w14:textId="77777777" w:rsidTr="00B05E5C">
        <w:trPr>
          <w:jc w:val="center"/>
        </w:trPr>
        <w:tc>
          <w:tcPr>
            <w:tcW w:w="3041" w:type="dxa"/>
          </w:tcPr>
          <w:p w14:paraId="01ECC618"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Building En</w:t>
            </w:r>
            <w:r w:rsidRPr="00044A51">
              <w:rPr>
                <w:rFonts w:ascii="Arial" w:eastAsia="Arial" w:hAnsi="Arial" w:cs="Arial"/>
                <w:spacing w:val="-1"/>
              </w:rPr>
              <w:t>er</w:t>
            </w:r>
            <w:r w:rsidRPr="00044A51">
              <w:rPr>
                <w:rFonts w:ascii="Arial" w:eastAsia="Arial" w:hAnsi="Arial" w:cs="Arial"/>
              </w:rPr>
              <w:t>gy Mana</w:t>
            </w:r>
            <w:r w:rsidRPr="00044A51">
              <w:rPr>
                <w:rFonts w:ascii="Arial" w:eastAsia="Arial" w:hAnsi="Arial" w:cs="Arial"/>
                <w:spacing w:val="-1"/>
              </w:rPr>
              <w:t>g</w:t>
            </w:r>
            <w:r w:rsidRPr="00044A51">
              <w:rPr>
                <w:rFonts w:ascii="Arial" w:eastAsia="Arial" w:hAnsi="Arial" w:cs="Arial"/>
              </w:rPr>
              <w:t>em</w:t>
            </w:r>
            <w:r w:rsidRPr="00044A51">
              <w:rPr>
                <w:rFonts w:ascii="Arial" w:eastAsia="Arial" w:hAnsi="Arial" w:cs="Arial"/>
                <w:spacing w:val="-1"/>
              </w:rPr>
              <w:t>e</w:t>
            </w:r>
            <w:r w:rsidRPr="00044A51">
              <w:rPr>
                <w:rFonts w:ascii="Arial" w:eastAsia="Arial" w:hAnsi="Arial" w:cs="Arial"/>
              </w:rPr>
              <w:t>nt System</w:t>
            </w:r>
          </w:p>
        </w:tc>
        <w:tc>
          <w:tcPr>
            <w:tcW w:w="1513" w:type="dxa"/>
          </w:tcPr>
          <w:p w14:paraId="737832A0" w14:textId="77777777" w:rsidR="00D1096B" w:rsidRPr="00044A51" w:rsidRDefault="00D1096B" w:rsidP="00044A51">
            <w:pPr>
              <w:rPr>
                <w:rFonts w:ascii="Arial" w:eastAsia="Arial" w:hAnsi="Arial" w:cs="Arial"/>
              </w:rPr>
            </w:pPr>
            <w:r w:rsidRPr="00044A51">
              <w:rPr>
                <w:rFonts w:ascii="Arial" w:eastAsia="Arial" w:hAnsi="Arial" w:cs="Arial"/>
              </w:rPr>
              <w:t>BEMS</w:t>
            </w:r>
          </w:p>
        </w:tc>
        <w:tc>
          <w:tcPr>
            <w:tcW w:w="5936" w:type="dxa"/>
          </w:tcPr>
          <w:p w14:paraId="653B0EE6" w14:textId="77777777" w:rsidR="00D1096B" w:rsidRPr="00044A51" w:rsidRDefault="00D1096B" w:rsidP="00044A51">
            <w:pPr>
              <w:rPr>
                <w:rFonts w:ascii="Arial" w:eastAsia="Arial" w:hAnsi="Arial" w:cs="Arial"/>
              </w:rPr>
            </w:pPr>
            <w:r w:rsidRPr="00044A51">
              <w:rPr>
                <w:rFonts w:ascii="Arial" w:eastAsia="Arial" w:hAnsi="Arial" w:cs="Arial"/>
              </w:rPr>
              <w:t xml:space="preserve">A computer based centralised system that helps to manage, control and monitor </w:t>
            </w:r>
            <w:proofErr w:type="gramStart"/>
            <w:r w:rsidRPr="00044A51">
              <w:rPr>
                <w:rFonts w:ascii="Arial" w:eastAsia="Arial" w:hAnsi="Arial" w:cs="Arial"/>
              </w:rPr>
              <w:t>particular engineering</w:t>
            </w:r>
            <w:proofErr w:type="gramEnd"/>
            <w:r w:rsidRPr="00044A51">
              <w:rPr>
                <w:rFonts w:ascii="Arial" w:eastAsia="Arial" w:hAnsi="Arial" w:cs="Arial"/>
              </w:rPr>
              <w:t xml:space="preserve"> services within a building or group of buildings. Also known as Building Management System.</w:t>
            </w:r>
          </w:p>
        </w:tc>
      </w:tr>
      <w:tr w:rsidR="00D1096B" w:rsidRPr="00044A51" w14:paraId="1985CDD0" w14:textId="77777777" w:rsidTr="00B05E5C">
        <w:trPr>
          <w:jc w:val="center"/>
        </w:trPr>
        <w:tc>
          <w:tcPr>
            <w:tcW w:w="3041" w:type="dxa"/>
          </w:tcPr>
          <w:p w14:paraId="0A8A4266"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Building Information Modelling</w:t>
            </w:r>
          </w:p>
        </w:tc>
        <w:tc>
          <w:tcPr>
            <w:tcW w:w="1513" w:type="dxa"/>
          </w:tcPr>
          <w:p w14:paraId="7521F3AE" w14:textId="77777777" w:rsidR="00D1096B" w:rsidRPr="00044A51" w:rsidRDefault="00D1096B" w:rsidP="00044A51">
            <w:pPr>
              <w:rPr>
                <w:rFonts w:ascii="Arial" w:eastAsia="Arial" w:hAnsi="Arial" w:cs="Arial"/>
              </w:rPr>
            </w:pPr>
            <w:r w:rsidRPr="00044A51">
              <w:rPr>
                <w:rFonts w:ascii="Arial" w:eastAsia="Arial" w:hAnsi="Arial" w:cs="Arial"/>
              </w:rPr>
              <w:t>BIM</w:t>
            </w:r>
          </w:p>
        </w:tc>
        <w:tc>
          <w:tcPr>
            <w:tcW w:w="5936" w:type="dxa"/>
          </w:tcPr>
          <w:p w14:paraId="328E55FE" w14:textId="77777777" w:rsidR="00D1096B" w:rsidRPr="00044A51" w:rsidRDefault="00D1096B" w:rsidP="00044A51">
            <w:pPr>
              <w:rPr>
                <w:rFonts w:ascii="Arial" w:eastAsia="Arial" w:hAnsi="Arial" w:cs="Arial"/>
              </w:rPr>
            </w:pPr>
            <w:r w:rsidRPr="00044A51">
              <w:rPr>
                <w:rFonts w:ascii="Arial" w:eastAsia="Arial" w:hAnsi="Arial" w:cs="Arial"/>
              </w:rPr>
              <w:t>A process involving the generation and management of digital representations of physical and functional characteristics of a facility. The resulting building information models become shared knowledge resources to support decision-making about a facility from earliest conceptual stages, through design and construction, through its operational life and eventual demolition. Level 2 will require all Project and Asset information, documentation and data being electronic.</w:t>
            </w:r>
          </w:p>
        </w:tc>
      </w:tr>
      <w:tr w:rsidR="00D1096B" w:rsidRPr="00044A51" w14:paraId="640615A8" w14:textId="77777777" w:rsidTr="00B05E5C">
        <w:trPr>
          <w:jc w:val="center"/>
        </w:trPr>
        <w:tc>
          <w:tcPr>
            <w:tcW w:w="3041" w:type="dxa"/>
          </w:tcPr>
          <w:p w14:paraId="3D35648D"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Building Re</w:t>
            </w:r>
            <w:r w:rsidRPr="00044A51">
              <w:rPr>
                <w:rFonts w:ascii="Arial" w:eastAsia="Arial" w:hAnsi="Arial" w:cs="Arial"/>
                <w:spacing w:val="-1"/>
              </w:rPr>
              <w:t>g</w:t>
            </w:r>
            <w:r w:rsidRPr="00044A51">
              <w:rPr>
                <w:rFonts w:ascii="Arial" w:eastAsia="Arial" w:hAnsi="Arial" w:cs="Arial"/>
              </w:rPr>
              <w:t>ulatio</w:t>
            </w:r>
            <w:r w:rsidRPr="00044A51">
              <w:rPr>
                <w:rFonts w:ascii="Arial" w:eastAsia="Arial" w:hAnsi="Arial" w:cs="Arial"/>
                <w:spacing w:val="-1"/>
              </w:rPr>
              <w:t>n</w:t>
            </w:r>
            <w:r w:rsidRPr="00044A51">
              <w:rPr>
                <w:rFonts w:ascii="Arial" w:eastAsia="Arial" w:hAnsi="Arial" w:cs="Arial"/>
              </w:rPr>
              <w:t>s</w:t>
            </w:r>
          </w:p>
        </w:tc>
        <w:tc>
          <w:tcPr>
            <w:tcW w:w="1513" w:type="dxa"/>
          </w:tcPr>
          <w:p w14:paraId="445F53B5"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181B2278" w14:textId="172D5E7F" w:rsidR="00D1096B" w:rsidRPr="00044A51" w:rsidRDefault="00D1096B" w:rsidP="00044A51">
            <w:pPr>
              <w:rPr>
                <w:rFonts w:ascii="Arial" w:eastAsia="Arial" w:hAnsi="Arial" w:cs="Arial"/>
              </w:rPr>
            </w:pPr>
            <w:r w:rsidRPr="00044A51">
              <w:rPr>
                <w:rFonts w:ascii="Arial" w:eastAsia="Arial" w:hAnsi="Arial" w:cs="Arial"/>
              </w:rPr>
              <w:t>Regulations that apply in the UK and promote standards for most aspects of a building's construction, energy efficiency in buildings, the needs of all people, including those with disabilities, in accessing and moving around buildings.</w:t>
            </w:r>
          </w:p>
        </w:tc>
      </w:tr>
      <w:tr w:rsidR="00D1096B" w:rsidRPr="00044A51" w14:paraId="50DF868C" w14:textId="77777777" w:rsidTr="00B05E5C">
        <w:trPr>
          <w:jc w:val="center"/>
        </w:trPr>
        <w:tc>
          <w:tcPr>
            <w:tcW w:w="3041" w:type="dxa"/>
          </w:tcPr>
          <w:p w14:paraId="39176E43" w14:textId="411ED5D0" w:rsidR="00D1096B" w:rsidRPr="00044A51" w:rsidRDefault="00D1096B" w:rsidP="00044A51">
            <w:pPr>
              <w:spacing w:line="220" w:lineRule="exact"/>
              <w:rPr>
                <w:rFonts w:ascii="Arial" w:eastAsia="Arial" w:hAnsi="Arial" w:cs="Arial"/>
              </w:rPr>
            </w:pPr>
            <w:r w:rsidRPr="00044A51">
              <w:rPr>
                <w:rFonts w:ascii="Arial" w:hAnsi="Arial" w:cs="Arial"/>
              </w:rPr>
              <w:t>Business Days</w:t>
            </w:r>
          </w:p>
        </w:tc>
        <w:tc>
          <w:tcPr>
            <w:tcW w:w="1513" w:type="dxa"/>
          </w:tcPr>
          <w:p w14:paraId="52EDD0E3" w14:textId="56FD5D7C" w:rsidR="00D1096B" w:rsidRPr="00044A51" w:rsidRDefault="00D1096B" w:rsidP="00044A51">
            <w:pPr>
              <w:rPr>
                <w:rFonts w:ascii="Arial" w:eastAsia="Arial" w:hAnsi="Arial" w:cs="Arial"/>
              </w:rPr>
            </w:pPr>
            <w:r w:rsidRPr="00044A51">
              <w:rPr>
                <w:rFonts w:ascii="Arial" w:hAnsi="Arial" w:cs="Arial"/>
              </w:rPr>
              <w:t>n/a</w:t>
            </w:r>
          </w:p>
        </w:tc>
        <w:tc>
          <w:tcPr>
            <w:tcW w:w="5936" w:type="dxa"/>
          </w:tcPr>
          <w:p w14:paraId="0873786C" w14:textId="50F83E7B" w:rsidR="00D1096B" w:rsidRPr="00044A51" w:rsidRDefault="00D1096B" w:rsidP="00044A51">
            <w:pPr>
              <w:rPr>
                <w:rFonts w:ascii="Arial" w:eastAsia="Arial" w:hAnsi="Arial" w:cs="Arial"/>
              </w:rPr>
            </w:pPr>
            <w:r w:rsidRPr="00044A51">
              <w:rPr>
                <w:rFonts w:ascii="Arial" w:hAnsi="Arial" w:cs="Arial"/>
              </w:rPr>
              <w:t>Any day excluding Saturday, Sunday and public holidays in the Region.</w:t>
            </w:r>
          </w:p>
        </w:tc>
      </w:tr>
      <w:tr w:rsidR="00D1096B" w:rsidRPr="00044A51" w14:paraId="49611CD6" w14:textId="77777777" w:rsidTr="00B05E5C">
        <w:trPr>
          <w:jc w:val="center"/>
        </w:trPr>
        <w:tc>
          <w:tcPr>
            <w:tcW w:w="3041" w:type="dxa"/>
          </w:tcPr>
          <w:p w14:paraId="5FE4C9E7"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Cal</w:t>
            </w:r>
            <w:r w:rsidRPr="00044A51">
              <w:rPr>
                <w:rFonts w:ascii="Arial" w:eastAsia="Arial" w:hAnsi="Arial" w:cs="Arial"/>
                <w:spacing w:val="-1"/>
              </w:rPr>
              <w:t>e</w:t>
            </w:r>
            <w:r w:rsidRPr="00044A51">
              <w:rPr>
                <w:rFonts w:ascii="Arial" w:eastAsia="Arial" w:hAnsi="Arial" w:cs="Arial"/>
              </w:rPr>
              <w:t>nd</w:t>
            </w:r>
            <w:r w:rsidRPr="00044A51">
              <w:rPr>
                <w:rFonts w:ascii="Arial" w:eastAsia="Arial" w:hAnsi="Arial" w:cs="Arial"/>
                <w:spacing w:val="-1"/>
              </w:rPr>
              <w:t>a</w:t>
            </w:r>
            <w:r w:rsidRPr="00044A51">
              <w:rPr>
                <w:rFonts w:ascii="Arial" w:eastAsia="Arial" w:hAnsi="Arial" w:cs="Arial"/>
              </w:rPr>
              <w:t>r Da</w:t>
            </w:r>
            <w:r w:rsidRPr="00044A51">
              <w:rPr>
                <w:rFonts w:ascii="Arial" w:eastAsia="Arial" w:hAnsi="Arial" w:cs="Arial"/>
                <w:spacing w:val="-2"/>
              </w:rPr>
              <w:t>y</w:t>
            </w:r>
            <w:r w:rsidRPr="00044A51">
              <w:rPr>
                <w:rFonts w:ascii="Arial" w:eastAsia="Arial" w:hAnsi="Arial" w:cs="Arial"/>
              </w:rPr>
              <w:t>s</w:t>
            </w:r>
          </w:p>
        </w:tc>
        <w:tc>
          <w:tcPr>
            <w:tcW w:w="1513" w:type="dxa"/>
          </w:tcPr>
          <w:p w14:paraId="67229C86"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35DBB951" w14:textId="77777777" w:rsidR="00D1096B" w:rsidRPr="00044A51" w:rsidRDefault="00D1096B" w:rsidP="00044A51">
            <w:pPr>
              <w:rPr>
                <w:rFonts w:ascii="Arial" w:eastAsia="Arial" w:hAnsi="Arial" w:cs="Arial"/>
              </w:rPr>
            </w:pPr>
            <w:r w:rsidRPr="00044A51">
              <w:rPr>
                <w:rFonts w:ascii="Arial" w:eastAsia="Arial" w:hAnsi="Arial" w:cs="Arial"/>
              </w:rPr>
              <w:t>All days in a month, incl</w:t>
            </w:r>
            <w:r w:rsidRPr="00044A51">
              <w:rPr>
                <w:rFonts w:ascii="Arial" w:eastAsia="Arial" w:hAnsi="Arial" w:cs="Arial"/>
                <w:spacing w:val="-1"/>
              </w:rPr>
              <w:t>ud</w:t>
            </w:r>
            <w:r w:rsidRPr="00044A51">
              <w:rPr>
                <w:rFonts w:ascii="Arial" w:eastAsia="Arial" w:hAnsi="Arial" w:cs="Arial"/>
              </w:rPr>
              <w:t>ing w</w:t>
            </w:r>
            <w:r w:rsidRPr="00044A51">
              <w:rPr>
                <w:rFonts w:ascii="Arial" w:eastAsia="Arial" w:hAnsi="Arial" w:cs="Arial"/>
                <w:spacing w:val="-1"/>
              </w:rPr>
              <w:t>e</w:t>
            </w:r>
            <w:r w:rsidRPr="00044A51">
              <w:rPr>
                <w:rFonts w:ascii="Arial" w:eastAsia="Arial" w:hAnsi="Arial" w:cs="Arial"/>
              </w:rPr>
              <w:t>eken</w:t>
            </w:r>
            <w:r w:rsidRPr="00044A51">
              <w:rPr>
                <w:rFonts w:ascii="Arial" w:eastAsia="Arial" w:hAnsi="Arial" w:cs="Arial"/>
                <w:spacing w:val="-1"/>
              </w:rPr>
              <w:t>d</w:t>
            </w:r>
            <w:r w:rsidRPr="00044A51">
              <w:rPr>
                <w:rFonts w:ascii="Arial" w:eastAsia="Arial" w:hAnsi="Arial" w:cs="Arial"/>
              </w:rPr>
              <w:t>s and holi</w:t>
            </w:r>
            <w:r w:rsidRPr="00044A51">
              <w:rPr>
                <w:rFonts w:ascii="Arial" w:eastAsia="Arial" w:hAnsi="Arial" w:cs="Arial"/>
                <w:spacing w:val="-1"/>
              </w:rPr>
              <w:t>d</w:t>
            </w:r>
            <w:r w:rsidRPr="00044A51">
              <w:rPr>
                <w:rFonts w:ascii="Arial" w:eastAsia="Arial" w:hAnsi="Arial" w:cs="Arial"/>
              </w:rPr>
              <w:t>ays.</w:t>
            </w:r>
          </w:p>
        </w:tc>
      </w:tr>
      <w:tr w:rsidR="00D1096B" w:rsidRPr="00044A51" w14:paraId="06B718AF" w14:textId="77777777" w:rsidTr="00B05E5C">
        <w:trPr>
          <w:jc w:val="center"/>
        </w:trPr>
        <w:tc>
          <w:tcPr>
            <w:tcW w:w="3041" w:type="dxa"/>
          </w:tcPr>
          <w:p w14:paraId="2D9C115D"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Capital Works</w:t>
            </w:r>
          </w:p>
        </w:tc>
        <w:tc>
          <w:tcPr>
            <w:tcW w:w="1513" w:type="dxa"/>
          </w:tcPr>
          <w:p w14:paraId="5752EB89"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2322BCF0" w14:textId="42926E74" w:rsidR="00D1096B" w:rsidRPr="00044A51" w:rsidRDefault="00D1096B" w:rsidP="00044A51">
            <w:pPr>
              <w:rPr>
                <w:rFonts w:ascii="Arial" w:eastAsia="Arial" w:hAnsi="Arial" w:cs="Arial"/>
              </w:rPr>
            </w:pPr>
            <w:r w:rsidRPr="00044A51">
              <w:rPr>
                <w:rFonts w:ascii="Arial" w:eastAsia="Arial" w:hAnsi="Arial" w:cs="Arial"/>
              </w:rPr>
              <w:t xml:space="preserve">Building and engineering works that create an asset, as well as constructing, installing and refurbishing facilities and fixtures associated with, and forming an integral part of the </w:t>
            </w:r>
            <w:r w:rsidRPr="00044A51">
              <w:rPr>
                <w:rFonts w:ascii="Arial" w:eastAsia="Arial" w:hAnsi="Arial" w:cs="Arial"/>
                <w:i/>
              </w:rPr>
              <w:t>works</w:t>
            </w:r>
            <w:r w:rsidRPr="00044A51">
              <w:rPr>
                <w:rFonts w:ascii="Arial" w:eastAsia="Arial" w:hAnsi="Arial" w:cs="Arial"/>
              </w:rPr>
              <w:t>.</w:t>
            </w:r>
          </w:p>
        </w:tc>
      </w:tr>
      <w:tr w:rsidR="00D1096B" w:rsidRPr="00044A51" w14:paraId="14700704" w14:textId="77777777" w:rsidTr="00B05E5C">
        <w:trPr>
          <w:jc w:val="center"/>
        </w:trPr>
        <w:tc>
          <w:tcPr>
            <w:tcW w:w="3041" w:type="dxa"/>
          </w:tcPr>
          <w:p w14:paraId="393AAEB7"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Central Database System</w:t>
            </w:r>
          </w:p>
        </w:tc>
        <w:tc>
          <w:tcPr>
            <w:tcW w:w="1513" w:type="dxa"/>
          </w:tcPr>
          <w:p w14:paraId="1B4D84B7"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07E918FB" w14:textId="6AA46306" w:rsidR="00D1096B" w:rsidRPr="00044A51" w:rsidRDefault="00D1096B" w:rsidP="00044A51">
            <w:pPr>
              <w:rPr>
                <w:rFonts w:ascii="Arial" w:eastAsia="Arial" w:hAnsi="Arial" w:cs="Arial"/>
              </w:rPr>
            </w:pPr>
            <w:r w:rsidRPr="00044A51">
              <w:rPr>
                <w:rFonts w:ascii="Arial" w:eastAsia="Arial" w:hAnsi="Arial" w:cs="Arial"/>
              </w:rPr>
              <w:t>An</w:t>
            </w:r>
            <w:r w:rsidRPr="00044A51">
              <w:rPr>
                <w:rFonts w:ascii="Arial" w:eastAsia="Arial" w:hAnsi="Arial" w:cs="Arial"/>
                <w:spacing w:val="16"/>
              </w:rPr>
              <w:t xml:space="preserve"> </w:t>
            </w:r>
            <w:r w:rsidRPr="00044A51">
              <w:rPr>
                <w:rFonts w:ascii="Arial" w:eastAsia="Arial" w:hAnsi="Arial" w:cs="Arial"/>
              </w:rPr>
              <w:t>electron</w:t>
            </w:r>
            <w:r w:rsidRPr="00044A51">
              <w:rPr>
                <w:rFonts w:ascii="Arial" w:eastAsia="Arial" w:hAnsi="Arial" w:cs="Arial"/>
                <w:spacing w:val="-1"/>
              </w:rPr>
              <w:t>i</w:t>
            </w:r>
            <w:r w:rsidRPr="00044A51">
              <w:rPr>
                <w:rFonts w:ascii="Arial" w:eastAsia="Arial" w:hAnsi="Arial" w:cs="Arial"/>
              </w:rPr>
              <w:t xml:space="preserve">c communications </w:t>
            </w:r>
            <w:r w:rsidRPr="00044A51">
              <w:rPr>
                <w:rFonts w:ascii="Arial" w:eastAsia="Arial" w:hAnsi="Arial" w:cs="Arial"/>
                <w:spacing w:val="-1"/>
              </w:rPr>
              <w:t>a</w:t>
            </w:r>
            <w:r w:rsidRPr="00044A51">
              <w:rPr>
                <w:rFonts w:ascii="Arial" w:eastAsia="Arial" w:hAnsi="Arial" w:cs="Arial"/>
              </w:rPr>
              <w:t>nd/</w:t>
            </w:r>
            <w:r w:rsidRPr="00044A51">
              <w:rPr>
                <w:rFonts w:ascii="Arial" w:eastAsia="Arial" w:hAnsi="Arial" w:cs="Arial"/>
                <w:spacing w:val="-1"/>
              </w:rPr>
              <w:t>o</w:t>
            </w:r>
            <w:r w:rsidRPr="00044A51">
              <w:rPr>
                <w:rFonts w:ascii="Arial" w:eastAsia="Arial" w:hAnsi="Arial" w:cs="Arial"/>
              </w:rPr>
              <w:t>r</w:t>
            </w:r>
            <w:r w:rsidRPr="00044A51">
              <w:rPr>
                <w:rFonts w:ascii="Arial" w:eastAsia="Arial" w:hAnsi="Arial" w:cs="Arial"/>
                <w:spacing w:val="17"/>
              </w:rPr>
              <w:t xml:space="preserve"> </w:t>
            </w:r>
            <w:r w:rsidRPr="00044A51">
              <w:rPr>
                <w:rFonts w:ascii="Arial" w:eastAsia="Arial" w:hAnsi="Arial" w:cs="Arial"/>
              </w:rPr>
              <w:t>approvals s</w:t>
            </w:r>
            <w:r w:rsidRPr="00044A51">
              <w:rPr>
                <w:rFonts w:ascii="Arial" w:eastAsia="Arial" w:hAnsi="Arial" w:cs="Arial"/>
                <w:spacing w:val="-2"/>
              </w:rPr>
              <w:t>y</w:t>
            </w:r>
            <w:r w:rsidRPr="00044A51">
              <w:rPr>
                <w:rFonts w:ascii="Arial" w:eastAsia="Arial" w:hAnsi="Arial" w:cs="Arial"/>
              </w:rPr>
              <w:t>stem</w:t>
            </w:r>
            <w:r w:rsidRPr="00044A51">
              <w:rPr>
                <w:rFonts w:ascii="Arial" w:eastAsia="Arial" w:hAnsi="Arial" w:cs="Arial"/>
                <w:spacing w:val="16"/>
              </w:rPr>
              <w:t xml:space="preserve"> </w:t>
            </w:r>
            <w:r w:rsidRPr="00044A51">
              <w:rPr>
                <w:rFonts w:ascii="Arial" w:eastAsia="Arial" w:hAnsi="Arial" w:cs="Arial"/>
              </w:rPr>
              <w:t>to im</w:t>
            </w:r>
            <w:r w:rsidRPr="00044A51">
              <w:rPr>
                <w:rFonts w:ascii="Arial" w:eastAsia="Arial" w:hAnsi="Arial" w:cs="Arial"/>
                <w:spacing w:val="-1"/>
              </w:rPr>
              <w:t>p</w:t>
            </w:r>
            <w:r w:rsidRPr="00044A51">
              <w:rPr>
                <w:rFonts w:ascii="Arial" w:eastAsia="Arial" w:hAnsi="Arial" w:cs="Arial"/>
              </w:rPr>
              <w:t>rove com</w:t>
            </w:r>
            <w:r w:rsidRPr="00044A51">
              <w:rPr>
                <w:rFonts w:ascii="Arial" w:eastAsia="Arial" w:hAnsi="Arial" w:cs="Arial"/>
                <w:spacing w:val="-1"/>
              </w:rPr>
              <w:t>m</w:t>
            </w:r>
            <w:r w:rsidRPr="00044A51">
              <w:rPr>
                <w:rFonts w:ascii="Arial" w:eastAsia="Arial" w:hAnsi="Arial" w:cs="Arial"/>
              </w:rPr>
              <w:t>un</w:t>
            </w:r>
            <w:r w:rsidRPr="00044A51">
              <w:rPr>
                <w:rFonts w:ascii="Arial" w:eastAsia="Arial" w:hAnsi="Arial" w:cs="Arial"/>
                <w:spacing w:val="-1"/>
              </w:rPr>
              <w:t>i</w:t>
            </w:r>
            <w:r w:rsidRPr="00044A51">
              <w:rPr>
                <w:rFonts w:ascii="Arial" w:eastAsia="Arial" w:hAnsi="Arial" w:cs="Arial"/>
              </w:rPr>
              <w:t>cat</w:t>
            </w:r>
            <w:r w:rsidRPr="00044A51">
              <w:rPr>
                <w:rFonts w:ascii="Arial" w:eastAsia="Arial" w:hAnsi="Arial" w:cs="Arial"/>
                <w:spacing w:val="-1"/>
              </w:rPr>
              <w:t>i</w:t>
            </w:r>
            <w:r w:rsidRPr="00044A51">
              <w:rPr>
                <w:rFonts w:ascii="Arial" w:eastAsia="Arial" w:hAnsi="Arial" w:cs="Arial"/>
              </w:rPr>
              <w:t>ons</w:t>
            </w:r>
            <w:r w:rsidRPr="00044A51">
              <w:rPr>
                <w:rFonts w:ascii="Arial" w:eastAsia="Arial" w:hAnsi="Arial" w:cs="Arial"/>
                <w:spacing w:val="11"/>
              </w:rPr>
              <w:t xml:space="preserve"> </w:t>
            </w:r>
            <w:r w:rsidRPr="00044A51">
              <w:rPr>
                <w:rFonts w:ascii="Arial" w:eastAsia="Arial" w:hAnsi="Arial" w:cs="Arial"/>
              </w:rPr>
              <w:t>with</w:t>
            </w:r>
            <w:r w:rsidRPr="00044A51">
              <w:rPr>
                <w:rFonts w:ascii="Arial" w:eastAsia="Arial" w:hAnsi="Arial" w:cs="Arial"/>
                <w:spacing w:val="10"/>
              </w:rPr>
              <w:t xml:space="preserve"> </w:t>
            </w:r>
            <w:r w:rsidRPr="00044A51">
              <w:rPr>
                <w:rFonts w:ascii="Arial" w:eastAsia="Arial" w:hAnsi="Arial" w:cs="Arial"/>
              </w:rPr>
              <w:t>the</w:t>
            </w:r>
            <w:r w:rsidRPr="00044A51">
              <w:rPr>
                <w:rFonts w:ascii="Arial" w:eastAsia="Arial" w:hAnsi="Arial" w:cs="Arial"/>
                <w:spacing w:val="9"/>
              </w:rPr>
              <w:t xml:space="preserve"> </w:t>
            </w:r>
            <w:r w:rsidRPr="00044A51">
              <w:rPr>
                <w:rFonts w:ascii="Arial" w:eastAsia="Arial" w:hAnsi="Arial" w:cs="Arial"/>
              </w:rPr>
              <w:t>Supply</w:t>
            </w:r>
            <w:r w:rsidRPr="00044A51">
              <w:rPr>
                <w:rFonts w:ascii="Arial" w:eastAsia="Arial" w:hAnsi="Arial" w:cs="Arial"/>
                <w:spacing w:val="11"/>
              </w:rPr>
              <w:t xml:space="preserve"> </w:t>
            </w:r>
            <w:r w:rsidRPr="00044A51">
              <w:rPr>
                <w:rFonts w:ascii="Arial" w:eastAsia="Arial" w:hAnsi="Arial" w:cs="Arial"/>
              </w:rPr>
              <w:t>Chain</w:t>
            </w:r>
            <w:r w:rsidRPr="00044A51">
              <w:rPr>
                <w:rFonts w:ascii="Arial" w:eastAsia="Arial" w:hAnsi="Arial" w:cs="Arial"/>
                <w:spacing w:val="10"/>
              </w:rPr>
              <w:t xml:space="preserve"> </w:t>
            </w:r>
            <w:r w:rsidRPr="00044A51">
              <w:rPr>
                <w:rFonts w:ascii="Arial" w:eastAsia="Arial" w:hAnsi="Arial" w:cs="Arial"/>
              </w:rPr>
              <w:t>and</w:t>
            </w:r>
            <w:r w:rsidRPr="00044A51">
              <w:rPr>
                <w:rFonts w:ascii="Arial" w:eastAsia="Arial" w:hAnsi="Arial" w:cs="Arial"/>
                <w:spacing w:val="10"/>
              </w:rPr>
              <w:t xml:space="preserve"> </w:t>
            </w:r>
            <w:r w:rsidRPr="00044A51">
              <w:rPr>
                <w:rFonts w:ascii="Arial" w:eastAsia="Arial" w:hAnsi="Arial" w:cs="Arial"/>
              </w:rPr>
              <w:t>the</w:t>
            </w:r>
            <w:r w:rsidRPr="00044A51">
              <w:rPr>
                <w:rFonts w:ascii="Arial" w:eastAsia="Arial" w:hAnsi="Arial" w:cs="Arial"/>
                <w:spacing w:val="12"/>
              </w:rPr>
              <w:t xml:space="preserve"> </w:t>
            </w:r>
            <w:r w:rsidRPr="00044A51">
              <w:rPr>
                <w:rFonts w:ascii="Arial" w:eastAsia="Arial" w:hAnsi="Arial" w:cs="Arial"/>
                <w:i/>
              </w:rPr>
              <w:t>Client</w:t>
            </w:r>
            <w:r w:rsidRPr="00044A51">
              <w:rPr>
                <w:rFonts w:ascii="Arial" w:eastAsia="Arial" w:hAnsi="Arial" w:cs="Arial"/>
                <w:i/>
                <w:spacing w:val="12"/>
              </w:rPr>
              <w:t xml:space="preserve"> </w:t>
            </w:r>
            <w:r w:rsidRPr="00044A51">
              <w:rPr>
                <w:rFonts w:ascii="Arial" w:eastAsia="Arial" w:hAnsi="Arial" w:cs="Arial"/>
              </w:rPr>
              <w:t>in</w:t>
            </w:r>
            <w:r w:rsidRPr="00044A51">
              <w:rPr>
                <w:rFonts w:ascii="Arial" w:eastAsia="Arial" w:hAnsi="Arial" w:cs="Arial"/>
                <w:spacing w:val="10"/>
              </w:rPr>
              <w:t xml:space="preserve"> </w:t>
            </w:r>
            <w:r w:rsidRPr="00044A51">
              <w:rPr>
                <w:rFonts w:ascii="Arial" w:eastAsia="Arial" w:hAnsi="Arial" w:cs="Arial"/>
              </w:rPr>
              <w:t>con</w:t>
            </w:r>
            <w:r w:rsidRPr="00044A51">
              <w:rPr>
                <w:rFonts w:ascii="Arial" w:eastAsia="Arial" w:hAnsi="Arial" w:cs="Arial"/>
                <w:spacing w:val="-1"/>
              </w:rPr>
              <w:t>n</w:t>
            </w:r>
            <w:r w:rsidRPr="00044A51">
              <w:rPr>
                <w:rFonts w:ascii="Arial" w:eastAsia="Arial" w:hAnsi="Arial" w:cs="Arial"/>
              </w:rPr>
              <w:t>ecti</w:t>
            </w:r>
            <w:r w:rsidRPr="00044A51">
              <w:rPr>
                <w:rFonts w:ascii="Arial" w:eastAsia="Arial" w:hAnsi="Arial" w:cs="Arial"/>
                <w:spacing w:val="-1"/>
              </w:rPr>
              <w:t>o</w:t>
            </w:r>
            <w:r w:rsidRPr="00044A51">
              <w:rPr>
                <w:rFonts w:ascii="Arial" w:eastAsia="Arial" w:hAnsi="Arial" w:cs="Arial"/>
              </w:rPr>
              <w:t xml:space="preserve">n with the </w:t>
            </w:r>
            <w:r w:rsidRPr="00044A51">
              <w:rPr>
                <w:rFonts w:ascii="Arial" w:eastAsia="Arial" w:hAnsi="Arial" w:cs="Arial"/>
                <w:i/>
              </w:rPr>
              <w:t>w</w:t>
            </w:r>
            <w:r w:rsidRPr="00044A51">
              <w:rPr>
                <w:rFonts w:ascii="Arial" w:eastAsia="Arial" w:hAnsi="Arial" w:cs="Arial"/>
                <w:i/>
                <w:spacing w:val="-1"/>
              </w:rPr>
              <w:t>o</w:t>
            </w:r>
            <w:r w:rsidRPr="00044A51">
              <w:rPr>
                <w:rFonts w:ascii="Arial" w:eastAsia="Arial" w:hAnsi="Arial" w:cs="Arial"/>
                <w:i/>
              </w:rPr>
              <w:t>r</w:t>
            </w:r>
            <w:r w:rsidRPr="00044A51">
              <w:rPr>
                <w:rFonts w:ascii="Arial" w:eastAsia="Arial" w:hAnsi="Arial" w:cs="Arial"/>
                <w:i/>
                <w:spacing w:val="-1"/>
              </w:rPr>
              <w:t>k</w:t>
            </w:r>
            <w:r w:rsidRPr="00044A51">
              <w:rPr>
                <w:rFonts w:ascii="Arial" w:eastAsia="Arial" w:hAnsi="Arial" w:cs="Arial"/>
                <w:i/>
                <w:spacing w:val="1"/>
              </w:rPr>
              <w:t>s</w:t>
            </w:r>
            <w:r w:rsidRPr="00044A51">
              <w:rPr>
                <w:rFonts w:ascii="Arial" w:eastAsia="Arial" w:hAnsi="Arial" w:cs="Arial"/>
              </w:rPr>
              <w:t>.</w:t>
            </w:r>
          </w:p>
        </w:tc>
      </w:tr>
      <w:tr w:rsidR="00D1096B" w:rsidRPr="00044A51" w14:paraId="69A79DF7" w14:textId="77777777" w:rsidTr="00B05E5C">
        <w:trPr>
          <w:jc w:val="center"/>
        </w:trPr>
        <w:tc>
          <w:tcPr>
            <w:tcW w:w="3041" w:type="dxa"/>
          </w:tcPr>
          <w:p w14:paraId="51D46DC0" w14:textId="59402E7C" w:rsidR="00D1096B" w:rsidRPr="00044A51" w:rsidRDefault="00D1096B" w:rsidP="00044A51">
            <w:pPr>
              <w:spacing w:line="220" w:lineRule="exact"/>
              <w:rPr>
                <w:rFonts w:ascii="Arial" w:eastAsia="Arial" w:hAnsi="Arial" w:cs="Arial"/>
              </w:rPr>
            </w:pPr>
            <w:r w:rsidRPr="00044A51">
              <w:rPr>
                <w:rFonts w:ascii="Arial" w:hAnsi="Arial" w:cs="Arial"/>
              </w:rPr>
              <w:t>Certificate of Compliance</w:t>
            </w:r>
          </w:p>
        </w:tc>
        <w:tc>
          <w:tcPr>
            <w:tcW w:w="1513" w:type="dxa"/>
          </w:tcPr>
          <w:p w14:paraId="5D834121" w14:textId="77777777" w:rsidR="00D1096B" w:rsidRPr="00044A51" w:rsidRDefault="00D1096B" w:rsidP="00044A51">
            <w:pPr>
              <w:rPr>
                <w:rFonts w:ascii="Arial" w:eastAsia="Arial" w:hAnsi="Arial" w:cs="Arial"/>
              </w:rPr>
            </w:pPr>
          </w:p>
        </w:tc>
        <w:tc>
          <w:tcPr>
            <w:tcW w:w="5936" w:type="dxa"/>
          </w:tcPr>
          <w:p w14:paraId="0E443021" w14:textId="77777777" w:rsidR="00D1096B" w:rsidRPr="00044A51" w:rsidRDefault="00D1096B" w:rsidP="00044A51">
            <w:pPr>
              <w:autoSpaceDE w:val="0"/>
              <w:autoSpaceDN w:val="0"/>
              <w:adjustRightInd w:val="0"/>
              <w:rPr>
                <w:rFonts w:ascii="Arial" w:hAnsi="Arial" w:cs="Arial"/>
              </w:rPr>
            </w:pPr>
            <w:r w:rsidRPr="00044A51">
              <w:rPr>
                <w:rFonts w:ascii="Arial" w:hAnsi="Arial" w:cs="Arial"/>
              </w:rPr>
              <w:t xml:space="preserve">Certification by the </w:t>
            </w:r>
            <w:r w:rsidRPr="00044A51">
              <w:rPr>
                <w:rFonts w:ascii="Arial" w:hAnsi="Arial" w:cs="Arial"/>
                <w:i/>
                <w:iCs/>
              </w:rPr>
              <w:t xml:space="preserve">Project Manager </w:t>
            </w:r>
            <w:r w:rsidRPr="00044A51">
              <w:rPr>
                <w:rFonts w:ascii="Arial" w:hAnsi="Arial" w:cs="Arial"/>
              </w:rPr>
              <w:t xml:space="preserve">that the </w:t>
            </w:r>
            <w:r w:rsidRPr="00044A51">
              <w:rPr>
                <w:rFonts w:ascii="Arial" w:hAnsi="Arial" w:cs="Arial"/>
                <w:i/>
                <w:iCs/>
              </w:rPr>
              <w:t xml:space="preserve">Contractor </w:t>
            </w:r>
            <w:r w:rsidRPr="00044A51">
              <w:rPr>
                <w:rFonts w:ascii="Arial" w:hAnsi="Arial" w:cs="Arial"/>
              </w:rPr>
              <w:t>has fulfilled his</w:t>
            </w:r>
          </w:p>
          <w:p w14:paraId="0F667BCA" w14:textId="68F716BC" w:rsidR="00D1096B" w:rsidRPr="00044A51" w:rsidRDefault="00D1096B" w:rsidP="00044A51">
            <w:pPr>
              <w:rPr>
                <w:rFonts w:ascii="Arial" w:eastAsia="Arial" w:hAnsi="Arial" w:cs="Arial"/>
              </w:rPr>
            </w:pPr>
            <w:r w:rsidRPr="00044A51">
              <w:rPr>
                <w:rFonts w:ascii="Arial" w:hAnsi="Arial" w:cs="Arial"/>
              </w:rPr>
              <w:t>contractual obligations.</w:t>
            </w:r>
          </w:p>
        </w:tc>
      </w:tr>
      <w:tr w:rsidR="00D1096B" w:rsidRPr="00044A51" w14:paraId="31940F29" w14:textId="77777777" w:rsidTr="00B05E5C">
        <w:trPr>
          <w:jc w:val="center"/>
        </w:trPr>
        <w:tc>
          <w:tcPr>
            <w:tcW w:w="3041" w:type="dxa"/>
          </w:tcPr>
          <w:p w14:paraId="22845586"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Change of Ownership</w:t>
            </w:r>
          </w:p>
        </w:tc>
        <w:tc>
          <w:tcPr>
            <w:tcW w:w="1513" w:type="dxa"/>
          </w:tcPr>
          <w:p w14:paraId="49D1AD5A"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0BF42DF7" w14:textId="77777777" w:rsidR="00D1096B" w:rsidRPr="00044A51" w:rsidRDefault="00D1096B" w:rsidP="00044A51">
            <w:pPr>
              <w:rPr>
                <w:rFonts w:ascii="Arial" w:eastAsia="Arial" w:hAnsi="Arial" w:cs="Arial"/>
              </w:rPr>
            </w:pPr>
            <w:r w:rsidRPr="00044A51">
              <w:rPr>
                <w:rFonts w:ascii="Arial" w:eastAsia="Arial" w:hAnsi="Arial" w:cs="Arial"/>
              </w:rPr>
              <w:t xml:space="preserve">Any legal and beneficial change of ownership of the </w:t>
            </w:r>
            <w:r w:rsidRPr="00044A51">
              <w:rPr>
                <w:rFonts w:ascii="Arial" w:eastAsia="Arial" w:hAnsi="Arial" w:cs="Arial"/>
                <w:i/>
              </w:rPr>
              <w:t>Contractor's</w:t>
            </w:r>
            <w:r w:rsidRPr="00044A51">
              <w:rPr>
                <w:rFonts w:ascii="Arial" w:eastAsia="Arial" w:hAnsi="Arial" w:cs="Arial"/>
              </w:rPr>
              <w:t>, its Parent Company’s and its Subcontractor’s shares.</w:t>
            </w:r>
          </w:p>
        </w:tc>
      </w:tr>
      <w:tr w:rsidR="00D1096B" w:rsidRPr="00044A51" w14:paraId="690F15CD" w14:textId="77777777" w:rsidTr="00B05E5C">
        <w:trPr>
          <w:jc w:val="center"/>
        </w:trPr>
        <w:tc>
          <w:tcPr>
            <w:tcW w:w="3041" w:type="dxa"/>
          </w:tcPr>
          <w:p w14:paraId="181654BD"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Ch</w:t>
            </w:r>
            <w:r w:rsidRPr="00044A51">
              <w:rPr>
                <w:rFonts w:ascii="Arial" w:eastAsia="Arial" w:hAnsi="Arial" w:cs="Arial"/>
                <w:spacing w:val="-1"/>
              </w:rPr>
              <w:t>a</w:t>
            </w:r>
            <w:r w:rsidRPr="00044A51">
              <w:rPr>
                <w:rFonts w:ascii="Arial" w:eastAsia="Arial" w:hAnsi="Arial" w:cs="Arial"/>
                <w:spacing w:val="1"/>
              </w:rPr>
              <w:t>r</w:t>
            </w:r>
            <w:r w:rsidRPr="00044A51">
              <w:rPr>
                <w:rFonts w:ascii="Arial" w:eastAsia="Arial" w:hAnsi="Arial" w:cs="Arial"/>
              </w:rPr>
              <w:t>tered Q</w:t>
            </w:r>
            <w:r w:rsidRPr="00044A51">
              <w:rPr>
                <w:rFonts w:ascii="Arial" w:eastAsia="Arial" w:hAnsi="Arial" w:cs="Arial"/>
                <w:spacing w:val="-1"/>
              </w:rPr>
              <w:t>u</w:t>
            </w:r>
            <w:r w:rsidRPr="00044A51">
              <w:rPr>
                <w:rFonts w:ascii="Arial" w:eastAsia="Arial" w:hAnsi="Arial" w:cs="Arial"/>
              </w:rPr>
              <w:t>ality Institute</w:t>
            </w:r>
          </w:p>
        </w:tc>
        <w:tc>
          <w:tcPr>
            <w:tcW w:w="1513" w:type="dxa"/>
          </w:tcPr>
          <w:p w14:paraId="2BBD9D05"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243D91CC" w14:textId="77777777" w:rsidR="00D1096B" w:rsidRPr="00044A51" w:rsidRDefault="00D1096B" w:rsidP="00044A51">
            <w:pPr>
              <w:rPr>
                <w:rFonts w:ascii="Arial" w:eastAsia="Arial" w:hAnsi="Arial" w:cs="Arial"/>
              </w:rPr>
            </w:pPr>
            <w:r w:rsidRPr="00044A51">
              <w:rPr>
                <w:rFonts w:ascii="Arial" w:eastAsia="Arial" w:hAnsi="Arial" w:cs="Arial"/>
              </w:rPr>
              <w:t>Institute for quality assurance professionals.</w:t>
            </w:r>
          </w:p>
        </w:tc>
      </w:tr>
      <w:tr w:rsidR="00D1096B" w:rsidRPr="00044A51" w14:paraId="422E3397" w14:textId="77777777" w:rsidTr="00B05E5C">
        <w:trPr>
          <w:jc w:val="center"/>
        </w:trPr>
        <w:tc>
          <w:tcPr>
            <w:tcW w:w="3041" w:type="dxa"/>
          </w:tcPr>
          <w:p w14:paraId="02C43963"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Civil Service Code</w:t>
            </w:r>
          </w:p>
        </w:tc>
        <w:tc>
          <w:tcPr>
            <w:tcW w:w="1513" w:type="dxa"/>
          </w:tcPr>
          <w:p w14:paraId="3CDA2B42"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18BA67D6" w14:textId="5EF313E5" w:rsidR="00D1096B" w:rsidRPr="00044A51" w:rsidRDefault="00D1096B" w:rsidP="00044A51">
            <w:pPr>
              <w:rPr>
                <w:rFonts w:ascii="Arial" w:eastAsia="Arial" w:hAnsi="Arial" w:cs="Arial"/>
              </w:rPr>
            </w:pPr>
            <w:r w:rsidRPr="00044A51">
              <w:rPr>
                <w:rFonts w:ascii="Arial" w:eastAsia="Arial" w:hAnsi="Arial" w:cs="Arial"/>
              </w:rPr>
              <w:t>A code which sets out the core civil service values and the standards of behaviour expected of all civil servants in upholding these values.</w:t>
            </w:r>
          </w:p>
        </w:tc>
      </w:tr>
      <w:tr w:rsidR="00D1096B" w:rsidRPr="00044A51" w14:paraId="18E634F8" w14:textId="77777777" w:rsidTr="00B05E5C">
        <w:trPr>
          <w:jc w:val="center"/>
        </w:trPr>
        <w:tc>
          <w:tcPr>
            <w:tcW w:w="3041" w:type="dxa"/>
          </w:tcPr>
          <w:p w14:paraId="016D726A" w14:textId="4AD95506" w:rsidR="00D1096B" w:rsidRPr="00044A51" w:rsidRDefault="00D1096B" w:rsidP="00044A51">
            <w:pPr>
              <w:spacing w:line="220" w:lineRule="exact"/>
              <w:rPr>
                <w:rFonts w:ascii="Arial" w:eastAsia="Arial" w:hAnsi="Arial" w:cs="Arial"/>
                <w:i/>
              </w:rPr>
            </w:pPr>
            <w:r w:rsidRPr="00044A51">
              <w:rPr>
                <w:rFonts w:ascii="Arial" w:hAnsi="Arial" w:cs="Arial"/>
              </w:rPr>
              <w:t>Client</w:t>
            </w:r>
          </w:p>
        </w:tc>
        <w:tc>
          <w:tcPr>
            <w:tcW w:w="1513" w:type="dxa"/>
          </w:tcPr>
          <w:p w14:paraId="5ECB0441" w14:textId="0E9F9170" w:rsidR="00D1096B" w:rsidRPr="00044A51" w:rsidRDefault="00D1096B" w:rsidP="00044A51">
            <w:pPr>
              <w:rPr>
                <w:rFonts w:ascii="Arial" w:eastAsia="Arial" w:hAnsi="Arial" w:cs="Arial"/>
              </w:rPr>
            </w:pPr>
            <w:r w:rsidRPr="00044A51">
              <w:rPr>
                <w:rFonts w:ascii="Arial" w:hAnsi="Arial" w:cs="Arial"/>
              </w:rPr>
              <w:t>n/a</w:t>
            </w:r>
          </w:p>
        </w:tc>
        <w:tc>
          <w:tcPr>
            <w:tcW w:w="5936" w:type="dxa"/>
          </w:tcPr>
          <w:p w14:paraId="2D6F10DA" w14:textId="1A9B2964" w:rsidR="00D1096B" w:rsidRPr="00044A51" w:rsidRDefault="00D1096B" w:rsidP="00044A51">
            <w:pPr>
              <w:rPr>
                <w:rFonts w:ascii="Arial" w:eastAsia="Arial" w:hAnsi="Arial" w:cs="Arial"/>
              </w:rPr>
            </w:pPr>
            <w:r w:rsidRPr="00044A51">
              <w:rPr>
                <w:rFonts w:ascii="Arial" w:hAnsi="Arial" w:cs="Arial"/>
              </w:rPr>
              <w:t>The Secretary of State for Defence (to include its successors in title and permitted assigns).</w:t>
            </w:r>
          </w:p>
        </w:tc>
      </w:tr>
      <w:tr w:rsidR="00D1096B" w:rsidRPr="00044A51" w14:paraId="2922FB1B" w14:textId="77777777" w:rsidTr="00B05E5C">
        <w:trPr>
          <w:jc w:val="center"/>
        </w:trPr>
        <w:tc>
          <w:tcPr>
            <w:tcW w:w="3041" w:type="dxa"/>
          </w:tcPr>
          <w:p w14:paraId="65B2D0DF" w14:textId="10DA80F2" w:rsidR="00D1096B" w:rsidRPr="00044A51" w:rsidRDefault="00D1096B" w:rsidP="00044A51">
            <w:pPr>
              <w:spacing w:line="220" w:lineRule="exact"/>
              <w:rPr>
                <w:rFonts w:ascii="Arial" w:eastAsia="Arial" w:hAnsi="Arial" w:cs="Arial"/>
              </w:rPr>
            </w:pPr>
            <w:r w:rsidRPr="00044A51">
              <w:rPr>
                <w:rFonts w:ascii="Arial" w:eastAsia="Arial" w:hAnsi="Arial" w:cs="Arial"/>
                <w:i/>
              </w:rPr>
              <w:t>Client’s</w:t>
            </w:r>
            <w:r w:rsidRPr="00044A51">
              <w:rPr>
                <w:rFonts w:ascii="Arial" w:eastAsia="Arial" w:hAnsi="Arial" w:cs="Arial"/>
              </w:rPr>
              <w:t xml:space="preserve"> Representative</w:t>
            </w:r>
          </w:p>
        </w:tc>
        <w:tc>
          <w:tcPr>
            <w:tcW w:w="1513" w:type="dxa"/>
          </w:tcPr>
          <w:p w14:paraId="1803DC59" w14:textId="77777777" w:rsidR="00D1096B" w:rsidRPr="00044A51" w:rsidRDefault="00D1096B" w:rsidP="00044A51">
            <w:pPr>
              <w:rPr>
                <w:rFonts w:ascii="Arial" w:eastAsia="Arial" w:hAnsi="Arial" w:cs="Arial"/>
              </w:rPr>
            </w:pPr>
          </w:p>
        </w:tc>
        <w:tc>
          <w:tcPr>
            <w:tcW w:w="5936" w:type="dxa"/>
          </w:tcPr>
          <w:p w14:paraId="6728F3EF" w14:textId="7F5F6146" w:rsidR="00D1096B" w:rsidRPr="00044A51" w:rsidRDefault="00D1096B" w:rsidP="00044A51">
            <w:pPr>
              <w:rPr>
                <w:rFonts w:ascii="Arial" w:eastAsia="Arial" w:hAnsi="Arial" w:cs="Arial"/>
              </w:rPr>
            </w:pPr>
            <w:r w:rsidRPr="00044A51">
              <w:rPr>
                <w:rFonts w:ascii="Arial" w:eastAsia="Arial" w:hAnsi="Arial" w:cs="Arial"/>
              </w:rPr>
              <w:t>A party appointed by the Client.</w:t>
            </w:r>
          </w:p>
        </w:tc>
      </w:tr>
      <w:tr w:rsidR="00D1096B" w:rsidRPr="00044A51" w14:paraId="4AB61B7C" w14:textId="77777777" w:rsidTr="00B05E5C">
        <w:trPr>
          <w:jc w:val="center"/>
        </w:trPr>
        <w:tc>
          <w:tcPr>
            <w:tcW w:w="3041" w:type="dxa"/>
          </w:tcPr>
          <w:p w14:paraId="017E0033"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Codes of Practice</w:t>
            </w:r>
          </w:p>
        </w:tc>
        <w:tc>
          <w:tcPr>
            <w:tcW w:w="1513" w:type="dxa"/>
          </w:tcPr>
          <w:p w14:paraId="59DA5DEC"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295205D2" w14:textId="77777777" w:rsidR="00D1096B" w:rsidRPr="00044A51" w:rsidRDefault="00D1096B" w:rsidP="00044A51">
            <w:pPr>
              <w:rPr>
                <w:rFonts w:ascii="Arial" w:eastAsia="Arial" w:hAnsi="Arial" w:cs="Arial"/>
              </w:rPr>
            </w:pPr>
            <w:r w:rsidRPr="00044A51">
              <w:rPr>
                <w:rFonts w:ascii="Arial" w:eastAsia="Arial" w:hAnsi="Arial" w:cs="Arial"/>
              </w:rPr>
              <w:t>A body of rules for practical guidance only, or that sets out professional standards of behaviour required or provision of detailed guidance on how to comply with a specific legal requirement.</w:t>
            </w:r>
          </w:p>
        </w:tc>
      </w:tr>
      <w:tr w:rsidR="00D1096B" w:rsidRPr="00044A51" w14:paraId="4FB37400" w14:textId="77777777" w:rsidTr="00B05E5C">
        <w:trPr>
          <w:jc w:val="center"/>
        </w:trPr>
        <w:tc>
          <w:tcPr>
            <w:tcW w:w="3041" w:type="dxa"/>
          </w:tcPr>
          <w:p w14:paraId="474947DA"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Commercial Branch</w:t>
            </w:r>
          </w:p>
        </w:tc>
        <w:tc>
          <w:tcPr>
            <w:tcW w:w="1513" w:type="dxa"/>
          </w:tcPr>
          <w:p w14:paraId="61564DEF" w14:textId="77777777" w:rsidR="00D1096B" w:rsidRPr="00044A51" w:rsidRDefault="00D1096B" w:rsidP="00044A51">
            <w:pPr>
              <w:rPr>
                <w:rFonts w:ascii="Arial" w:eastAsia="Arial" w:hAnsi="Arial" w:cs="Arial"/>
              </w:rPr>
            </w:pPr>
            <w:r w:rsidRPr="00044A51">
              <w:rPr>
                <w:rFonts w:ascii="Arial" w:eastAsia="Arial" w:hAnsi="Arial" w:cs="Arial"/>
              </w:rPr>
              <w:t>CB</w:t>
            </w:r>
          </w:p>
        </w:tc>
        <w:tc>
          <w:tcPr>
            <w:tcW w:w="5936" w:type="dxa"/>
          </w:tcPr>
          <w:p w14:paraId="46F8BE90" w14:textId="30719164" w:rsidR="00D1096B" w:rsidRPr="00044A51" w:rsidRDefault="00D1096B" w:rsidP="00044A51">
            <w:pPr>
              <w:rPr>
                <w:rFonts w:ascii="Arial" w:eastAsia="Arial" w:hAnsi="Arial" w:cs="Arial"/>
              </w:rPr>
            </w:pPr>
            <w:r w:rsidRPr="00044A51">
              <w:rPr>
                <w:rFonts w:ascii="Arial" w:eastAsia="Arial" w:hAnsi="Arial" w:cs="Arial"/>
              </w:rPr>
              <w:t xml:space="preserve">The </w:t>
            </w:r>
            <w:r w:rsidRPr="00044A51">
              <w:rPr>
                <w:rFonts w:ascii="Arial" w:eastAsia="Arial" w:hAnsi="Arial" w:cs="Arial"/>
                <w:i/>
              </w:rPr>
              <w:t>Client</w:t>
            </w:r>
            <w:r w:rsidRPr="00044A51">
              <w:rPr>
                <w:rFonts w:ascii="Arial" w:eastAsia="Arial" w:hAnsi="Arial" w:cs="Arial"/>
                <w:i/>
                <w:spacing w:val="-1"/>
              </w:rPr>
              <w:t>'</w:t>
            </w:r>
            <w:r w:rsidRPr="00044A51">
              <w:rPr>
                <w:rFonts w:ascii="Arial" w:eastAsia="Arial" w:hAnsi="Arial" w:cs="Arial"/>
                <w:i/>
              </w:rPr>
              <w:t>s</w:t>
            </w:r>
            <w:r w:rsidRPr="00044A51">
              <w:rPr>
                <w:rFonts w:ascii="Arial" w:eastAsia="Arial" w:hAnsi="Arial" w:cs="Arial"/>
                <w:i/>
                <w:spacing w:val="39"/>
              </w:rPr>
              <w:t xml:space="preserve"> </w:t>
            </w:r>
            <w:r w:rsidRPr="00044A51">
              <w:rPr>
                <w:rFonts w:ascii="Arial" w:eastAsia="Arial" w:hAnsi="Arial" w:cs="Arial"/>
              </w:rPr>
              <w:t>bra</w:t>
            </w:r>
            <w:r w:rsidRPr="00044A51">
              <w:rPr>
                <w:rFonts w:ascii="Arial" w:eastAsia="Arial" w:hAnsi="Arial" w:cs="Arial"/>
                <w:spacing w:val="-1"/>
              </w:rPr>
              <w:t>n</w:t>
            </w:r>
            <w:r w:rsidRPr="00044A51">
              <w:rPr>
                <w:rFonts w:ascii="Arial" w:eastAsia="Arial" w:hAnsi="Arial" w:cs="Arial"/>
              </w:rPr>
              <w:t>ch respo</w:t>
            </w:r>
            <w:r w:rsidRPr="00044A51">
              <w:rPr>
                <w:rFonts w:ascii="Arial" w:eastAsia="Arial" w:hAnsi="Arial" w:cs="Arial"/>
                <w:spacing w:val="-1"/>
              </w:rPr>
              <w:t>n</w:t>
            </w:r>
            <w:r w:rsidRPr="00044A51">
              <w:rPr>
                <w:rFonts w:ascii="Arial" w:eastAsia="Arial" w:hAnsi="Arial" w:cs="Arial"/>
              </w:rPr>
              <w:t>sib</w:t>
            </w:r>
            <w:r w:rsidRPr="00044A51">
              <w:rPr>
                <w:rFonts w:ascii="Arial" w:eastAsia="Arial" w:hAnsi="Arial" w:cs="Arial"/>
                <w:spacing w:val="-1"/>
              </w:rPr>
              <w:t>l</w:t>
            </w:r>
            <w:r w:rsidRPr="00044A51">
              <w:rPr>
                <w:rFonts w:ascii="Arial" w:eastAsia="Arial" w:hAnsi="Arial" w:cs="Arial"/>
              </w:rPr>
              <w:t>e for con</w:t>
            </w:r>
            <w:r w:rsidRPr="00044A51">
              <w:rPr>
                <w:rFonts w:ascii="Arial" w:eastAsia="Arial" w:hAnsi="Arial" w:cs="Arial"/>
                <w:spacing w:val="-1"/>
              </w:rPr>
              <w:t>d</w:t>
            </w:r>
            <w:r w:rsidRPr="00044A51">
              <w:rPr>
                <w:rFonts w:ascii="Arial" w:eastAsia="Arial" w:hAnsi="Arial" w:cs="Arial"/>
              </w:rPr>
              <w:t>ucti</w:t>
            </w:r>
            <w:r w:rsidRPr="00044A51">
              <w:rPr>
                <w:rFonts w:ascii="Arial" w:eastAsia="Arial" w:hAnsi="Arial" w:cs="Arial"/>
                <w:spacing w:val="-1"/>
              </w:rPr>
              <w:t>n</w:t>
            </w:r>
            <w:r w:rsidRPr="00044A51">
              <w:rPr>
                <w:rFonts w:ascii="Arial" w:eastAsia="Arial" w:hAnsi="Arial" w:cs="Arial"/>
              </w:rPr>
              <w:t>g all</w:t>
            </w:r>
            <w:r w:rsidRPr="00044A51">
              <w:rPr>
                <w:rFonts w:ascii="Arial" w:eastAsia="Arial" w:hAnsi="Arial" w:cs="Arial"/>
                <w:spacing w:val="38"/>
              </w:rPr>
              <w:t xml:space="preserve"> </w:t>
            </w:r>
            <w:r w:rsidRPr="00044A51">
              <w:rPr>
                <w:rFonts w:ascii="Arial" w:eastAsia="Arial" w:hAnsi="Arial" w:cs="Arial"/>
              </w:rPr>
              <w:t>c</w:t>
            </w:r>
            <w:r w:rsidRPr="00044A51">
              <w:rPr>
                <w:rFonts w:ascii="Arial" w:eastAsia="Arial" w:hAnsi="Arial" w:cs="Arial"/>
                <w:spacing w:val="-1"/>
              </w:rPr>
              <w:t>o</w:t>
            </w:r>
            <w:r w:rsidRPr="00044A51">
              <w:rPr>
                <w:rFonts w:ascii="Arial" w:eastAsia="Arial" w:hAnsi="Arial" w:cs="Arial"/>
              </w:rPr>
              <w:t>ntr</w:t>
            </w:r>
            <w:r w:rsidRPr="00044A51">
              <w:rPr>
                <w:rFonts w:ascii="Arial" w:eastAsia="Arial" w:hAnsi="Arial" w:cs="Arial"/>
                <w:spacing w:val="-1"/>
              </w:rPr>
              <w:t>a</w:t>
            </w:r>
            <w:r w:rsidRPr="00044A51">
              <w:rPr>
                <w:rFonts w:ascii="Arial" w:eastAsia="Arial" w:hAnsi="Arial" w:cs="Arial"/>
              </w:rPr>
              <w:t>ctu</w:t>
            </w:r>
            <w:r w:rsidRPr="00044A51">
              <w:rPr>
                <w:rFonts w:ascii="Arial" w:eastAsia="Arial" w:hAnsi="Arial" w:cs="Arial"/>
                <w:spacing w:val="-1"/>
              </w:rPr>
              <w:t>a</w:t>
            </w:r>
            <w:r w:rsidRPr="00044A51">
              <w:rPr>
                <w:rFonts w:ascii="Arial" w:eastAsia="Arial" w:hAnsi="Arial" w:cs="Arial"/>
              </w:rPr>
              <w:t>l transacti</w:t>
            </w:r>
            <w:r w:rsidRPr="00044A51">
              <w:rPr>
                <w:rFonts w:ascii="Arial" w:eastAsia="Arial" w:hAnsi="Arial" w:cs="Arial"/>
                <w:spacing w:val="-1"/>
              </w:rPr>
              <w:t>o</w:t>
            </w:r>
            <w:r w:rsidRPr="00044A51">
              <w:rPr>
                <w:rFonts w:ascii="Arial" w:eastAsia="Arial" w:hAnsi="Arial" w:cs="Arial"/>
              </w:rPr>
              <w:t xml:space="preserve">ns </w:t>
            </w:r>
            <w:r w:rsidRPr="00044A51">
              <w:rPr>
                <w:rFonts w:ascii="Arial" w:eastAsia="Arial" w:hAnsi="Arial" w:cs="Arial"/>
                <w:spacing w:val="-2"/>
              </w:rPr>
              <w:t>t</w:t>
            </w:r>
            <w:r w:rsidRPr="00044A51">
              <w:rPr>
                <w:rFonts w:ascii="Arial" w:eastAsia="Arial" w:hAnsi="Arial" w:cs="Arial"/>
              </w:rPr>
              <w:t>hat take pl</w:t>
            </w:r>
            <w:r w:rsidRPr="00044A51">
              <w:rPr>
                <w:rFonts w:ascii="Arial" w:eastAsia="Arial" w:hAnsi="Arial" w:cs="Arial"/>
                <w:spacing w:val="-1"/>
              </w:rPr>
              <w:t>ac</w:t>
            </w:r>
            <w:r w:rsidRPr="00044A51">
              <w:rPr>
                <w:rFonts w:ascii="Arial" w:eastAsia="Arial" w:hAnsi="Arial" w:cs="Arial"/>
              </w:rPr>
              <w:t>e betw</w:t>
            </w:r>
            <w:r w:rsidRPr="00044A51">
              <w:rPr>
                <w:rFonts w:ascii="Arial" w:eastAsia="Arial" w:hAnsi="Arial" w:cs="Arial"/>
                <w:spacing w:val="-1"/>
              </w:rPr>
              <w:t>e</w:t>
            </w:r>
            <w:r w:rsidRPr="00044A51">
              <w:rPr>
                <w:rFonts w:ascii="Arial" w:eastAsia="Arial" w:hAnsi="Arial" w:cs="Arial"/>
              </w:rPr>
              <w:t>en t</w:t>
            </w:r>
            <w:r w:rsidRPr="00044A51">
              <w:rPr>
                <w:rFonts w:ascii="Arial" w:eastAsia="Arial" w:hAnsi="Arial" w:cs="Arial"/>
                <w:spacing w:val="-1"/>
              </w:rPr>
              <w:t>h</w:t>
            </w:r>
            <w:r w:rsidRPr="00044A51">
              <w:rPr>
                <w:rFonts w:ascii="Arial" w:eastAsia="Arial" w:hAnsi="Arial" w:cs="Arial"/>
              </w:rPr>
              <w:t xml:space="preserve">e </w:t>
            </w:r>
            <w:r w:rsidRPr="00044A51">
              <w:rPr>
                <w:rFonts w:ascii="Arial" w:eastAsia="Arial" w:hAnsi="Arial" w:cs="Arial"/>
                <w:i/>
              </w:rPr>
              <w:t>Client</w:t>
            </w:r>
            <w:r w:rsidRPr="00044A51">
              <w:rPr>
                <w:rFonts w:ascii="Arial" w:eastAsia="Arial" w:hAnsi="Arial" w:cs="Arial"/>
                <w:i/>
                <w:spacing w:val="1"/>
              </w:rPr>
              <w:t xml:space="preserve"> </w:t>
            </w:r>
            <w:r w:rsidRPr="00044A51">
              <w:rPr>
                <w:rFonts w:ascii="Arial" w:eastAsia="Arial" w:hAnsi="Arial" w:cs="Arial"/>
                <w:spacing w:val="-1"/>
              </w:rPr>
              <w:t>a</w:t>
            </w:r>
            <w:r w:rsidRPr="00044A51">
              <w:rPr>
                <w:rFonts w:ascii="Arial" w:eastAsia="Arial" w:hAnsi="Arial" w:cs="Arial"/>
              </w:rPr>
              <w:t xml:space="preserve">nd the </w:t>
            </w:r>
            <w:r w:rsidRPr="00044A51">
              <w:rPr>
                <w:rFonts w:ascii="Arial" w:eastAsia="Arial" w:hAnsi="Arial" w:cs="Arial"/>
                <w:i/>
              </w:rPr>
              <w:t>C</w:t>
            </w:r>
            <w:r w:rsidRPr="00044A51">
              <w:rPr>
                <w:rFonts w:ascii="Arial" w:eastAsia="Arial" w:hAnsi="Arial" w:cs="Arial"/>
                <w:i/>
                <w:spacing w:val="-1"/>
              </w:rPr>
              <w:t>o</w:t>
            </w:r>
            <w:r w:rsidRPr="00044A51">
              <w:rPr>
                <w:rFonts w:ascii="Arial" w:eastAsia="Arial" w:hAnsi="Arial" w:cs="Arial"/>
                <w:i/>
              </w:rPr>
              <w:t>ntr</w:t>
            </w:r>
            <w:r w:rsidRPr="00044A51">
              <w:rPr>
                <w:rFonts w:ascii="Arial" w:eastAsia="Arial" w:hAnsi="Arial" w:cs="Arial"/>
                <w:i/>
                <w:spacing w:val="-1"/>
              </w:rPr>
              <w:t>a</w:t>
            </w:r>
            <w:r w:rsidRPr="00044A51">
              <w:rPr>
                <w:rFonts w:ascii="Arial" w:eastAsia="Arial" w:hAnsi="Arial" w:cs="Arial"/>
                <w:i/>
              </w:rPr>
              <w:t>ctor.</w:t>
            </w:r>
          </w:p>
        </w:tc>
      </w:tr>
      <w:tr w:rsidR="00D1096B" w:rsidRPr="00044A51" w14:paraId="18B024F4" w14:textId="77777777" w:rsidTr="00B05E5C">
        <w:trPr>
          <w:jc w:val="center"/>
        </w:trPr>
        <w:tc>
          <w:tcPr>
            <w:tcW w:w="3041" w:type="dxa"/>
          </w:tcPr>
          <w:p w14:paraId="32760E1A" w14:textId="77777777" w:rsidR="00D1096B" w:rsidRPr="00044A51" w:rsidRDefault="00D1096B" w:rsidP="00044A51">
            <w:pPr>
              <w:spacing w:line="220" w:lineRule="exact"/>
              <w:rPr>
                <w:rFonts w:ascii="Arial" w:eastAsia="Arial" w:hAnsi="Arial" w:cs="Arial"/>
                <w:i/>
              </w:rPr>
            </w:pPr>
            <w:r w:rsidRPr="00044A51">
              <w:rPr>
                <w:rFonts w:ascii="Arial" w:eastAsia="Arial" w:hAnsi="Arial" w:cs="Arial"/>
                <w:i/>
              </w:rPr>
              <w:t>Commercial Officer</w:t>
            </w:r>
          </w:p>
        </w:tc>
        <w:tc>
          <w:tcPr>
            <w:tcW w:w="1513" w:type="dxa"/>
          </w:tcPr>
          <w:p w14:paraId="7607B6B6" w14:textId="77777777" w:rsidR="00D1096B" w:rsidRPr="00044A51" w:rsidRDefault="00D1096B" w:rsidP="00044A51">
            <w:pPr>
              <w:rPr>
                <w:rFonts w:ascii="Arial" w:eastAsia="Arial" w:hAnsi="Arial" w:cs="Arial"/>
              </w:rPr>
            </w:pPr>
            <w:r w:rsidRPr="00044A51">
              <w:rPr>
                <w:rFonts w:ascii="Arial" w:eastAsia="Arial" w:hAnsi="Arial" w:cs="Arial"/>
              </w:rPr>
              <w:t>CO</w:t>
            </w:r>
          </w:p>
        </w:tc>
        <w:tc>
          <w:tcPr>
            <w:tcW w:w="5936" w:type="dxa"/>
          </w:tcPr>
          <w:p w14:paraId="20F957F5" w14:textId="2DA21227" w:rsidR="00D1096B" w:rsidRPr="00044A51" w:rsidRDefault="00D1096B" w:rsidP="00044A51">
            <w:pPr>
              <w:rPr>
                <w:rFonts w:ascii="Arial" w:eastAsia="Arial" w:hAnsi="Arial" w:cs="Arial"/>
              </w:rPr>
            </w:pPr>
            <w:r w:rsidRPr="00044A51">
              <w:rPr>
                <w:rFonts w:ascii="Arial" w:eastAsia="Arial" w:hAnsi="Arial" w:cs="Arial"/>
              </w:rPr>
              <w:t>The</w:t>
            </w:r>
            <w:r w:rsidRPr="00044A51">
              <w:rPr>
                <w:rFonts w:ascii="Arial" w:eastAsia="Arial" w:hAnsi="Arial" w:cs="Arial"/>
                <w:spacing w:val="20"/>
              </w:rPr>
              <w:t xml:space="preserve"> </w:t>
            </w:r>
            <w:r w:rsidRPr="00044A51">
              <w:rPr>
                <w:rFonts w:ascii="Arial" w:eastAsia="Arial" w:hAnsi="Arial" w:cs="Arial"/>
                <w:spacing w:val="-1"/>
              </w:rPr>
              <w:t>p</w:t>
            </w:r>
            <w:r w:rsidRPr="00044A51">
              <w:rPr>
                <w:rFonts w:ascii="Arial" w:eastAsia="Arial" w:hAnsi="Arial" w:cs="Arial"/>
              </w:rPr>
              <w:t>ers</w:t>
            </w:r>
            <w:r w:rsidRPr="00044A51">
              <w:rPr>
                <w:rFonts w:ascii="Arial" w:eastAsia="Arial" w:hAnsi="Arial" w:cs="Arial"/>
                <w:spacing w:val="-1"/>
              </w:rPr>
              <w:t>o</w:t>
            </w:r>
            <w:r w:rsidRPr="00044A51">
              <w:rPr>
                <w:rFonts w:ascii="Arial" w:eastAsia="Arial" w:hAnsi="Arial" w:cs="Arial"/>
              </w:rPr>
              <w:t>n</w:t>
            </w:r>
            <w:r w:rsidRPr="00044A51">
              <w:rPr>
                <w:rFonts w:ascii="Arial" w:eastAsia="Arial" w:hAnsi="Arial" w:cs="Arial"/>
                <w:spacing w:val="20"/>
              </w:rPr>
              <w:t xml:space="preserve"> </w:t>
            </w:r>
            <w:r w:rsidRPr="00044A51">
              <w:rPr>
                <w:rFonts w:ascii="Arial" w:eastAsia="Arial" w:hAnsi="Arial" w:cs="Arial"/>
                <w:spacing w:val="-1"/>
              </w:rPr>
              <w:t>o</w:t>
            </w:r>
            <w:r w:rsidRPr="00044A51">
              <w:rPr>
                <w:rFonts w:ascii="Arial" w:eastAsia="Arial" w:hAnsi="Arial" w:cs="Arial"/>
              </w:rPr>
              <w:t>r</w:t>
            </w:r>
            <w:r w:rsidRPr="00044A51">
              <w:rPr>
                <w:rFonts w:ascii="Arial" w:eastAsia="Arial" w:hAnsi="Arial" w:cs="Arial"/>
                <w:spacing w:val="21"/>
              </w:rPr>
              <w:t xml:space="preserve"> </w:t>
            </w:r>
            <w:r w:rsidRPr="00044A51">
              <w:rPr>
                <w:rFonts w:ascii="Arial" w:eastAsia="Arial" w:hAnsi="Arial" w:cs="Arial"/>
              </w:rPr>
              <w:t>Party</w:t>
            </w:r>
            <w:r w:rsidRPr="00044A51">
              <w:rPr>
                <w:rFonts w:ascii="Arial" w:eastAsia="Arial" w:hAnsi="Arial" w:cs="Arial"/>
                <w:spacing w:val="19"/>
              </w:rPr>
              <w:t xml:space="preserve"> </w:t>
            </w:r>
            <w:r w:rsidRPr="00044A51">
              <w:rPr>
                <w:rFonts w:ascii="Arial" w:eastAsia="Arial" w:hAnsi="Arial" w:cs="Arial"/>
              </w:rPr>
              <w:t>(or</w:t>
            </w:r>
            <w:r w:rsidRPr="00044A51">
              <w:rPr>
                <w:rFonts w:ascii="Arial" w:eastAsia="Arial" w:hAnsi="Arial" w:cs="Arial"/>
                <w:spacing w:val="20"/>
              </w:rPr>
              <w:t xml:space="preserve"> </w:t>
            </w:r>
            <w:r w:rsidRPr="00044A51">
              <w:rPr>
                <w:rFonts w:ascii="Arial" w:eastAsia="Arial" w:hAnsi="Arial" w:cs="Arial"/>
              </w:rPr>
              <w:t>t</w:t>
            </w:r>
            <w:r w:rsidRPr="00044A51">
              <w:rPr>
                <w:rFonts w:ascii="Arial" w:eastAsia="Arial" w:hAnsi="Arial" w:cs="Arial"/>
                <w:spacing w:val="-1"/>
              </w:rPr>
              <w:t>h</w:t>
            </w:r>
            <w:r w:rsidRPr="00044A51">
              <w:rPr>
                <w:rFonts w:ascii="Arial" w:eastAsia="Arial" w:hAnsi="Arial" w:cs="Arial"/>
              </w:rPr>
              <w:t>e</w:t>
            </w:r>
            <w:r w:rsidRPr="00044A51">
              <w:rPr>
                <w:rFonts w:ascii="Arial" w:eastAsia="Arial" w:hAnsi="Arial" w:cs="Arial"/>
                <w:spacing w:val="20"/>
              </w:rPr>
              <w:t xml:space="preserve"> </w:t>
            </w:r>
            <w:r w:rsidRPr="00044A51">
              <w:rPr>
                <w:rFonts w:ascii="Arial" w:eastAsia="Arial" w:hAnsi="Arial" w:cs="Arial"/>
              </w:rPr>
              <w:t>re</w:t>
            </w:r>
            <w:r w:rsidRPr="00044A51">
              <w:rPr>
                <w:rFonts w:ascii="Arial" w:eastAsia="Arial" w:hAnsi="Arial" w:cs="Arial"/>
                <w:spacing w:val="-1"/>
              </w:rPr>
              <w:t>l</w:t>
            </w:r>
            <w:r w:rsidRPr="00044A51">
              <w:rPr>
                <w:rFonts w:ascii="Arial" w:eastAsia="Arial" w:hAnsi="Arial" w:cs="Arial"/>
              </w:rPr>
              <w:t>evant</w:t>
            </w:r>
            <w:r w:rsidRPr="00044A51">
              <w:rPr>
                <w:rFonts w:ascii="Arial" w:eastAsia="Arial" w:hAnsi="Arial" w:cs="Arial"/>
                <w:spacing w:val="20"/>
              </w:rPr>
              <w:t xml:space="preserve"> </w:t>
            </w:r>
            <w:r w:rsidRPr="00044A51">
              <w:rPr>
                <w:rFonts w:ascii="Arial" w:eastAsia="Arial" w:hAnsi="Arial" w:cs="Arial"/>
                <w:spacing w:val="-1"/>
              </w:rPr>
              <w:t>pe</w:t>
            </w:r>
            <w:r w:rsidRPr="00044A51">
              <w:rPr>
                <w:rFonts w:ascii="Arial" w:eastAsia="Arial" w:hAnsi="Arial" w:cs="Arial"/>
              </w:rPr>
              <w:t>rs</w:t>
            </w:r>
            <w:r w:rsidRPr="00044A51">
              <w:rPr>
                <w:rFonts w:ascii="Arial" w:eastAsia="Arial" w:hAnsi="Arial" w:cs="Arial"/>
                <w:spacing w:val="-1"/>
              </w:rPr>
              <w:t>o</w:t>
            </w:r>
            <w:r w:rsidRPr="00044A51">
              <w:rPr>
                <w:rFonts w:ascii="Arial" w:eastAsia="Arial" w:hAnsi="Arial" w:cs="Arial"/>
              </w:rPr>
              <w:t>n</w:t>
            </w:r>
            <w:r w:rsidRPr="00044A51">
              <w:rPr>
                <w:rFonts w:ascii="Arial" w:eastAsia="Arial" w:hAnsi="Arial" w:cs="Arial"/>
                <w:spacing w:val="20"/>
              </w:rPr>
              <w:t xml:space="preserve"> </w:t>
            </w:r>
            <w:r w:rsidRPr="00044A51">
              <w:rPr>
                <w:rFonts w:ascii="Arial" w:eastAsia="Arial" w:hAnsi="Arial" w:cs="Arial"/>
                <w:spacing w:val="-1"/>
              </w:rPr>
              <w:t>o</w:t>
            </w:r>
            <w:r w:rsidRPr="00044A51">
              <w:rPr>
                <w:rFonts w:ascii="Arial" w:eastAsia="Arial" w:hAnsi="Arial" w:cs="Arial"/>
              </w:rPr>
              <w:t>r</w:t>
            </w:r>
            <w:r w:rsidRPr="00044A51">
              <w:rPr>
                <w:rFonts w:ascii="Arial" w:eastAsia="Arial" w:hAnsi="Arial" w:cs="Arial"/>
                <w:spacing w:val="21"/>
              </w:rPr>
              <w:t xml:space="preserve"> </w:t>
            </w:r>
            <w:r w:rsidRPr="00044A51">
              <w:rPr>
                <w:rFonts w:ascii="Arial" w:eastAsia="Arial" w:hAnsi="Arial" w:cs="Arial"/>
              </w:rPr>
              <w:t>P</w:t>
            </w:r>
            <w:r w:rsidRPr="00044A51">
              <w:rPr>
                <w:rFonts w:ascii="Arial" w:eastAsia="Arial" w:hAnsi="Arial" w:cs="Arial"/>
                <w:spacing w:val="-1"/>
              </w:rPr>
              <w:t>a</w:t>
            </w:r>
            <w:r w:rsidRPr="00044A51">
              <w:rPr>
                <w:rFonts w:ascii="Arial" w:eastAsia="Arial" w:hAnsi="Arial" w:cs="Arial"/>
              </w:rPr>
              <w:t>rty</w:t>
            </w:r>
            <w:r w:rsidRPr="00044A51">
              <w:rPr>
                <w:rFonts w:ascii="Arial" w:eastAsia="Arial" w:hAnsi="Arial" w:cs="Arial"/>
                <w:spacing w:val="20"/>
              </w:rPr>
              <w:t xml:space="preserve"> </w:t>
            </w:r>
            <w:r w:rsidRPr="00044A51">
              <w:rPr>
                <w:rFonts w:ascii="Arial" w:eastAsia="Arial" w:hAnsi="Arial" w:cs="Arial"/>
              </w:rPr>
              <w:t>w</w:t>
            </w:r>
            <w:r w:rsidRPr="00044A51">
              <w:rPr>
                <w:rFonts w:ascii="Arial" w:eastAsia="Arial" w:hAnsi="Arial" w:cs="Arial"/>
                <w:spacing w:val="-1"/>
              </w:rPr>
              <w:t>h</w:t>
            </w:r>
            <w:r w:rsidRPr="00044A51">
              <w:rPr>
                <w:rFonts w:ascii="Arial" w:eastAsia="Arial" w:hAnsi="Arial" w:cs="Arial"/>
              </w:rPr>
              <w:t>ere</w:t>
            </w:r>
            <w:r w:rsidRPr="00044A51">
              <w:rPr>
                <w:rFonts w:ascii="Arial" w:eastAsia="Arial" w:hAnsi="Arial" w:cs="Arial"/>
                <w:spacing w:val="19"/>
              </w:rPr>
              <w:t xml:space="preserve"> </w:t>
            </w:r>
            <w:r w:rsidRPr="00044A51">
              <w:rPr>
                <w:rFonts w:ascii="Arial" w:eastAsia="Arial" w:hAnsi="Arial" w:cs="Arial"/>
              </w:rPr>
              <w:t>m</w:t>
            </w:r>
            <w:r w:rsidRPr="00044A51">
              <w:rPr>
                <w:rFonts w:ascii="Arial" w:eastAsia="Arial" w:hAnsi="Arial" w:cs="Arial"/>
                <w:spacing w:val="-1"/>
              </w:rPr>
              <w:t>o</w:t>
            </w:r>
            <w:r w:rsidRPr="00044A51">
              <w:rPr>
                <w:rFonts w:ascii="Arial" w:eastAsia="Arial" w:hAnsi="Arial" w:cs="Arial"/>
              </w:rPr>
              <w:t>re</w:t>
            </w:r>
            <w:r w:rsidRPr="00044A51">
              <w:rPr>
                <w:rFonts w:ascii="Arial" w:eastAsia="Arial" w:hAnsi="Arial" w:cs="Arial"/>
                <w:spacing w:val="19"/>
              </w:rPr>
              <w:t xml:space="preserve"> </w:t>
            </w:r>
            <w:r w:rsidRPr="00044A51">
              <w:rPr>
                <w:rFonts w:ascii="Arial" w:eastAsia="Arial" w:hAnsi="Arial" w:cs="Arial"/>
              </w:rPr>
              <w:t>than one)</w:t>
            </w:r>
            <w:r w:rsidRPr="00044A51">
              <w:rPr>
                <w:rFonts w:ascii="Arial" w:eastAsia="Arial" w:hAnsi="Arial" w:cs="Arial"/>
                <w:spacing w:val="18"/>
              </w:rPr>
              <w:t xml:space="preserve"> </w:t>
            </w:r>
            <w:r w:rsidRPr="00044A51">
              <w:rPr>
                <w:rFonts w:ascii="Arial" w:eastAsia="Arial" w:hAnsi="Arial" w:cs="Arial"/>
              </w:rPr>
              <w:t>ap</w:t>
            </w:r>
            <w:r w:rsidRPr="00044A51">
              <w:rPr>
                <w:rFonts w:ascii="Arial" w:eastAsia="Arial" w:hAnsi="Arial" w:cs="Arial"/>
                <w:spacing w:val="-1"/>
              </w:rPr>
              <w:t>p</w:t>
            </w:r>
            <w:r w:rsidRPr="00044A51">
              <w:rPr>
                <w:rFonts w:ascii="Arial" w:eastAsia="Arial" w:hAnsi="Arial" w:cs="Arial"/>
              </w:rPr>
              <w:t>oin</w:t>
            </w:r>
            <w:r w:rsidRPr="00044A51">
              <w:rPr>
                <w:rFonts w:ascii="Arial" w:eastAsia="Arial" w:hAnsi="Arial" w:cs="Arial"/>
                <w:spacing w:val="-2"/>
              </w:rPr>
              <w:t>t</w:t>
            </w:r>
            <w:r w:rsidRPr="00044A51">
              <w:rPr>
                <w:rFonts w:ascii="Arial" w:eastAsia="Arial" w:hAnsi="Arial" w:cs="Arial"/>
              </w:rPr>
              <w:t>ed</w:t>
            </w:r>
            <w:r w:rsidRPr="00044A51">
              <w:rPr>
                <w:rFonts w:ascii="Arial" w:eastAsia="Arial" w:hAnsi="Arial" w:cs="Arial"/>
                <w:spacing w:val="19"/>
              </w:rPr>
              <w:t xml:space="preserve"> </w:t>
            </w:r>
            <w:r w:rsidRPr="00044A51">
              <w:rPr>
                <w:rFonts w:ascii="Arial" w:eastAsia="Arial" w:hAnsi="Arial" w:cs="Arial"/>
              </w:rPr>
              <w:t>by</w:t>
            </w:r>
            <w:r w:rsidRPr="00044A51">
              <w:rPr>
                <w:rFonts w:ascii="Arial" w:eastAsia="Arial" w:hAnsi="Arial" w:cs="Arial"/>
                <w:spacing w:val="19"/>
              </w:rPr>
              <w:t xml:space="preserve"> </w:t>
            </w:r>
            <w:r w:rsidRPr="00044A51">
              <w:rPr>
                <w:rFonts w:ascii="Arial" w:eastAsia="Arial" w:hAnsi="Arial" w:cs="Arial"/>
              </w:rPr>
              <w:t>the</w:t>
            </w:r>
            <w:r w:rsidRPr="00044A51">
              <w:rPr>
                <w:rFonts w:ascii="Arial" w:eastAsia="Arial" w:hAnsi="Arial" w:cs="Arial"/>
                <w:spacing w:val="19"/>
              </w:rPr>
              <w:t xml:space="preserve"> </w:t>
            </w:r>
            <w:r w:rsidRPr="00044A51">
              <w:rPr>
                <w:rFonts w:ascii="Arial" w:eastAsia="Arial" w:hAnsi="Arial" w:cs="Arial"/>
                <w:i/>
                <w:spacing w:val="-2"/>
              </w:rPr>
              <w:t>Client</w:t>
            </w:r>
            <w:r w:rsidRPr="00044A51">
              <w:rPr>
                <w:rFonts w:ascii="Arial" w:eastAsia="Arial" w:hAnsi="Arial" w:cs="Arial"/>
                <w:i/>
                <w:spacing w:val="20"/>
              </w:rPr>
              <w:t xml:space="preserve"> </w:t>
            </w:r>
            <w:r w:rsidRPr="00044A51">
              <w:rPr>
                <w:rFonts w:ascii="Arial" w:eastAsia="Arial" w:hAnsi="Arial" w:cs="Arial"/>
              </w:rPr>
              <w:t>to</w:t>
            </w:r>
            <w:r w:rsidRPr="00044A51">
              <w:rPr>
                <w:rFonts w:ascii="Arial" w:eastAsia="Arial" w:hAnsi="Arial" w:cs="Arial"/>
                <w:spacing w:val="19"/>
              </w:rPr>
              <w:t xml:space="preserve"> </w:t>
            </w:r>
            <w:r w:rsidRPr="00044A51">
              <w:rPr>
                <w:rFonts w:ascii="Arial" w:eastAsia="Arial" w:hAnsi="Arial" w:cs="Arial"/>
                <w:spacing w:val="-1"/>
              </w:rPr>
              <w:t>a</w:t>
            </w:r>
            <w:r w:rsidRPr="00044A51">
              <w:rPr>
                <w:rFonts w:ascii="Arial" w:eastAsia="Arial" w:hAnsi="Arial" w:cs="Arial"/>
                <w:spacing w:val="1"/>
              </w:rPr>
              <w:t>c</w:t>
            </w:r>
            <w:r w:rsidRPr="00044A51">
              <w:rPr>
                <w:rFonts w:ascii="Arial" w:eastAsia="Arial" w:hAnsi="Arial" w:cs="Arial"/>
              </w:rPr>
              <w:t>t</w:t>
            </w:r>
            <w:r w:rsidRPr="00044A51">
              <w:rPr>
                <w:rFonts w:ascii="Arial" w:eastAsia="Arial" w:hAnsi="Arial" w:cs="Arial"/>
                <w:spacing w:val="19"/>
              </w:rPr>
              <w:t xml:space="preserve"> </w:t>
            </w:r>
            <w:r w:rsidRPr="00044A51">
              <w:rPr>
                <w:rFonts w:ascii="Arial" w:eastAsia="Arial" w:hAnsi="Arial" w:cs="Arial"/>
              </w:rPr>
              <w:t>on</w:t>
            </w:r>
            <w:r w:rsidRPr="00044A51">
              <w:rPr>
                <w:rFonts w:ascii="Arial" w:eastAsia="Arial" w:hAnsi="Arial" w:cs="Arial"/>
                <w:spacing w:val="19"/>
              </w:rPr>
              <w:t xml:space="preserve"> </w:t>
            </w:r>
            <w:r w:rsidRPr="00044A51">
              <w:rPr>
                <w:rFonts w:ascii="Arial" w:eastAsia="Arial" w:hAnsi="Arial" w:cs="Arial"/>
              </w:rPr>
              <w:lastRenderedPageBreak/>
              <w:t>its</w:t>
            </w:r>
            <w:r w:rsidRPr="00044A51">
              <w:rPr>
                <w:rFonts w:ascii="Arial" w:eastAsia="Arial" w:hAnsi="Arial" w:cs="Arial"/>
                <w:spacing w:val="19"/>
              </w:rPr>
              <w:t xml:space="preserve"> </w:t>
            </w:r>
            <w:r w:rsidRPr="00044A51">
              <w:rPr>
                <w:rFonts w:ascii="Arial" w:eastAsia="Arial" w:hAnsi="Arial" w:cs="Arial"/>
                <w:spacing w:val="-1"/>
              </w:rPr>
              <w:t>b</w:t>
            </w:r>
            <w:r w:rsidRPr="00044A51">
              <w:rPr>
                <w:rFonts w:ascii="Arial" w:eastAsia="Arial" w:hAnsi="Arial" w:cs="Arial"/>
              </w:rPr>
              <w:t>e</w:t>
            </w:r>
            <w:r w:rsidRPr="00044A51">
              <w:rPr>
                <w:rFonts w:ascii="Arial" w:eastAsia="Arial" w:hAnsi="Arial" w:cs="Arial"/>
                <w:spacing w:val="-1"/>
              </w:rPr>
              <w:t>h</w:t>
            </w:r>
            <w:r w:rsidRPr="00044A51">
              <w:rPr>
                <w:rFonts w:ascii="Arial" w:eastAsia="Arial" w:hAnsi="Arial" w:cs="Arial"/>
              </w:rPr>
              <w:t>alf</w:t>
            </w:r>
            <w:r w:rsidRPr="00044A51">
              <w:rPr>
                <w:rFonts w:ascii="Arial" w:eastAsia="Arial" w:hAnsi="Arial" w:cs="Arial"/>
                <w:spacing w:val="19"/>
              </w:rPr>
              <w:t xml:space="preserve"> </w:t>
            </w:r>
            <w:r w:rsidRPr="00044A51">
              <w:rPr>
                <w:rFonts w:ascii="Arial" w:eastAsia="Arial" w:hAnsi="Arial" w:cs="Arial"/>
              </w:rPr>
              <w:t>for</w:t>
            </w:r>
            <w:r w:rsidRPr="00044A51">
              <w:rPr>
                <w:rFonts w:ascii="Arial" w:eastAsia="Arial" w:hAnsi="Arial" w:cs="Arial"/>
                <w:spacing w:val="19"/>
              </w:rPr>
              <w:t xml:space="preserve"> </w:t>
            </w:r>
            <w:r w:rsidRPr="00044A51">
              <w:rPr>
                <w:rFonts w:ascii="Arial" w:eastAsia="Arial" w:hAnsi="Arial" w:cs="Arial"/>
              </w:rPr>
              <w:t>the</w:t>
            </w:r>
            <w:r w:rsidRPr="00044A51">
              <w:rPr>
                <w:rFonts w:ascii="Arial" w:eastAsia="Arial" w:hAnsi="Arial" w:cs="Arial"/>
                <w:spacing w:val="19"/>
              </w:rPr>
              <w:t xml:space="preserve"> </w:t>
            </w:r>
            <w:r w:rsidRPr="00044A51">
              <w:rPr>
                <w:rFonts w:ascii="Arial" w:eastAsia="Arial" w:hAnsi="Arial" w:cs="Arial"/>
              </w:rPr>
              <w:t>p</w:t>
            </w:r>
            <w:r w:rsidRPr="00044A51">
              <w:rPr>
                <w:rFonts w:ascii="Arial" w:eastAsia="Arial" w:hAnsi="Arial" w:cs="Arial"/>
                <w:spacing w:val="-1"/>
              </w:rPr>
              <w:t>u</w:t>
            </w:r>
            <w:r w:rsidRPr="00044A51">
              <w:rPr>
                <w:rFonts w:ascii="Arial" w:eastAsia="Arial" w:hAnsi="Arial" w:cs="Arial"/>
              </w:rPr>
              <w:t>rp</w:t>
            </w:r>
            <w:r w:rsidRPr="00044A51">
              <w:rPr>
                <w:rFonts w:ascii="Arial" w:eastAsia="Arial" w:hAnsi="Arial" w:cs="Arial"/>
                <w:spacing w:val="-1"/>
              </w:rPr>
              <w:t>o</w:t>
            </w:r>
            <w:r w:rsidRPr="00044A51">
              <w:rPr>
                <w:rFonts w:ascii="Arial" w:eastAsia="Arial" w:hAnsi="Arial" w:cs="Arial"/>
                <w:spacing w:val="1"/>
              </w:rPr>
              <w:t>s</w:t>
            </w:r>
            <w:r w:rsidRPr="00044A51">
              <w:rPr>
                <w:rFonts w:ascii="Arial" w:eastAsia="Arial" w:hAnsi="Arial" w:cs="Arial"/>
              </w:rPr>
              <w:t>e</w:t>
            </w:r>
            <w:r w:rsidRPr="00044A51">
              <w:rPr>
                <w:rFonts w:ascii="Arial" w:eastAsia="Arial" w:hAnsi="Arial" w:cs="Arial"/>
                <w:spacing w:val="19"/>
              </w:rPr>
              <w:t xml:space="preserve"> </w:t>
            </w:r>
            <w:r w:rsidRPr="00044A51">
              <w:rPr>
                <w:rFonts w:ascii="Arial" w:eastAsia="Arial" w:hAnsi="Arial" w:cs="Arial"/>
              </w:rPr>
              <w:t xml:space="preserve">of carrying </w:t>
            </w:r>
            <w:r w:rsidRPr="00044A51">
              <w:rPr>
                <w:rFonts w:ascii="Arial" w:eastAsia="Arial" w:hAnsi="Arial" w:cs="Arial"/>
                <w:spacing w:val="-1"/>
              </w:rPr>
              <w:t>o</w:t>
            </w:r>
            <w:r w:rsidRPr="00044A51">
              <w:rPr>
                <w:rFonts w:ascii="Arial" w:eastAsia="Arial" w:hAnsi="Arial" w:cs="Arial"/>
              </w:rPr>
              <w:t xml:space="preserve">ut the role </w:t>
            </w:r>
            <w:r w:rsidRPr="00044A51">
              <w:rPr>
                <w:rFonts w:ascii="Arial" w:eastAsia="Arial" w:hAnsi="Arial" w:cs="Arial"/>
                <w:spacing w:val="-1"/>
              </w:rPr>
              <w:t>a</w:t>
            </w:r>
            <w:r w:rsidRPr="00044A51">
              <w:rPr>
                <w:rFonts w:ascii="Arial" w:eastAsia="Arial" w:hAnsi="Arial" w:cs="Arial"/>
              </w:rPr>
              <w:t>nd functi</w:t>
            </w:r>
            <w:r w:rsidRPr="00044A51">
              <w:rPr>
                <w:rFonts w:ascii="Arial" w:eastAsia="Arial" w:hAnsi="Arial" w:cs="Arial"/>
                <w:spacing w:val="-1"/>
              </w:rPr>
              <w:t>o</w:t>
            </w:r>
            <w:r w:rsidRPr="00044A51">
              <w:rPr>
                <w:rFonts w:ascii="Arial" w:eastAsia="Arial" w:hAnsi="Arial" w:cs="Arial"/>
              </w:rPr>
              <w:t xml:space="preserve">ns of the </w:t>
            </w:r>
            <w:r w:rsidRPr="00044A51">
              <w:rPr>
                <w:rFonts w:ascii="Arial" w:eastAsia="Arial" w:hAnsi="Arial" w:cs="Arial"/>
                <w:i/>
              </w:rPr>
              <w:t>Com</w:t>
            </w:r>
            <w:r w:rsidRPr="00044A51">
              <w:rPr>
                <w:rFonts w:ascii="Arial" w:eastAsia="Arial" w:hAnsi="Arial" w:cs="Arial"/>
                <w:i/>
                <w:spacing w:val="-1"/>
              </w:rPr>
              <w:t>m</w:t>
            </w:r>
            <w:r w:rsidRPr="00044A51">
              <w:rPr>
                <w:rFonts w:ascii="Arial" w:eastAsia="Arial" w:hAnsi="Arial" w:cs="Arial"/>
                <w:i/>
              </w:rPr>
              <w:t>ercial Of</w:t>
            </w:r>
            <w:r w:rsidRPr="00044A51">
              <w:rPr>
                <w:rFonts w:ascii="Arial" w:eastAsia="Arial" w:hAnsi="Arial" w:cs="Arial"/>
                <w:i/>
                <w:spacing w:val="-2"/>
              </w:rPr>
              <w:t>f</w:t>
            </w:r>
            <w:r w:rsidRPr="00044A51">
              <w:rPr>
                <w:rFonts w:ascii="Arial" w:eastAsia="Arial" w:hAnsi="Arial" w:cs="Arial"/>
                <w:i/>
              </w:rPr>
              <w:t xml:space="preserve">icer </w:t>
            </w:r>
            <w:r w:rsidRPr="00044A51">
              <w:rPr>
                <w:rFonts w:ascii="Arial" w:eastAsia="Arial" w:hAnsi="Arial" w:cs="Arial"/>
                <w:spacing w:val="-1"/>
              </w:rPr>
              <w:t xml:space="preserve">as </w:t>
            </w:r>
            <w:r w:rsidRPr="00044A51">
              <w:rPr>
                <w:rFonts w:ascii="Arial" w:eastAsia="Arial" w:hAnsi="Arial" w:cs="Arial"/>
              </w:rPr>
              <w:t>sp</w:t>
            </w:r>
            <w:r w:rsidRPr="00044A51">
              <w:rPr>
                <w:rFonts w:ascii="Arial" w:eastAsia="Arial" w:hAnsi="Arial" w:cs="Arial"/>
                <w:spacing w:val="-1"/>
              </w:rPr>
              <w:t>e</w:t>
            </w:r>
            <w:r w:rsidRPr="00044A51">
              <w:rPr>
                <w:rFonts w:ascii="Arial" w:eastAsia="Arial" w:hAnsi="Arial" w:cs="Arial"/>
                <w:spacing w:val="1"/>
              </w:rPr>
              <w:t>c</w:t>
            </w:r>
            <w:r w:rsidRPr="00044A51">
              <w:rPr>
                <w:rFonts w:ascii="Arial" w:eastAsia="Arial" w:hAnsi="Arial" w:cs="Arial"/>
              </w:rPr>
              <w:t>ified</w:t>
            </w:r>
            <w:r w:rsidRPr="00044A51">
              <w:rPr>
                <w:rFonts w:ascii="Arial" w:eastAsia="Arial" w:hAnsi="Arial" w:cs="Arial"/>
                <w:spacing w:val="28"/>
              </w:rPr>
              <w:t xml:space="preserve"> </w:t>
            </w:r>
            <w:r w:rsidRPr="00044A51">
              <w:rPr>
                <w:rFonts w:ascii="Arial" w:eastAsia="Arial" w:hAnsi="Arial" w:cs="Arial"/>
              </w:rPr>
              <w:t>in</w:t>
            </w:r>
            <w:r w:rsidRPr="00044A51">
              <w:rPr>
                <w:rFonts w:ascii="Arial" w:eastAsia="Arial" w:hAnsi="Arial" w:cs="Arial"/>
                <w:spacing w:val="28"/>
              </w:rPr>
              <w:t xml:space="preserve"> </w:t>
            </w:r>
            <w:r w:rsidRPr="00044A51">
              <w:rPr>
                <w:rFonts w:ascii="Arial" w:eastAsia="Arial" w:hAnsi="Arial" w:cs="Arial"/>
                <w:spacing w:val="-2"/>
              </w:rPr>
              <w:t>t</w:t>
            </w:r>
            <w:r w:rsidRPr="00044A51">
              <w:rPr>
                <w:rFonts w:ascii="Arial" w:eastAsia="Arial" w:hAnsi="Arial" w:cs="Arial"/>
              </w:rPr>
              <w:t>he</w:t>
            </w:r>
            <w:r w:rsidRPr="00044A51">
              <w:rPr>
                <w:rFonts w:ascii="Arial" w:eastAsia="Arial" w:hAnsi="Arial" w:cs="Arial"/>
                <w:spacing w:val="28"/>
              </w:rPr>
              <w:t xml:space="preserve"> </w:t>
            </w:r>
            <w:r w:rsidRPr="00044A51">
              <w:rPr>
                <w:rFonts w:ascii="Arial" w:eastAsia="Arial" w:hAnsi="Arial" w:cs="Arial"/>
              </w:rPr>
              <w:t>Fr</w:t>
            </w:r>
            <w:r w:rsidRPr="00044A51">
              <w:rPr>
                <w:rFonts w:ascii="Arial" w:eastAsia="Arial" w:hAnsi="Arial" w:cs="Arial"/>
                <w:spacing w:val="-1"/>
              </w:rPr>
              <w:t>a</w:t>
            </w:r>
            <w:r w:rsidRPr="00044A51">
              <w:rPr>
                <w:rFonts w:ascii="Arial" w:eastAsia="Arial" w:hAnsi="Arial" w:cs="Arial"/>
              </w:rPr>
              <w:t>m</w:t>
            </w:r>
            <w:r w:rsidRPr="00044A51">
              <w:rPr>
                <w:rFonts w:ascii="Arial" w:eastAsia="Arial" w:hAnsi="Arial" w:cs="Arial"/>
                <w:spacing w:val="-1"/>
              </w:rPr>
              <w:t>e</w:t>
            </w:r>
            <w:r w:rsidRPr="00044A51">
              <w:rPr>
                <w:rFonts w:ascii="Arial" w:eastAsia="Arial" w:hAnsi="Arial" w:cs="Arial"/>
                <w:spacing w:val="1"/>
              </w:rPr>
              <w:t>w</w:t>
            </w:r>
            <w:r w:rsidRPr="00044A51">
              <w:rPr>
                <w:rFonts w:ascii="Arial" w:eastAsia="Arial" w:hAnsi="Arial" w:cs="Arial"/>
              </w:rPr>
              <w:t>ork</w:t>
            </w:r>
            <w:r w:rsidRPr="00044A51">
              <w:rPr>
                <w:rFonts w:ascii="Arial" w:eastAsia="Arial" w:hAnsi="Arial" w:cs="Arial"/>
                <w:spacing w:val="28"/>
              </w:rPr>
              <w:t xml:space="preserve"> </w:t>
            </w:r>
            <w:r w:rsidRPr="00044A51">
              <w:rPr>
                <w:rFonts w:ascii="Arial" w:eastAsia="Arial" w:hAnsi="Arial" w:cs="Arial"/>
              </w:rPr>
              <w:t>Agr</w:t>
            </w:r>
            <w:r w:rsidRPr="00044A51">
              <w:rPr>
                <w:rFonts w:ascii="Arial" w:eastAsia="Arial" w:hAnsi="Arial" w:cs="Arial"/>
                <w:spacing w:val="-1"/>
              </w:rPr>
              <w:t>e</w:t>
            </w:r>
            <w:r w:rsidRPr="00044A51">
              <w:rPr>
                <w:rFonts w:ascii="Arial" w:eastAsia="Arial" w:hAnsi="Arial" w:cs="Arial"/>
              </w:rPr>
              <w:t>e</w:t>
            </w:r>
            <w:r w:rsidRPr="00044A51">
              <w:rPr>
                <w:rFonts w:ascii="Arial" w:eastAsia="Arial" w:hAnsi="Arial" w:cs="Arial"/>
                <w:spacing w:val="-1"/>
              </w:rPr>
              <w:t>me</w:t>
            </w:r>
            <w:r w:rsidRPr="00044A51">
              <w:rPr>
                <w:rFonts w:ascii="Arial" w:eastAsia="Arial" w:hAnsi="Arial" w:cs="Arial"/>
              </w:rPr>
              <w:t>nt</w:t>
            </w:r>
            <w:r w:rsidRPr="00044A51">
              <w:rPr>
                <w:rFonts w:ascii="Arial" w:eastAsia="Arial" w:hAnsi="Arial" w:cs="Arial"/>
                <w:spacing w:val="28"/>
              </w:rPr>
              <w:t xml:space="preserve"> </w:t>
            </w:r>
            <w:r w:rsidRPr="00044A51">
              <w:rPr>
                <w:rFonts w:ascii="Arial" w:eastAsia="Arial" w:hAnsi="Arial" w:cs="Arial"/>
              </w:rPr>
              <w:t>and/or</w:t>
            </w:r>
            <w:r w:rsidRPr="00044A51">
              <w:rPr>
                <w:rFonts w:ascii="Arial" w:eastAsia="Arial" w:hAnsi="Arial" w:cs="Arial"/>
                <w:spacing w:val="28"/>
              </w:rPr>
              <w:t xml:space="preserve"> </w:t>
            </w:r>
            <w:r w:rsidRPr="00044A51">
              <w:rPr>
                <w:rFonts w:ascii="Arial" w:eastAsia="Arial" w:hAnsi="Arial" w:cs="Arial"/>
                <w:spacing w:val="-1"/>
              </w:rPr>
              <w:t>a</w:t>
            </w:r>
            <w:r w:rsidRPr="00044A51">
              <w:rPr>
                <w:rFonts w:ascii="Arial" w:eastAsia="Arial" w:hAnsi="Arial" w:cs="Arial"/>
              </w:rPr>
              <w:t>ny</w:t>
            </w:r>
            <w:r w:rsidRPr="00044A51">
              <w:rPr>
                <w:rFonts w:ascii="Arial" w:eastAsia="Arial" w:hAnsi="Arial" w:cs="Arial"/>
                <w:spacing w:val="28"/>
              </w:rPr>
              <w:t xml:space="preserve"> </w:t>
            </w:r>
            <w:r w:rsidRPr="00044A51">
              <w:rPr>
                <w:rFonts w:ascii="Arial" w:eastAsia="Arial" w:hAnsi="Arial" w:cs="Arial"/>
              </w:rPr>
              <w:t>W</w:t>
            </w:r>
            <w:r w:rsidRPr="00044A51">
              <w:rPr>
                <w:rFonts w:ascii="Arial" w:eastAsia="Arial" w:hAnsi="Arial" w:cs="Arial"/>
                <w:spacing w:val="-1"/>
              </w:rPr>
              <w:t>o</w:t>
            </w:r>
            <w:r w:rsidRPr="00044A51">
              <w:rPr>
                <w:rFonts w:ascii="Arial" w:eastAsia="Arial" w:hAnsi="Arial" w:cs="Arial"/>
              </w:rPr>
              <w:t>rks</w:t>
            </w:r>
            <w:r w:rsidRPr="00044A51">
              <w:rPr>
                <w:rFonts w:ascii="Arial" w:eastAsia="Arial" w:hAnsi="Arial" w:cs="Arial"/>
                <w:spacing w:val="28"/>
              </w:rPr>
              <w:t xml:space="preserve"> </w:t>
            </w:r>
            <w:r w:rsidRPr="00044A51">
              <w:rPr>
                <w:rFonts w:ascii="Arial" w:eastAsia="Arial" w:hAnsi="Arial" w:cs="Arial"/>
              </w:rPr>
              <w:t>Contract</w:t>
            </w:r>
            <w:r w:rsidRPr="00044A51">
              <w:rPr>
                <w:rFonts w:ascii="Arial" w:eastAsia="Arial" w:hAnsi="Arial" w:cs="Arial"/>
                <w:spacing w:val="28"/>
              </w:rPr>
              <w:t xml:space="preserve"> </w:t>
            </w:r>
            <w:r w:rsidRPr="00044A51">
              <w:rPr>
                <w:rFonts w:ascii="Arial" w:eastAsia="Arial" w:hAnsi="Arial" w:cs="Arial"/>
                <w:spacing w:val="-1"/>
              </w:rPr>
              <w:t>a</w:t>
            </w:r>
            <w:r w:rsidRPr="00044A51">
              <w:rPr>
                <w:rFonts w:ascii="Arial" w:eastAsia="Arial" w:hAnsi="Arial" w:cs="Arial"/>
              </w:rPr>
              <w:t>s may</w:t>
            </w:r>
            <w:r w:rsidRPr="00044A51">
              <w:rPr>
                <w:rFonts w:ascii="Arial" w:eastAsia="Arial" w:hAnsi="Arial" w:cs="Arial"/>
                <w:spacing w:val="3"/>
              </w:rPr>
              <w:t xml:space="preserve"> </w:t>
            </w:r>
            <w:r w:rsidRPr="00044A51">
              <w:rPr>
                <w:rFonts w:ascii="Arial" w:eastAsia="Arial" w:hAnsi="Arial" w:cs="Arial"/>
              </w:rPr>
              <w:t>be</w:t>
            </w:r>
            <w:r w:rsidRPr="00044A51">
              <w:rPr>
                <w:rFonts w:ascii="Arial" w:eastAsia="Arial" w:hAnsi="Arial" w:cs="Arial"/>
                <w:spacing w:val="3"/>
              </w:rPr>
              <w:t xml:space="preserve"> </w:t>
            </w:r>
            <w:r w:rsidRPr="00044A51">
              <w:rPr>
                <w:rFonts w:ascii="Arial" w:eastAsia="Arial" w:hAnsi="Arial" w:cs="Arial"/>
              </w:rPr>
              <w:t>notified</w:t>
            </w:r>
            <w:r w:rsidRPr="00044A51">
              <w:rPr>
                <w:rFonts w:ascii="Arial" w:eastAsia="Arial" w:hAnsi="Arial" w:cs="Arial"/>
                <w:spacing w:val="3"/>
              </w:rPr>
              <w:t xml:space="preserve"> </w:t>
            </w:r>
            <w:r w:rsidRPr="00044A51">
              <w:rPr>
                <w:rFonts w:ascii="Arial" w:eastAsia="Arial" w:hAnsi="Arial" w:cs="Arial"/>
              </w:rPr>
              <w:t>by</w:t>
            </w:r>
            <w:r w:rsidRPr="00044A51">
              <w:rPr>
                <w:rFonts w:ascii="Arial" w:eastAsia="Arial" w:hAnsi="Arial" w:cs="Arial"/>
                <w:spacing w:val="3"/>
              </w:rPr>
              <w:t xml:space="preserve"> </w:t>
            </w:r>
            <w:r w:rsidRPr="00044A51">
              <w:rPr>
                <w:rFonts w:ascii="Arial" w:eastAsia="Arial" w:hAnsi="Arial" w:cs="Arial"/>
              </w:rPr>
              <w:t>the</w:t>
            </w:r>
            <w:r w:rsidRPr="00044A51">
              <w:rPr>
                <w:rFonts w:ascii="Arial" w:eastAsia="Arial" w:hAnsi="Arial" w:cs="Arial"/>
                <w:spacing w:val="3"/>
              </w:rPr>
              <w:t xml:space="preserve"> </w:t>
            </w:r>
            <w:r w:rsidRPr="00044A51">
              <w:rPr>
                <w:rFonts w:ascii="Arial" w:eastAsia="Arial" w:hAnsi="Arial" w:cs="Arial"/>
                <w:i/>
              </w:rPr>
              <w:t>Client</w:t>
            </w:r>
            <w:r w:rsidRPr="00044A51">
              <w:rPr>
                <w:rFonts w:ascii="Arial" w:eastAsia="Arial" w:hAnsi="Arial" w:cs="Arial"/>
                <w:i/>
                <w:spacing w:val="4"/>
              </w:rPr>
              <w:t xml:space="preserve"> </w:t>
            </w:r>
            <w:r w:rsidRPr="00044A51">
              <w:rPr>
                <w:rFonts w:ascii="Arial" w:eastAsia="Arial" w:hAnsi="Arial" w:cs="Arial"/>
              </w:rPr>
              <w:t>to</w:t>
            </w:r>
            <w:r w:rsidRPr="00044A51">
              <w:rPr>
                <w:rFonts w:ascii="Arial" w:eastAsia="Arial" w:hAnsi="Arial" w:cs="Arial"/>
                <w:spacing w:val="3"/>
              </w:rPr>
              <w:t xml:space="preserve"> </w:t>
            </w:r>
            <w:r w:rsidRPr="00044A51">
              <w:rPr>
                <w:rFonts w:ascii="Arial" w:eastAsia="Arial" w:hAnsi="Arial" w:cs="Arial"/>
              </w:rPr>
              <w:t>the</w:t>
            </w:r>
            <w:r w:rsidRPr="00044A51">
              <w:rPr>
                <w:rFonts w:ascii="Arial" w:eastAsia="Arial" w:hAnsi="Arial" w:cs="Arial"/>
                <w:spacing w:val="3"/>
              </w:rPr>
              <w:t xml:space="preserve"> </w:t>
            </w:r>
            <w:r w:rsidRPr="00044A51">
              <w:rPr>
                <w:rFonts w:ascii="Arial" w:eastAsia="Arial" w:hAnsi="Arial" w:cs="Arial"/>
                <w:i/>
              </w:rPr>
              <w:t>Contract</w:t>
            </w:r>
            <w:r w:rsidRPr="00044A51">
              <w:rPr>
                <w:rFonts w:ascii="Arial" w:eastAsia="Arial" w:hAnsi="Arial" w:cs="Arial"/>
                <w:i/>
                <w:spacing w:val="-1"/>
              </w:rPr>
              <w:t>o</w:t>
            </w:r>
            <w:r w:rsidRPr="00044A51">
              <w:rPr>
                <w:rFonts w:ascii="Arial" w:eastAsia="Arial" w:hAnsi="Arial" w:cs="Arial"/>
                <w:i/>
              </w:rPr>
              <w:t>r</w:t>
            </w:r>
            <w:r w:rsidRPr="00044A51">
              <w:rPr>
                <w:rFonts w:ascii="Arial" w:eastAsia="Arial" w:hAnsi="Arial" w:cs="Arial"/>
                <w:i/>
                <w:spacing w:val="4"/>
              </w:rPr>
              <w:t xml:space="preserve"> </w:t>
            </w:r>
            <w:r w:rsidRPr="00044A51">
              <w:rPr>
                <w:rFonts w:ascii="Arial" w:eastAsia="Arial" w:hAnsi="Arial" w:cs="Arial"/>
              </w:rPr>
              <w:t>from</w:t>
            </w:r>
            <w:r w:rsidRPr="00044A51">
              <w:rPr>
                <w:rFonts w:ascii="Arial" w:eastAsia="Arial" w:hAnsi="Arial" w:cs="Arial"/>
                <w:spacing w:val="3"/>
              </w:rPr>
              <w:t xml:space="preserve"> </w:t>
            </w:r>
            <w:r w:rsidRPr="00044A51">
              <w:rPr>
                <w:rFonts w:ascii="Arial" w:eastAsia="Arial" w:hAnsi="Arial" w:cs="Arial"/>
              </w:rPr>
              <w:t>time</w:t>
            </w:r>
            <w:r w:rsidRPr="00044A51">
              <w:rPr>
                <w:rFonts w:ascii="Arial" w:eastAsia="Arial" w:hAnsi="Arial" w:cs="Arial"/>
                <w:spacing w:val="3"/>
              </w:rPr>
              <w:t xml:space="preserve"> </w:t>
            </w:r>
            <w:r w:rsidRPr="00044A51">
              <w:rPr>
                <w:rFonts w:ascii="Arial" w:eastAsia="Arial" w:hAnsi="Arial" w:cs="Arial"/>
              </w:rPr>
              <w:t>to</w:t>
            </w:r>
            <w:r w:rsidRPr="00044A51">
              <w:rPr>
                <w:rFonts w:ascii="Arial" w:eastAsia="Arial" w:hAnsi="Arial" w:cs="Arial"/>
                <w:spacing w:val="3"/>
              </w:rPr>
              <w:t xml:space="preserve"> </w:t>
            </w:r>
            <w:r w:rsidRPr="00044A51">
              <w:rPr>
                <w:rFonts w:ascii="Arial" w:eastAsia="Arial" w:hAnsi="Arial" w:cs="Arial"/>
              </w:rPr>
              <w:t>ti</w:t>
            </w:r>
            <w:r w:rsidRPr="00044A51">
              <w:rPr>
                <w:rFonts w:ascii="Arial" w:eastAsia="Arial" w:hAnsi="Arial" w:cs="Arial"/>
                <w:spacing w:val="1"/>
              </w:rPr>
              <w:t>m</w:t>
            </w:r>
            <w:r w:rsidRPr="00044A51">
              <w:rPr>
                <w:rFonts w:ascii="Arial" w:eastAsia="Arial" w:hAnsi="Arial" w:cs="Arial"/>
              </w:rPr>
              <w:t>e</w:t>
            </w:r>
            <w:r w:rsidRPr="00044A51">
              <w:rPr>
                <w:rFonts w:ascii="Arial" w:eastAsia="Arial" w:hAnsi="Arial" w:cs="Arial"/>
                <w:spacing w:val="3"/>
              </w:rPr>
              <w:t xml:space="preserve"> </w:t>
            </w:r>
            <w:r w:rsidRPr="00044A51">
              <w:rPr>
                <w:rFonts w:ascii="Arial" w:eastAsia="Arial" w:hAnsi="Arial" w:cs="Arial"/>
              </w:rPr>
              <w:t>and who may be</w:t>
            </w:r>
            <w:r w:rsidRPr="00044A51">
              <w:rPr>
                <w:rFonts w:ascii="Arial" w:eastAsia="Arial" w:hAnsi="Arial" w:cs="Arial"/>
                <w:spacing w:val="-1"/>
              </w:rPr>
              <w:t xml:space="preserve"> </w:t>
            </w:r>
            <w:r w:rsidRPr="00044A51">
              <w:rPr>
                <w:rFonts w:ascii="Arial" w:eastAsia="Arial" w:hAnsi="Arial" w:cs="Arial"/>
              </w:rPr>
              <w:t>an employ</w:t>
            </w:r>
            <w:r w:rsidRPr="00044A51">
              <w:rPr>
                <w:rFonts w:ascii="Arial" w:eastAsia="Arial" w:hAnsi="Arial" w:cs="Arial"/>
                <w:spacing w:val="-1"/>
              </w:rPr>
              <w:t>e</w:t>
            </w:r>
            <w:r w:rsidRPr="00044A51">
              <w:rPr>
                <w:rFonts w:ascii="Arial" w:eastAsia="Arial" w:hAnsi="Arial" w:cs="Arial"/>
              </w:rPr>
              <w:t>e or c</w:t>
            </w:r>
            <w:r w:rsidRPr="00044A51">
              <w:rPr>
                <w:rFonts w:ascii="Arial" w:eastAsia="Arial" w:hAnsi="Arial" w:cs="Arial"/>
                <w:spacing w:val="-1"/>
              </w:rPr>
              <w:t>o</w:t>
            </w:r>
            <w:r w:rsidRPr="00044A51">
              <w:rPr>
                <w:rFonts w:ascii="Arial" w:eastAsia="Arial" w:hAnsi="Arial" w:cs="Arial"/>
              </w:rPr>
              <w:t>nsultant or ag</w:t>
            </w:r>
            <w:r w:rsidRPr="00044A51">
              <w:rPr>
                <w:rFonts w:ascii="Arial" w:eastAsia="Arial" w:hAnsi="Arial" w:cs="Arial"/>
                <w:spacing w:val="-1"/>
              </w:rPr>
              <w:t>e</w:t>
            </w:r>
            <w:r w:rsidRPr="00044A51">
              <w:rPr>
                <w:rFonts w:ascii="Arial" w:eastAsia="Arial" w:hAnsi="Arial" w:cs="Arial"/>
              </w:rPr>
              <w:t>nt of the</w:t>
            </w:r>
            <w:r w:rsidRPr="00044A51">
              <w:rPr>
                <w:rFonts w:ascii="Arial" w:eastAsia="Arial" w:hAnsi="Arial" w:cs="Arial"/>
                <w:spacing w:val="2"/>
              </w:rPr>
              <w:t xml:space="preserve"> </w:t>
            </w:r>
            <w:r w:rsidRPr="00044A51">
              <w:rPr>
                <w:rFonts w:ascii="Arial" w:eastAsia="Arial" w:hAnsi="Arial" w:cs="Arial"/>
                <w:i/>
              </w:rPr>
              <w:t>Client.</w:t>
            </w:r>
          </w:p>
        </w:tc>
      </w:tr>
      <w:tr w:rsidR="00D1096B" w:rsidRPr="00044A51" w14:paraId="6EFE9C17" w14:textId="77777777" w:rsidTr="00B05E5C">
        <w:trPr>
          <w:jc w:val="center"/>
        </w:trPr>
        <w:tc>
          <w:tcPr>
            <w:tcW w:w="3041" w:type="dxa"/>
          </w:tcPr>
          <w:p w14:paraId="38865B0A"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lastRenderedPageBreak/>
              <w:t>Commercially Sensitive Information</w:t>
            </w:r>
          </w:p>
        </w:tc>
        <w:tc>
          <w:tcPr>
            <w:tcW w:w="1513" w:type="dxa"/>
          </w:tcPr>
          <w:p w14:paraId="155F6388"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077A042B" w14:textId="693FD802" w:rsidR="00D1096B" w:rsidRPr="00044A51" w:rsidRDefault="00D1096B" w:rsidP="00044A51">
            <w:pPr>
              <w:rPr>
                <w:rFonts w:ascii="Arial" w:eastAsia="Arial" w:hAnsi="Arial" w:cs="Arial"/>
              </w:rPr>
            </w:pPr>
            <w:r w:rsidRPr="00044A51">
              <w:rPr>
                <w:rFonts w:ascii="Arial" w:eastAsia="Arial" w:hAnsi="Arial" w:cs="Arial"/>
              </w:rPr>
              <w:t xml:space="preserve">The information listed in the </w:t>
            </w:r>
            <w:r w:rsidRPr="00044A51">
              <w:rPr>
                <w:rFonts w:ascii="Arial" w:eastAsia="Arial" w:hAnsi="Arial" w:cs="Arial"/>
                <w:i/>
              </w:rPr>
              <w:t>Contractor's</w:t>
            </w:r>
            <w:r w:rsidRPr="00044A51">
              <w:rPr>
                <w:rFonts w:ascii="Arial" w:eastAsia="Arial" w:hAnsi="Arial" w:cs="Arial"/>
              </w:rPr>
              <w:t xml:space="preserve"> Commercially Sensitive Information form submitted with the </w:t>
            </w:r>
            <w:r w:rsidRPr="00044A51">
              <w:rPr>
                <w:rFonts w:ascii="Arial" w:eastAsia="Arial" w:hAnsi="Arial" w:cs="Arial"/>
                <w:i/>
              </w:rPr>
              <w:t>Contractor's</w:t>
            </w:r>
            <w:r w:rsidRPr="00044A51">
              <w:rPr>
                <w:rFonts w:ascii="Arial" w:eastAsia="Arial" w:hAnsi="Arial" w:cs="Arial"/>
              </w:rPr>
              <w:t xml:space="preserve"> Mini-Tender or a Proposal (as appropriate) and bei</w:t>
            </w:r>
            <w:r w:rsidRPr="00044A51">
              <w:rPr>
                <w:rFonts w:ascii="Arial" w:eastAsia="Arial" w:hAnsi="Arial" w:cs="Arial"/>
                <w:spacing w:val="-1"/>
              </w:rPr>
              <w:t>n</w:t>
            </w:r>
            <w:r w:rsidRPr="00044A51">
              <w:rPr>
                <w:rFonts w:ascii="Arial" w:eastAsia="Arial" w:hAnsi="Arial" w:cs="Arial"/>
              </w:rPr>
              <w:t>g informati</w:t>
            </w:r>
            <w:r w:rsidRPr="00044A51">
              <w:rPr>
                <w:rFonts w:ascii="Arial" w:eastAsia="Arial" w:hAnsi="Arial" w:cs="Arial"/>
                <w:spacing w:val="-1"/>
              </w:rPr>
              <w:t>o</w:t>
            </w:r>
            <w:r w:rsidRPr="00044A51">
              <w:rPr>
                <w:rFonts w:ascii="Arial" w:eastAsia="Arial" w:hAnsi="Arial" w:cs="Arial"/>
              </w:rPr>
              <w:t xml:space="preserve">n notified by the </w:t>
            </w:r>
            <w:r w:rsidRPr="00044A51">
              <w:rPr>
                <w:rFonts w:ascii="Arial" w:eastAsia="Arial" w:hAnsi="Arial" w:cs="Arial"/>
                <w:i/>
              </w:rPr>
              <w:t>Contract</w:t>
            </w:r>
            <w:r w:rsidRPr="00044A51">
              <w:rPr>
                <w:rFonts w:ascii="Arial" w:eastAsia="Arial" w:hAnsi="Arial" w:cs="Arial"/>
                <w:i/>
                <w:spacing w:val="-1"/>
              </w:rPr>
              <w:t>o</w:t>
            </w:r>
            <w:r w:rsidRPr="00044A51">
              <w:rPr>
                <w:rFonts w:ascii="Arial" w:eastAsia="Arial" w:hAnsi="Arial" w:cs="Arial"/>
                <w:i/>
              </w:rPr>
              <w:t>r</w:t>
            </w:r>
            <w:r w:rsidRPr="00044A51">
              <w:rPr>
                <w:rFonts w:ascii="Arial" w:eastAsia="Arial" w:hAnsi="Arial" w:cs="Arial"/>
                <w:i/>
                <w:spacing w:val="3"/>
              </w:rPr>
              <w:t xml:space="preserve"> </w:t>
            </w:r>
            <w:r w:rsidRPr="00044A51">
              <w:rPr>
                <w:rFonts w:ascii="Arial" w:eastAsia="Arial" w:hAnsi="Arial" w:cs="Arial"/>
              </w:rPr>
              <w:t>to</w:t>
            </w:r>
            <w:r w:rsidRPr="00044A51">
              <w:rPr>
                <w:rFonts w:ascii="Arial" w:eastAsia="Arial" w:hAnsi="Arial" w:cs="Arial"/>
                <w:spacing w:val="2"/>
              </w:rPr>
              <w:t xml:space="preserve"> </w:t>
            </w:r>
            <w:r w:rsidRPr="00044A51">
              <w:rPr>
                <w:rFonts w:ascii="Arial" w:eastAsia="Arial" w:hAnsi="Arial" w:cs="Arial"/>
              </w:rPr>
              <w:t>the</w:t>
            </w:r>
            <w:r w:rsidRPr="00044A51">
              <w:rPr>
                <w:rFonts w:ascii="Arial" w:eastAsia="Arial" w:hAnsi="Arial" w:cs="Arial"/>
                <w:spacing w:val="1"/>
              </w:rPr>
              <w:t xml:space="preserve"> </w:t>
            </w:r>
            <w:r w:rsidRPr="00044A51">
              <w:rPr>
                <w:rFonts w:ascii="Arial" w:eastAsia="Arial" w:hAnsi="Arial" w:cs="Arial"/>
                <w:i/>
              </w:rPr>
              <w:t>Client</w:t>
            </w:r>
            <w:r w:rsidRPr="00044A51">
              <w:rPr>
                <w:rFonts w:ascii="Arial" w:eastAsia="Arial" w:hAnsi="Arial" w:cs="Arial"/>
                <w:i/>
                <w:spacing w:val="3"/>
              </w:rPr>
              <w:t xml:space="preserve"> </w:t>
            </w:r>
            <w:r w:rsidRPr="00044A51">
              <w:rPr>
                <w:rFonts w:ascii="Arial" w:eastAsia="Arial" w:hAnsi="Arial" w:cs="Arial"/>
              </w:rPr>
              <w:t>which</w:t>
            </w:r>
            <w:r w:rsidRPr="00044A51">
              <w:rPr>
                <w:rFonts w:ascii="Arial" w:eastAsia="Arial" w:hAnsi="Arial" w:cs="Arial"/>
                <w:spacing w:val="2"/>
              </w:rPr>
              <w:t xml:space="preserve"> </w:t>
            </w:r>
            <w:r w:rsidRPr="00044A51">
              <w:rPr>
                <w:rFonts w:ascii="Arial" w:eastAsia="Arial" w:hAnsi="Arial" w:cs="Arial"/>
                <w:spacing w:val="-1"/>
              </w:rPr>
              <w:t>i</w:t>
            </w:r>
            <w:r w:rsidRPr="00044A51">
              <w:rPr>
                <w:rFonts w:ascii="Arial" w:eastAsia="Arial" w:hAnsi="Arial" w:cs="Arial"/>
              </w:rPr>
              <w:t>s</w:t>
            </w:r>
            <w:r w:rsidRPr="00044A51">
              <w:rPr>
                <w:rFonts w:ascii="Arial" w:eastAsia="Arial" w:hAnsi="Arial" w:cs="Arial"/>
                <w:spacing w:val="3"/>
              </w:rPr>
              <w:t xml:space="preserve"> </w:t>
            </w:r>
            <w:r w:rsidRPr="00044A51">
              <w:rPr>
                <w:rFonts w:ascii="Arial" w:eastAsia="Arial" w:hAnsi="Arial" w:cs="Arial"/>
                <w:spacing w:val="-1"/>
              </w:rPr>
              <w:t>ac</w:t>
            </w:r>
            <w:r w:rsidRPr="00044A51">
              <w:rPr>
                <w:rFonts w:ascii="Arial" w:eastAsia="Arial" w:hAnsi="Arial" w:cs="Arial"/>
              </w:rPr>
              <w:t>kn</w:t>
            </w:r>
            <w:r w:rsidRPr="00044A51">
              <w:rPr>
                <w:rFonts w:ascii="Arial" w:eastAsia="Arial" w:hAnsi="Arial" w:cs="Arial"/>
                <w:spacing w:val="-1"/>
              </w:rPr>
              <w:t>o</w:t>
            </w:r>
            <w:r w:rsidRPr="00044A51">
              <w:rPr>
                <w:rFonts w:ascii="Arial" w:eastAsia="Arial" w:hAnsi="Arial" w:cs="Arial"/>
              </w:rPr>
              <w:t>wl</w:t>
            </w:r>
            <w:r w:rsidRPr="00044A51">
              <w:rPr>
                <w:rFonts w:ascii="Arial" w:eastAsia="Arial" w:hAnsi="Arial" w:cs="Arial"/>
                <w:spacing w:val="-1"/>
              </w:rPr>
              <w:t>e</w:t>
            </w:r>
            <w:r w:rsidRPr="00044A51">
              <w:rPr>
                <w:rFonts w:ascii="Arial" w:eastAsia="Arial" w:hAnsi="Arial" w:cs="Arial"/>
              </w:rPr>
              <w:t>dged by</w:t>
            </w:r>
            <w:r w:rsidRPr="00044A51">
              <w:rPr>
                <w:rFonts w:ascii="Arial" w:eastAsia="Arial" w:hAnsi="Arial" w:cs="Arial"/>
                <w:spacing w:val="2"/>
              </w:rPr>
              <w:t xml:space="preserve"> </w:t>
            </w:r>
            <w:r w:rsidRPr="00044A51">
              <w:rPr>
                <w:rFonts w:ascii="Arial" w:eastAsia="Arial" w:hAnsi="Arial" w:cs="Arial"/>
              </w:rPr>
              <w:t>the</w:t>
            </w:r>
            <w:r w:rsidRPr="00044A51">
              <w:rPr>
                <w:rFonts w:ascii="Arial" w:eastAsia="Arial" w:hAnsi="Arial" w:cs="Arial"/>
                <w:spacing w:val="2"/>
              </w:rPr>
              <w:t xml:space="preserve"> </w:t>
            </w:r>
            <w:r w:rsidRPr="00044A51">
              <w:rPr>
                <w:rFonts w:ascii="Arial" w:eastAsia="Arial" w:hAnsi="Arial" w:cs="Arial"/>
                <w:i/>
              </w:rPr>
              <w:t>Client</w:t>
            </w:r>
            <w:r w:rsidRPr="00044A51">
              <w:rPr>
                <w:rFonts w:ascii="Arial" w:eastAsia="Arial" w:hAnsi="Arial" w:cs="Arial"/>
                <w:i/>
                <w:spacing w:val="2"/>
              </w:rPr>
              <w:t xml:space="preserve"> </w:t>
            </w:r>
            <w:r w:rsidRPr="00044A51">
              <w:rPr>
                <w:rFonts w:ascii="Arial" w:eastAsia="Arial" w:hAnsi="Arial" w:cs="Arial"/>
                <w:spacing w:val="-1"/>
              </w:rPr>
              <w:t xml:space="preserve">as </w:t>
            </w:r>
            <w:r w:rsidRPr="00044A51">
              <w:rPr>
                <w:rFonts w:ascii="Arial" w:eastAsia="Arial" w:hAnsi="Arial" w:cs="Arial"/>
              </w:rPr>
              <w:t>being c</w:t>
            </w:r>
            <w:r w:rsidRPr="00044A51">
              <w:rPr>
                <w:rFonts w:ascii="Arial" w:eastAsia="Arial" w:hAnsi="Arial" w:cs="Arial"/>
                <w:spacing w:val="-1"/>
              </w:rPr>
              <w:t>o</w:t>
            </w:r>
            <w:r w:rsidRPr="00044A51">
              <w:rPr>
                <w:rFonts w:ascii="Arial" w:eastAsia="Arial" w:hAnsi="Arial" w:cs="Arial"/>
              </w:rPr>
              <w:t>mm</w:t>
            </w:r>
            <w:r w:rsidRPr="00044A51">
              <w:rPr>
                <w:rFonts w:ascii="Arial" w:eastAsia="Arial" w:hAnsi="Arial" w:cs="Arial"/>
                <w:spacing w:val="-1"/>
              </w:rPr>
              <w:t>e</w:t>
            </w:r>
            <w:r w:rsidRPr="00044A51">
              <w:rPr>
                <w:rFonts w:ascii="Arial" w:eastAsia="Arial" w:hAnsi="Arial" w:cs="Arial"/>
              </w:rPr>
              <w:t>rcially s</w:t>
            </w:r>
            <w:r w:rsidRPr="00044A51">
              <w:rPr>
                <w:rFonts w:ascii="Arial" w:eastAsia="Arial" w:hAnsi="Arial" w:cs="Arial"/>
                <w:spacing w:val="-1"/>
              </w:rPr>
              <w:t>e</w:t>
            </w:r>
            <w:r w:rsidRPr="00044A51">
              <w:rPr>
                <w:rFonts w:ascii="Arial" w:eastAsia="Arial" w:hAnsi="Arial" w:cs="Arial"/>
              </w:rPr>
              <w:t>nsit</w:t>
            </w:r>
            <w:r w:rsidRPr="00044A51">
              <w:rPr>
                <w:rFonts w:ascii="Arial" w:eastAsia="Arial" w:hAnsi="Arial" w:cs="Arial"/>
                <w:spacing w:val="-1"/>
              </w:rPr>
              <w:t>iv</w:t>
            </w:r>
            <w:r w:rsidRPr="00044A51">
              <w:rPr>
                <w:rFonts w:ascii="Arial" w:eastAsia="Arial" w:hAnsi="Arial" w:cs="Arial"/>
              </w:rPr>
              <w:t>e</w:t>
            </w:r>
            <w:r w:rsidRPr="00044A51">
              <w:rPr>
                <w:rFonts w:ascii="Arial" w:eastAsia="Arial" w:hAnsi="Arial" w:cs="Arial"/>
                <w:spacing w:val="2"/>
              </w:rPr>
              <w:t xml:space="preserve"> </w:t>
            </w:r>
            <w:r w:rsidRPr="00044A51">
              <w:rPr>
                <w:rFonts w:ascii="Arial" w:eastAsia="Arial" w:hAnsi="Arial" w:cs="Arial"/>
              </w:rPr>
              <w:t>infor</w:t>
            </w:r>
            <w:r w:rsidRPr="00044A51">
              <w:rPr>
                <w:rFonts w:ascii="Arial" w:eastAsia="Arial" w:hAnsi="Arial" w:cs="Arial"/>
                <w:spacing w:val="-1"/>
              </w:rPr>
              <w:t>m</w:t>
            </w:r>
            <w:r w:rsidRPr="00044A51">
              <w:rPr>
                <w:rFonts w:ascii="Arial" w:eastAsia="Arial" w:hAnsi="Arial" w:cs="Arial"/>
              </w:rPr>
              <w:t>ati</w:t>
            </w:r>
            <w:r w:rsidRPr="00044A51">
              <w:rPr>
                <w:rFonts w:ascii="Arial" w:eastAsia="Arial" w:hAnsi="Arial" w:cs="Arial"/>
                <w:spacing w:val="-1"/>
              </w:rPr>
              <w:t>o</w:t>
            </w:r>
            <w:r w:rsidRPr="00044A51">
              <w:rPr>
                <w:rFonts w:ascii="Arial" w:eastAsia="Arial" w:hAnsi="Arial" w:cs="Arial"/>
              </w:rPr>
              <w:t>n</w:t>
            </w:r>
            <w:r w:rsidRPr="00044A51">
              <w:rPr>
                <w:rFonts w:ascii="Arial" w:eastAsia="Arial" w:hAnsi="Arial" w:cs="Arial"/>
                <w:spacing w:val="1"/>
              </w:rPr>
              <w:t xml:space="preserve"> </w:t>
            </w:r>
            <w:r w:rsidRPr="00044A51">
              <w:rPr>
                <w:rFonts w:ascii="Arial" w:eastAsia="Arial" w:hAnsi="Arial" w:cs="Arial"/>
              </w:rPr>
              <w:t>in relation</w:t>
            </w:r>
            <w:r w:rsidRPr="00044A51">
              <w:rPr>
                <w:rFonts w:ascii="Arial" w:eastAsia="Arial" w:hAnsi="Arial" w:cs="Arial"/>
                <w:spacing w:val="1"/>
              </w:rPr>
              <w:t xml:space="preserve"> </w:t>
            </w:r>
            <w:r w:rsidRPr="00044A51">
              <w:rPr>
                <w:rFonts w:ascii="Arial" w:eastAsia="Arial" w:hAnsi="Arial" w:cs="Arial"/>
              </w:rPr>
              <w:t>to</w:t>
            </w:r>
            <w:r w:rsidRPr="00044A51">
              <w:rPr>
                <w:rFonts w:ascii="Arial" w:eastAsia="Arial" w:hAnsi="Arial" w:cs="Arial"/>
                <w:spacing w:val="1"/>
              </w:rPr>
              <w:t xml:space="preserve"> </w:t>
            </w:r>
            <w:r w:rsidRPr="00044A51">
              <w:rPr>
                <w:rFonts w:ascii="Arial" w:eastAsia="Arial" w:hAnsi="Arial" w:cs="Arial"/>
              </w:rPr>
              <w:t>a specific</w:t>
            </w:r>
            <w:r w:rsidRPr="00044A51">
              <w:rPr>
                <w:rFonts w:ascii="Arial" w:eastAsia="Arial" w:hAnsi="Arial" w:cs="Arial"/>
                <w:spacing w:val="1"/>
              </w:rPr>
              <w:t xml:space="preserve"> </w:t>
            </w:r>
            <w:r w:rsidRPr="00044A51">
              <w:rPr>
                <w:rFonts w:ascii="Arial" w:eastAsia="Arial" w:hAnsi="Arial" w:cs="Arial"/>
                <w:spacing w:val="-2"/>
              </w:rPr>
              <w:t>P</w:t>
            </w:r>
            <w:r w:rsidRPr="00044A51">
              <w:rPr>
                <w:rFonts w:ascii="Arial" w:eastAsia="Arial" w:hAnsi="Arial" w:cs="Arial"/>
              </w:rPr>
              <w:t xml:space="preserve">roject or </w:t>
            </w:r>
            <w:r w:rsidRPr="00044A51">
              <w:rPr>
                <w:rFonts w:ascii="Arial" w:eastAsia="Arial" w:hAnsi="Arial" w:cs="Arial"/>
                <w:spacing w:val="-1"/>
              </w:rPr>
              <w:t>W</w:t>
            </w:r>
            <w:r w:rsidRPr="00044A51">
              <w:rPr>
                <w:rFonts w:ascii="Arial" w:eastAsia="Arial" w:hAnsi="Arial" w:cs="Arial"/>
              </w:rPr>
              <w:t>o</w:t>
            </w:r>
            <w:r w:rsidRPr="00044A51">
              <w:rPr>
                <w:rFonts w:ascii="Arial" w:eastAsia="Arial" w:hAnsi="Arial" w:cs="Arial"/>
                <w:spacing w:val="-1"/>
              </w:rPr>
              <w:t>r</w:t>
            </w:r>
            <w:r w:rsidRPr="00044A51">
              <w:rPr>
                <w:rFonts w:ascii="Arial" w:eastAsia="Arial" w:hAnsi="Arial" w:cs="Arial"/>
              </w:rPr>
              <w:t>ks</w:t>
            </w:r>
            <w:r w:rsidRPr="00044A51">
              <w:rPr>
                <w:rFonts w:ascii="Arial" w:eastAsia="Arial" w:hAnsi="Arial" w:cs="Arial"/>
                <w:spacing w:val="-1"/>
              </w:rPr>
              <w:t xml:space="preserve"> </w:t>
            </w:r>
            <w:r w:rsidRPr="00044A51">
              <w:rPr>
                <w:rFonts w:ascii="Arial" w:eastAsia="Arial" w:hAnsi="Arial" w:cs="Arial"/>
              </w:rPr>
              <w:t>Co</w:t>
            </w:r>
            <w:r w:rsidRPr="00044A51">
              <w:rPr>
                <w:rFonts w:ascii="Arial" w:eastAsia="Arial" w:hAnsi="Arial" w:cs="Arial"/>
                <w:spacing w:val="-1"/>
              </w:rPr>
              <w:t>nt</w:t>
            </w:r>
            <w:r w:rsidRPr="00044A51">
              <w:rPr>
                <w:rFonts w:ascii="Arial" w:eastAsia="Arial" w:hAnsi="Arial" w:cs="Arial"/>
              </w:rPr>
              <w:t>rac</w:t>
            </w:r>
            <w:r w:rsidRPr="00044A51">
              <w:rPr>
                <w:rFonts w:ascii="Arial" w:eastAsia="Arial" w:hAnsi="Arial" w:cs="Arial"/>
                <w:spacing w:val="-1"/>
              </w:rPr>
              <w:t>t</w:t>
            </w:r>
            <w:r w:rsidRPr="00044A51">
              <w:rPr>
                <w:rFonts w:ascii="Arial" w:eastAsia="Arial" w:hAnsi="Arial" w:cs="Arial"/>
              </w:rPr>
              <w:t>.</w:t>
            </w:r>
          </w:p>
        </w:tc>
      </w:tr>
      <w:tr w:rsidR="00D1096B" w:rsidRPr="00044A51" w14:paraId="1B16D5A7" w14:textId="77777777" w:rsidTr="00B05E5C">
        <w:trPr>
          <w:jc w:val="center"/>
        </w:trPr>
        <w:tc>
          <w:tcPr>
            <w:tcW w:w="3041" w:type="dxa"/>
          </w:tcPr>
          <w:p w14:paraId="38B72095"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Communication and Information Services</w:t>
            </w:r>
          </w:p>
        </w:tc>
        <w:tc>
          <w:tcPr>
            <w:tcW w:w="1513" w:type="dxa"/>
          </w:tcPr>
          <w:p w14:paraId="6469C247" w14:textId="77777777" w:rsidR="00D1096B" w:rsidRPr="00044A51" w:rsidRDefault="00D1096B" w:rsidP="00044A51">
            <w:pPr>
              <w:rPr>
                <w:rFonts w:ascii="Arial" w:eastAsia="Arial" w:hAnsi="Arial" w:cs="Arial"/>
              </w:rPr>
            </w:pPr>
            <w:r w:rsidRPr="00044A51">
              <w:rPr>
                <w:rFonts w:ascii="Arial" w:eastAsia="Arial" w:hAnsi="Arial" w:cs="Arial"/>
              </w:rPr>
              <w:t>CIS</w:t>
            </w:r>
          </w:p>
        </w:tc>
        <w:tc>
          <w:tcPr>
            <w:tcW w:w="5936" w:type="dxa"/>
          </w:tcPr>
          <w:p w14:paraId="484F08F1" w14:textId="77777777" w:rsidR="00D1096B" w:rsidRPr="00044A51" w:rsidRDefault="00D1096B" w:rsidP="00044A51">
            <w:pPr>
              <w:rPr>
                <w:rFonts w:ascii="Arial" w:eastAsia="Arial" w:hAnsi="Arial" w:cs="Arial"/>
              </w:rPr>
            </w:pPr>
            <w:r w:rsidRPr="00044A51">
              <w:rPr>
                <w:rFonts w:ascii="Arial" w:eastAsia="Arial" w:hAnsi="Arial" w:cs="Arial"/>
              </w:rPr>
              <w:t>A generic term for communication and information services.</w:t>
            </w:r>
          </w:p>
        </w:tc>
      </w:tr>
      <w:tr w:rsidR="00D1096B" w:rsidRPr="00044A51" w14:paraId="3460D1A6" w14:textId="77777777" w:rsidTr="00B05E5C">
        <w:trPr>
          <w:jc w:val="center"/>
        </w:trPr>
        <w:tc>
          <w:tcPr>
            <w:tcW w:w="3041" w:type="dxa"/>
          </w:tcPr>
          <w:p w14:paraId="557E81A9" w14:textId="7138115A" w:rsidR="00D1096B" w:rsidRPr="00044A51" w:rsidRDefault="00D1096B" w:rsidP="00044A51">
            <w:pPr>
              <w:spacing w:line="220" w:lineRule="exact"/>
              <w:rPr>
                <w:rFonts w:ascii="Arial" w:eastAsia="Arial" w:hAnsi="Arial" w:cs="Arial"/>
              </w:rPr>
            </w:pPr>
            <w:r w:rsidRPr="00044A51">
              <w:rPr>
                <w:rFonts w:ascii="Arial" w:hAnsi="Arial" w:cs="Arial"/>
              </w:rPr>
              <w:t>Competitive Award Procedure</w:t>
            </w:r>
          </w:p>
        </w:tc>
        <w:tc>
          <w:tcPr>
            <w:tcW w:w="1513" w:type="dxa"/>
          </w:tcPr>
          <w:p w14:paraId="7141182B" w14:textId="0EFE8C87" w:rsidR="00D1096B" w:rsidRPr="00044A51" w:rsidRDefault="00D1096B" w:rsidP="00044A51">
            <w:pPr>
              <w:rPr>
                <w:rFonts w:ascii="Arial" w:eastAsia="Arial" w:hAnsi="Arial" w:cs="Arial"/>
              </w:rPr>
            </w:pPr>
            <w:r w:rsidRPr="00044A51">
              <w:rPr>
                <w:rFonts w:ascii="Arial" w:hAnsi="Arial" w:cs="Arial"/>
              </w:rPr>
              <w:t>n/a</w:t>
            </w:r>
          </w:p>
        </w:tc>
        <w:tc>
          <w:tcPr>
            <w:tcW w:w="5936" w:type="dxa"/>
          </w:tcPr>
          <w:p w14:paraId="69491969" w14:textId="5661E0FF" w:rsidR="00D1096B" w:rsidRPr="00044A51" w:rsidRDefault="00D1096B" w:rsidP="00044A51">
            <w:pPr>
              <w:rPr>
                <w:rFonts w:ascii="Arial" w:eastAsia="Arial" w:hAnsi="Arial" w:cs="Arial"/>
              </w:rPr>
            </w:pPr>
            <w:r w:rsidRPr="00044A51">
              <w:rPr>
                <w:rFonts w:ascii="Arial" w:hAnsi="Arial" w:cs="Arial"/>
              </w:rPr>
              <w:t>The Competitive Award Procedure as defined in Clause 4 and Schedule 8.</w:t>
            </w:r>
          </w:p>
        </w:tc>
      </w:tr>
      <w:tr w:rsidR="00D1096B" w:rsidRPr="00044A51" w14:paraId="7C5F24DB" w14:textId="77777777" w:rsidTr="00B05E5C">
        <w:trPr>
          <w:jc w:val="center"/>
        </w:trPr>
        <w:tc>
          <w:tcPr>
            <w:tcW w:w="3041" w:type="dxa"/>
          </w:tcPr>
          <w:p w14:paraId="3EBE0320" w14:textId="1A374326" w:rsidR="00D1096B" w:rsidRPr="00044A51" w:rsidRDefault="00D1096B" w:rsidP="00044A51">
            <w:pPr>
              <w:spacing w:line="220" w:lineRule="exact"/>
              <w:rPr>
                <w:rFonts w:ascii="Arial" w:hAnsi="Arial" w:cs="Arial"/>
              </w:rPr>
            </w:pPr>
            <w:r w:rsidRPr="00044A51">
              <w:rPr>
                <w:rFonts w:ascii="Arial" w:hAnsi="Arial" w:cs="Arial"/>
              </w:rPr>
              <w:t>Compensation Event</w:t>
            </w:r>
          </w:p>
        </w:tc>
        <w:tc>
          <w:tcPr>
            <w:tcW w:w="1513" w:type="dxa"/>
          </w:tcPr>
          <w:p w14:paraId="1A8AA996" w14:textId="77777777" w:rsidR="00D1096B" w:rsidRPr="00044A51" w:rsidRDefault="00D1096B" w:rsidP="00044A51">
            <w:pPr>
              <w:rPr>
                <w:rFonts w:ascii="Arial" w:hAnsi="Arial" w:cs="Arial"/>
              </w:rPr>
            </w:pPr>
          </w:p>
        </w:tc>
        <w:tc>
          <w:tcPr>
            <w:tcW w:w="5936" w:type="dxa"/>
          </w:tcPr>
          <w:p w14:paraId="5498937E" w14:textId="738F457E" w:rsidR="00D1096B" w:rsidRPr="00044A51" w:rsidRDefault="00D1096B" w:rsidP="00044A51">
            <w:pPr>
              <w:rPr>
                <w:rFonts w:ascii="Arial" w:hAnsi="Arial" w:cs="Arial"/>
              </w:rPr>
            </w:pPr>
            <w:r w:rsidRPr="00044A51">
              <w:rPr>
                <w:rFonts w:ascii="Arial" w:hAnsi="Arial" w:cs="Arial"/>
              </w:rPr>
              <w:t>Defined in Schedule 2 to Framework Agreement</w:t>
            </w:r>
          </w:p>
        </w:tc>
      </w:tr>
      <w:tr w:rsidR="00D1096B" w:rsidRPr="00044A51" w14:paraId="2A80F099" w14:textId="77777777" w:rsidTr="00B05E5C">
        <w:trPr>
          <w:jc w:val="center"/>
        </w:trPr>
        <w:tc>
          <w:tcPr>
            <w:tcW w:w="3041" w:type="dxa"/>
          </w:tcPr>
          <w:p w14:paraId="33A03ABF"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Completion</w:t>
            </w:r>
          </w:p>
        </w:tc>
        <w:tc>
          <w:tcPr>
            <w:tcW w:w="1513" w:type="dxa"/>
          </w:tcPr>
          <w:p w14:paraId="24FA84EF"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39CA8C9B" w14:textId="1430AC1C" w:rsidR="00D1096B" w:rsidRPr="00044A51" w:rsidRDefault="00D1096B" w:rsidP="00044A51">
            <w:pPr>
              <w:rPr>
                <w:rFonts w:ascii="Arial" w:eastAsia="Arial" w:hAnsi="Arial" w:cs="Arial"/>
              </w:rPr>
            </w:pPr>
            <w:r w:rsidRPr="00044A51">
              <w:rPr>
                <w:rFonts w:ascii="Arial" w:eastAsia="Arial" w:hAnsi="Arial" w:cs="Arial"/>
              </w:rPr>
              <w:t>Wh</w:t>
            </w:r>
            <w:r w:rsidRPr="00044A51">
              <w:rPr>
                <w:rFonts w:ascii="Arial" w:eastAsia="Arial" w:hAnsi="Arial" w:cs="Arial"/>
                <w:spacing w:val="-1"/>
              </w:rPr>
              <w:t>e</w:t>
            </w:r>
            <w:r w:rsidRPr="00044A51">
              <w:rPr>
                <w:rFonts w:ascii="Arial" w:eastAsia="Arial" w:hAnsi="Arial" w:cs="Arial"/>
              </w:rPr>
              <w:t>n</w:t>
            </w:r>
            <w:r w:rsidRPr="00044A51">
              <w:rPr>
                <w:rFonts w:ascii="Arial" w:eastAsia="Arial" w:hAnsi="Arial" w:cs="Arial"/>
                <w:spacing w:val="1"/>
              </w:rPr>
              <w:t xml:space="preserve"> </w:t>
            </w:r>
            <w:r w:rsidRPr="00044A51">
              <w:rPr>
                <w:rFonts w:ascii="Arial" w:eastAsia="Arial" w:hAnsi="Arial" w:cs="Arial"/>
              </w:rPr>
              <w:t xml:space="preserve">the </w:t>
            </w:r>
            <w:r w:rsidRPr="00044A51">
              <w:rPr>
                <w:rFonts w:ascii="Arial" w:eastAsia="Arial" w:hAnsi="Arial" w:cs="Arial"/>
                <w:i/>
              </w:rPr>
              <w:t>C</w:t>
            </w:r>
            <w:r w:rsidRPr="00044A51">
              <w:rPr>
                <w:rFonts w:ascii="Arial" w:eastAsia="Arial" w:hAnsi="Arial" w:cs="Arial"/>
                <w:i/>
                <w:spacing w:val="-1"/>
              </w:rPr>
              <w:t>o</w:t>
            </w:r>
            <w:r w:rsidRPr="00044A51">
              <w:rPr>
                <w:rFonts w:ascii="Arial" w:eastAsia="Arial" w:hAnsi="Arial" w:cs="Arial"/>
                <w:i/>
              </w:rPr>
              <w:t>ntract</w:t>
            </w:r>
            <w:r w:rsidRPr="00044A51">
              <w:rPr>
                <w:rFonts w:ascii="Arial" w:eastAsia="Arial" w:hAnsi="Arial" w:cs="Arial"/>
                <w:i/>
                <w:spacing w:val="-1"/>
              </w:rPr>
              <w:t>o</w:t>
            </w:r>
            <w:r w:rsidRPr="00044A51">
              <w:rPr>
                <w:rFonts w:ascii="Arial" w:eastAsia="Arial" w:hAnsi="Arial" w:cs="Arial"/>
                <w:i/>
              </w:rPr>
              <w:t>r</w:t>
            </w:r>
            <w:r w:rsidRPr="00044A51">
              <w:rPr>
                <w:rFonts w:ascii="Arial" w:eastAsia="Arial" w:hAnsi="Arial" w:cs="Arial"/>
                <w:i/>
                <w:spacing w:val="1"/>
              </w:rPr>
              <w:t xml:space="preserve"> </w:t>
            </w:r>
            <w:r w:rsidRPr="00044A51">
              <w:rPr>
                <w:rFonts w:ascii="Arial" w:eastAsia="Arial" w:hAnsi="Arial" w:cs="Arial"/>
              </w:rPr>
              <w:t>h</w:t>
            </w:r>
            <w:r w:rsidRPr="00044A51">
              <w:rPr>
                <w:rFonts w:ascii="Arial" w:eastAsia="Arial" w:hAnsi="Arial" w:cs="Arial"/>
                <w:spacing w:val="-1"/>
              </w:rPr>
              <w:t>a</w:t>
            </w:r>
            <w:r w:rsidRPr="00044A51">
              <w:rPr>
                <w:rFonts w:ascii="Arial" w:eastAsia="Arial" w:hAnsi="Arial" w:cs="Arial"/>
              </w:rPr>
              <w:t>s</w:t>
            </w:r>
            <w:r w:rsidRPr="00044A51">
              <w:rPr>
                <w:rFonts w:ascii="Arial" w:eastAsia="Arial" w:hAnsi="Arial" w:cs="Arial"/>
                <w:spacing w:val="1"/>
              </w:rPr>
              <w:t xml:space="preserve"> </w:t>
            </w:r>
            <w:r w:rsidRPr="00044A51">
              <w:rPr>
                <w:rFonts w:ascii="Arial" w:eastAsia="Arial" w:hAnsi="Arial" w:cs="Arial"/>
                <w:spacing w:val="-1"/>
              </w:rPr>
              <w:t>d</w:t>
            </w:r>
            <w:r w:rsidRPr="00044A51">
              <w:rPr>
                <w:rFonts w:ascii="Arial" w:eastAsia="Arial" w:hAnsi="Arial" w:cs="Arial"/>
              </w:rPr>
              <w:t>one</w:t>
            </w:r>
            <w:r w:rsidRPr="00044A51">
              <w:rPr>
                <w:rFonts w:ascii="Arial" w:eastAsia="Arial" w:hAnsi="Arial" w:cs="Arial"/>
                <w:spacing w:val="1"/>
              </w:rPr>
              <w:t xml:space="preserve"> </w:t>
            </w:r>
            <w:r w:rsidRPr="00044A51">
              <w:rPr>
                <w:rFonts w:ascii="Arial" w:eastAsia="Arial" w:hAnsi="Arial" w:cs="Arial"/>
              </w:rPr>
              <w:t>all</w:t>
            </w:r>
            <w:r w:rsidRPr="00044A51">
              <w:rPr>
                <w:rFonts w:ascii="Arial" w:eastAsia="Arial" w:hAnsi="Arial" w:cs="Arial"/>
                <w:spacing w:val="1"/>
              </w:rPr>
              <w:t xml:space="preserve"> </w:t>
            </w:r>
            <w:r w:rsidRPr="00044A51">
              <w:rPr>
                <w:rFonts w:ascii="Arial" w:eastAsia="Arial" w:hAnsi="Arial" w:cs="Arial"/>
              </w:rPr>
              <w:t>the</w:t>
            </w:r>
            <w:r w:rsidRPr="00044A51">
              <w:rPr>
                <w:rFonts w:ascii="Arial" w:eastAsia="Arial" w:hAnsi="Arial" w:cs="Arial"/>
                <w:spacing w:val="1"/>
              </w:rPr>
              <w:t xml:space="preserve"> </w:t>
            </w:r>
            <w:r w:rsidRPr="00044A51">
              <w:rPr>
                <w:rFonts w:ascii="Arial" w:eastAsia="Arial" w:hAnsi="Arial" w:cs="Arial"/>
              </w:rPr>
              <w:t>work wh</w:t>
            </w:r>
            <w:r w:rsidRPr="00044A51">
              <w:rPr>
                <w:rFonts w:ascii="Arial" w:eastAsia="Arial" w:hAnsi="Arial" w:cs="Arial"/>
                <w:spacing w:val="-1"/>
              </w:rPr>
              <w:t>i</w:t>
            </w:r>
            <w:r w:rsidRPr="00044A51">
              <w:rPr>
                <w:rFonts w:ascii="Arial" w:eastAsia="Arial" w:hAnsi="Arial" w:cs="Arial"/>
                <w:spacing w:val="1"/>
              </w:rPr>
              <w:t>c</w:t>
            </w:r>
            <w:r w:rsidRPr="00044A51">
              <w:rPr>
                <w:rFonts w:ascii="Arial" w:eastAsia="Arial" w:hAnsi="Arial" w:cs="Arial"/>
              </w:rPr>
              <w:t>h</w:t>
            </w:r>
            <w:r w:rsidRPr="00044A51">
              <w:rPr>
                <w:rFonts w:ascii="Arial" w:eastAsia="Arial" w:hAnsi="Arial" w:cs="Arial"/>
                <w:spacing w:val="1"/>
              </w:rPr>
              <w:t xml:space="preserve"> </w:t>
            </w:r>
            <w:r w:rsidRPr="00044A51">
              <w:rPr>
                <w:rFonts w:ascii="Arial" w:eastAsia="Arial" w:hAnsi="Arial" w:cs="Arial"/>
              </w:rPr>
              <w:t xml:space="preserve">the Scope </w:t>
            </w:r>
            <w:proofErr w:type="gramStart"/>
            <w:r w:rsidRPr="00044A51">
              <w:rPr>
                <w:rFonts w:ascii="Arial" w:eastAsia="Arial" w:hAnsi="Arial" w:cs="Arial"/>
              </w:rPr>
              <w:t>states</w:t>
            </w:r>
            <w:proofErr w:type="gramEnd"/>
            <w:r w:rsidRPr="00044A51">
              <w:rPr>
                <w:rFonts w:ascii="Arial" w:eastAsia="Arial" w:hAnsi="Arial" w:cs="Arial"/>
                <w:spacing w:val="1"/>
              </w:rPr>
              <w:t xml:space="preserve"> they </w:t>
            </w:r>
            <w:r w:rsidRPr="00044A51">
              <w:rPr>
                <w:rFonts w:ascii="Arial" w:eastAsia="Arial" w:hAnsi="Arial" w:cs="Arial"/>
              </w:rPr>
              <w:t>are</w:t>
            </w:r>
            <w:r w:rsidRPr="00044A51">
              <w:rPr>
                <w:rFonts w:ascii="Arial" w:eastAsia="Arial" w:hAnsi="Arial" w:cs="Arial"/>
                <w:spacing w:val="1"/>
              </w:rPr>
              <w:t xml:space="preserve"> </w:t>
            </w:r>
            <w:r w:rsidRPr="00044A51">
              <w:rPr>
                <w:rFonts w:ascii="Arial" w:eastAsia="Arial" w:hAnsi="Arial" w:cs="Arial"/>
                <w:spacing w:val="-2"/>
              </w:rPr>
              <w:t>t</w:t>
            </w:r>
            <w:r w:rsidRPr="00044A51">
              <w:rPr>
                <w:rFonts w:ascii="Arial" w:eastAsia="Arial" w:hAnsi="Arial" w:cs="Arial"/>
              </w:rPr>
              <w:t>o</w:t>
            </w:r>
            <w:r w:rsidRPr="00044A51">
              <w:rPr>
                <w:rFonts w:ascii="Arial" w:eastAsia="Arial" w:hAnsi="Arial" w:cs="Arial"/>
                <w:spacing w:val="1"/>
              </w:rPr>
              <w:t xml:space="preserve"> </w:t>
            </w:r>
            <w:r w:rsidRPr="00044A51">
              <w:rPr>
                <w:rFonts w:ascii="Arial" w:eastAsia="Arial" w:hAnsi="Arial" w:cs="Arial"/>
              </w:rPr>
              <w:t>do</w:t>
            </w:r>
            <w:r w:rsidRPr="00044A51">
              <w:rPr>
                <w:rFonts w:ascii="Arial" w:eastAsia="Arial" w:hAnsi="Arial" w:cs="Arial"/>
                <w:spacing w:val="1"/>
              </w:rPr>
              <w:t xml:space="preserve"> </w:t>
            </w:r>
            <w:r w:rsidRPr="00044A51">
              <w:rPr>
                <w:rFonts w:ascii="Arial" w:eastAsia="Arial" w:hAnsi="Arial" w:cs="Arial"/>
              </w:rPr>
              <w:t>by</w:t>
            </w:r>
            <w:r w:rsidRPr="00044A51">
              <w:rPr>
                <w:rFonts w:ascii="Arial" w:eastAsia="Arial" w:hAnsi="Arial" w:cs="Arial"/>
                <w:spacing w:val="1"/>
              </w:rPr>
              <w:t xml:space="preserve"> </w:t>
            </w:r>
            <w:r w:rsidRPr="00044A51">
              <w:rPr>
                <w:rFonts w:ascii="Arial" w:eastAsia="Arial" w:hAnsi="Arial" w:cs="Arial"/>
              </w:rPr>
              <w:t>the</w:t>
            </w:r>
            <w:r w:rsidRPr="00044A51">
              <w:rPr>
                <w:rFonts w:ascii="Arial" w:eastAsia="Arial" w:hAnsi="Arial" w:cs="Arial"/>
                <w:spacing w:val="1"/>
              </w:rPr>
              <w:t xml:space="preserve"> </w:t>
            </w:r>
            <w:r w:rsidRPr="00044A51">
              <w:rPr>
                <w:rFonts w:ascii="Arial" w:eastAsia="Arial" w:hAnsi="Arial" w:cs="Arial"/>
              </w:rPr>
              <w:t>Complet</w:t>
            </w:r>
            <w:r w:rsidRPr="00044A51">
              <w:rPr>
                <w:rFonts w:ascii="Arial" w:eastAsia="Arial" w:hAnsi="Arial" w:cs="Arial"/>
                <w:spacing w:val="-2"/>
              </w:rPr>
              <w:t>i</w:t>
            </w:r>
            <w:r w:rsidRPr="00044A51">
              <w:rPr>
                <w:rFonts w:ascii="Arial" w:eastAsia="Arial" w:hAnsi="Arial" w:cs="Arial"/>
              </w:rPr>
              <w:t>on D</w:t>
            </w:r>
            <w:r w:rsidRPr="00044A51">
              <w:rPr>
                <w:rFonts w:ascii="Arial" w:eastAsia="Arial" w:hAnsi="Arial" w:cs="Arial"/>
                <w:spacing w:val="-1"/>
              </w:rPr>
              <w:t>a</w:t>
            </w:r>
            <w:r w:rsidRPr="00044A51">
              <w:rPr>
                <w:rFonts w:ascii="Arial" w:eastAsia="Arial" w:hAnsi="Arial" w:cs="Arial"/>
              </w:rPr>
              <w:t>te</w:t>
            </w:r>
            <w:r w:rsidRPr="00044A51">
              <w:rPr>
                <w:rFonts w:ascii="Arial" w:eastAsia="Arial" w:hAnsi="Arial" w:cs="Arial"/>
                <w:spacing w:val="1"/>
              </w:rPr>
              <w:t xml:space="preserve"> </w:t>
            </w:r>
            <w:r w:rsidRPr="00044A51">
              <w:rPr>
                <w:rFonts w:ascii="Arial" w:eastAsia="Arial" w:hAnsi="Arial" w:cs="Arial"/>
              </w:rPr>
              <w:t>and</w:t>
            </w:r>
            <w:r w:rsidRPr="00044A51">
              <w:rPr>
                <w:rFonts w:ascii="Arial" w:eastAsia="Arial" w:hAnsi="Arial" w:cs="Arial"/>
                <w:spacing w:val="1"/>
              </w:rPr>
              <w:t xml:space="preserve"> </w:t>
            </w:r>
            <w:r w:rsidRPr="00044A51">
              <w:rPr>
                <w:rFonts w:ascii="Arial" w:eastAsia="Arial" w:hAnsi="Arial" w:cs="Arial"/>
              </w:rPr>
              <w:t>corr</w:t>
            </w:r>
            <w:r w:rsidRPr="00044A51">
              <w:rPr>
                <w:rFonts w:ascii="Arial" w:eastAsia="Arial" w:hAnsi="Arial" w:cs="Arial"/>
                <w:spacing w:val="-1"/>
              </w:rPr>
              <w:t>e</w:t>
            </w:r>
            <w:r w:rsidRPr="00044A51">
              <w:rPr>
                <w:rFonts w:ascii="Arial" w:eastAsia="Arial" w:hAnsi="Arial" w:cs="Arial"/>
                <w:spacing w:val="1"/>
              </w:rPr>
              <w:t>c</w:t>
            </w:r>
            <w:r w:rsidRPr="00044A51">
              <w:rPr>
                <w:rFonts w:ascii="Arial" w:eastAsia="Arial" w:hAnsi="Arial" w:cs="Arial"/>
              </w:rPr>
              <w:t>ted</w:t>
            </w:r>
            <w:r w:rsidRPr="00044A51">
              <w:rPr>
                <w:rFonts w:ascii="Arial" w:eastAsia="Arial" w:hAnsi="Arial" w:cs="Arial"/>
                <w:spacing w:val="1"/>
              </w:rPr>
              <w:t xml:space="preserve"> </w:t>
            </w:r>
            <w:r w:rsidRPr="00044A51">
              <w:rPr>
                <w:rFonts w:ascii="Arial" w:eastAsia="Arial" w:hAnsi="Arial" w:cs="Arial"/>
              </w:rPr>
              <w:t>notified</w:t>
            </w:r>
            <w:r w:rsidRPr="00044A51">
              <w:rPr>
                <w:rFonts w:ascii="Arial" w:eastAsia="Arial" w:hAnsi="Arial" w:cs="Arial"/>
                <w:spacing w:val="1"/>
              </w:rPr>
              <w:t xml:space="preserve"> </w:t>
            </w:r>
            <w:r w:rsidRPr="00044A51">
              <w:rPr>
                <w:rFonts w:ascii="Arial" w:eastAsia="Arial" w:hAnsi="Arial" w:cs="Arial"/>
              </w:rPr>
              <w:t>Defec</w:t>
            </w:r>
            <w:r w:rsidRPr="00044A51">
              <w:rPr>
                <w:rFonts w:ascii="Arial" w:eastAsia="Arial" w:hAnsi="Arial" w:cs="Arial"/>
                <w:spacing w:val="-2"/>
              </w:rPr>
              <w:t>t</w:t>
            </w:r>
            <w:r w:rsidRPr="00044A51">
              <w:rPr>
                <w:rFonts w:ascii="Arial" w:eastAsia="Arial" w:hAnsi="Arial" w:cs="Arial"/>
              </w:rPr>
              <w:t>s and</w:t>
            </w:r>
            <w:r w:rsidRPr="00044A51">
              <w:rPr>
                <w:rFonts w:ascii="Arial" w:eastAsia="Arial" w:hAnsi="Arial" w:cs="Arial"/>
                <w:spacing w:val="1"/>
              </w:rPr>
              <w:t xml:space="preserve"> </w:t>
            </w:r>
            <w:r w:rsidRPr="00044A51">
              <w:rPr>
                <w:rFonts w:ascii="Arial" w:eastAsia="Arial" w:hAnsi="Arial" w:cs="Arial"/>
              </w:rPr>
              <w:t>suppl</w:t>
            </w:r>
            <w:r w:rsidRPr="00044A51">
              <w:rPr>
                <w:rFonts w:ascii="Arial" w:eastAsia="Arial" w:hAnsi="Arial" w:cs="Arial"/>
                <w:spacing w:val="-1"/>
              </w:rPr>
              <w:t>i</w:t>
            </w:r>
            <w:r w:rsidRPr="00044A51">
              <w:rPr>
                <w:rFonts w:ascii="Arial" w:eastAsia="Arial" w:hAnsi="Arial" w:cs="Arial"/>
              </w:rPr>
              <w:t>ed all</w:t>
            </w:r>
            <w:r w:rsidRPr="00044A51">
              <w:rPr>
                <w:rFonts w:ascii="Arial" w:eastAsia="Arial" w:hAnsi="Arial" w:cs="Arial"/>
                <w:spacing w:val="1"/>
              </w:rPr>
              <w:t xml:space="preserve"> </w:t>
            </w:r>
            <w:r w:rsidRPr="00044A51">
              <w:rPr>
                <w:rFonts w:ascii="Arial" w:eastAsia="Arial" w:hAnsi="Arial" w:cs="Arial"/>
              </w:rPr>
              <w:t>the</w:t>
            </w:r>
            <w:r w:rsidRPr="00044A51">
              <w:rPr>
                <w:rFonts w:ascii="Arial" w:eastAsia="Arial" w:hAnsi="Arial" w:cs="Arial"/>
                <w:spacing w:val="1"/>
              </w:rPr>
              <w:t xml:space="preserve"> </w:t>
            </w:r>
            <w:r w:rsidRPr="00044A51">
              <w:rPr>
                <w:rFonts w:ascii="Arial" w:eastAsia="Arial" w:hAnsi="Arial" w:cs="Arial"/>
              </w:rPr>
              <w:t>docu</w:t>
            </w:r>
            <w:r w:rsidRPr="00044A51">
              <w:rPr>
                <w:rFonts w:ascii="Arial" w:eastAsia="Arial" w:hAnsi="Arial" w:cs="Arial"/>
                <w:spacing w:val="-1"/>
              </w:rPr>
              <w:t>m</w:t>
            </w:r>
            <w:r w:rsidRPr="00044A51">
              <w:rPr>
                <w:rFonts w:ascii="Arial" w:eastAsia="Arial" w:hAnsi="Arial" w:cs="Arial"/>
              </w:rPr>
              <w:t>ents</w:t>
            </w:r>
            <w:r w:rsidRPr="00044A51">
              <w:rPr>
                <w:rFonts w:ascii="Arial" w:eastAsia="Arial" w:hAnsi="Arial" w:cs="Arial"/>
                <w:spacing w:val="1"/>
              </w:rPr>
              <w:t xml:space="preserve"> </w:t>
            </w:r>
            <w:r w:rsidRPr="00044A51">
              <w:rPr>
                <w:rFonts w:ascii="Arial" w:eastAsia="Arial" w:hAnsi="Arial" w:cs="Arial"/>
              </w:rPr>
              <w:t>a</w:t>
            </w:r>
            <w:r w:rsidRPr="00044A51">
              <w:rPr>
                <w:rFonts w:ascii="Arial" w:eastAsia="Arial" w:hAnsi="Arial" w:cs="Arial"/>
                <w:spacing w:val="-1"/>
              </w:rPr>
              <w:t>n</w:t>
            </w:r>
            <w:r w:rsidRPr="00044A51">
              <w:rPr>
                <w:rFonts w:ascii="Arial" w:eastAsia="Arial" w:hAnsi="Arial" w:cs="Arial"/>
              </w:rPr>
              <w:t>d</w:t>
            </w:r>
            <w:r w:rsidRPr="00044A51">
              <w:rPr>
                <w:rFonts w:ascii="Arial" w:eastAsia="Arial" w:hAnsi="Arial" w:cs="Arial"/>
                <w:spacing w:val="1"/>
              </w:rPr>
              <w:t xml:space="preserve"> </w:t>
            </w:r>
            <w:r w:rsidRPr="00044A51">
              <w:rPr>
                <w:rFonts w:ascii="Arial" w:eastAsia="Arial" w:hAnsi="Arial" w:cs="Arial"/>
              </w:rPr>
              <w:t>ot</w:t>
            </w:r>
            <w:r w:rsidRPr="00044A51">
              <w:rPr>
                <w:rFonts w:ascii="Arial" w:eastAsia="Arial" w:hAnsi="Arial" w:cs="Arial"/>
                <w:spacing w:val="-1"/>
              </w:rPr>
              <w:t>h</w:t>
            </w:r>
            <w:r w:rsidRPr="00044A51">
              <w:rPr>
                <w:rFonts w:ascii="Arial" w:eastAsia="Arial" w:hAnsi="Arial" w:cs="Arial"/>
              </w:rPr>
              <w:t>er</w:t>
            </w:r>
            <w:r w:rsidRPr="00044A51">
              <w:rPr>
                <w:rFonts w:ascii="Arial" w:eastAsia="Arial" w:hAnsi="Arial" w:cs="Arial"/>
                <w:spacing w:val="1"/>
              </w:rPr>
              <w:t xml:space="preserve"> </w:t>
            </w:r>
            <w:r w:rsidRPr="00044A51">
              <w:rPr>
                <w:rFonts w:ascii="Arial" w:eastAsia="Arial" w:hAnsi="Arial" w:cs="Arial"/>
              </w:rPr>
              <w:t>informati</w:t>
            </w:r>
            <w:r w:rsidRPr="00044A51">
              <w:rPr>
                <w:rFonts w:ascii="Arial" w:eastAsia="Arial" w:hAnsi="Arial" w:cs="Arial"/>
                <w:spacing w:val="-1"/>
              </w:rPr>
              <w:t>o</w:t>
            </w:r>
            <w:r w:rsidRPr="00044A51">
              <w:rPr>
                <w:rFonts w:ascii="Arial" w:eastAsia="Arial" w:hAnsi="Arial" w:cs="Arial"/>
              </w:rPr>
              <w:t>n</w:t>
            </w:r>
            <w:r w:rsidRPr="00044A51">
              <w:rPr>
                <w:rFonts w:ascii="Arial" w:eastAsia="Arial" w:hAnsi="Arial" w:cs="Arial"/>
                <w:spacing w:val="1"/>
              </w:rPr>
              <w:t xml:space="preserve"> </w:t>
            </w:r>
            <w:r w:rsidRPr="00044A51">
              <w:rPr>
                <w:rFonts w:ascii="Arial" w:eastAsia="Arial" w:hAnsi="Arial" w:cs="Arial"/>
              </w:rPr>
              <w:t>wh</w:t>
            </w:r>
            <w:r w:rsidRPr="00044A51">
              <w:rPr>
                <w:rFonts w:ascii="Arial" w:eastAsia="Arial" w:hAnsi="Arial" w:cs="Arial"/>
                <w:spacing w:val="-1"/>
              </w:rPr>
              <w:t>i</w:t>
            </w:r>
            <w:r w:rsidRPr="00044A51">
              <w:rPr>
                <w:rFonts w:ascii="Arial" w:eastAsia="Arial" w:hAnsi="Arial" w:cs="Arial"/>
                <w:spacing w:val="1"/>
              </w:rPr>
              <w:t>c</w:t>
            </w:r>
            <w:r w:rsidRPr="00044A51">
              <w:rPr>
                <w:rFonts w:ascii="Arial" w:eastAsia="Arial" w:hAnsi="Arial" w:cs="Arial"/>
              </w:rPr>
              <w:t>h</w:t>
            </w:r>
            <w:r w:rsidRPr="00044A51">
              <w:rPr>
                <w:rFonts w:ascii="Arial" w:eastAsia="Arial" w:hAnsi="Arial" w:cs="Arial"/>
                <w:spacing w:val="1"/>
              </w:rPr>
              <w:t xml:space="preserve"> </w:t>
            </w:r>
            <w:r w:rsidRPr="00044A51">
              <w:rPr>
                <w:rFonts w:ascii="Arial" w:eastAsia="Arial" w:hAnsi="Arial" w:cs="Arial"/>
              </w:rPr>
              <w:t>u</w:t>
            </w:r>
            <w:r w:rsidRPr="00044A51">
              <w:rPr>
                <w:rFonts w:ascii="Arial" w:eastAsia="Arial" w:hAnsi="Arial" w:cs="Arial"/>
                <w:spacing w:val="-1"/>
              </w:rPr>
              <w:t>n</w:t>
            </w:r>
            <w:r w:rsidRPr="00044A51">
              <w:rPr>
                <w:rFonts w:ascii="Arial" w:eastAsia="Arial" w:hAnsi="Arial" w:cs="Arial"/>
              </w:rPr>
              <w:t>d</w:t>
            </w:r>
            <w:r w:rsidRPr="00044A51">
              <w:rPr>
                <w:rFonts w:ascii="Arial" w:eastAsia="Arial" w:hAnsi="Arial" w:cs="Arial"/>
                <w:spacing w:val="-1"/>
              </w:rPr>
              <w:t>e</w:t>
            </w:r>
            <w:r w:rsidRPr="00044A51">
              <w:rPr>
                <w:rFonts w:ascii="Arial" w:eastAsia="Arial" w:hAnsi="Arial" w:cs="Arial"/>
              </w:rPr>
              <w:t>r</w:t>
            </w:r>
            <w:r w:rsidRPr="00044A51">
              <w:rPr>
                <w:rFonts w:ascii="Arial" w:eastAsia="Arial" w:hAnsi="Arial" w:cs="Arial"/>
                <w:spacing w:val="1"/>
              </w:rPr>
              <w:t xml:space="preserve"> </w:t>
            </w:r>
            <w:r w:rsidRPr="00044A51">
              <w:rPr>
                <w:rFonts w:ascii="Arial" w:eastAsia="Arial" w:hAnsi="Arial" w:cs="Arial"/>
              </w:rPr>
              <w:t xml:space="preserve">this contract they </w:t>
            </w:r>
            <w:r w:rsidRPr="00044A51">
              <w:rPr>
                <w:rFonts w:ascii="Arial" w:eastAsia="Arial" w:hAnsi="Arial" w:cs="Arial"/>
                <w:spacing w:val="-1"/>
              </w:rPr>
              <w:t>are</w:t>
            </w:r>
            <w:r w:rsidRPr="00044A51">
              <w:rPr>
                <w:rFonts w:ascii="Arial" w:eastAsia="Arial" w:hAnsi="Arial" w:cs="Arial"/>
                <w:spacing w:val="2"/>
              </w:rPr>
              <w:t xml:space="preserve"> </w:t>
            </w:r>
            <w:r w:rsidRPr="00044A51">
              <w:rPr>
                <w:rFonts w:ascii="Arial" w:eastAsia="Arial" w:hAnsi="Arial" w:cs="Arial"/>
              </w:rPr>
              <w:t>to su</w:t>
            </w:r>
            <w:r w:rsidRPr="00044A51">
              <w:rPr>
                <w:rFonts w:ascii="Arial" w:eastAsia="Arial" w:hAnsi="Arial" w:cs="Arial"/>
                <w:spacing w:val="-1"/>
              </w:rPr>
              <w:t>p</w:t>
            </w:r>
            <w:r w:rsidRPr="00044A51">
              <w:rPr>
                <w:rFonts w:ascii="Arial" w:eastAsia="Arial" w:hAnsi="Arial" w:cs="Arial"/>
              </w:rPr>
              <w:t>ply</w:t>
            </w:r>
            <w:r w:rsidRPr="00044A51">
              <w:rPr>
                <w:rFonts w:ascii="Arial" w:eastAsia="Arial" w:hAnsi="Arial" w:cs="Arial"/>
                <w:spacing w:val="1"/>
              </w:rPr>
              <w:t xml:space="preserve"> </w:t>
            </w:r>
            <w:r w:rsidRPr="00044A51">
              <w:rPr>
                <w:rFonts w:ascii="Arial" w:eastAsia="Arial" w:hAnsi="Arial" w:cs="Arial"/>
                <w:spacing w:val="-1"/>
              </w:rPr>
              <w:t>b</w:t>
            </w:r>
            <w:r w:rsidRPr="00044A51">
              <w:rPr>
                <w:rFonts w:ascii="Arial" w:eastAsia="Arial" w:hAnsi="Arial" w:cs="Arial"/>
              </w:rPr>
              <w:t>y</w:t>
            </w:r>
            <w:r w:rsidRPr="00044A51">
              <w:rPr>
                <w:rFonts w:ascii="Arial" w:eastAsia="Arial" w:hAnsi="Arial" w:cs="Arial"/>
                <w:spacing w:val="1"/>
              </w:rPr>
              <w:t xml:space="preserve"> </w:t>
            </w:r>
            <w:r w:rsidRPr="00044A51">
              <w:rPr>
                <w:rFonts w:ascii="Arial" w:eastAsia="Arial" w:hAnsi="Arial" w:cs="Arial"/>
              </w:rPr>
              <w:t>the</w:t>
            </w:r>
            <w:r w:rsidRPr="00044A51">
              <w:rPr>
                <w:rFonts w:ascii="Arial" w:eastAsia="Arial" w:hAnsi="Arial" w:cs="Arial"/>
                <w:spacing w:val="1"/>
              </w:rPr>
              <w:t xml:space="preserve"> </w:t>
            </w:r>
            <w:r w:rsidRPr="00044A51">
              <w:rPr>
                <w:rFonts w:ascii="Arial" w:eastAsia="Arial" w:hAnsi="Arial" w:cs="Arial"/>
              </w:rPr>
              <w:t>Co</w:t>
            </w:r>
            <w:r w:rsidRPr="00044A51">
              <w:rPr>
                <w:rFonts w:ascii="Arial" w:eastAsia="Arial" w:hAnsi="Arial" w:cs="Arial"/>
                <w:spacing w:val="-1"/>
              </w:rPr>
              <w:t>m</w:t>
            </w:r>
            <w:r w:rsidRPr="00044A51">
              <w:rPr>
                <w:rFonts w:ascii="Arial" w:eastAsia="Arial" w:hAnsi="Arial" w:cs="Arial"/>
              </w:rPr>
              <w:t>pl</w:t>
            </w:r>
            <w:r w:rsidRPr="00044A51">
              <w:rPr>
                <w:rFonts w:ascii="Arial" w:eastAsia="Arial" w:hAnsi="Arial" w:cs="Arial"/>
                <w:spacing w:val="-1"/>
              </w:rPr>
              <w:t>e</w:t>
            </w:r>
            <w:r w:rsidRPr="00044A51">
              <w:rPr>
                <w:rFonts w:ascii="Arial" w:eastAsia="Arial" w:hAnsi="Arial" w:cs="Arial"/>
              </w:rPr>
              <w:t>tion</w:t>
            </w:r>
            <w:r w:rsidRPr="00044A51">
              <w:rPr>
                <w:rFonts w:ascii="Arial" w:eastAsia="Arial" w:hAnsi="Arial" w:cs="Arial"/>
                <w:spacing w:val="1"/>
              </w:rPr>
              <w:t xml:space="preserve"> </w:t>
            </w:r>
            <w:r w:rsidRPr="00044A51">
              <w:rPr>
                <w:rFonts w:ascii="Arial" w:eastAsia="Arial" w:hAnsi="Arial" w:cs="Arial"/>
              </w:rPr>
              <w:t>Date.</w:t>
            </w:r>
            <w:r w:rsidRPr="00044A51">
              <w:rPr>
                <w:rFonts w:ascii="Arial" w:eastAsia="Arial" w:hAnsi="Arial" w:cs="Arial"/>
                <w:spacing w:val="1"/>
              </w:rPr>
              <w:t xml:space="preserve"> </w:t>
            </w:r>
            <w:r w:rsidRPr="00044A51">
              <w:rPr>
                <w:rFonts w:ascii="Arial" w:eastAsia="Arial" w:hAnsi="Arial" w:cs="Arial"/>
              </w:rPr>
              <w:t>If</w:t>
            </w:r>
            <w:r w:rsidRPr="00044A51">
              <w:rPr>
                <w:rFonts w:ascii="Arial" w:eastAsia="Arial" w:hAnsi="Arial" w:cs="Arial"/>
                <w:spacing w:val="1"/>
              </w:rPr>
              <w:t xml:space="preserve"> </w:t>
            </w:r>
            <w:r w:rsidRPr="00044A51">
              <w:rPr>
                <w:rFonts w:ascii="Arial" w:eastAsia="Arial" w:hAnsi="Arial" w:cs="Arial"/>
                <w:spacing w:val="-2"/>
              </w:rPr>
              <w:t>t</w:t>
            </w:r>
            <w:r w:rsidRPr="00044A51">
              <w:rPr>
                <w:rFonts w:ascii="Arial" w:eastAsia="Arial" w:hAnsi="Arial" w:cs="Arial"/>
              </w:rPr>
              <w:t>he</w:t>
            </w:r>
            <w:r w:rsidRPr="00044A51">
              <w:rPr>
                <w:rFonts w:ascii="Arial" w:eastAsia="Arial" w:hAnsi="Arial" w:cs="Arial"/>
                <w:spacing w:val="1"/>
              </w:rPr>
              <w:t xml:space="preserve"> </w:t>
            </w:r>
            <w:r w:rsidRPr="00044A51">
              <w:rPr>
                <w:rFonts w:ascii="Arial" w:eastAsia="Arial" w:hAnsi="Arial" w:cs="Arial"/>
              </w:rPr>
              <w:t>work wh</w:t>
            </w:r>
            <w:r w:rsidRPr="00044A51">
              <w:rPr>
                <w:rFonts w:ascii="Arial" w:eastAsia="Arial" w:hAnsi="Arial" w:cs="Arial"/>
                <w:spacing w:val="-1"/>
              </w:rPr>
              <w:t>ic</w:t>
            </w:r>
            <w:r w:rsidRPr="00044A51">
              <w:rPr>
                <w:rFonts w:ascii="Arial" w:eastAsia="Arial" w:hAnsi="Arial" w:cs="Arial"/>
              </w:rPr>
              <w:t>h</w:t>
            </w:r>
            <w:r w:rsidRPr="00044A51">
              <w:rPr>
                <w:rFonts w:ascii="Arial" w:eastAsia="Arial" w:hAnsi="Arial" w:cs="Arial"/>
                <w:spacing w:val="1"/>
              </w:rPr>
              <w:t xml:space="preserve"> </w:t>
            </w:r>
            <w:r w:rsidRPr="00044A51">
              <w:rPr>
                <w:rFonts w:ascii="Arial" w:eastAsia="Arial" w:hAnsi="Arial" w:cs="Arial"/>
              </w:rPr>
              <w:t xml:space="preserve">the </w:t>
            </w:r>
            <w:r w:rsidRPr="00044A51">
              <w:rPr>
                <w:rFonts w:ascii="Arial" w:eastAsia="Arial" w:hAnsi="Arial" w:cs="Arial"/>
                <w:i/>
              </w:rPr>
              <w:t>Contract</w:t>
            </w:r>
            <w:r w:rsidRPr="00044A51">
              <w:rPr>
                <w:rFonts w:ascii="Arial" w:eastAsia="Arial" w:hAnsi="Arial" w:cs="Arial"/>
                <w:i/>
                <w:spacing w:val="-1"/>
              </w:rPr>
              <w:t>o</w:t>
            </w:r>
            <w:r w:rsidRPr="00044A51">
              <w:rPr>
                <w:rFonts w:ascii="Arial" w:eastAsia="Arial" w:hAnsi="Arial" w:cs="Arial"/>
                <w:i/>
              </w:rPr>
              <w:t>r</w:t>
            </w:r>
            <w:r w:rsidRPr="00044A51">
              <w:rPr>
                <w:rFonts w:ascii="Arial" w:eastAsia="Arial" w:hAnsi="Arial" w:cs="Arial"/>
                <w:i/>
                <w:spacing w:val="2"/>
              </w:rPr>
              <w:t xml:space="preserve"> </w:t>
            </w:r>
            <w:r w:rsidRPr="00044A51">
              <w:rPr>
                <w:rFonts w:ascii="Arial" w:eastAsia="Arial" w:hAnsi="Arial" w:cs="Arial"/>
                <w:spacing w:val="-1"/>
              </w:rPr>
              <w:t>i</w:t>
            </w:r>
            <w:r w:rsidRPr="00044A51">
              <w:rPr>
                <w:rFonts w:ascii="Arial" w:eastAsia="Arial" w:hAnsi="Arial" w:cs="Arial"/>
              </w:rPr>
              <w:t>s</w:t>
            </w:r>
            <w:r w:rsidRPr="00044A51">
              <w:rPr>
                <w:rFonts w:ascii="Arial" w:eastAsia="Arial" w:hAnsi="Arial" w:cs="Arial"/>
                <w:spacing w:val="1"/>
              </w:rPr>
              <w:t xml:space="preserve"> </w:t>
            </w:r>
            <w:r w:rsidRPr="00044A51">
              <w:rPr>
                <w:rFonts w:ascii="Arial" w:eastAsia="Arial" w:hAnsi="Arial" w:cs="Arial"/>
              </w:rPr>
              <w:t>to</w:t>
            </w:r>
            <w:r w:rsidRPr="00044A51">
              <w:rPr>
                <w:rFonts w:ascii="Arial" w:eastAsia="Arial" w:hAnsi="Arial" w:cs="Arial"/>
                <w:spacing w:val="2"/>
              </w:rPr>
              <w:t xml:space="preserve"> </w:t>
            </w:r>
            <w:r w:rsidRPr="00044A51">
              <w:rPr>
                <w:rFonts w:ascii="Arial" w:eastAsia="Arial" w:hAnsi="Arial" w:cs="Arial"/>
              </w:rPr>
              <w:t>do</w:t>
            </w:r>
            <w:r w:rsidRPr="00044A51">
              <w:rPr>
                <w:rFonts w:ascii="Arial" w:eastAsia="Arial" w:hAnsi="Arial" w:cs="Arial"/>
                <w:spacing w:val="1"/>
              </w:rPr>
              <w:t xml:space="preserve"> </w:t>
            </w:r>
            <w:r w:rsidRPr="00044A51">
              <w:rPr>
                <w:rFonts w:ascii="Arial" w:eastAsia="Arial" w:hAnsi="Arial" w:cs="Arial"/>
              </w:rPr>
              <w:t>by</w:t>
            </w:r>
            <w:r w:rsidRPr="00044A51">
              <w:rPr>
                <w:rFonts w:ascii="Arial" w:eastAsia="Arial" w:hAnsi="Arial" w:cs="Arial"/>
                <w:spacing w:val="2"/>
              </w:rPr>
              <w:t xml:space="preserve"> </w:t>
            </w:r>
            <w:r w:rsidRPr="00044A51">
              <w:rPr>
                <w:rFonts w:ascii="Arial" w:eastAsia="Arial" w:hAnsi="Arial" w:cs="Arial"/>
              </w:rPr>
              <w:t>the</w:t>
            </w:r>
            <w:r w:rsidRPr="00044A51">
              <w:rPr>
                <w:rFonts w:ascii="Arial" w:eastAsia="Arial" w:hAnsi="Arial" w:cs="Arial"/>
                <w:spacing w:val="1"/>
              </w:rPr>
              <w:t xml:space="preserve"> </w:t>
            </w:r>
            <w:r w:rsidRPr="00044A51">
              <w:rPr>
                <w:rFonts w:ascii="Arial" w:eastAsia="Arial" w:hAnsi="Arial" w:cs="Arial"/>
              </w:rPr>
              <w:t>Co</w:t>
            </w:r>
            <w:r w:rsidRPr="00044A51">
              <w:rPr>
                <w:rFonts w:ascii="Arial" w:eastAsia="Arial" w:hAnsi="Arial" w:cs="Arial"/>
                <w:spacing w:val="-1"/>
              </w:rPr>
              <w:t>m</w:t>
            </w:r>
            <w:r w:rsidRPr="00044A51">
              <w:rPr>
                <w:rFonts w:ascii="Arial" w:eastAsia="Arial" w:hAnsi="Arial" w:cs="Arial"/>
              </w:rPr>
              <w:t>pletion Date</w:t>
            </w:r>
            <w:r w:rsidRPr="00044A51">
              <w:rPr>
                <w:rFonts w:ascii="Arial" w:eastAsia="Arial" w:hAnsi="Arial" w:cs="Arial"/>
                <w:spacing w:val="2"/>
              </w:rPr>
              <w:t xml:space="preserve"> </w:t>
            </w:r>
            <w:r w:rsidRPr="00044A51">
              <w:rPr>
                <w:rFonts w:ascii="Arial" w:eastAsia="Arial" w:hAnsi="Arial" w:cs="Arial"/>
                <w:spacing w:val="-1"/>
              </w:rPr>
              <w:t>i</w:t>
            </w:r>
            <w:r w:rsidRPr="00044A51">
              <w:rPr>
                <w:rFonts w:ascii="Arial" w:eastAsia="Arial" w:hAnsi="Arial" w:cs="Arial"/>
              </w:rPr>
              <w:t>s</w:t>
            </w:r>
            <w:r w:rsidRPr="00044A51">
              <w:rPr>
                <w:rFonts w:ascii="Arial" w:eastAsia="Arial" w:hAnsi="Arial" w:cs="Arial"/>
                <w:spacing w:val="1"/>
              </w:rPr>
              <w:t xml:space="preserve"> </w:t>
            </w:r>
            <w:r w:rsidRPr="00044A51">
              <w:rPr>
                <w:rFonts w:ascii="Arial" w:eastAsia="Arial" w:hAnsi="Arial" w:cs="Arial"/>
              </w:rPr>
              <w:t>not</w:t>
            </w:r>
            <w:r w:rsidRPr="00044A51">
              <w:rPr>
                <w:rFonts w:ascii="Arial" w:eastAsia="Arial" w:hAnsi="Arial" w:cs="Arial"/>
                <w:spacing w:val="1"/>
              </w:rPr>
              <w:t xml:space="preserve"> </w:t>
            </w:r>
            <w:r w:rsidRPr="00044A51">
              <w:rPr>
                <w:rFonts w:ascii="Arial" w:eastAsia="Arial" w:hAnsi="Arial" w:cs="Arial"/>
              </w:rPr>
              <w:t>stated</w:t>
            </w:r>
            <w:r w:rsidRPr="00044A51">
              <w:rPr>
                <w:rFonts w:ascii="Arial" w:eastAsia="Arial" w:hAnsi="Arial" w:cs="Arial"/>
                <w:spacing w:val="2"/>
              </w:rPr>
              <w:t xml:space="preserve"> </w:t>
            </w:r>
            <w:r w:rsidRPr="00044A51">
              <w:rPr>
                <w:rFonts w:ascii="Arial" w:eastAsia="Arial" w:hAnsi="Arial" w:cs="Arial"/>
              </w:rPr>
              <w:t>in</w:t>
            </w:r>
            <w:r w:rsidRPr="00044A51">
              <w:rPr>
                <w:rFonts w:ascii="Arial" w:eastAsia="Arial" w:hAnsi="Arial" w:cs="Arial"/>
                <w:spacing w:val="2"/>
              </w:rPr>
              <w:t xml:space="preserve"> </w:t>
            </w:r>
            <w:r w:rsidRPr="00044A51">
              <w:rPr>
                <w:rFonts w:ascii="Arial" w:eastAsia="Arial" w:hAnsi="Arial" w:cs="Arial"/>
              </w:rPr>
              <w:t>t</w:t>
            </w:r>
            <w:r w:rsidRPr="00044A51">
              <w:rPr>
                <w:rFonts w:ascii="Arial" w:eastAsia="Arial" w:hAnsi="Arial" w:cs="Arial"/>
                <w:spacing w:val="-1"/>
              </w:rPr>
              <w:t>h</w:t>
            </w:r>
            <w:r w:rsidRPr="00044A51">
              <w:rPr>
                <w:rFonts w:ascii="Arial" w:eastAsia="Arial" w:hAnsi="Arial" w:cs="Arial"/>
              </w:rPr>
              <w:t>e</w:t>
            </w:r>
            <w:r w:rsidRPr="00044A51">
              <w:rPr>
                <w:rFonts w:ascii="Arial" w:eastAsia="Arial" w:hAnsi="Arial" w:cs="Arial"/>
                <w:spacing w:val="1"/>
              </w:rPr>
              <w:t xml:space="preserve"> </w:t>
            </w:r>
            <w:r w:rsidRPr="00044A51">
              <w:rPr>
                <w:rFonts w:ascii="Arial" w:eastAsia="Arial" w:hAnsi="Arial" w:cs="Arial"/>
              </w:rPr>
              <w:t>Scope, Comp</w:t>
            </w:r>
            <w:r w:rsidRPr="00044A51">
              <w:rPr>
                <w:rFonts w:ascii="Arial" w:eastAsia="Arial" w:hAnsi="Arial" w:cs="Arial"/>
                <w:spacing w:val="-1"/>
              </w:rPr>
              <w:t>l</w:t>
            </w:r>
            <w:r w:rsidRPr="00044A51">
              <w:rPr>
                <w:rFonts w:ascii="Arial" w:eastAsia="Arial" w:hAnsi="Arial" w:cs="Arial"/>
              </w:rPr>
              <w:t>etion</w:t>
            </w:r>
            <w:r w:rsidRPr="00044A51">
              <w:rPr>
                <w:rFonts w:ascii="Arial" w:eastAsia="Arial" w:hAnsi="Arial" w:cs="Arial"/>
                <w:spacing w:val="1"/>
              </w:rPr>
              <w:t xml:space="preserve"> </w:t>
            </w:r>
            <w:r w:rsidRPr="00044A51">
              <w:rPr>
                <w:rFonts w:ascii="Arial" w:eastAsia="Arial" w:hAnsi="Arial" w:cs="Arial"/>
                <w:spacing w:val="-1"/>
              </w:rPr>
              <w:t>i</w:t>
            </w:r>
            <w:r w:rsidRPr="00044A51">
              <w:rPr>
                <w:rFonts w:ascii="Arial" w:eastAsia="Arial" w:hAnsi="Arial" w:cs="Arial"/>
              </w:rPr>
              <w:t>s</w:t>
            </w:r>
            <w:r w:rsidRPr="00044A51">
              <w:rPr>
                <w:rFonts w:ascii="Arial" w:eastAsia="Arial" w:hAnsi="Arial" w:cs="Arial"/>
                <w:spacing w:val="1"/>
              </w:rPr>
              <w:t xml:space="preserve"> </w:t>
            </w:r>
            <w:r w:rsidRPr="00044A51">
              <w:rPr>
                <w:rFonts w:ascii="Arial" w:eastAsia="Arial" w:hAnsi="Arial" w:cs="Arial"/>
              </w:rPr>
              <w:t xml:space="preserve">when the </w:t>
            </w:r>
            <w:r w:rsidRPr="00044A51">
              <w:rPr>
                <w:rFonts w:ascii="Arial" w:eastAsia="Arial" w:hAnsi="Arial" w:cs="Arial"/>
                <w:i/>
              </w:rPr>
              <w:t>Contract</w:t>
            </w:r>
            <w:r w:rsidRPr="00044A51">
              <w:rPr>
                <w:rFonts w:ascii="Arial" w:eastAsia="Arial" w:hAnsi="Arial" w:cs="Arial"/>
                <w:i/>
                <w:spacing w:val="-1"/>
              </w:rPr>
              <w:t>o</w:t>
            </w:r>
            <w:r w:rsidRPr="00044A51">
              <w:rPr>
                <w:rFonts w:ascii="Arial" w:eastAsia="Arial" w:hAnsi="Arial" w:cs="Arial"/>
                <w:i/>
              </w:rPr>
              <w:t>r</w:t>
            </w:r>
            <w:r w:rsidRPr="00044A51">
              <w:rPr>
                <w:rFonts w:ascii="Arial" w:eastAsia="Arial" w:hAnsi="Arial" w:cs="Arial"/>
                <w:i/>
                <w:spacing w:val="2"/>
              </w:rPr>
              <w:t xml:space="preserve"> </w:t>
            </w:r>
            <w:r w:rsidRPr="00044A51">
              <w:rPr>
                <w:rFonts w:ascii="Arial" w:eastAsia="Arial" w:hAnsi="Arial" w:cs="Arial"/>
                <w:spacing w:val="-1"/>
              </w:rPr>
              <w:t>h</w:t>
            </w:r>
            <w:r w:rsidRPr="00044A51">
              <w:rPr>
                <w:rFonts w:ascii="Arial" w:eastAsia="Arial" w:hAnsi="Arial" w:cs="Arial"/>
              </w:rPr>
              <w:t>as done all</w:t>
            </w:r>
            <w:r w:rsidRPr="00044A51">
              <w:rPr>
                <w:rFonts w:ascii="Arial" w:eastAsia="Arial" w:hAnsi="Arial" w:cs="Arial"/>
                <w:spacing w:val="1"/>
              </w:rPr>
              <w:t xml:space="preserve"> </w:t>
            </w:r>
            <w:r w:rsidRPr="00044A51">
              <w:rPr>
                <w:rFonts w:ascii="Arial" w:eastAsia="Arial" w:hAnsi="Arial" w:cs="Arial"/>
                <w:spacing w:val="-2"/>
              </w:rPr>
              <w:t>t</w:t>
            </w:r>
            <w:r w:rsidRPr="00044A51">
              <w:rPr>
                <w:rFonts w:ascii="Arial" w:eastAsia="Arial" w:hAnsi="Arial" w:cs="Arial"/>
              </w:rPr>
              <w:t>he</w:t>
            </w:r>
            <w:r w:rsidRPr="00044A51">
              <w:rPr>
                <w:rFonts w:ascii="Arial" w:eastAsia="Arial" w:hAnsi="Arial" w:cs="Arial"/>
                <w:spacing w:val="1"/>
              </w:rPr>
              <w:t xml:space="preserve"> </w:t>
            </w:r>
            <w:r w:rsidRPr="00044A51">
              <w:rPr>
                <w:rFonts w:ascii="Arial" w:eastAsia="Arial" w:hAnsi="Arial" w:cs="Arial"/>
              </w:rPr>
              <w:t>wo</w:t>
            </w:r>
            <w:r w:rsidRPr="00044A51">
              <w:rPr>
                <w:rFonts w:ascii="Arial" w:eastAsia="Arial" w:hAnsi="Arial" w:cs="Arial"/>
                <w:spacing w:val="-2"/>
              </w:rPr>
              <w:t>r</w:t>
            </w:r>
            <w:r w:rsidRPr="00044A51">
              <w:rPr>
                <w:rFonts w:ascii="Arial" w:eastAsia="Arial" w:hAnsi="Arial" w:cs="Arial"/>
              </w:rPr>
              <w:t>k necess</w:t>
            </w:r>
            <w:r w:rsidRPr="00044A51">
              <w:rPr>
                <w:rFonts w:ascii="Arial" w:eastAsia="Arial" w:hAnsi="Arial" w:cs="Arial"/>
                <w:spacing w:val="-1"/>
              </w:rPr>
              <w:t>a</w:t>
            </w:r>
            <w:r w:rsidRPr="00044A51">
              <w:rPr>
                <w:rFonts w:ascii="Arial" w:eastAsia="Arial" w:hAnsi="Arial" w:cs="Arial"/>
              </w:rPr>
              <w:t>ry</w:t>
            </w:r>
            <w:r w:rsidRPr="00044A51">
              <w:rPr>
                <w:rFonts w:ascii="Arial" w:eastAsia="Arial" w:hAnsi="Arial" w:cs="Arial"/>
                <w:spacing w:val="1"/>
              </w:rPr>
              <w:t xml:space="preserve"> </w:t>
            </w:r>
            <w:r w:rsidRPr="00044A51">
              <w:rPr>
                <w:rFonts w:ascii="Arial" w:eastAsia="Arial" w:hAnsi="Arial" w:cs="Arial"/>
              </w:rPr>
              <w:t>for</w:t>
            </w:r>
            <w:r w:rsidRPr="00044A51">
              <w:rPr>
                <w:rFonts w:ascii="Arial" w:eastAsia="Arial" w:hAnsi="Arial" w:cs="Arial"/>
                <w:spacing w:val="1"/>
              </w:rPr>
              <w:t xml:space="preserve"> </w:t>
            </w:r>
            <w:r w:rsidRPr="00044A51">
              <w:rPr>
                <w:rFonts w:ascii="Arial" w:eastAsia="Arial" w:hAnsi="Arial" w:cs="Arial"/>
              </w:rPr>
              <w:t>the</w:t>
            </w:r>
            <w:r w:rsidRPr="00044A51">
              <w:rPr>
                <w:rFonts w:ascii="Arial" w:eastAsia="Arial" w:hAnsi="Arial" w:cs="Arial"/>
                <w:spacing w:val="1"/>
              </w:rPr>
              <w:t xml:space="preserve"> </w:t>
            </w:r>
            <w:r w:rsidRPr="00044A51">
              <w:rPr>
                <w:rFonts w:ascii="Arial" w:eastAsia="Arial" w:hAnsi="Arial" w:cs="Arial"/>
                <w:i/>
              </w:rPr>
              <w:t>Client</w:t>
            </w:r>
            <w:r w:rsidRPr="00044A51">
              <w:rPr>
                <w:rFonts w:ascii="Arial" w:eastAsia="Arial" w:hAnsi="Arial" w:cs="Arial"/>
                <w:i/>
                <w:spacing w:val="1"/>
              </w:rPr>
              <w:t xml:space="preserve"> </w:t>
            </w:r>
            <w:r w:rsidRPr="00044A51">
              <w:rPr>
                <w:rFonts w:ascii="Arial" w:eastAsia="Arial" w:hAnsi="Arial" w:cs="Arial"/>
              </w:rPr>
              <w:t>to</w:t>
            </w:r>
            <w:r w:rsidRPr="00044A51">
              <w:rPr>
                <w:rFonts w:ascii="Arial" w:eastAsia="Arial" w:hAnsi="Arial" w:cs="Arial"/>
                <w:spacing w:val="1"/>
              </w:rPr>
              <w:t xml:space="preserve"> </w:t>
            </w:r>
            <w:r w:rsidRPr="00044A51">
              <w:rPr>
                <w:rFonts w:ascii="Arial" w:eastAsia="Arial" w:hAnsi="Arial" w:cs="Arial"/>
              </w:rPr>
              <w:t>use</w:t>
            </w:r>
            <w:r w:rsidRPr="00044A51">
              <w:rPr>
                <w:rFonts w:ascii="Arial" w:eastAsia="Arial" w:hAnsi="Arial" w:cs="Arial"/>
                <w:spacing w:val="1"/>
              </w:rPr>
              <w:t xml:space="preserve"> </w:t>
            </w:r>
            <w:r w:rsidRPr="00044A51">
              <w:rPr>
                <w:rFonts w:ascii="Arial" w:eastAsia="Arial" w:hAnsi="Arial" w:cs="Arial"/>
              </w:rPr>
              <w:t>the</w:t>
            </w:r>
            <w:r w:rsidRPr="00044A51">
              <w:rPr>
                <w:rFonts w:ascii="Arial" w:eastAsia="Arial" w:hAnsi="Arial" w:cs="Arial"/>
                <w:spacing w:val="1"/>
              </w:rPr>
              <w:t xml:space="preserve"> </w:t>
            </w:r>
            <w:r w:rsidRPr="00044A51">
              <w:rPr>
                <w:rFonts w:ascii="Arial" w:eastAsia="Arial" w:hAnsi="Arial" w:cs="Arial"/>
                <w:i/>
              </w:rPr>
              <w:t>wo</w:t>
            </w:r>
            <w:r w:rsidRPr="00044A51">
              <w:rPr>
                <w:rFonts w:ascii="Arial" w:eastAsia="Arial" w:hAnsi="Arial" w:cs="Arial"/>
                <w:i/>
                <w:spacing w:val="-1"/>
              </w:rPr>
              <w:t>rk</w:t>
            </w:r>
            <w:r w:rsidRPr="00044A51">
              <w:rPr>
                <w:rFonts w:ascii="Arial" w:eastAsia="Arial" w:hAnsi="Arial" w:cs="Arial"/>
                <w:i/>
              </w:rPr>
              <w:t>s</w:t>
            </w:r>
            <w:r w:rsidRPr="00044A51">
              <w:rPr>
                <w:rFonts w:ascii="Arial" w:eastAsia="Arial" w:hAnsi="Arial" w:cs="Arial"/>
                <w:i/>
                <w:spacing w:val="2"/>
              </w:rPr>
              <w:t xml:space="preserve"> </w:t>
            </w:r>
            <w:r w:rsidRPr="00044A51">
              <w:rPr>
                <w:rFonts w:ascii="Arial" w:eastAsia="Arial" w:hAnsi="Arial" w:cs="Arial"/>
              </w:rPr>
              <w:t>and</w:t>
            </w:r>
            <w:r w:rsidRPr="00044A51">
              <w:rPr>
                <w:rFonts w:ascii="Arial" w:eastAsia="Arial" w:hAnsi="Arial" w:cs="Arial"/>
                <w:spacing w:val="1"/>
              </w:rPr>
              <w:t xml:space="preserve"> </w:t>
            </w:r>
            <w:r w:rsidRPr="00044A51">
              <w:rPr>
                <w:rFonts w:ascii="Arial" w:eastAsia="Arial" w:hAnsi="Arial" w:cs="Arial"/>
              </w:rPr>
              <w:t>for</w:t>
            </w:r>
            <w:r w:rsidRPr="00044A51">
              <w:rPr>
                <w:rFonts w:ascii="Arial" w:eastAsia="Arial" w:hAnsi="Arial" w:cs="Arial"/>
                <w:spacing w:val="1"/>
              </w:rPr>
              <w:t xml:space="preserve"> </w:t>
            </w:r>
            <w:r w:rsidRPr="00044A51">
              <w:rPr>
                <w:rFonts w:ascii="Arial" w:eastAsia="Arial" w:hAnsi="Arial" w:cs="Arial"/>
              </w:rPr>
              <w:t>Others</w:t>
            </w:r>
            <w:r w:rsidRPr="00044A51">
              <w:rPr>
                <w:rFonts w:ascii="Arial" w:eastAsia="Arial" w:hAnsi="Arial" w:cs="Arial"/>
                <w:spacing w:val="1"/>
              </w:rPr>
              <w:t xml:space="preserve"> </w:t>
            </w:r>
            <w:r w:rsidRPr="00044A51">
              <w:rPr>
                <w:rFonts w:ascii="Arial" w:eastAsia="Arial" w:hAnsi="Arial" w:cs="Arial"/>
              </w:rPr>
              <w:t>to</w:t>
            </w:r>
            <w:r w:rsidRPr="00044A51">
              <w:rPr>
                <w:rFonts w:ascii="Arial" w:eastAsia="Arial" w:hAnsi="Arial" w:cs="Arial"/>
                <w:spacing w:val="1"/>
              </w:rPr>
              <w:t xml:space="preserve"> </w:t>
            </w:r>
            <w:r w:rsidRPr="00044A51">
              <w:rPr>
                <w:rFonts w:ascii="Arial" w:eastAsia="Arial" w:hAnsi="Arial" w:cs="Arial"/>
              </w:rPr>
              <w:t>do their wo</w:t>
            </w:r>
            <w:r w:rsidRPr="00044A51">
              <w:rPr>
                <w:rFonts w:ascii="Arial" w:eastAsia="Arial" w:hAnsi="Arial" w:cs="Arial"/>
                <w:spacing w:val="-1"/>
              </w:rPr>
              <w:t>r</w:t>
            </w:r>
            <w:r w:rsidRPr="00044A51">
              <w:rPr>
                <w:rFonts w:ascii="Arial" w:eastAsia="Arial" w:hAnsi="Arial" w:cs="Arial"/>
                <w:spacing w:val="1"/>
              </w:rPr>
              <w:t>k</w:t>
            </w:r>
            <w:r w:rsidRPr="00044A51">
              <w:rPr>
                <w:rFonts w:ascii="Arial" w:eastAsia="Arial" w:hAnsi="Arial" w:cs="Arial"/>
              </w:rPr>
              <w:t>.</w:t>
            </w:r>
          </w:p>
        </w:tc>
      </w:tr>
      <w:tr w:rsidR="00D1096B" w:rsidRPr="00044A51" w14:paraId="1BA7FB9A" w14:textId="77777777" w:rsidTr="00B05E5C">
        <w:trPr>
          <w:jc w:val="center"/>
        </w:trPr>
        <w:tc>
          <w:tcPr>
            <w:tcW w:w="3041" w:type="dxa"/>
          </w:tcPr>
          <w:p w14:paraId="50356EC3" w14:textId="6BDE9064" w:rsidR="00D1096B" w:rsidRPr="00044A51" w:rsidRDefault="00D1096B" w:rsidP="00044A51">
            <w:pPr>
              <w:spacing w:line="220" w:lineRule="exact"/>
              <w:rPr>
                <w:rFonts w:ascii="Arial" w:eastAsia="Arial" w:hAnsi="Arial" w:cs="Arial"/>
              </w:rPr>
            </w:pPr>
            <w:r w:rsidRPr="00044A51">
              <w:rPr>
                <w:rFonts w:ascii="Arial" w:hAnsi="Arial" w:cs="Arial"/>
                <w:i/>
                <w:iCs/>
              </w:rPr>
              <w:t>completion date</w:t>
            </w:r>
          </w:p>
        </w:tc>
        <w:tc>
          <w:tcPr>
            <w:tcW w:w="1513" w:type="dxa"/>
          </w:tcPr>
          <w:p w14:paraId="2CE71259" w14:textId="77777777" w:rsidR="00D1096B" w:rsidRPr="00044A51" w:rsidRDefault="00D1096B" w:rsidP="00044A51">
            <w:pPr>
              <w:rPr>
                <w:rFonts w:ascii="Arial" w:eastAsia="Arial" w:hAnsi="Arial" w:cs="Arial"/>
              </w:rPr>
            </w:pPr>
          </w:p>
        </w:tc>
        <w:tc>
          <w:tcPr>
            <w:tcW w:w="5936" w:type="dxa"/>
          </w:tcPr>
          <w:p w14:paraId="54562F02" w14:textId="77777777" w:rsidR="00D1096B" w:rsidRPr="00044A51" w:rsidRDefault="00D1096B" w:rsidP="00044A51">
            <w:pPr>
              <w:autoSpaceDE w:val="0"/>
              <w:autoSpaceDN w:val="0"/>
              <w:adjustRightInd w:val="0"/>
              <w:rPr>
                <w:rFonts w:ascii="Arial" w:hAnsi="Arial" w:cs="Arial"/>
              </w:rPr>
            </w:pPr>
            <w:r w:rsidRPr="00044A51">
              <w:rPr>
                <w:rFonts w:ascii="Arial" w:hAnsi="Arial" w:cs="Arial"/>
              </w:rPr>
              <w:t xml:space="preserve">Term defined in Contract Data Part 1 (Annex D to Schedule 9 or Annex D to Schedule </w:t>
            </w:r>
            <w:proofErr w:type="gramStart"/>
            <w:r w:rsidRPr="00044A51">
              <w:rPr>
                <w:rFonts w:ascii="Arial" w:hAnsi="Arial" w:cs="Arial"/>
              </w:rPr>
              <w:t>10 )</w:t>
            </w:r>
            <w:proofErr w:type="gramEnd"/>
            <w:r w:rsidRPr="00044A51">
              <w:rPr>
                <w:rFonts w:ascii="Arial" w:hAnsi="Arial" w:cs="Arial"/>
              </w:rPr>
              <w:t xml:space="preserve"> included</w:t>
            </w:r>
          </w:p>
          <w:p w14:paraId="37B7A7AA" w14:textId="0956421C" w:rsidR="00D1096B" w:rsidRPr="00044A51" w:rsidRDefault="00D1096B" w:rsidP="00044A51">
            <w:pPr>
              <w:rPr>
                <w:rFonts w:ascii="Arial" w:eastAsia="Arial" w:hAnsi="Arial" w:cs="Arial"/>
              </w:rPr>
            </w:pPr>
            <w:r w:rsidRPr="00044A51">
              <w:rPr>
                <w:rFonts w:ascii="Arial" w:hAnsi="Arial" w:cs="Arial"/>
              </w:rPr>
              <w:t>in a Mini-Tender Notice or Direct Award Notice.</w:t>
            </w:r>
          </w:p>
        </w:tc>
      </w:tr>
      <w:tr w:rsidR="00D1096B" w:rsidRPr="00044A51" w14:paraId="1D281EFC" w14:textId="77777777" w:rsidTr="00B05E5C">
        <w:trPr>
          <w:jc w:val="center"/>
        </w:trPr>
        <w:tc>
          <w:tcPr>
            <w:tcW w:w="3041" w:type="dxa"/>
          </w:tcPr>
          <w:p w14:paraId="794FC19F"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Compliance</w:t>
            </w:r>
          </w:p>
        </w:tc>
        <w:tc>
          <w:tcPr>
            <w:tcW w:w="1513" w:type="dxa"/>
          </w:tcPr>
          <w:p w14:paraId="03C3DCE3"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0BFDA824" w14:textId="77777777" w:rsidR="00D1096B" w:rsidRPr="00044A51" w:rsidRDefault="00D1096B" w:rsidP="00044A51">
            <w:pPr>
              <w:rPr>
                <w:rFonts w:ascii="Arial" w:eastAsia="Arial" w:hAnsi="Arial" w:cs="Arial"/>
              </w:rPr>
            </w:pPr>
            <w:r w:rsidRPr="00044A51">
              <w:rPr>
                <w:rFonts w:ascii="Arial" w:eastAsia="Arial" w:hAnsi="Arial" w:cs="Arial"/>
              </w:rPr>
              <w:t>Maintaining or keeping the facility or Asset in Compliant Condition.</w:t>
            </w:r>
          </w:p>
        </w:tc>
      </w:tr>
      <w:tr w:rsidR="00D1096B" w:rsidRPr="00044A51" w14:paraId="30BE59E1" w14:textId="77777777" w:rsidTr="00B05E5C">
        <w:trPr>
          <w:jc w:val="center"/>
        </w:trPr>
        <w:tc>
          <w:tcPr>
            <w:tcW w:w="3041" w:type="dxa"/>
          </w:tcPr>
          <w:p w14:paraId="27395BFA"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Compliance Certificate</w:t>
            </w:r>
          </w:p>
        </w:tc>
        <w:tc>
          <w:tcPr>
            <w:tcW w:w="1513" w:type="dxa"/>
          </w:tcPr>
          <w:p w14:paraId="5E8A42A9"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792C3A1D" w14:textId="1AED2711" w:rsidR="00D1096B" w:rsidRPr="00044A51" w:rsidRDefault="00D1096B" w:rsidP="00044A51">
            <w:pPr>
              <w:rPr>
                <w:rFonts w:ascii="Arial" w:eastAsia="Arial" w:hAnsi="Arial" w:cs="Arial"/>
              </w:rPr>
            </w:pPr>
            <w:r w:rsidRPr="00044A51">
              <w:rPr>
                <w:rFonts w:ascii="Arial" w:eastAsia="Arial" w:hAnsi="Arial" w:cs="Arial"/>
              </w:rPr>
              <w:t xml:space="preserve">A certificate which provides the declaration that the </w:t>
            </w:r>
            <w:r w:rsidRPr="00044A51">
              <w:rPr>
                <w:rFonts w:ascii="Arial" w:eastAsia="Arial" w:hAnsi="Arial" w:cs="Arial"/>
                <w:i/>
              </w:rPr>
              <w:t xml:space="preserve">works </w:t>
            </w:r>
            <w:r w:rsidRPr="00044A51">
              <w:rPr>
                <w:rFonts w:ascii="Arial" w:eastAsia="Arial" w:hAnsi="Arial" w:cs="Arial"/>
              </w:rPr>
              <w:t>comply with the design solution contained within the Approved Documents or equivalent which support the Building Regulations.</w:t>
            </w:r>
          </w:p>
        </w:tc>
      </w:tr>
      <w:tr w:rsidR="00D1096B" w:rsidRPr="00044A51" w14:paraId="2A16D462" w14:textId="77777777" w:rsidTr="00B05E5C">
        <w:trPr>
          <w:jc w:val="center"/>
        </w:trPr>
        <w:tc>
          <w:tcPr>
            <w:tcW w:w="3041" w:type="dxa"/>
          </w:tcPr>
          <w:p w14:paraId="118AE395"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Compliance Period</w:t>
            </w:r>
          </w:p>
        </w:tc>
        <w:tc>
          <w:tcPr>
            <w:tcW w:w="1513" w:type="dxa"/>
          </w:tcPr>
          <w:p w14:paraId="1849929D" w14:textId="77777777" w:rsidR="00D1096B" w:rsidRPr="00044A51" w:rsidRDefault="00D1096B" w:rsidP="00044A51">
            <w:pPr>
              <w:rPr>
                <w:rFonts w:ascii="Arial" w:eastAsia="Arial" w:hAnsi="Arial" w:cs="Arial"/>
              </w:rPr>
            </w:pPr>
            <w:r w:rsidRPr="00044A51">
              <w:rPr>
                <w:rFonts w:ascii="Arial" w:eastAsia="Arial" w:hAnsi="Arial" w:cs="Arial"/>
              </w:rPr>
              <w:t>CP</w:t>
            </w:r>
          </w:p>
        </w:tc>
        <w:tc>
          <w:tcPr>
            <w:tcW w:w="5936" w:type="dxa"/>
          </w:tcPr>
          <w:p w14:paraId="598A4F73" w14:textId="77777777" w:rsidR="00D1096B" w:rsidRPr="00044A51" w:rsidRDefault="00D1096B" w:rsidP="00044A51">
            <w:pPr>
              <w:rPr>
                <w:rFonts w:ascii="Arial" w:eastAsia="Arial" w:hAnsi="Arial" w:cs="Arial"/>
              </w:rPr>
            </w:pPr>
            <w:r w:rsidRPr="00044A51">
              <w:rPr>
                <w:rFonts w:ascii="Arial" w:eastAsia="Arial" w:hAnsi="Arial" w:cs="Arial"/>
              </w:rPr>
              <w:t xml:space="preserve">The period for which the </w:t>
            </w:r>
            <w:r w:rsidRPr="00044A51">
              <w:rPr>
                <w:rFonts w:ascii="Arial" w:eastAsia="Arial" w:hAnsi="Arial" w:cs="Arial"/>
                <w:i/>
              </w:rPr>
              <w:t>Contractor</w:t>
            </w:r>
            <w:r w:rsidRPr="00044A51">
              <w:rPr>
                <w:rFonts w:ascii="Arial" w:eastAsia="Arial" w:hAnsi="Arial" w:cs="Arial"/>
              </w:rPr>
              <w:t xml:space="preserve"> is responsible for Compliance. </w:t>
            </w:r>
          </w:p>
        </w:tc>
      </w:tr>
      <w:tr w:rsidR="00D1096B" w:rsidRPr="00044A51" w14:paraId="10BC12F8" w14:textId="77777777" w:rsidTr="00B05E5C">
        <w:trPr>
          <w:jc w:val="center"/>
        </w:trPr>
        <w:tc>
          <w:tcPr>
            <w:tcW w:w="3041" w:type="dxa"/>
          </w:tcPr>
          <w:p w14:paraId="539B2D02" w14:textId="160C1548" w:rsidR="00D1096B" w:rsidRPr="00044A51" w:rsidRDefault="00D1096B" w:rsidP="00044A51">
            <w:pPr>
              <w:spacing w:line="220" w:lineRule="exact"/>
              <w:rPr>
                <w:rFonts w:ascii="Arial" w:eastAsia="Arial" w:hAnsi="Arial" w:cs="Arial"/>
              </w:rPr>
            </w:pPr>
            <w:r w:rsidRPr="00044A51">
              <w:rPr>
                <w:rFonts w:ascii="Arial" w:hAnsi="Arial" w:cs="Arial"/>
                <w:i/>
                <w:iCs/>
              </w:rPr>
              <w:t>conditions of contract</w:t>
            </w:r>
          </w:p>
        </w:tc>
        <w:tc>
          <w:tcPr>
            <w:tcW w:w="1513" w:type="dxa"/>
          </w:tcPr>
          <w:p w14:paraId="031A8E7B" w14:textId="77777777" w:rsidR="00D1096B" w:rsidRPr="00044A51" w:rsidRDefault="00D1096B" w:rsidP="00044A51">
            <w:pPr>
              <w:rPr>
                <w:rFonts w:ascii="Arial" w:eastAsia="Arial" w:hAnsi="Arial" w:cs="Arial"/>
              </w:rPr>
            </w:pPr>
          </w:p>
        </w:tc>
        <w:tc>
          <w:tcPr>
            <w:tcW w:w="5936" w:type="dxa"/>
          </w:tcPr>
          <w:p w14:paraId="689934CF" w14:textId="77777777" w:rsidR="00D1096B" w:rsidRPr="00044A51" w:rsidRDefault="00D1096B" w:rsidP="00044A51">
            <w:pPr>
              <w:autoSpaceDE w:val="0"/>
              <w:autoSpaceDN w:val="0"/>
              <w:adjustRightInd w:val="0"/>
              <w:rPr>
                <w:rFonts w:ascii="Arial" w:hAnsi="Arial" w:cs="Arial"/>
              </w:rPr>
            </w:pPr>
            <w:r w:rsidRPr="00044A51">
              <w:rPr>
                <w:rFonts w:ascii="Arial" w:hAnsi="Arial" w:cs="Arial"/>
              </w:rPr>
              <w:t xml:space="preserve">Term defined in Contract Data Part 1 (Annex D to Schedule 9 or Annex D to Schedule </w:t>
            </w:r>
            <w:proofErr w:type="gramStart"/>
            <w:r w:rsidRPr="00044A51">
              <w:rPr>
                <w:rFonts w:ascii="Arial" w:hAnsi="Arial" w:cs="Arial"/>
              </w:rPr>
              <w:t>10 )</w:t>
            </w:r>
            <w:proofErr w:type="gramEnd"/>
            <w:r w:rsidRPr="00044A51">
              <w:rPr>
                <w:rFonts w:ascii="Arial" w:hAnsi="Arial" w:cs="Arial"/>
              </w:rPr>
              <w:t xml:space="preserve"> included</w:t>
            </w:r>
          </w:p>
          <w:p w14:paraId="2CD8B59D" w14:textId="588BD83E" w:rsidR="00D1096B" w:rsidRPr="00044A51" w:rsidRDefault="00D1096B" w:rsidP="00044A51">
            <w:pPr>
              <w:rPr>
                <w:rFonts w:ascii="Arial" w:eastAsia="Arial" w:hAnsi="Arial" w:cs="Arial"/>
              </w:rPr>
            </w:pPr>
            <w:r w:rsidRPr="00044A51">
              <w:rPr>
                <w:rFonts w:ascii="Arial" w:hAnsi="Arial" w:cs="Arial"/>
              </w:rPr>
              <w:t>in a Mini-Tender Notice or Direct Award Notice.</w:t>
            </w:r>
          </w:p>
        </w:tc>
      </w:tr>
      <w:tr w:rsidR="00D1096B" w:rsidRPr="00044A51" w14:paraId="5FD477CF" w14:textId="77777777" w:rsidTr="00B05E5C">
        <w:trPr>
          <w:jc w:val="center"/>
        </w:trPr>
        <w:tc>
          <w:tcPr>
            <w:tcW w:w="3041" w:type="dxa"/>
          </w:tcPr>
          <w:p w14:paraId="6FE2BF96"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Comprehensive Commitment Control Regime</w:t>
            </w:r>
          </w:p>
        </w:tc>
        <w:tc>
          <w:tcPr>
            <w:tcW w:w="1513" w:type="dxa"/>
          </w:tcPr>
          <w:p w14:paraId="68DCD7FF" w14:textId="77777777" w:rsidR="00D1096B" w:rsidRPr="00044A51" w:rsidRDefault="00D1096B" w:rsidP="00044A51">
            <w:pPr>
              <w:rPr>
                <w:rFonts w:ascii="Arial" w:eastAsia="Arial" w:hAnsi="Arial" w:cs="Arial"/>
              </w:rPr>
            </w:pPr>
            <w:proofErr w:type="spellStart"/>
            <w:r w:rsidRPr="00044A51">
              <w:rPr>
                <w:rFonts w:ascii="Arial" w:eastAsia="Arial" w:hAnsi="Arial" w:cs="Arial"/>
              </w:rPr>
              <w:t>3CR</w:t>
            </w:r>
            <w:proofErr w:type="spellEnd"/>
          </w:p>
        </w:tc>
        <w:tc>
          <w:tcPr>
            <w:tcW w:w="5936" w:type="dxa"/>
          </w:tcPr>
          <w:p w14:paraId="7B57513C" w14:textId="1598B8AB" w:rsidR="00D1096B" w:rsidRPr="00044A51" w:rsidRDefault="00D1096B" w:rsidP="00044A51">
            <w:pPr>
              <w:rPr>
                <w:rFonts w:ascii="Arial" w:eastAsia="Arial" w:hAnsi="Arial" w:cs="Arial"/>
              </w:rPr>
            </w:pPr>
            <w:r w:rsidRPr="00044A51">
              <w:rPr>
                <w:rFonts w:ascii="Arial" w:eastAsia="Arial" w:hAnsi="Arial" w:cs="Arial"/>
              </w:rPr>
              <w:t>The internal</w:t>
            </w:r>
            <w:r w:rsidRPr="00044A51">
              <w:rPr>
                <w:rFonts w:ascii="Arial" w:eastAsia="Arial" w:hAnsi="Arial" w:cs="Arial"/>
                <w:spacing w:val="-2"/>
              </w:rPr>
              <w:t xml:space="preserve"> </w:t>
            </w:r>
            <w:r w:rsidRPr="00044A51">
              <w:rPr>
                <w:rFonts w:ascii="Arial" w:eastAsia="Arial" w:hAnsi="Arial" w:cs="Arial"/>
                <w:i/>
              </w:rPr>
              <w:t>Client</w:t>
            </w:r>
            <w:r w:rsidRPr="00044A51">
              <w:rPr>
                <w:rFonts w:ascii="Arial" w:eastAsia="Arial" w:hAnsi="Arial" w:cs="Arial"/>
                <w:i/>
                <w:spacing w:val="1"/>
              </w:rPr>
              <w:t xml:space="preserve"> </w:t>
            </w:r>
            <w:r w:rsidRPr="00044A51">
              <w:rPr>
                <w:rFonts w:ascii="Arial" w:eastAsia="Arial" w:hAnsi="Arial" w:cs="Arial"/>
                <w:spacing w:val="-1"/>
              </w:rPr>
              <w:t>p</w:t>
            </w:r>
            <w:r w:rsidRPr="00044A51">
              <w:rPr>
                <w:rFonts w:ascii="Arial" w:eastAsia="Arial" w:hAnsi="Arial" w:cs="Arial"/>
              </w:rPr>
              <w:t>r</w:t>
            </w:r>
            <w:r w:rsidRPr="00044A51">
              <w:rPr>
                <w:rFonts w:ascii="Arial" w:eastAsia="Arial" w:hAnsi="Arial" w:cs="Arial"/>
                <w:spacing w:val="-1"/>
              </w:rPr>
              <w:t>o</w:t>
            </w:r>
            <w:r w:rsidRPr="00044A51">
              <w:rPr>
                <w:rFonts w:ascii="Arial" w:eastAsia="Arial" w:hAnsi="Arial" w:cs="Arial"/>
                <w:spacing w:val="1"/>
              </w:rPr>
              <w:t>c</w:t>
            </w:r>
            <w:r w:rsidRPr="00044A51">
              <w:rPr>
                <w:rFonts w:ascii="Arial" w:eastAsia="Arial" w:hAnsi="Arial" w:cs="Arial"/>
                <w:spacing w:val="-1"/>
              </w:rPr>
              <w:t>e</w:t>
            </w:r>
            <w:r w:rsidRPr="00044A51">
              <w:rPr>
                <w:rFonts w:ascii="Arial" w:eastAsia="Arial" w:hAnsi="Arial" w:cs="Arial"/>
              </w:rPr>
              <w:t>ss f</w:t>
            </w:r>
            <w:r w:rsidRPr="00044A51">
              <w:rPr>
                <w:rFonts w:ascii="Arial" w:eastAsia="Arial" w:hAnsi="Arial" w:cs="Arial"/>
                <w:spacing w:val="-1"/>
              </w:rPr>
              <w:t>o</w:t>
            </w:r>
            <w:r w:rsidRPr="00044A51">
              <w:rPr>
                <w:rFonts w:ascii="Arial" w:eastAsia="Arial" w:hAnsi="Arial" w:cs="Arial"/>
              </w:rPr>
              <w:t>r c</w:t>
            </w:r>
            <w:r w:rsidRPr="00044A51">
              <w:rPr>
                <w:rFonts w:ascii="Arial" w:eastAsia="Arial" w:hAnsi="Arial" w:cs="Arial"/>
                <w:spacing w:val="-1"/>
              </w:rPr>
              <w:t>o</w:t>
            </w:r>
            <w:r w:rsidRPr="00044A51">
              <w:rPr>
                <w:rFonts w:ascii="Arial" w:eastAsia="Arial" w:hAnsi="Arial" w:cs="Arial"/>
              </w:rPr>
              <w:t>ntrolling all exp</w:t>
            </w:r>
            <w:r w:rsidRPr="00044A51">
              <w:rPr>
                <w:rFonts w:ascii="Arial" w:eastAsia="Arial" w:hAnsi="Arial" w:cs="Arial"/>
                <w:spacing w:val="-1"/>
              </w:rPr>
              <w:t>e</w:t>
            </w:r>
            <w:r w:rsidRPr="00044A51">
              <w:rPr>
                <w:rFonts w:ascii="Arial" w:eastAsia="Arial" w:hAnsi="Arial" w:cs="Arial"/>
              </w:rPr>
              <w:t xml:space="preserve">nditure </w:t>
            </w:r>
            <w:r w:rsidRPr="00044A51">
              <w:rPr>
                <w:rFonts w:ascii="Arial" w:eastAsia="Arial" w:hAnsi="Arial" w:cs="Arial"/>
                <w:spacing w:val="-1"/>
              </w:rPr>
              <w:t>p</w:t>
            </w:r>
            <w:r w:rsidRPr="00044A51">
              <w:rPr>
                <w:rFonts w:ascii="Arial" w:eastAsia="Arial" w:hAnsi="Arial" w:cs="Arial"/>
              </w:rPr>
              <w:t>r</w:t>
            </w:r>
            <w:r w:rsidRPr="00044A51">
              <w:rPr>
                <w:rFonts w:ascii="Arial" w:eastAsia="Arial" w:hAnsi="Arial" w:cs="Arial"/>
                <w:spacing w:val="-1"/>
              </w:rPr>
              <w:t>o</w:t>
            </w:r>
            <w:r w:rsidRPr="00044A51">
              <w:rPr>
                <w:rFonts w:ascii="Arial" w:eastAsia="Arial" w:hAnsi="Arial" w:cs="Arial"/>
              </w:rPr>
              <w:t>p</w:t>
            </w:r>
            <w:r w:rsidRPr="00044A51">
              <w:rPr>
                <w:rFonts w:ascii="Arial" w:eastAsia="Arial" w:hAnsi="Arial" w:cs="Arial"/>
                <w:spacing w:val="-1"/>
              </w:rPr>
              <w:t>o</w:t>
            </w:r>
            <w:r w:rsidRPr="00044A51">
              <w:rPr>
                <w:rFonts w:ascii="Arial" w:eastAsia="Arial" w:hAnsi="Arial" w:cs="Arial"/>
                <w:spacing w:val="1"/>
              </w:rPr>
              <w:t>s</w:t>
            </w:r>
            <w:r w:rsidRPr="00044A51">
              <w:rPr>
                <w:rFonts w:ascii="Arial" w:eastAsia="Arial" w:hAnsi="Arial" w:cs="Arial"/>
              </w:rPr>
              <w:t>a</w:t>
            </w:r>
            <w:r w:rsidRPr="00044A51">
              <w:rPr>
                <w:rFonts w:ascii="Arial" w:eastAsia="Arial" w:hAnsi="Arial" w:cs="Arial"/>
                <w:spacing w:val="-1"/>
              </w:rPr>
              <w:t>l</w:t>
            </w:r>
            <w:r w:rsidRPr="00044A51">
              <w:rPr>
                <w:rFonts w:ascii="Arial" w:eastAsia="Arial" w:hAnsi="Arial" w:cs="Arial"/>
              </w:rPr>
              <w:t>s.</w:t>
            </w:r>
          </w:p>
        </w:tc>
      </w:tr>
      <w:tr w:rsidR="00D1096B" w:rsidRPr="00044A51" w14:paraId="214E7E52" w14:textId="77777777" w:rsidTr="0067239C">
        <w:tblPrEx>
          <w:jc w:val="left"/>
        </w:tblPrEx>
        <w:tc>
          <w:tcPr>
            <w:tcW w:w="3041" w:type="dxa"/>
          </w:tcPr>
          <w:p w14:paraId="2B588EC1"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CONFIDENTIAL</w:t>
            </w:r>
          </w:p>
        </w:tc>
        <w:tc>
          <w:tcPr>
            <w:tcW w:w="1513" w:type="dxa"/>
          </w:tcPr>
          <w:p w14:paraId="7F69532F"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06A92073" w14:textId="77777777" w:rsidR="00D1096B" w:rsidRPr="00044A51" w:rsidRDefault="00D1096B" w:rsidP="00044A51">
            <w:pPr>
              <w:rPr>
                <w:rFonts w:ascii="Arial" w:eastAsia="Arial" w:hAnsi="Arial" w:cs="Arial"/>
              </w:rPr>
            </w:pPr>
            <w:r w:rsidRPr="00044A51">
              <w:rPr>
                <w:rFonts w:ascii="Arial" w:eastAsia="Arial" w:hAnsi="Arial" w:cs="Arial"/>
              </w:rPr>
              <w:t>A</w:t>
            </w:r>
            <w:r w:rsidRPr="00044A51">
              <w:rPr>
                <w:rFonts w:ascii="Arial" w:eastAsia="Arial" w:hAnsi="Arial" w:cs="Arial"/>
                <w:spacing w:val="13"/>
              </w:rPr>
              <w:t xml:space="preserve"> </w:t>
            </w:r>
            <w:r w:rsidRPr="00044A51">
              <w:rPr>
                <w:rFonts w:ascii="Arial" w:eastAsia="Arial" w:hAnsi="Arial" w:cs="Arial"/>
              </w:rPr>
              <w:t>prot</w:t>
            </w:r>
            <w:r w:rsidRPr="00044A51">
              <w:rPr>
                <w:rFonts w:ascii="Arial" w:eastAsia="Arial" w:hAnsi="Arial" w:cs="Arial"/>
                <w:spacing w:val="-1"/>
              </w:rPr>
              <w:t>e</w:t>
            </w:r>
            <w:r w:rsidRPr="00044A51">
              <w:rPr>
                <w:rFonts w:ascii="Arial" w:eastAsia="Arial" w:hAnsi="Arial" w:cs="Arial"/>
                <w:spacing w:val="1"/>
              </w:rPr>
              <w:t>c</w:t>
            </w:r>
            <w:r w:rsidRPr="00044A51">
              <w:rPr>
                <w:rFonts w:ascii="Arial" w:eastAsia="Arial" w:hAnsi="Arial" w:cs="Arial"/>
              </w:rPr>
              <w:t>tive</w:t>
            </w:r>
            <w:r w:rsidRPr="00044A51">
              <w:rPr>
                <w:rFonts w:ascii="Arial" w:eastAsia="Arial" w:hAnsi="Arial" w:cs="Arial"/>
                <w:spacing w:val="12"/>
              </w:rPr>
              <w:t xml:space="preserve"> </w:t>
            </w:r>
            <w:r w:rsidRPr="00044A51">
              <w:rPr>
                <w:rFonts w:ascii="Arial" w:eastAsia="Arial" w:hAnsi="Arial" w:cs="Arial"/>
              </w:rPr>
              <w:t>marking</w:t>
            </w:r>
            <w:r w:rsidRPr="00044A51">
              <w:rPr>
                <w:rFonts w:ascii="Arial" w:eastAsia="Arial" w:hAnsi="Arial" w:cs="Arial"/>
                <w:spacing w:val="12"/>
              </w:rPr>
              <w:t xml:space="preserve"> </w:t>
            </w:r>
            <w:r w:rsidRPr="00044A51">
              <w:rPr>
                <w:rFonts w:ascii="Arial" w:eastAsia="Arial" w:hAnsi="Arial" w:cs="Arial"/>
                <w:spacing w:val="-1"/>
              </w:rPr>
              <w:t>u</w:t>
            </w:r>
            <w:r w:rsidRPr="00044A51">
              <w:rPr>
                <w:rFonts w:ascii="Arial" w:eastAsia="Arial" w:hAnsi="Arial" w:cs="Arial"/>
                <w:spacing w:val="1"/>
              </w:rPr>
              <w:t>s</w:t>
            </w:r>
            <w:r w:rsidRPr="00044A51">
              <w:rPr>
                <w:rFonts w:ascii="Arial" w:eastAsia="Arial" w:hAnsi="Arial" w:cs="Arial"/>
              </w:rPr>
              <w:t>ed</w:t>
            </w:r>
            <w:r w:rsidRPr="00044A51">
              <w:rPr>
                <w:rFonts w:ascii="Arial" w:eastAsia="Arial" w:hAnsi="Arial" w:cs="Arial"/>
                <w:spacing w:val="12"/>
              </w:rPr>
              <w:t xml:space="preserve"> </w:t>
            </w:r>
            <w:r w:rsidRPr="00044A51">
              <w:rPr>
                <w:rFonts w:ascii="Arial" w:eastAsia="Arial" w:hAnsi="Arial" w:cs="Arial"/>
              </w:rPr>
              <w:t>on</w:t>
            </w:r>
            <w:r w:rsidRPr="00044A51">
              <w:rPr>
                <w:rFonts w:ascii="Arial" w:eastAsia="Arial" w:hAnsi="Arial" w:cs="Arial"/>
                <w:spacing w:val="12"/>
              </w:rPr>
              <w:t xml:space="preserve"> </w:t>
            </w:r>
            <w:r w:rsidRPr="00044A51">
              <w:rPr>
                <w:rFonts w:ascii="Arial" w:eastAsia="Arial" w:hAnsi="Arial" w:cs="Arial"/>
              </w:rPr>
              <w:t>asse</w:t>
            </w:r>
            <w:r w:rsidRPr="00044A51">
              <w:rPr>
                <w:rFonts w:ascii="Arial" w:eastAsia="Arial" w:hAnsi="Arial" w:cs="Arial"/>
                <w:spacing w:val="-2"/>
              </w:rPr>
              <w:t>t</w:t>
            </w:r>
            <w:r w:rsidRPr="00044A51">
              <w:rPr>
                <w:rFonts w:ascii="Arial" w:eastAsia="Arial" w:hAnsi="Arial" w:cs="Arial"/>
              </w:rPr>
              <w:t>s</w:t>
            </w:r>
            <w:r w:rsidRPr="00044A51">
              <w:rPr>
                <w:rFonts w:ascii="Arial" w:eastAsia="Arial" w:hAnsi="Arial" w:cs="Arial"/>
                <w:spacing w:val="14"/>
              </w:rPr>
              <w:t xml:space="preserve"> </w:t>
            </w:r>
            <w:r w:rsidRPr="00044A51">
              <w:rPr>
                <w:rFonts w:ascii="Arial" w:eastAsia="Arial" w:hAnsi="Arial" w:cs="Arial"/>
              </w:rPr>
              <w:t>by</w:t>
            </w:r>
            <w:r w:rsidRPr="00044A51">
              <w:rPr>
                <w:rFonts w:ascii="Arial" w:eastAsia="Arial" w:hAnsi="Arial" w:cs="Arial"/>
                <w:spacing w:val="11"/>
              </w:rPr>
              <w:t xml:space="preserve"> </w:t>
            </w:r>
            <w:r w:rsidRPr="00044A51">
              <w:rPr>
                <w:rFonts w:ascii="Arial" w:eastAsia="Arial" w:hAnsi="Arial" w:cs="Arial"/>
              </w:rPr>
              <w:t>the</w:t>
            </w:r>
            <w:r w:rsidRPr="00044A51">
              <w:rPr>
                <w:rFonts w:ascii="Arial" w:eastAsia="Arial" w:hAnsi="Arial" w:cs="Arial"/>
                <w:spacing w:val="13"/>
              </w:rPr>
              <w:t xml:space="preserve"> </w:t>
            </w:r>
            <w:r w:rsidRPr="00044A51">
              <w:rPr>
                <w:rFonts w:ascii="Arial" w:eastAsia="Arial" w:hAnsi="Arial" w:cs="Arial"/>
                <w:i/>
              </w:rPr>
              <w:t>Client,</w:t>
            </w:r>
            <w:r w:rsidRPr="00044A51">
              <w:rPr>
                <w:rFonts w:ascii="Arial" w:eastAsia="Arial" w:hAnsi="Arial" w:cs="Arial"/>
                <w:i/>
                <w:spacing w:val="13"/>
              </w:rPr>
              <w:t xml:space="preserve"> </w:t>
            </w:r>
            <w:r w:rsidRPr="00044A51">
              <w:rPr>
                <w:rFonts w:ascii="Arial" w:eastAsia="Arial" w:hAnsi="Arial" w:cs="Arial"/>
                <w:spacing w:val="-1"/>
              </w:rPr>
              <w:t>t</w:t>
            </w:r>
            <w:r w:rsidRPr="00044A51">
              <w:rPr>
                <w:rFonts w:ascii="Arial" w:eastAsia="Arial" w:hAnsi="Arial" w:cs="Arial"/>
              </w:rPr>
              <w:t>he</w:t>
            </w:r>
            <w:r w:rsidRPr="00044A51">
              <w:rPr>
                <w:rFonts w:ascii="Arial" w:eastAsia="Arial" w:hAnsi="Arial" w:cs="Arial"/>
                <w:spacing w:val="12"/>
              </w:rPr>
              <w:t xml:space="preserve"> </w:t>
            </w:r>
            <w:r w:rsidRPr="00044A51">
              <w:rPr>
                <w:rFonts w:ascii="Arial" w:eastAsia="Arial" w:hAnsi="Arial" w:cs="Arial"/>
              </w:rPr>
              <w:t>co</w:t>
            </w:r>
            <w:r w:rsidRPr="00044A51">
              <w:rPr>
                <w:rFonts w:ascii="Arial" w:eastAsia="Arial" w:hAnsi="Arial" w:cs="Arial"/>
                <w:spacing w:val="-1"/>
              </w:rPr>
              <w:t>m</w:t>
            </w:r>
            <w:r w:rsidRPr="00044A51">
              <w:rPr>
                <w:rFonts w:ascii="Arial" w:eastAsia="Arial" w:hAnsi="Arial" w:cs="Arial"/>
              </w:rPr>
              <w:t>pr</w:t>
            </w:r>
            <w:r w:rsidRPr="00044A51">
              <w:rPr>
                <w:rFonts w:ascii="Arial" w:eastAsia="Arial" w:hAnsi="Arial" w:cs="Arial"/>
                <w:spacing w:val="-1"/>
              </w:rPr>
              <w:t>o</w:t>
            </w:r>
            <w:r w:rsidRPr="00044A51">
              <w:rPr>
                <w:rFonts w:ascii="Arial" w:eastAsia="Arial" w:hAnsi="Arial" w:cs="Arial"/>
              </w:rPr>
              <w:t>mise of</w:t>
            </w:r>
            <w:r w:rsidRPr="00044A51">
              <w:rPr>
                <w:rFonts w:ascii="Arial" w:eastAsia="Arial" w:hAnsi="Arial" w:cs="Arial"/>
                <w:spacing w:val="17"/>
              </w:rPr>
              <w:t xml:space="preserve"> </w:t>
            </w:r>
            <w:r w:rsidRPr="00044A51">
              <w:rPr>
                <w:rFonts w:ascii="Arial" w:eastAsia="Arial" w:hAnsi="Arial" w:cs="Arial"/>
              </w:rPr>
              <w:t>which</w:t>
            </w:r>
            <w:r w:rsidRPr="00044A51">
              <w:rPr>
                <w:rFonts w:ascii="Arial" w:eastAsia="Arial" w:hAnsi="Arial" w:cs="Arial"/>
                <w:spacing w:val="17"/>
              </w:rPr>
              <w:t xml:space="preserve"> </w:t>
            </w:r>
            <w:r w:rsidRPr="00044A51">
              <w:rPr>
                <w:rFonts w:ascii="Arial" w:eastAsia="Arial" w:hAnsi="Arial" w:cs="Arial"/>
              </w:rPr>
              <w:t>wo</w:t>
            </w:r>
            <w:r w:rsidRPr="00044A51">
              <w:rPr>
                <w:rFonts w:ascii="Arial" w:eastAsia="Arial" w:hAnsi="Arial" w:cs="Arial"/>
                <w:spacing w:val="-1"/>
              </w:rPr>
              <w:t>u</w:t>
            </w:r>
            <w:r w:rsidRPr="00044A51">
              <w:rPr>
                <w:rFonts w:ascii="Arial" w:eastAsia="Arial" w:hAnsi="Arial" w:cs="Arial"/>
              </w:rPr>
              <w:t>ld</w:t>
            </w:r>
            <w:r w:rsidRPr="00044A51">
              <w:rPr>
                <w:rFonts w:ascii="Arial" w:eastAsia="Arial" w:hAnsi="Arial" w:cs="Arial"/>
                <w:spacing w:val="17"/>
              </w:rPr>
              <w:t xml:space="preserve"> </w:t>
            </w:r>
            <w:r w:rsidRPr="00044A51">
              <w:rPr>
                <w:rFonts w:ascii="Arial" w:eastAsia="Arial" w:hAnsi="Arial" w:cs="Arial"/>
              </w:rPr>
              <w:t>be</w:t>
            </w:r>
            <w:r w:rsidRPr="00044A51">
              <w:rPr>
                <w:rFonts w:ascii="Arial" w:eastAsia="Arial" w:hAnsi="Arial" w:cs="Arial"/>
                <w:spacing w:val="17"/>
              </w:rPr>
              <w:t xml:space="preserve"> </w:t>
            </w:r>
            <w:r w:rsidRPr="00044A51">
              <w:rPr>
                <w:rFonts w:ascii="Arial" w:eastAsia="Arial" w:hAnsi="Arial" w:cs="Arial"/>
              </w:rPr>
              <w:t>likely</w:t>
            </w:r>
            <w:r w:rsidRPr="00044A51">
              <w:rPr>
                <w:rFonts w:ascii="Arial" w:eastAsia="Arial" w:hAnsi="Arial" w:cs="Arial"/>
                <w:spacing w:val="17"/>
              </w:rPr>
              <w:t xml:space="preserve"> </w:t>
            </w:r>
            <w:r w:rsidRPr="00044A51">
              <w:rPr>
                <w:rFonts w:ascii="Arial" w:eastAsia="Arial" w:hAnsi="Arial" w:cs="Arial"/>
              </w:rPr>
              <w:t>to</w:t>
            </w:r>
            <w:r w:rsidRPr="00044A51">
              <w:rPr>
                <w:rFonts w:ascii="Arial" w:eastAsia="Arial" w:hAnsi="Arial" w:cs="Arial"/>
                <w:spacing w:val="17"/>
              </w:rPr>
              <w:t xml:space="preserve"> </w:t>
            </w:r>
            <w:r w:rsidRPr="00044A51">
              <w:rPr>
                <w:rFonts w:ascii="Arial" w:eastAsia="Arial" w:hAnsi="Arial" w:cs="Arial"/>
              </w:rPr>
              <w:t>materially</w:t>
            </w:r>
            <w:r w:rsidRPr="00044A51">
              <w:rPr>
                <w:rFonts w:ascii="Arial" w:eastAsia="Arial" w:hAnsi="Arial" w:cs="Arial"/>
                <w:spacing w:val="17"/>
              </w:rPr>
              <w:t xml:space="preserve"> </w:t>
            </w:r>
            <w:r w:rsidRPr="00044A51">
              <w:rPr>
                <w:rFonts w:ascii="Arial" w:eastAsia="Arial" w:hAnsi="Arial" w:cs="Arial"/>
              </w:rPr>
              <w:t>d</w:t>
            </w:r>
            <w:r w:rsidRPr="00044A51">
              <w:rPr>
                <w:rFonts w:ascii="Arial" w:eastAsia="Arial" w:hAnsi="Arial" w:cs="Arial"/>
                <w:spacing w:val="-1"/>
              </w:rPr>
              <w:t>a</w:t>
            </w:r>
            <w:r w:rsidRPr="00044A51">
              <w:rPr>
                <w:rFonts w:ascii="Arial" w:eastAsia="Arial" w:hAnsi="Arial" w:cs="Arial"/>
              </w:rPr>
              <w:t>mage</w:t>
            </w:r>
            <w:r w:rsidRPr="00044A51">
              <w:rPr>
                <w:rFonts w:ascii="Arial" w:eastAsia="Arial" w:hAnsi="Arial" w:cs="Arial"/>
                <w:spacing w:val="17"/>
              </w:rPr>
              <w:t xml:space="preserve"> </w:t>
            </w:r>
            <w:r w:rsidRPr="00044A51">
              <w:rPr>
                <w:rFonts w:ascii="Arial" w:eastAsia="Arial" w:hAnsi="Arial" w:cs="Arial"/>
              </w:rPr>
              <w:t>dip</w:t>
            </w:r>
            <w:r w:rsidRPr="00044A51">
              <w:rPr>
                <w:rFonts w:ascii="Arial" w:eastAsia="Arial" w:hAnsi="Arial" w:cs="Arial"/>
                <w:spacing w:val="-1"/>
              </w:rPr>
              <w:t>l</w:t>
            </w:r>
            <w:r w:rsidRPr="00044A51">
              <w:rPr>
                <w:rFonts w:ascii="Arial" w:eastAsia="Arial" w:hAnsi="Arial" w:cs="Arial"/>
              </w:rPr>
              <w:t>o</w:t>
            </w:r>
            <w:r w:rsidRPr="00044A51">
              <w:rPr>
                <w:rFonts w:ascii="Arial" w:eastAsia="Arial" w:hAnsi="Arial" w:cs="Arial"/>
                <w:spacing w:val="-1"/>
              </w:rPr>
              <w:t>m</w:t>
            </w:r>
            <w:r w:rsidRPr="00044A51">
              <w:rPr>
                <w:rFonts w:ascii="Arial" w:eastAsia="Arial" w:hAnsi="Arial" w:cs="Arial"/>
              </w:rPr>
              <w:t>atic</w:t>
            </w:r>
            <w:r w:rsidRPr="00044A51">
              <w:rPr>
                <w:rFonts w:ascii="Arial" w:eastAsia="Arial" w:hAnsi="Arial" w:cs="Arial"/>
                <w:spacing w:val="17"/>
              </w:rPr>
              <w:t xml:space="preserve"> </w:t>
            </w:r>
            <w:r w:rsidRPr="00044A51">
              <w:rPr>
                <w:rFonts w:ascii="Arial" w:eastAsia="Arial" w:hAnsi="Arial" w:cs="Arial"/>
              </w:rPr>
              <w:t>relati</w:t>
            </w:r>
            <w:r w:rsidRPr="00044A51">
              <w:rPr>
                <w:rFonts w:ascii="Arial" w:eastAsia="Arial" w:hAnsi="Arial" w:cs="Arial"/>
                <w:spacing w:val="-1"/>
              </w:rPr>
              <w:t>o</w:t>
            </w:r>
            <w:r w:rsidRPr="00044A51">
              <w:rPr>
                <w:rFonts w:ascii="Arial" w:eastAsia="Arial" w:hAnsi="Arial" w:cs="Arial"/>
              </w:rPr>
              <w:t>ns,</w:t>
            </w:r>
            <w:r w:rsidRPr="00044A51">
              <w:rPr>
                <w:rFonts w:ascii="Arial" w:eastAsia="Arial" w:hAnsi="Arial" w:cs="Arial"/>
                <w:spacing w:val="15"/>
              </w:rPr>
              <w:t xml:space="preserve"> </w:t>
            </w:r>
            <w:r w:rsidRPr="00044A51">
              <w:rPr>
                <w:rFonts w:ascii="Arial" w:eastAsia="Arial" w:hAnsi="Arial" w:cs="Arial"/>
              </w:rPr>
              <w:t>that is,</w:t>
            </w:r>
            <w:r w:rsidRPr="00044A51">
              <w:rPr>
                <w:rFonts w:ascii="Arial" w:eastAsia="Arial" w:hAnsi="Arial" w:cs="Arial"/>
                <w:spacing w:val="1"/>
              </w:rPr>
              <w:t xml:space="preserve"> </w:t>
            </w:r>
            <w:r w:rsidRPr="00044A51">
              <w:rPr>
                <w:rFonts w:ascii="Arial" w:eastAsia="Arial" w:hAnsi="Arial" w:cs="Arial"/>
              </w:rPr>
              <w:t>ca</w:t>
            </w:r>
            <w:r w:rsidRPr="00044A51">
              <w:rPr>
                <w:rFonts w:ascii="Arial" w:eastAsia="Arial" w:hAnsi="Arial" w:cs="Arial"/>
                <w:spacing w:val="-1"/>
              </w:rPr>
              <w:t>u</w:t>
            </w:r>
            <w:r w:rsidRPr="00044A51">
              <w:rPr>
                <w:rFonts w:ascii="Arial" w:eastAsia="Arial" w:hAnsi="Arial" w:cs="Arial"/>
                <w:spacing w:val="1"/>
              </w:rPr>
              <w:t>s</w:t>
            </w:r>
            <w:r w:rsidRPr="00044A51">
              <w:rPr>
                <w:rFonts w:ascii="Arial" w:eastAsia="Arial" w:hAnsi="Arial" w:cs="Arial"/>
              </w:rPr>
              <w:t>e</w:t>
            </w:r>
            <w:r w:rsidRPr="00044A51">
              <w:rPr>
                <w:rFonts w:ascii="Arial" w:eastAsia="Arial" w:hAnsi="Arial" w:cs="Arial"/>
                <w:spacing w:val="1"/>
              </w:rPr>
              <w:t xml:space="preserve"> </w:t>
            </w:r>
            <w:r w:rsidRPr="00044A51">
              <w:rPr>
                <w:rFonts w:ascii="Arial" w:eastAsia="Arial" w:hAnsi="Arial" w:cs="Arial"/>
              </w:rPr>
              <w:t>f</w:t>
            </w:r>
            <w:r w:rsidRPr="00044A51">
              <w:rPr>
                <w:rFonts w:ascii="Arial" w:eastAsia="Arial" w:hAnsi="Arial" w:cs="Arial"/>
                <w:spacing w:val="-1"/>
              </w:rPr>
              <w:t>o</w:t>
            </w:r>
            <w:r w:rsidRPr="00044A51">
              <w:rPr>
                <w:rFonts w:ascii="Arial" w:eastAsia="Arial" w:hAnsi="Arial" w:cs="Arial"/>
              </w:rPr>
              <w:t>rmal</w:t>
            </w:r>
            <w:r w:rsidRPr="00044A51">
              <w:rPr>
                <w:rFonts w:ascii="Arial" w:eastAsia="Arial" w:hAnsi="Arial" w:cs="Arial"/>
                <w:spacing w:val="1"/>
              </w:rPr>
              <w:t xml:space="preserve"> </w:t>
            </w:r>
            <w:r w:rsidRPr="00044A51">
              <w:rPr>
                <w:rFonts w:ascii="Arial" w:eastAsia="Arial" w:hAnsi="Arial" w:cs="Arial"/>
              </w:rPr>
              <w:t xml:space="preserve">protest </w:t>
            </w:r>
            <w:r w:rsidRPr="00044A51">
              <w:rPr>
                <w:rFonts w:ascii="Arial" w:eastAsia="Arial" w:hAnsi="Arial" w:cs="Arial"/>
                <w:spacing w:val="-1"/>
              </w:rPr>
              <w:t>o</w:t>
            </w:r>
            <w:r w:rsidRPr="00044A51">
              <w:rPr>
                <w:rFonts w:ascii="Arial" w:eastAsia="Arial" w:hAnsi="Arial" w:cs="Arial"/>
              </w:rPr>
              <w:t>r</w:t>
            </w:r>
            <w:r w:rsidRPr="00044A51">
              <w:rPr>
                <w:rFonts w:ascii="Arial" w:eastAsia="Arial" w:hAnsi="Arial" w:cs="Arial"/>
                <w:spacing w:val="1"/>
              </w:rPr>
              <w:t xml:space="preserve"> </w:t>
            </w:r>
            <w:r w:rsidRPr="00044A51">
              <w:rPr>
                <w:rFonts w:ascii="Arial" w:eastAsia="Arial" w:hAnsi="Arial" w:cs="Arial"/>
              </w:rPr>
              <w:t>oth</w:t>
            </w:r>
            <w:r w:rsidRPr="00044A51">
              <w:rPr>
                <w:rFonts w:ascii="Arial" w:eastAsia="Arial" w:hAnsi="Arial" w:cs="Arial"/>
                <w:spacing w:val="-1"/>
              </w:rPr>
              <w:t>e</w:t>
            </w:r>
            <w:r w:rsidRPr="00044A51">
              <w:rPr>
                <w:rFonts w:ascii="Arial" w:eastAsia="Arial" w:hAnsi="Arial" w:cs="Arial"/>
              </w:rPr>
              <w:t>r sa</w:t>
            </w:r>
            <w:r w:rsidRPr="00044A51">
              <w:rPr>
                <w:rFonts w:ascii="Arial" w:eastAsia="Arial" w:hAnsi="Arial" w:cs="Arial"/>
                <w:spacing w:val="-1"/>
              </w:rPr>
              <w:t>n</w:t>
            </w:r>
            <w:r w:rsidRPr="00044A51">
              <w:rPr>
                <w:rFonts w:ascii="Arial" w:eastAsia="Arial" w:hAnsi="Arial" w:cs="Arial"/>
                <w:spacing w:val="1"/>
              </w:rPr>
              <w:t>c</w:t>
            </w:r>
            <w:r w:rsidRPr="00044A51">
              <w:rPr>
                <w:rFonts w:ascii="Arial" w:eastAsia="Arial" w:hAnsi="Arial" w:cs="Arial"/>
              </w:rPr>
              <w:t>t</w:t>
            </w:r>
            <w:r w:rsidRPr="00044A51">
              <w:rPr>
                <w:rFonts w:ascii="Arial" w:eastAsia="Arial" w:hAnsi="Arial" w:cs="Arial"/>
                <w:spacing w:val="-1"/>
              </w:rPr>
              <w:t>i</w:t>
            </w:r>
            <w:r w:rsidRPr="00044A51">
              <w:rPr>
                <w:rFonts w:ascii="Arial" w:eastAsia="Arial" w:hAnsi="Arial" w:cs="Arial"/>
              </w:rPr>
              <w:t>ons,</w:t>
            </w:r>
            <w:r w:rsidRPr="00044A51">
              <w:rPr>
                <w:rFonts w:ascii="Arial" w:eastAsia="Arial" w:hAnsi="Arial" w:cs="Arial"/>
                <w:spacing w:val="1"/>
              </w:rPr>
              <w:t xml:space="preserve"> </w:t>
            </w:r>
            <w:r w:rsidRPr="00044A51">
              <w:rPr>
                <w:rFonts w:ascii="Arial" w:eastAsia="Arial" w:hAnsi="Arial" w:cs="Arial"/>
                <w:spacing w:val="-1"/>
              </w:rPr>
              <w:t>p</w:t>
            </w:r>
            <w:r w:rsidRPr="00044A51">
              <w:rPr>
                <w:rFonts w:ascii="Arial" w:eastAsia="Arial" w:hAnsi="Arial" w:cs="Arial"/>
              </w:rPr>
              <w:t>re</w:t>
            </w:r>
            <w:r w:rsidRPr="00044A51">
              <w:rPr>
                <w:rFonts w:ascii="Arial" w:eastAsia="Arial" w:hAnsi="Arial" w:cs="Arial"/>
                <w:spacing w:val="-1"/>
              </w:rPr>
              <w:t>j</w:t>
            </w:r>
            <w:r w:rsidRPr="00044A51">
              <w:rPr>
                <w:rFonts w:ascii="Arial" w:eastAsia="Arial" w:hAnsi="Arial" w:cs="Arial"/>
              </w:rPr>
              <w:t>ud</w:t>
            </w:r>
            <w:r w:rsidRPr="00044A51">
              <w:rPr>
                <w:rFonts w:ascii="Arial" w:eastAsia="Arial" w:hAnsi="Arial" w:cs="Arial"/>
                <w:spacing w:val="-1"/>
              </w:rPr>
              <w:t>i</w:t>
            </w:r>
            <w:r w:rsidRPr="00044A51">
              <w:rPr>
                <w:rFonts w:ascii="Arial" w:eastAsia="Arial" w:hAnsi="Arial" w:cs="Arial"/>
              </w:rPr>
              <w:t>ce</w:t>
            </w:r>
            <w:r w:rsidRPr="00044A51">
              <w:rPr>
                <w:rFonts w:ascii="Arial" w:eastAsia="Arial" w:hAnsi="Arial" w:cs="Arial"/>
                <w:spacing w:val="1"/>
              </w:rPr>
              <w:t xml:space="preserve"> </w:t>
            </w:r>
            <w:r w:rsidRPr="00044A51">
              <w:rPr>
                <w:rFonts w:ascii="Arial" w:eastAsia="Arial" w:hAnsi="Arial" w:cs="Arial"/>
              </w:rPr>
              <w:t>individ</w:t>
            </w:r>
            <w:r w:rsidRPr="00044A51">
              <w:rPr>
                <w:rFonts w:ascii="Arial" w:eastAsia="Arial" w:hAnsi="Arial" w:cs="Arial"/>
                <w:spacing w:val="-1"/>
              </w:rPr>
              <w:t>u</w:t>
            </w:r>
            <w:r w:rsidRPr="00044A51">
              <w:rPr>
                <w:rFonts w:ascii="Arial" w:eastAsia="Arial" w:hAnsi="Arial" w:cs="Arial"/>
              </w:rPr>
              <w:t>al sec</w:t>
            </w:r>
            <w:r w:rsidRPr="00044A51">
              <w:rPr>
                <w:rFonts w:ascii="Arial" w:eastAsia="Arial" w:hAnsi="Arial" w:cs="Arial"/>
                <w:spacing w:val="-1"/>
              </w:rPr>
              <w:t>u</w:t>
            </w:r>
            <w:r w:rsidRPr="00044A51">
              <w:rPr>
                <w:rFonts w:ascii="Arial" w:eastAsia="Arial" w:hAnsi="Arial" w:cs="Arial"/>
              </w:rPr>
              <w:t>rity or</w:t>
            </w:r>
            <w:r w:rsidRPr="00044A51">
              <w:rPr>
                <w:rFonts w:ascii="Arial" w:eastAsia="Arial" w:hAnsi="Arial" w:cs="Arial"/>
                <w:spacing w:val="49"/>
              </w:rPr>
              <w:t xml:space="preserve"> </w:t>
            </w:r>
            <w:r w:rsidRPr="00044A51">
              <w:rPr>
                <w:rFonts w:ascii="Arial" w:eastAsia="Arial" w:hAnsi="Arial" w:cs="Arial"/>
              </w:rPr>
              <w:t>li</w:t>
            </w:r>
            <w:r w:rsidRPr="00044A51">
              <w:rPr>
                <w:rFonts w:ascii="Arial" w:eastAsia="Arial" w:hAnsi="Arial" w:cs="Arial"/>
                <w:spacing w:val="-1"/>
              </w:rPr>
              <w:t>b</w:t>
            </w:r>
            <w:r w:rsidRPr="00044A51">
              <w:rPr>
                <w:rFonts w:ascii="Arial" w:eastAsia="Arial" w:hAnsi="Arial" w:cs="Arial"/>
              </w:rPr>
              <w:t>erty,</w:t>
            </w:r>
            <w:r w:rsidRPr="00044A51">
              <w:rPr>
                <w:rFonts w:ascii="Arial" w:eastAsia="Arial" w:hAnsi="Arial" w:cs="Arial"/>
                <w:spacing w:val="49"/>
              </w:rPr>
              <w:t xml:space="preserve"> </w:t>
            </w:r>
            <w:r w:rsidRPr="00044A51">
              <w:rPr>
                <w:rFonts w:ascii="Arial" w:eastAsia="Arial" w:hAnsi="Arial" w:cs="Arial"/>
              </w:rPr>
              <w:t>c</w:t>
            </w:r>
            <w:r w:rsidRPr="00044A51">
              <w:rPr>
                <w:rFonts w:ascii="Arial" w:eastAsia="Arial" w:hAnsi="Arial" w:cs="Arial"/>
                <w:spacing w:val="-1"/>
              </w:rPr>
              <w:t>a</w:t>
            </w:r>
            <w:r w:rsidRPr="00044A51">
              <w:rPr>
                <w:rFonts w:ascii="Arial" w:eastAsia="Arial" w:hAnsi="Arial" w:cs="Arial"/>
              </w:rPr>
              <w:t>use</w:t>
            </w:r>
            <w:r w:rsidRPr="00044A51">
              <w:rPr>
                <w:rFonts w:ascii="Arial" w:eastAsia="Arial" w:hAnsi="Arial" w:cs="Arial"/>
                <w:spacing w:val="48"/>
              </w:rPr>
              <w:t xml:space="preserve"> </w:t>
            </w:r>
            <w:r w:rsidRPr="00044A51">
              <w:rPr>
                <w:rFonts w:ascii="Arial" w:eastAsia="Arial" w:hAnsi="Arial" w:cs="Arial"/>
              </w:rPr>
              <w:t>seri</w:t>
            </w:r>
            <w:r w:rsidRPr="00044A51">
              <w:rPr>
                <w:rFonts w:ascii="Arial" w:eastAsia="Arial" w:hAnsi="Arial" w:cs="Arial"/>
                <w:spacing w:val="-1"/>
              </w:rPr>
              <w:t>o</w:t>
            </w:r>
            <w:r w:rsidRPr="00044A51">
              <w:rPr>
                <w:rFonts w:ascii="Arial" w:eastAsia="Arial" w:hAnsi="Arial" w:cs="Arial"/>
              </w:rPr>
              <w:t>us</w:t>
            </w:r>
            <w:r w:rsidRPr="00044A51">
              <w:rPr>
                <w:rFonts w:ascii="Arial" w:eastAsia="Arial" w:hAnsi="Arial" w:cs="Arial"/>
                <w:spacing w:val="47"/>
              </w:rPr>
              <w:t xml:space="preserve"> </w:t>
            </w:r>
            <w:r w:rsidRPr="00044A51">
              <w:rPr>
                <w:rFonts w:ascii="Arial" w:eastAsia="Arial" w:hAnsi="Arial" w:cs="Arial"/>
              </w:rPr>
              <w:t>dama</w:t>
            </w:r>
            <w:r w:rsidRPr="00044A51">
              <w:rPr>
                <w:rFonts w:ascii="Arial" w:eastAsia="Arial" w:hAnsi="Arial" w:cs="Arial"/>
                <w:spacing w:val="-1"/>
              </w:rPr>
              <w:t>g</w:t>
            </w:r>
            <w:r w:rsidRPr="00044A51">
              <w:rPr>
                <w:rFonts w:ascii="Arial" w:eastAsia="Arial" w:hAnsi="Arial" w:cs="Arial"/>
              </w:rPr>
              <w:t>e</w:t>
            </w:r>
            <w:r w:rsidRPr="00044A51">
              <w:rPr>
                <w:rFonts w:ascii="Arial" w:eastAsia="Arial" w:hAnsi="Arial" w:cs="Arial"/>
                <w:spacing w:val="49"/>
              </w:rPr>
              <w:t xml:space="preserve"> </w:t>
            </w:r>
            <w:r w:rsidRPr="00044A51">
              <w:rPr>
                <w:rFonts w:ascii="Arial" w:eastAsia="Arial" w:hAnsi="Arial" w:cs="Arial"/>
              </w:rPr>
              <w:t>to</w:t>
            </w:r>
            <w:r w:rsidRPr="00044A51">
              <w:rPr>
                <w:rFonts w:ascii="Arial" w:eastAsia="Arial" w:hAnsi="Arial" w:cs="Arial"/>
                <w:spacing w:val="48"/>
              </w:rPr>
              <w:t xml:space="preserve"> </w:t>
            </w:r>
            <w:r w:rsidRPr="00044A51">
              <w:rPr>
                <w:rFonts w:ascii="Arial" w:eastAsia="Arial" w:hAnsi="Arial" w:cs="Arial"/>
              </w:rPr>
              <w:t>the</w:t>
            </w:r>
            <w:r w:rsidRPr="00044A51">
              <w:rPr>
                <w:rFonts w:ascii="Arial" w:eastAsia="Arial" w:hAnsi="Arial" w:cs="Arial"/>
                <w:spacing w:val="49"/>
              </w:rPr>
              <w:t xml:space="preserve"> </w:t>
            </w:r>
            <w:r w:rsidRPr="00044A51">
              <w:rPr>
                <w:rFonts w:ascii="Arial" w:eastAsia="Arial" w:hAnsi="Arial" w:cs="Arial"/>
                <w:spacing w:val="-1"/>
              </w:rPr>
              <w:t>o</w:t>
            </w:r>
            <w:r w:rsidRPr="00044A51">
              <w:rPr>
                <w:rFonts w:ascii="Arial" w:eastAsia="Arial" w:hAnsi="Arial" w:cs="Arial"/>
              </w:rPr>
              <w:t>peratio</w:t>
            </w:r>
            <w:r w:rsidRPr="00044A51">
              <w:rPr>
                <w:rFonts w:ascii="Arial" w:eastAsia="Arial" w:hAnsi="Arial" w:cs="Arial"/>
                <w:spacing w:val="-1"/>
              </w:rPr>
              <w:t>n</w:t>
            </w:r>
            <w:r w:rsidRPr="00044A51">
              <w:rPr>
                <w:rFonts w:ascii="Arial" w:eastAsia="Arial" w:hAnsi="Arial" w:cs="Arial"/>
              </w:rPr>
              <w:t>al</w:t>
            </w:r>
            <w:r w:rsidRPr="00044A51">
              <w:rPr>
                <w:rFonts w:ascii="Arial" w:eastAsia="Arial" w:hAnsi="Arial" w:cs="Arial"/>
                <w:spacing w:val="49"/>
              </w:rPr>
              <w:t xml:space="preserve"> </w:t>
            </w:r>
            <w:r w:rsidRPr="00044A51">
              <w:rPr>
                <w:rFonts w:ascii="Arial" w:eastAsia="Arial" w:hAnsi="Arial" w:cs="Arial"/>
              </w:rPr>
              <w:t>effective</w:t>
            </w:r>
            <w:r w:rsidRPr="00044A51">
              <w:rPr>
                <w:rFonts w:ascii="Arial" w:eastAsia="Arial" w:hAnsi="Arial" w:cs="Arial"/>
                <w:spacing w:val="-1"/>
              </w:rPr>
              <w:t>ne</w:t>
            </w:r>
            <w:r w:rsidRPr="00044A51">
              <w:rPr>
                <w:rFonts w:ascii="Arial" w:eastAsia="Arial" w:hAnsi="Arial" w:cs="Arial"/>
                <w:spacing w:val="1"/>
              </w:rPr>
              <w:t>s</w:t>
            </w:r>
            <w:r w:rsidRPr="00044A51">
              <w:rPr>
                <w:rFonts w:ascii="Arial" w:eastAsia="Arial" w:hAnsi="Arial" w:cs="Arial"/>
              </w:rPr>
              <w:t>s</w:t>
            </w:r>
            <w:r w:rsidRPr="00044A51">
              <w:rPr>
                <w:rFonts w:ascii="Arial" w:eastAsia="Arial" w:hAnsi="Arial" w:cs="Arial"/>
                <w:spacing w:val="49"/>
              </w:rPr>
              <w:t xml:space="preserve"> </w:t>
            </w:r>
            <w:r w:rsidRPr="00044A51">
              <w:rPr>
                <w:rFonts w:ascii="Arial" w:eastAsia="Arial" w:hAnsi="Arial" w:cs="Arial"/>
                <w:spacing w:val="-1"/>
              </w:rPr>
              <w:t>o</w:t>
            </w:r>
            <w:r w:rsidRPr="00044A51">
              <w:rPr>
                <w:rFonts w:ascii="Arial" w:eastAsia="Arial" w:hAnsi="Arial" w:cs="Arial"/>
              </w:rPr>
              <w:t>r s</w:t>
            </w:r>
            <w:r w:rsidRPr="00044A51">
              <w:rPr>
                <w:rFonts w:ascii="Arial" w:eastAsia="Arial" w:hAnsi="Arial" w:cs="Arial"/>
                <w:spacing w:val="-1"/>
              </w:rPr>
              <w:t>e</w:t>
            </w:r>
            <w:r w:rsidRPr="00044A51">
              <w:rPr>
                <w:rFonts w:ascii="Arial" w:eastAsia="Arial" w:hAnsi="Arial" w:cs="Arial"/>
              </w:rPr>
              <w:t>curity of UK or alli</w:t>
            </w:r>
            <w:r w:rsidRPr="00044A51">
              <w:rPr>
                <w:rFonts w:ascii="Arial" w:eastAsia="Arial" w:hAnsi="Arial" w:cs="Arial"/>
                <w:spacing w:val="-1"/>
              </w:rPr>
              <w:t>e</w:t>
            </w:r>
            <w:r w:rsidRPr="00044A51">
              <w:rPr>
                <w:rFonts w:ascii="Arial" w:eastAsia="Arial" w:hAnsi="Arial" w:cs="Arial"/>
              </w:rPr>
              <w:t>d for</w:t>
            </w:r>
            <w:r w:rsidRPr="00044A51">
              <w:rPr>
                <w:rFonts w:ascii="Arial" w:eastAsia="Arial" w:hAnsi="Arial" w:cs="Arial"/>
                <w:spacing w:val="-1"/>
              </w:rPr>
              <w:t>c</w:t>
            </w:r>
            <w:r w:rsidRPr="00044A51">
              <w:rPr>
                <w:rFonts w:ascii="Arial" w:eastAsia="Arial" w:hAnsi="Arial" w:cs="Arial"/>
              </w:rPr>
              <w:t>es, cause s</w:t>
            </w:r>
            <w:r w:rsidRPr="00044A51">
              <w:rPr>
                <w:rFonts w:ascii="Arial" w:eastAsia="Arial" w:hAnsi="Arial" w:cs="Arial"/>
                <w:spacing w:val="-1"/>
              </w:rPr>
              <w:t>e</w:t>
            </w:r>
            <w:r w:rsidRPr="00044A51">
              <w:rPr>
                <w:rFonts w:ascii="Arial" w:eastAsia="Arial" w:hAnsi="Arial" w:cs="Arial"/>
              </w:rPr>
              <w:t>rio</w:t>
            </w:r>
            <w:r w:rsidRPr="00044A51">
              <w:rPr>
                <w:rFonts w:ascii="Arial" w:eastAsia="Arial" w:hAnsi="Arial" w:cs="Arial"/>
                <w:spacing w:val="-1"/>
              </w:rPr>
              <w:t>u</w:t>
            </w:r>
            <w:r w:rsidRPr="00044A51">
              <w:rPr>
                <w:rFonts w:ascii="Arial" w:eastAsia="Arial" w:hAnsi="Arial" w:cs="Arial"/>
              </w:rPr>
              <w:t>s da</w:t>
            </w:r>
            <w:r w:rsidRPr="00044A51">
              <w:rPr>
                <w:rFonts w:ascii="Arial" w:eastAsia="Arial" w:hAnsi="Arial" w:cs="Arial"/>
                <w:spacing w:val="-1"/>
              </w:rPr>
              <w:t>m</w:t>
            </w:r>
            <w:r w:rsidRPr="00044A51">
              <w:rPr>
                <w:rFonts w:ascii="Arial" w:eastAsia="Arial" w:hAnsi="Arial" w:cs="Arial"/>
              </w:rPr>
              <w:t xml:space="preserve">age </w:t>
            </w:r>
            <w:r w:rsidRPr="00044A51">
              <w:rPr>
                <w:rFonts w:ascii="Arial" w:eastAsia="Arial" w:hAnsi="Arial" w:cs="Arial"/>
                <w:spacing w:val="-2"/>
              </w:rPr>
              <w:t>t</w:t>
            </w:r>
            <w:r w:rsidRPr="00044A51">
              <w:rPr>
                <w:rFonts w:ascii="Arial" w:eastAsia="Arial" w:hAnsi="Arial" w:cs="Arial"/>
              </w:rPr>
              <w:t>o t</w:t>
            </w:r>
            <w:r w:rsidRPr="00044A51">
              <w:rPr>
                <w:rFonts w:ascii="Arial" w:eastAsia="Arial" w:hAnsi="Arial" w:cs="Arial"/>
                <w:spacing w:val="-1"/>
              </w:rPr>
              <w:t>h</w:t>
            </w:r>
            <w:r w:rsidRPr="00044A51">
              <w:rPr>
                <w:rFonts w:ascii="Arial" w:eastAsia="Arial" w:hAnsi="Arial" w:cs="Arial"/>
              </w:rPr>
              <w:t>e effectiven</w:t>
            </w:r>
            <w:r w:rsidRPr="00044A51">
              <w:rPr>
                <w:rFonts w:ascii="Arial" w:eastAsia="Arial" w:hAnsi="Arial" w:cs="Arial"/>
                <w:spacing w:val="-1"/>
              </w:rPr>
              <w:t>e</w:t>
            </w:r>
            <w:r w:rsidRPr="00044A51">
              <w:rPr>
                <w:rFonts w:ascii="Arial" w:eastAsia="Arial" w:hAnsi="Arial" w:cs="Arial"/>
              </w:rPr>
              <w:t>ss</w:t>
            </w:r>
            <w:r w:rsidRPr="00044A51">
              <w:rPr>
                <w:rFonts w:ascii="Arial" w:eastAsia="Arial" w:hAnsi="Arial" w:cs="Arial"/>
                <w:spacing w:val="1"/>
              </w:rPr>
              <w:t xml:space="preserve"> </w:t>
            </w:r>
            <w:r w:rsidRPr="00044A51">
              <w:rPr>
                <w:rFonts w:ascii="Arial" w:eastAsia="Arial" w:hAnsi="Arial" w:cs="Arial"/>
              </w:rPr>
              <w:t>of</w:t>
            </w:r>
            <w:r w:rsidRPr="00044A51">
              <w:rPr>
                <w:rFonts w:ascii="Arial" w:eastAsia="Arial" w:hAnsi="Arial" w:cs="Arial"/>
                <w:spacing w:val="1"/>
              </w:rPr>
              <w:t xml:space="preserve"> </w:t>
            </w:r>
            <w:r w:rsidRPr="00044A51">
              <w:rPr>
                <w:rFonts w:ascii="Arial" w:eastAsia="Arial" w:hAnsi="Arial" w:cs="Arial"/>
              </w:rPr>
              <w:t>valuable s</w:t>
            </w:r>
            <w:r w:rsidRPr="00044A51">
              <w:rPr>
                <w:rFonts w:ascii="Arial" w:eastAsia="Arial" w:hAnsi="Arial" w:cs="Arial"/>
                <w:spacing w:val="-1"/>
              </w:rPr>
              <w:t>e</w:t>
            </w:r>
            <w:r w:rsidRPr="00044A51">
              <w:rPr>
                <w:rFonts w:ascii="Arial" w:eastAsia="Arial" w:hAnsi="Arial" w:cs="Arial"/>
              </w:rPr>
              <w:t>c</w:t>
            </w:r>
            <w:r w:rsidRPr="00044A51">
              <w:rPr>
                <w:rFonts w:ascii="Arial" w:eastAsia="Arial" w:hAnsi="Arial" w:cs="Arial"/>
                <w:spacing w:val="-1"/>
              </w:rPr>
              <w:t>u</w:t>
            </w:r>
            <w:r w:rsidRPr="00044A51">
              <w:rPr>
                <w:rFonts w:ascii="Arial" w:eastAsia="Arial" w:hAnsi="Arial" w:cs="Arial"/>
              </w:rPr>
              <w:t>rity or</w:t>
            </w:r>
            <w:r w:rsidRPr="00044A51">
              <w:rPr>
                <w:rFonts w:ascii="Arial" w:eastAsia="Arial" w:hAnsi="Arial" w:cs="Arial"/>
                <w:spacing w:val="1"/>
              </w:rPr>
              <w:t xml:space="preserve"> </w:t>
            </w:r>
            <w:r w:rsidRPr="00044A51">
              <w:rPr>
                <w:rFonts w:ascii="Arial" w:eastAsia="Arial" w:hAnsi="Arial" w:cs="Arial"/>
              </w:rPr>
              <w:t>intellige</w:t>
            </w:r>
            <w:r w:rsidRPr="00044A51">
              <w:rPr>
                <w:rFonts w:ascii="Arial" w:eastAsia="Arial" w:hAnsi="Arial" w:cs="Arial"/>
                <w:spacing w:val="-1"/>
              </w:rPr>
              <w:t>n</w:t>
            </w:r>
            <w:r w:rsidRPr="00044A51">
              <w:rPr>
                <w:rFonts w:ascii="Arial" w:eastAsia="Arial" w:hAnsi="Arial" w:cs="Arial"/>
              </w:rPr>
              <w:t>ce operatio</w:t>
            </w:r>
            <w:r w:rsidRPr="00044A51">
              <w:rPr>
                <w:rFonts w:ascii="Arial" w:eastAsia="Arial" w:hAnsi="Arial" w:cs="Arial"/>
                <w:spacing w:val="-1"/>
              </w:rPr>
              <w:t>n</w:t>
            </w:r>
            <w:r w:rsidRPr="00044A51">
              <w:rPr>
                <w:rFonts w:ascii="Arial" w:eastAsia="Arial" w:hAnsi="Arial" w:cs="Arial"/>
                <w:spacing w:val="1"/>
              </w:rPr>
              <w:t>s</w:t>
            </w:r>
            <w:r w:rsidRPr="00044A51">
              <w:rPr>
                <w:rFonts w:ascii="Arial" w:eastAsia="Arial" w:hAnsi="Arial" w:cs="Arial"/>
              </w:rPr>
              <w:t>,</w:t>
            </w:r>
            <w:r w:rsidRPr="00044A51">
              <w:rPr>
                <w:rFonts w:ascii="Arial" w:eastAsia="Arial" w:hAnsi="Arial" w:cs="Arial"/>
                <w:spacing w:val="1"/>
              </w:rPr>
              <w:t xml:space="preserve"> </w:t>
            </w:r>
            <w:r w:rsidRPr="00044A51">
              <w:rPr>
                <w:rFonts w:ascii="Arial" w:eastAsia="Arial" w:hAnsi="Arial" w:cs="Arial"/>
              </w:rPr>
              <w:t>wo</w:t>
            </w:r>
            <w:r w:rsidRPr="00044A51">
              <w:rPr>
                <w:rFonts w:ascii="Arial" w:eastAsia="Arial" w:hAnsi="Arial" w:cs="Arial"/>
                <w:spacing w:val="-2"/>
              </w:rPr>
              <w:t>r</w:t>
            </w:r>
            <w:r w:rsidRPr="00044A51">
              <w:rPr>
                <w:rFonts w:ascii="Arial" w:eastAsia="Arial" w:hAnsi="Arial" w:cs="Arial"/>
              </w:rPr>
              <w:t>k su</w:t>
            </w:r>
            <w:r w:rsidRPr="00044A51">
              <w:rPr>
                <w:rFonts w:ascii="Arial" w:eastAsia="Arial" w:hAnsi="Arial" w:cs="Arial"/>
                <w:spacing w:val="-1"/>
              </w:rPr>
              <w:t>b</w:t>
            </w:r>
            <w:r w:rsidRPr="00044A51">
              <w:rPr>
                <w:rFonts w:ascii="Arial" w:eastAsia="Arial" w:hAnsi="Arial" w:cs="Arial"/>
                <w:spacing w:val="1"/>
              </w:rPr>
              <w:t>s</w:t>
            </w:r>
            <w:r w:rsidRPr="00044A51">
              <w:rPr>
                <w:rFonts w:ascii="Arial" w:eastAsia="Arial" w:hAnsi="Arial" w:cs="Arial"/>
              </w:rPr>
              <w:t>tantially agai</w:t>
            </w:r>
            <w:r w:rsidRPr="00044A51">
              <w:rPr>
                <w:rFonts w:ascii="Arial" w:eastAsia="Arial" w:hAnsi="Arial" w:cs="Arial"/>
                <w:spacing w:val="-1"/>
              </w:rPr>
              <w:t>n</w:t>
            </w:r>
            <w:r w:rsidRPr="00044A51">
              <w:rPr>
                <w:rFonts w:ascii="Arial" w:eastAsia="Arial" w:hAnsi="Arial" w:cs="Arial"/>
                <w:spacing w:val="1"/>
              </w:rPr>
              <w:t>s</w:t>
            </w:r>
            <w:r w:rsidRPr="00044A51">
              <w:rPr>
                <w:rFonts w:ascii="Arial" w:eastAsia="Arial" w:hAnsi="Arial" w:cs="Arial"/>
              </w:rPr>
              <w:t>t nati</w:t>
            </w:r>
            <w:r w:rsidRPr="00044A51">
              <w:rPr>
                <w:rFonts w:ascii="Arial" w:eastAsia="Arial" w:hAnsi="Arial" w:cs="Arial"/>
                <w:spacing w:val="-1"/>
              </w:rPr>
              <w:t>o</w:t>
            </w:r>
            <w:r w:rsidRPr="00044A51">
              <w:rPr>
                <w:rFonts w:ascii="Arial" w:eastAsia="Arial" w:hAnsi="Arial" w:cs="Arial"/>
              </w:rPr>
              <w:t>nal finances or eco</w:t>
            </w:r>
            <w:r w:rsidRPr="00044A51">
              <w:rPr>
                <w:rFonts w:ascii="Arial" w:eastAsia="Arial" w:hAnsi="Arial" w:cs="Arial"/>
                <w:spacing w:val="-1"/>
              </w:rPr>
              <w:t>n</w:t>
            </w:r>
            <w:r w:rsidRPr="00044A51">
              <w:rPr>
                <w:rFonts w:ascii="Arial" w:eastAsia="Arial" w:hAnsi="Arial" w:cs="Arial"/>
              </w:rPr>
              <w:t>om</w:t>
            </w:r>
            <w:r w:rsidRPr="00044A51">
              <w:rPr>
                <w:rFonts w:ascii="Arial" w:eastAsia="Arial" w:hAnsi="Arial" w:cs="Arial"/>
                <w:spacing w:val="-1"/>
              </w:rPr>
              <w:t>i</w:t>
            </w:r>
            <w:r w:rsidRPr="00044A51">
              <w:rPr>
                <w:rFonts w:ascii="Arial" w:eastAsia="Arial" w:hAnsi="Arial" w:cs="Arial"/>
              </w:rPr>
              <w:t>c</w:t>
            </w:r>
            <w:r w:rsidRPr="00044A51">
              <w:rPr>
                <w:rFonts w:ascii="Arial" w:eastAsia="Arial" w:hAnsi="Arial" w:cs="Arial"/>
                <w:spacing w:val="1"/>
              </w:rPr>
              <w:t xml:space="preserve"> </w:t>
            </w:r>
            <w:r w:rsidRPr="00044A51">
              <w:rPr>
                <w:rFonts w:ascii="Arial" w:eastAsia="Arial" w:hAnsi="Arial" w:cs="Arial"/>
              </w:rPr>
              <w:t>and com</w:t>
            </w:r>
            <w:r w:rsidRPr="00044A51">
              <w:rPr>
                <w:rFonts w:ascii="Arial" w:eastAsia="Arial" w:hAnsi="Arial" w:cs="Arial"/>
                <w:spacing w:val="-1"/>
              </w:rPr>
              <w:t>m</w:t>
            </w:r>
            <w:r w:rsidRPr="00044A51">
              <w:rPr>
                <w:rFonts w:ascii="Arial" w:eastAsia="Arial" w:hAnsi="Arial" w:cs="Arial"/>
              </w:rPr>
              <w:t>erc</w:t>
            </w:r>
            <w:r w:rsidRPr="00044A51">
              <w:rPr>
                <w:rFonts w:ascii="Arial" w:eastAsia="Arial" w:hAnsi="Arial" w:cs="Arial"/>
                <w:spacing w:val="-1"/>
              </w:rPr>
              <w:t>i</w:t>
            </w:r>
            <w:r w:rsidRPr="00044A51">
              <w:rPr>
                <w:rFonts w:ascii="Arial" w:eastAsia="Arial" w:hAnsi="Arial" w:cs="Arial"/>
              </w:rPr>
              <w:t>al inter</w:t>
            </w:r>
            <w:r w:rsidRPr="00044A51">
              <w:rPr>
                <w:rFonts w:ascii="Arial" w:eastAsia="Arial" w:hAnsi="Arial" w:cs="Arial"/>
                <w:spacing w:val="-1"/>
              </w:rPr>
              <w:t>e</w:t>
            </w:r>
            <w:r w:rsidRPr="00044A51">
              <w:rPr>
                <w:rFonts w:ascii="Arial" w:eastAsia="Arial" w:hAnsi="Arial" w:cs="Arial"/>
              </w:rPr>
              <w:t>sts, s</w:t>
            </w:r>
            <w:r w:rsidRPr="00044A51">
              <w:rPr>
                <w:rFonts w:ascii="Arial" w:eastAsia="Arial" w:hAnsi="Arial" w:cs="Arial"/>
                <w:spacing w:val="-1"/>
              </w:rPr>
              <w:t>u</w:t>
            </w:r>
            <w:r w:rsidRPr="00044A51">
              <w:rPr>
                <w:rFonts w:ascii="Arial" w:eastAsia="Arial" w:hAnsi="Arial" w:cs="Arial"/>
              </w:rPr>
              <w:t>bstantially</w:t>
            </w:r>
            <w:r w:rsidRPr="00044A51">
              <w:rPr>
                <w:rFonts w:ascii="Arial" w:eastAsia="Arial" w:hAnsi="Arial" w:cs="Arial"/>
                <w:spacing w:val="1"/>
              </w:rPr>
              <w:t xml:space="preserve"> </w:t>
            </w:r>
            <w:r w:rsidRPr="00044A51">
              <w:rPr>
                <w:rFonts w:ascii="Arial" w:eastAsia="Arial" w:hAnsi="Arial" w:cs="Arial"/>
                <w:spacing w:val="-1"/>
              </w:rPr>
              <w:lastRenderedPageBreak/>
              <w:t>u</w:t>
            </w:r>
            <w:r w:rsidRPr="00044A51">
              <w:rPr>
                <w:rFonts w:ascii="Arial" w:eastAsia="Arial" w:hAnsi="Arial" w:cs="Arial"/>
              </w:rPr>
              <w:t>ndermine</w:t>
            </w:r>
            <w:r w:rsidRPr="00044A51">
              <w:rPr>
                <w:rFonts w:ascii="Arial" w:eastAsia="Arial" w:hAnsi="Arial" w:cs="Arial"/>
                <w:spacing w:val="1"/>
              </w:rPr>
              <w:t xml:space="preserve"> </w:t>
            </w:r>
            <w:r w:rsidRPr="00044A51">
              <w:rPr>
                <w:rFonts w:ascii="Arial" w:eastAsia="Arial" w:hAnsi="Arial" w:cs="Arial"/>
              </w:rPr>
              <w:t>t</w:t>
            </w:r>
            <w:r w:rsidRPr="00044A51">
              <w:rPr>
                <w:rFonts w:ascii="Arial" w:eastAsia="Arial" w:hAnsi="Arial" w:cs="Arial"/>
                <w:spacing w:val="-1"/>
              </w:rPr>
              <w:t>h</w:t>
            </w:r>
            <w:r w:rsidRPr="00044A51">
              <w:rPr>
                <w:rFonts w:ascii="Arial" w:eastAsia="Arial" w:hAnsi="Arial" w:cs="Arial"/>
              </w:rPr>
              <w:t>e</w:t>
            </w:r>
            <w:r w:rsidRPr="00044A51">
              <w:rPr>
                <w:rFonts w:ascii="Arial" w:eastAsia="Arial" w:hAnsi="Arial" w:cs="Arial"/>
                <w:spacing w:val="1"/>
              </w:rPr>
              <w:t xml:space="preserve"> </w:t>
            </w:r>
            <w:r w:rsidRPr="00044A51">
              <w:rPr>
                <w:rFonts w:ascii="Arial" w:eastAsia="Arial" w:hAnsi="Arial" w:cs="Arial"/>
              </w:rPr>
              <w:t>fina</w:t>
            </w:r>
            <w:r w:rsidRPr="00044A51">
              <w:rPr>
                <w:rFonts w:ascii="Arial" w:eastAsia="Arial" w:hAnsi="Arial" w:cs="Arial"/>
                <w:spacing w:val="-1"/>
              </w:rPr>
              <w:t>n</w:t>
            </w:r>
            <w:r w:rsidRPr="00044A51">
              <w:rPr>
                <w:rFonts w:ascii="Arial" w:eastAsia="Arial" w:hAnsi="Arial" w:cs="Arial"/>
              </w:rPr>
              <w:t>cial viability</w:t>
            </w:r>
            <w:r w:rsidRPr="00044A51">
              <w:rPr>
                <w:rFonts w:ascii="Arial" w:eastAsia="Arial" w:hAnsi="Arial" w:cs="Arial"/>
                <w:spacing w:val="1"/>
              </w:rPr>
              <w:t xml:space="preserve"> </w:t>
            </w:r>
            <w:r w:rsidRPr="00044A51">
              <w:rPr>
                <w:rFonts w:ascii="Arial" w:eastAsia="Arial" w:hAnsi="Arial" w:cs="Arial"/>
              </w:rPr>
              <w:t>of</w:t>
            </w:r>
            <w:r w:rsidRPr="00044A51">
              <w:rPr>
                <w:rFonts w:ascii="Arial" w:eastAsia="Arial" w:hAnsi="Arial" w:cs="Arial"/>
                <w:spacing w:val="1"/>
              </w:rPr>
              <w:t xml:space="preserve"> </w:t>
            </w:r>
            <w:r w:rsidRPr="00044A51">
              <w:rPr>
                <w:rFonts w:ascii="Arial" w:eastAsia="Arial" w:hAnsi="Arial" w:cs="Arial"/>
              </w:rPr>
              <w:t>maj</w:t>
            </w:r>
            <w:r w:rsidRPr="00044A51">
              <w:rPr>
                <w:rFonts w:ascii="Arial" w:eastAsia="Arial" w:hAnsi="Arial" w:cs="Arial"/>
                <w:spacing w:val="-1"/>
              </w:rPr>
              <w:t>o</w:t>
            </w:r>
            <w:r w:rsidRPr="00044A51">
              <w:rPr>
                <w:rFonts w:ascii="Arial" w:eastAsia="Arial" w:hAnsi="Arial" w:cs="Arial"/>
              </w:rPr>
              <w:t>r org</w:t>
            </w:r>
            <w:r w:rsidRPr="00044A51">
              <w:rPr>
                <w:rFonts w:ascii="Arial" w:eastAsia="Arial" w:hAnsi="Arial" w:cs="Arial"/>
                <w:spacing w:val="-1"/>
              </w:rPr>
              <w:t>a</w:t>
            </w:r>
            <w:r w:rsidRPr="00044A51">
              <w:rPr>
                <w:rFonts w:ascii="Arial" w:eastAsia="Arial" w:hAnsi="Arial" w:cs="Arial"/>
              </w:rPr>
              <w:t>nisatio</w:t>
            </w:r>
            <w:r w:rsidRPr="00044A51">
              <w:rPr>
                <w:rFonts w:ascii="Arial" w:eastAsia="Arial" w:hAnsi="Arial" w:cs="Arial"/>
                <w:spacing w:val="-1"/>
              </w:rPr>
              <w:t>n</w:t>
            </w:r>
            <w:r w:rsidRPr="00044A51">
              <w:rPr>
                <w:rFonts w:ascii="Arial" w:eastAsia="Arial" w:hAnsi="Arial" w:cs="Arial"/>
              </w:rPr>
              <w:t>s,</w:t>
            </w:r>
            <w:r w:rsidRPr="00044A51">
              <w:rPr>
                <w:rFonts w:ascii="Arial" w:eastAsia="Arial" w:hAnsi="Arial" w:cs="Arial"/>
                <w:spacing w:val="1"/>
              </w:rPr>
              <w:t xml:space="preserve"> </w:t>
            </w:r>
            <w:r w:rsidRPr="00044A51">
              <w:rPr>
                <w:rFonts w:ascii="Arial" w:eastAsia="Arial" w:hAnsi="Arial" w:cs="Arial"/>
              </w:rPr>
              <w:t>impede</w:t>
            </w:r>
            <w:r w:rsidRPr="00044A51">
              <w:rPr>
                <w:rFonts w:ascii="Arial" w:eastAsia="Arial" w:hAnsi="Arial" w:cs="Arial"/>
                <w:spacing w:val="1"/>
              </w:rPr>
              <w:t xml:space="preserve"> </w:t>
            </w:r>
            <w:r w:rsidRPr="00044A51">
              <w:rPr>
                <w:rFonts w:ascii="Arial" w:eastAsia="Arial" w:hAnsi="Arial" w:cs="Arial"/>
              </w:rPr>
              <w:t>t</w:t>
            </w:r>
            <w:r w:rsidRPr="00044A51">
              <w:rPr>
                <w:rFonts w:ascii="Arial" w:eastAsia="Arial" w:hAnsi="Arial" w:cs="Arial"/>
                <w:spacing w:val="-1"/>
              </w:rPr>
              <w:t>h</w:t>
            </w:r>
            <w:r w:rsidRPr="00044A51">
              <w:rPr>
                <w:rFonts w:ascii="Arial" w:eastAsia="Arial" w:hAnsi="Arial" w:cs="Arial"/>
              </w:rPr>
              <w:t>e investigati</w:t>
            </w:r>
            <w:r w:rsidRPr="00044A51">
              <w:rPr>
                <w:rFonts w:ascii="Arial" w:eastAsia="Arial" w:hAnsi="Arial" w:cs="Arial"/>
                <w:spacing w:val="-1"/>
              </w:rPr>
              <w:t>o</w:t>
            </w:r>
            <w:r w:rsidRPr="00044A51">
              <w:rPr>
                <w:rFonts w:ascii="Arial" w:eastAsia="Arial" w:hAnsi="Arial" w:cs="Arial"/>
              </w:rPr>
              <w:t>n or</w:t>
            </w:r>
            <w:r w:rsidRPr="00044A51">
              <w:rPr>
                <w:rFonts w:ascii="Arial" w:eastAsia="Arial" w:hAnsi="Arial" w:cs="Arial"/>
                <w:spacing w:val="1"/>
              </w:rPr>
              <w:t xml:space="preserve"> </w:t>
            </w:r>
            <w:r w:rsidRPr="00044A51">
              <w:rPr>
                <w:rFonts w:ascii="Arial" w:eastAsia="Arial" w:hAnsi="Arial" w:cs="Arial"/>
              </w:rPr>
              <w:t>f</w:t>
            </w:r>
            <w:r w:rsidRPr="00044A51">
              <w:rPr>
                <w:rFonts w:ascii="Arial" w:eastAsia="Arial" w:hAnsi="Arial" w:cs="Arial"/>
                <w:spacing w:val="-1"/>
              </w:rPr>
              <w:t>a</w:t>
            </w:r>
            <w:r w:rsidRPr="00044A51">
              <w:rPr>
                <w:rFonts w:ascii="Arial" w:eastAsia="Arial" w:hAnsi="Arial" w:cs="Arial"/>
              </w:rPr>
              <w:t>cilitate</w:t>
            </w:r>
            <w:r w:rsidRPr="00044A51">
              <w:rPr>
                <w:rFonts w:ascii="Arial" w:eastAsia="Arial" w:hAnsi="Arial" w:cs="Arial"/>
                <w:spacing w:val="1"/>
              </w:rPr>
              <w:t xml:space="preserve"> </w:t>
            </w:r>
            <w:r w:rsidRPr="00044A51">
              <w:rPr>
                <w:rFonts w:ascii="Arial" w:eastAsia="Arial" w:hAnsi="Arial" w:cs="Arial"/>
                <w:spacing w:val="-2"/>
              </w:rPr>
              <w:t>t</w:t>
            </w:r>
            <w:r w:rsidRPr="00044A51">
              <w:rPr>
                <w:rFonts w:ascii="Arial" w:eastAsia="Arial" w:hAnsi="Arial" w:cs="Arial"/>
              </w:rPr>
              <w:t>he</w:t>
            </w:r>
            <w:r w:rsidRPr="00044A51">
              <w:rPr>
                <w:rFonts w:ascii="Arial" w:eastAsia="Arial" w:hAnsi="Arial" w:cs="Arial"/>
                <w:spacing w:val="1"/>
              </w:rPr>
              <w:t xml:space="preserve"> </w:t>
            </w:r>
            <w:r w:rsidRPr="00044A51">
              <w:rPr>
                <w:rFonts w:ascii="Arial" w:eastAsia="Arial" w:hAnsi="Arial" w:cs="Arial"/>
              </w:rPr>
              <w:t>comm</w:t>
            </w:r>
            <w:r w:rsidRPr="00044A51">
              <w:rPr>
                <w:rFonts w:ascii="Arial" w:eastAsia="Arial" w:hAnsi="Arial" w:cs="Arial"/>
                <w:spacing w:val="-1"/>
              </w:rPr>
              <w:t>i</w:t>
            </w:r>
            <w:r w:rsidRPr="00044A51">
              <w:rPr>
                <w:rFonts w:ascii="Arial" w:eastAsia="Arial" w:hAnsi="Arial" w:cs="Arial"/>
              </w:rPr>
              <w:t>ss</w:t>
            </w:r>
            <w:r w:rsidRPr="00044A51">
              <w:rPr>
                <w:rFonts w:ascii="Arial" w:eastAsia="Arial" w:hAnsi="Arial" w:cs="Arial"/>
                <w:spacing w:val="-1"/>
              </w:rPr>
              <w:t>i</w:t>
            </w:r>
            <w:r w:rsidRPr="00044A51">
              <w:rPr>
                <w:rFonts w:ascii="Arial" w:eastAsia="Arial" w:hAnsi="Arial" w:cs="Arial"/>
              </w:rPr>
              <w:t>on</w:t>
            </w:r>
            <w:r w:rsidRPr="00044A51">
              <w:rPr>
                <w:rFonts w:ascii="Arial" w:eastAsia="Arial" w:hAnsi="Arial" w:cs="Arial"/>
                <w:spacing w:val="1"/>
              </w:rPr>
              <w:t xml:space="preserve"> </w:t>
            </w:r>
            <w:r w:rsidRPr="00044A51">
              <w:rPr>
                <w:rFonts w:ascii="Arial" w:eastAsia="Arial" w:hAnsi="Arial" w:cs="Arial"/>
              </w:rPr>
              <w:t>of ser</w:t>
            </w:r>
            <w:r w:rsidRPr="00044A51">
              <w:rPr>
                <w:rFonts w:ascii="Arial" w:eastAsia="Arial" w:hAnsi="Arial" w:cs="Arial"/>
                <w:spacing w:val="-1"/>
              </w:rPr>
              <w:t>i</w:t>
            </w:r>
            <w:r w:rsidRPr="00044A51">
              <w:rPr>
                <w:rFonts w:ascii="Arial" w:eastAsia="Arial" w:hAnsi="Arial" w:cs="Arial"/>
              </w:rPr>
              <w:t>o</w:t>
            </w:r>
            <w:r w:rsidRPr="00044A51">
              <w:rPr>
                <w:rFonts w:ascii="Arial" w:eastAsia="Arial" w:hAnsi="Arial" w:cs="Arial"/>
                <w:spacing w:val="-1"/>
              </w:rPr>
              <w:t>u</w:t>
            </w:r>
            <w:r w:rsidRPr="00044A51">
              <w:rPr>
                <w:rFonts w:ascii="Arial" w:eastAsia="Arial" w:hAnsi="Arial" w:cs="Arial"/>
              </w:rPr>
              <w:t>s crim</w:t>
            </w:r>
            <w:r w:rsidRPr="00044A51">
              <w:rPr>
                <w:rFonts w:ascii="Arial" w:eastAsia="Arial" w:hAnsi="Arial" w:cs="Arial"/>
                <w:spacing w:val="-1"/>
              </w:rPr>
              <w:t>e</w:t>
            </w:r>
            <w:r w:rsidRPr="00044A51">
              <w:rPr>
                <w:rFonts w:ascii="Arial" w:eastAsia="Arial" w:hAnsi="Arial" w:cs="Arial"/>
              </w:rPr>
              <w:t>,</w:t>
            </w:r>
            <w:r w:rsidRPr="00044A51">
              <w:rPr>
                <w:rFonts w:ascii="Arial" w:eastAsia="Arial" w:hAnsi="Arial" w:cs="Arial"/>
                <w:spacing w:val="1"/>
              </w:rPr>
              <w:t xml:space="preserve"> </w:t>
            </w:r>
            <w:r w:rsidRPr="00044A51">
              <w:rPr>
                <w:rFonts w:ascii="Arial" w:eastAsia="Arial" w:hAnsi="Arial" w:cs="Arial"/>
              </w:rPr>
              <w:t>ser</w:t>
            </w:r>
            <w:r w:rsidRPr="00044A51">
              <w:rPr>
                <w:rFonts w:ascii="Arial" w:eastAsia="Arial" w:hAnsi="Arial" w:cs="Arial"/>
                <w:spacing w:val="-1"/>
              </w:rPr>
              <w:t>i</w:t>
            </w:r>
            <w:r w:rsidRPr="00044A51">
              <w:rPr>
                <w:rFonts w:ascii="Arial" w:eastAsia="Arial" w:hAnsi="Arial" w:cs="Arial"/>
              </w:rPr>
              <w:t>o</w:t>
            </w:r>
            <w:r w:rsidRPr="00044A51">
              <w:rPr>
                <w:rFonts w:ascii="Arial" w:eastAsia="Arial" w:hAnsi="Arial" w:cs="Arial"/>
                <w:spacing w:val="-1"/>
              </w:rPr>
              <w:t>u</w:t>
            </w:r>
            <w:r w:rsidRPr="00044A51">
              <w:rPr>
                <w:rFonts w:ascii="Arial" w:eastAsia="Arial" w:hAnsi="Arial" w:cs="Arial"/>
              </w:rPr>
              <w:t>sly</w:t>
            </w:r>
            <w:r w:rsidRPr="00044A51">
              <w:rPr>
                <w:rFonts w:ascii="Arial" w:eastAsia="Arial" w:hAnsi="Arial" w:cs="Arial"/>
                <w:spacing w:val="2"/>
              </w:rPr>
              <w:t xml:space="preserve"> </w:t>
            </w:r>
            <w:r w:rsidRPr="00044A51">
              <w:rPr>
                <w:rFonts w:ascii="Arial" w:eastAsia="Arial" w:hAnsi="Arial" w:cs="Arial"/>
              </w:rPr>
              <w:t>impede</w:t>
            </w:r>
            <w:r w:rsidRPr="00044A51">
              <w:rPr>
                <w:rFonts w:ascii="Arial" w:eastAsia="Arial" w:hAnsi="Arial" w:cs="Arial"/>
                <w:spacing w:val="2"/>
              </w:rPr>
              <w:t xml:space="preserve"> </w:t>
            </w:r>
            <w:r w:rsidRPr="00044A51">
              <w:rPr>
                <w:rFonts w:ascii="Arial" w:eastAsia="Arial" w:hAnsi="Arial" w:cs="Arial"/>
              </w:rPr>
              <w:t>t</w:t>
            </w:r>
            <w:r w:rsidRPr="00044A51">
              <w:rPr>
                <w:rFonts w:ascii="Arial" w:eastAsia="Arial" w:hAnsi="Arial" w:cs="Arial"/>
                <w:spacing w:val="-1"/>
              </w:rPr>
              <w:t>h</w:t>
            </w:r>
            <w:r w:rsidRPr="00044A51">
              <w:rPr>
                <w:rFonts w:ascii="Arial" w:eastAsia="Arial" w:hAnsi="Arial" w:cs="Arial"/>
              </w:rPr>
              <w:t>e</w:t>
            </w:r>
            <w:r w:rsidRPr="00044A51">
              <w:rPr>
                <w:rFonts w:ascii="Arial" w:eastAsia="Arial" w:hAnsi="Arial" w:cs="Arial"/>
                <w:spacing w:val="2"/>
              </w:rPr>
              <w:t xml:space="preserve"> </w:t>
            </w:r>
            <w:r w:rsidRPr="00044A51">
              <w:rPr>
                <w:rFonts w:ascii="Arial" w:eastAsia="Arial" w:hAnsi="Arial" w:cs="Arial"/>
              </w:rPr>
              <w:t>de</w:t>
            </w:r>
            <w:r w:rsidRPr="00044A51">
              <w:rPr>
                <w:rFonts w:ascii="Arial" w:eastAsia="Arial" w:hAnsi="Arial" w:cs="Arial"/>
                <w:spacing w:val="-2"/>
              </w:rPr>
              <w:t>v</w:t>
            </w:r>
            <w:r w:rsidRPr="00044A51">
              <w:rPr>
                <w:rFonts w:ascii="Arial" w:eastAsia="Arial" w:hAnsi="Arial" w:cs="Arial"/>
              </w:rPr>
              <w:t>elopm</w:t>
            </w:r>
            <w:r w:rsidRPr="00044A51">
              <w:rPr>
                <w:rFonts w:ascii="Arial" w:eastAsia="Arial" w:hAnsi="Arial" w:cs="Arial"/>
                <w:spacing w:val="-1"/>
              </w:rPr>
              <w:t>e</w:t>
            </w:r>
            <w:r w:rsidRPr="00044A51">
              <w:rPr>
                <w:rFonts w:ascii="Arial" w:eastAsia="Arial" w:hAnsi="Arial" w:cs="Arial"/>
              </w:rPr>
              <w:t>nt</w:t>
            </w:r>
            <w:r w:rsidRPr="00044A51">
              <w:rPr>
                <w:rFonts w:ascii="Arial" w:eastAsia="Arial" w:hAnsi="Arial" w:cs="Arial"/>
                <w:spacing w:val="2"/>
              </w:rPr>
              <w:t xml:space="preserve"> </w:t>
            </w:r>
            <w:r w:rsidRPr="00044A51">
              <w:rPr>
                <w:rFonts w:ascii="Arial" w:eastAsia="Arial" w:hAnsi="Arial" w:cs="Arial"/>
              </w:rPr>
              <w:t>or operation</w:t>
            </w:r>
            <w:r w:rsidRPr="00044A51">
              <w:rPr>
                <w:rFonts w:ascii="Arial" w:eastAsia="Arial" w:hAnsi="Arial" w:cs="Arial"/>
                <w:spacing w:val="2"/>
              </w:rPr>
              <w:t xml:space="preserve"> </w:t>
            </w:r>
            <w:r w:rsidRPr="00044A51">
              <w:rPr>
                <w:rFonts w:ascii="Arial" w:eastAsia="Arial" w:hAnsi="Arial" w:cs="Arial"/>
              </w:rPr>
              <w:t>of ma</w:t>
            </w:r>
            <w:r w:rsidRPr="00044A51">
              <w:rPr>
                <w:rFonts w:ascii="Arial" w:eastAsia="Arial" w:hAnsi="Arial" w:cs="Arial"/>
                <w:spacing w:val="-1"/>
              </w:rPr>
              <w:t>jo</w:t>
            </w:r>
            <w:r w:rsidRPr="00044A51">
              <w:rPr>
                <w:rFonts w:ascii="Arial" w:eastAsia="Arial" w:hAnsi="Arial" w:cs="Arial"/>
              </w:rPr>
              <w:t>r gover</w:t>
            </w:r>
            <w:r w:rsidRPr="00044A51">
              <w:rPr>
                <w:rFonts w:ascii="Arial" w:eastAsia="Arial" w:hAnsi="Arial" w:cs="Arial"/>
                <w:spacing w:val="-1"/>
              </w:rPr>
              <w:t>n</w:t>
            </w:r>
            <w:r w:rsidRPr="00044A51">
              <w:rPr>
                <w:rFonts w:ascii="Arial" w:eastAsia="Arial" w:hAnsi="Arial" w:cs="Arial"/>
              </w:rPr>
              <w:t>ment polic</w:t>
            </w:r>
            <w:r w:rsidRPr="00044A51">
              <w:rPr>
                <w:rFonts w:ascii="Arial" w:eastAsia="Arial" w:hAnsi="Arial" w:cs="Arial"/>
                <w:spacing w:val="-1"/>
              </w:rPr>
              <w:t>i</w:t>
            </w:r>
            <w:r w:rsidRPr="00044A51">
              <w:rPr>
                <w:rFonts w:ascii="Arial" w:eastAsia="Arial" w:hAnsi="Arial" w:cs="Arial"/>
              </w:rPr>
              <w:t>es</w:t>
            </w:r>
            <w:r w:rsidRPr="00044A51">
              <w:rPr>
                <w:rFonts w:ascii="Arial" w:eastAsia="Arial" w:hAnsi="Arial" w:cs="Arial"/>
                <w:spacing w:val="55"/>
              </w:rPr>
              <w:t xml:space="preserve"> </w:t>
            </w:r>
            <w:r w:rsidRPr="00044A51">
              <w:rPr>
                <w:rFonts w:ascii="Arial" w:eastAsia="Arial" w:hAnsi="Arial" w:cs="Arial"/>
              </w:rPr>
              <w:t>or</w:t>
            </w:r>
            <w:r w:rsidRPr="00044A51">
              <w:rPr>
                <w:rFonts w:ascii="Arial" w:eastAsia="Arial" w:hAnsi="Arial" w:cs="Arial"/>
                <w:spacing w:val="55"/>
              </w:rPr>
              <w:t xml:space="preserve"> </w:t>
            </w:r>
            <w:r w:rsidRPr="00044A51">
              <w:rPr>
                <w:rFonts w:ascii="Arial" w:eastAsia="Arial" w:hAnsi="Arial" w:cs="Arial"/>
              </w:rPr>
              <w:t>shut d</w:t>
            </w:r>
            <w:r w:rsidRPr="00044A51">
              <w:rPr>
                <w:rFonts w:ascii="Arial" w:eastAsia="Arial" w:hAnsi="Arial" w:cs="Arial"/>
                <w:spacing w:val="-1"/>
              </w:rPr>
              <w:t>o</w:t>
            </w:r>
            <w:r w:rsidRPr="00044A51">
              <w:rPr>
                <w:rFonts w:ascii="Arial" w:eastAsia="Arial" w:hAnsi="Arial" w:cs="Arial"/>
              </w:rPr>
              <w:t>wn or otherw</w:t>
            </w:r>
            <w:r w:rsidRPr="00044A51">
              <w:rPr>
                <w:rFonts w:ascii="Arial" w:eastAsia="Arial" w:hAnsi="Arial" w:cs="Arial"/>
                <w:spacing w:val="-1"/>
              </w:rPr>
              <w:t>i</w:t>
            </w:r>
            <w:r w:rsidRPr="00044A51">
              <w:rPr>
                <w:rFonts w:ascii="Arial" w:eastAsia="Arial" w:hAnsi="Arial" w:cs="Arial"/>
              </w:rPr>
              <w:t>se subst</w:t>
            </w:r>
            <w:r w:rsidRPr="00044A51">
              <w:rPr>
                <w:rFonts w:ascii="Arial" w:eastAsia="Arial" w:hAnsi="Arial" w:cs="Arial"/>
                <w:spacing w:val="-1"/>
              </w:rPr>
              <w:t>a</w:t>
            </w:r>
            <w:r w:rsidRPr="00044A51">
              <w:rPr>
                <w:rFonts w:ascii="Arial" w:eastAsia="Arial" w:hAnsi="Arial" w:cs="Arial"/>
              </w:rPr>
              <w:t xml:space="preserve">ntially </w:t>
            </w:r>
            <w:r w:rsidRPr="00044A51">
              <w:rPr>
                <w:rFonts w:ascii="Arial" w:eastAsia="Arial" w:hAnsi="Arial" w:cs="Arial"/>
                <w:spacing w:val="-1"/>
              </w:rPr>
              <w:t>d</w:t>
            </w:r>
            <w:r w:rsidRPr="00044A51">
              <w:rPr>
                <w:rFonts w:ascii="Arial" w:eastAsia="Arial" w:hAnsi="Arial" w:cs="Arial"/>
              </w:rPr>
              <w:t>isr</w:t>
            </w:r>
            <w:r w:rsidRPr="00044A51">
              <w:rPr>
                <w:rFonts w:ascii="Arial" w:eastAsia="Arial" w:hAnsi="Arial" w:cs="Arial"/>
                <w:spacing w:val="-1"/>
              </w:rPr>
              <w:t>u</w:t>
            </w:r>
            <w:r w:rsidRPr="00044A51">
              <w:rPr>
                <w:rFonts w:ascii="Arial" w:eastAsia="Arial" w:hAnsi="Arial" w:cs="Arial"/>
              </w:rPr>
              <w:t>pt signif</w:t>
            </w:r>
            <w:r w:rsidRPr="00044A51">
              <w:rPr>
                <w:rFonts w:ascii="Arial" w:eastAsia="Arial" w:hAnsi="Arial" w:cs="Arial"/>
                <w:spacing w:val="-1"/>
              </w:rPr>
              <w:t>i</w:t>
            </w:r>
            <w:r w:rsidRPr="00044A51">
              <w:rPr>
                <w:rFonts w:ascii="Arial" w:eastAsia="Arial" w:hAnsi="Arial" w:cs="Arial"/>
              </w:rPr>
              <w:t>cant na</w:t>
            </w:r>
            <w:r w:rsidRPr="00044A51">
              <w:rPr>
                <w:rFonts w:ascii="Arial" w:eastAsia="Arial" w:hAnsi="Arial" w:cs="Arial"/>
                <w:spacing w:val="-2"/>
              </w:rPr>
              <w:t>t</w:t>
            </w:r>
            <w:r w:rsidRPr="00044A51">
              <w:rPr>
                <w:rFonts w:ascii="Arial" w:eastAsia="Arial" w:hAnsi="Arial" w:cs="Arial"/>
              </w:rPr>
              <w:t>ional o</w:t>
            </w:r>
            <w:r w:rsidRPr="00044A51">
              <w:rPr>
                <w:rFonts w:ascii="Arial" w:eastAsia="Arial" w:hAnsi="Arial" w:cs="Arial"/>
                <w:spacing w:val="-1"/>
              </w:rPr>
              <w:t>p</w:t>
            </w:r>
            <w:r w:rsidRPr="00044A51">
              <w:rPr>
                <w:rFonts w:ascii="Arial" w:eastAsia="Arial" w:hAnsi="Arial" w:cs="Arial"/>
              </w:rPr>
              <w:t>erati</w:t>
            </w:r>
            <w:r w:rsidRPr="00044A51">
              <w:rPr>
                <w:rFonts w:ascii="Arial" w:eastAsia="Arial" w:hAnsi="Arial" w:cs="Arial"/>
                <w:spacing w:val="-1"/>
              </w:rPr>
              <w:t>o</w:t>
            </w:r>
            <w:r w:rsidRPr="00044A51">
              <w:rPr>
                <w:rFonts w:ascii="Arial" w:eastAsia="Arial" w:hAnsi="Arial" w:cs="Arial"/>
              </w:rPr>
              <w:t>ns.</w:t>
            </w:r>
          </w:p>
        </w:tc>
      </w:tr>
      <w:tr w:rsidR="00D1096B" w:rsidRPr="00044A51" w14:paraId="06E9847B" w14:textId="77777777" w:rsidTr="00B05E5C">
        <w:trPr>
          <w:jc w:val="center"/>
        </w:trPr>
        <w:tc>
          <w:tcPr>
            <w:tcW w:w="3041" w:type="dxa"/>
          </w:tcPr>
          <w:p w14:paraId="5BCCC589" w14:textId="37A0C5CB" w:rsidR="00D1096B" w:rsidRPr="00044A51" w:rsidRDefault="00D1096B" w:rsidP="00044A51">
            <w:pPr>
              <w:spacing w:line="220" w:lineRule="exact"/>
              <w:rPr>
                <w:rFonts w:ascii="Arial" w:eastAsia="Arial" w:hAnsi="Arial" w:cs="Arial"/>
              </w:rPr>
            </w:pPr>
            <w:r w:rsidRPr="00044A51">
              <w:rPr>
                <w:rFonts w:ascii="Arial" w:eastAsia="Arial" w:hAnsi="Arial" w:cs="Arial"/>
              </w:rPr>
              <w:lastRenderedPageBreak/>
              <w:t xml:space="preserve">Confidential Information </w:t>
            </w:r>
          </w:p>
        </w:tc>
        <w:tc>
          <w:tcPr>
            <w:tcW w:w="1513" w:type="dxa"/>
          </w:tcPr>
          <w:p w14:paraId="59C30E98" w14:textId="77777777" w:rsidR="00D1096B" w:rsidRPr="00044A51" w:rsidRDefault="00D1096B" w:rsidP="00044A51">
            <w:pPr>
              <w:rPr>
                <w:rFonts w:ascii="Arial" w:eastAsia="Arial" w:hAnsi="Arial" w:cs="Arial"/>
              </w:rPr>
            </w:pPr>
          </w:p>
        </w:tc>
        <w:tc>
          <w:tcPr>
            <w:tcW w:w="5936" w:type="dxa"/>
          </w:tcPr>
          <w:p w14:paraId="2B13BC14" w14:textId="0CF6A988" w:rsidR="00D1096B" w:rsidRPr="00044A51" w:rsidRDefault="00D1096B" w:rsidP="00044A51">
            <w:pPr>
              <w:pStyle w:val="ListParagraph"/>
              <w:numPr>
                <w:ilvl w:val="0"/>
                <w:numId w:val="4"/>
              </w:numPr>
              <w:spacing w:after="0" w:line="220" w:lineRule="exact"/>
              <w:ind w:right="66"/>
              <w:rPr>
                <w:rFonts w:ascii="Arial" w:eastAsia="Arial" w:hAnsi="Arial" w:cs="Arial"/>
              </w:rPr>
            </w:pPr>
            <w:r w:rsidRPr="00044A51">
              <w:rPr>
                <w:rFonts w:ascii="Arial" w:eastAsia="Arial" w:hAnsi="Arial" w:cs="Arial"/>
              </w:rPr>
              <w:t>any</w:t>
            </w:r>
            <w:r w:rsidRPr="00044A51">
              <w:rPr>
                <w:rFonts w:ascii="Arial" w:eastAsia="Arial" w:hAnsi="Arial" w:cs="Arial"/>
                <w:spacing w:val="37"/>
              </w:rPr>
              <w:t xml:space="preserve"> </w:t>
            </w:r>
            <w:r w:rsidRPr="00044A51">
              <w:rPr>
                <w:rFonts w:ascii="Arial" w:eastAsia="Arial" w:hAnsi="Arial" w:cs="Arial"/>
              </w:rPr>
              <w:t>i</w:t>
            </w:r>
            <w:r w:rsidRPr="00044A51">
              <w:rPr>
                <w:rFonts w:ascii="Arial" w:eastAsia="Arial" w:hAnsi="Arial" w:cs="Arial"/>
                <w:spacing w:val="-1"/>
              </w:rPr>
              <w:t>n</w:t>
            </w:r>
            <w:r w:rsidRPr="00044A51">
              <w:rPr>
                <w:rFonts w:ascii="Arial" w:eastAsia="Arial" w:hAnsi="Arial" w:cs="Arial"/>
              </w:rPr>
              <w:t>formation</w:t>
            </w:r>
            <w:r w:rsidRPr="00044A51">
              <w:rPr>
                <w:rFonts w:ascii="Arial" w:eastAsia="Arial" w:hAnsi="Arial" w:cs="Arial"/>
                <w:spacing w:val="36"/>
              </w:rPr>
              <w:t xml:space="preserve"> </w:t>
            </w:r>
            <w:r w:rsidRPr="00044A51">
              <w:rPr>
                <w:rFonts w:ascii="Arial" w:eastAsia="Arial" w:hAnsi="Arial" w:cs="Arial"/>
              </w:rPr>
              <w:t>wh</w:t>
            </w:r>
            <w:r w:rsidRPr="00044A51">
              <w:rPr>
                <w:rFonts w:ascii="Arial" w:eastAsia="Arial" w:hAnsi="Arial" w:cs="Arial"/>
                <w:spacing w:val="-1"/>
              </w:rPr>
              <w:t>i</w:t>
            </w:r>
            <w:r w:rsidRPr="00044A51">
              <w:rPr>
                <w:rFonts w:ascii="Arial" w:eastAsia="Arial" w:hAnsi="Arial" w:cs="Arial"/>
                <w:spacing w:val="1"/>
              </w:rPr>
              <w:t>c</w:t>
            </w:r>
            <w:r w:rsidRPr="00044A51">
              <w:rPr>
                <w:rFonts w:ascii="Arial" w:eastAsia="Arial" w:hAnsi="Arial" w:cs="Arial"/>
              </w:rPr>
              <w:t>h</w:t>
            </w:r>
            <w:r w:rsidRPr="00044A51">
              <w:rPr>
                <w:rFonts w:ascii="Arial" w:eastAsia="Arial" w:hAnsi="Arial" w:cs="Arial"/>
                <w:spacing w:val="37"/>
              </w:rPr>
              <w:t xml:space="preserve"> </w:t>
            </w:r>
            <w:r w:rsidRPr="00044A51">
              <w:rPr>
                <w:rFonts w:ascii="Arial" w:eastAsia="Arial" w:hAnsi="Arial" w:cs="Arial"/>
                <w:spacing w:val="-1"/>
              </w:rPr>
              <w:t>h</w:t>
            </w:r>
            <w:r w:rsidRPr="00044A51">
              <w:rPr>
                <w:rFonts w:ascii="Arial" w:eastAsia="Arial" w:hAnsi="Arial" w:cs="Arial"/>
              </w:rPr>
              <w:t>as</w:t>
            </w:r>
            <w:r w:rsidRPr="00044A51">
              <w:rPr>
                <w:rFonts w:ascii="Arial" w:eastAsia="Arial" w:hAnsi="Arial" w:cs="Arial"/>
                <w:spacing w:val="36"/>
              </w:rPr>
              <w:t xml:space="preserve"> </w:t>
            </w:r>
            <w:r w:rsidRPr="00044A51">
              <w:rPr>
                <w:rFonts w:ascii="Arial" w:eastAsia="Arial" w:hAnsi="Arial" w:cs="Arial"/>
              </w:rPr>
              <w:t>been</w:t>
            </w:r>
            <w:r w:rsidRPr="00044A51">
              <w:rPr>
                <w:rFonts w:ascii="Arial" w:eastAsia="Arial" w:hAnsi="Arial" w:cs="Arial"/>
                <w:spacing w:val="36"/>
              </w:rPr>
              <w:t xml:space="preserve"> </w:t>
            </w:r>
            <w:r w:rsidRPr="00044A51">
              <w:rPr>
                <w:rFonts w:ascii="Arial" w:eastAsia="Arial" w:hAnsi="Arial" w:cs="Arial"/>
              </w:rPr>
              <w:t>des</w:t>
            </w:r>
            <w:r w:rsidRPr="00044A51">
              <w:rPr>
                <w:rFonts w:ascii="Arial" w:eastAsia="Arial" w:hAnsi="Arial" w:cs="Arial"/>
                <w:spacing w:val="-1"/>
              </w:rPr>
              <w:t>i</w:t>
            </w:r>
            <w:r w:rsidRPr="00044A51">
              <w:rPr>
                <w:rFonts w:ascii="Arial" w:eastAsia="Arial" w:hAnsi="Arial" w:cs="Arial"/>
              </w:rPr>
              <w:t>gnated</w:t>
            </w:r>
            <w:r w:rsidRPr="00044A51">
              <w:rPr>
                <w:rFonts w:ascii="Arial" w:eastAsia="Arial" w:hAnsi="Arial" w:cs="Arial"/>
                <w:spacing w:val="36"/>
              </w:rPr>
              <w:t xml:space="preserve"> </w:t>
            </w:r>
            <w:r w:rsidRPr="00044A51">
              <w:rPr>
                <w:rFonts w:ascii="Arial" w:eastAsia="Arial" w:hAnsi="Arial" w:cs="Arial"/>
              </w:rPr>
              <w:t>as</w:t>
            </w:r>
            <w:r w:rsidRPr="00044A51">
              <w:rPr>
                <w:rFonts w:ascii="Arial" w:eastAsia="Arial" w:hAnsi="Arial" w:cs="Arial"/>
                <w:spacing w:val="36"/>
              </w:rPr>
              <w:t xml:space="preserve"> </w:t>
            </w:r>
            <w:r w:rsidRPr="00044A51">
              <w:rPr>
                <w:rFonts w:ascii="Arial" w:eastAsia="Arial" w:hAnsi="Arial" w:cs="Arial"/>
              </w:rPr>
              <w:t>confi</w:t>
            </w:r>
            <w:r w:rsidRPr="00044A51">
              <w:rPr>
                <w:rFonts w:ascii="Arial" w:eastAsia="Arial" w:hAnsi="Arial" w:cs="Arial"/>
                <w:spacing w:val="-1"/>
              </w:rPr>
              <w:t>d</w:t>
            </w:r>
            <w:r w:rsidRPr="00044A51">
              <w:rPr>
                <w:rFonts w:ascii="Arial" w:eastAsia="Arial" w:hAnsi="Arial" w:cs="Arial"/>
              </w:rPr>
              <w:t>ent</w:t>
            </w:r>
            <w:r w:rsidRPr="00044A51">
              <w:rPr>
                <w:rFonts w:ascii="Arial" w:eastAsia="Arial" w:hAnsi="Arial" w:cs="Arial"/>
                <w:spacing w:val="-1"/>
              </w:rPr>
              <w:t>i</w:t>
            </w:r>
            <w:r w:rsidRPr="00044A51">
              <w:rPr>
                <w:rFonts w:ascii="Arial" w:eastAsia="Arial" w:hAnsi="Arial" w:cs="Arial"/>
              </w:rPr>
              <w:t>al</w:t>
            </w:r>
            <w:r w:rsidRPr="00044A51">
              <w:rPr>
                <w:rFonts w:ascii="Arial" w:eastAsia="Arial" w:hAnsi="Arial" w:cs="Arial"/>
                <w:spacing w:val="37"/>
              </w:rPr>
              <w:t xml:space="preserve"> </w:t>
            </w:r>
            <w:r w:rsidRPr="00044A51">
              <w:rPr>
                <w:rFonts w:ascii="Arial" w:eastAsia="Arial" w:hAnsi="Arial" w:cs="Arial"/>
              </w:rPr>
              <w:t>by either</w:t>
            </w:r>
            <w:r w:rsidRPr="00044A51">
              <w:rPr>
                <w:rFonts w:ascii="Arial" w:eastAsia="Arial" w:hAnsi="Arial" w:cs="Arial"/>
                <w:spacing w:val="43"/>
              </w:rPr>
              <w:t xml:space="preserve"> </w:t>
            </w:r>
            <w:r w:rsidRPr="00044A51">
              <w:rPr>
                <w:rFonts w:ascii="Arial" w:eastAsia="Arial" w:hAnsi="Arial" w:cs="Arial"/>
              </w:rPr>
              <w:t>P</w:t>
            </w:r>
            <w:r w:rsidRPr="00044A51">
              <w:rPr>
                <w:rFonts w:ascii="Arial" w:eastAsia="Arial" w:hAnsi="Arial" w:cs="Arial"/>
                <w:spacing w:val="-1"/>
              </w:rPr>
              <w:t>a</w:t>
            </w:r>
            <w:r w:rsidRPr="00044A51">
              <w:rPr>
                <w:rFonts w:ascii="Arial" w:eastAsia="Arial" w:hAnsi="Arial" w:cs="Arial"/>
              </w:rPr>
              <w:t>rty</w:t>
            </w:r>
            <w:r w:rsidRPr="00044A51">
              <w:rPr>
                <w:rFonts w:ascii="Arial" w:eastAsia="Arial" w:hAnsi="Arial" w:cs="Arial"/>
                <w:spacing w:val="43"/>
              </w:rPr>
              <w:t xml:space="preserve"> </w:t>
            </w:r>
            <w:r w:rsidRPr="00044A51">
              <w:rPr>
                <w:rFonts w:ascii="Arial" w:eastAsia="Arial" w:hAnsi="Arial" w:cs="Arial"/>
                <w:spacing w:val="-1"/>
              </w:rPr>
              <w:t>i</w:t>
            </w:r>
            <w:r w:rsidRPr="00044A51">
              <w:rPr>
                <w:rFonts w:ascii="Arial" w:eastAsia="Arial" w:hAnsi="Arial" w:cs="Arial"/>
              </w:rPr>
              <w:t>n</w:t>
            </w:r>
            <w:r w:rsidRPr="00044A51">
              <w:rPr>
                <w:rFonts w:ascii="Arial" w:eastAsia="Arial" w:hAnsi="Arial" w:cs="Arial"/>
                <w:spacing w:val="43"/>
              </w:rPr>
              <w:t xml:space="preserve"> </w:t>
            </w:r>
            <w:r w:rsidRPr="00044A51">
              <w:rPr>
                <w:rFonts w:ascii="Arial" w:eastAsia="Arial" w:hAnsi="Arial" w:cs="Arial"/>
              </w:rPr>
              <w:t>writing</w:t>
            </w:r>
            <w:r w:rsidRPr="00044A51">
              <w:rPr>
                <w:rFonts w:ascii="Arial" w:eastAsia="Arial" w:hAnsi="Arial" w:cs="Arial"/>
                <w:spacing w:val="43"/>
              </w:rPr>
              <w:t xml:space="preserve"> </w:t>
            </w:r>
            <w:r w:rsidRPr="00044A51">
              <w:rPr>
                <w:rFonts w:ascii="Arial" w:eastAsia="Arial" w:hAnsi="Arial" w:cs="Arial"/>
                <w:spacing w:val="-1"/>
              </w:rPr>
              <w:t>o</w:t>
            </w:r>
            <w:r w:rsidRPr="00044A51">
              <w:rPr>
                <w:rFonts w:ascii="Arial" w:eastAsia="Arial" w:hAnsi="Arial" w:cs="Arial"/>
              </w:rPr>
              <w:t>r</w:t>
            </w:r>
            <w:r w:rsidRPr="00044A51">
              <w:rPr>
                <w:rFonts w:ascii="Arial" w:eastAsia="Arial" w:hAnsi="Arial" w:cs="Arial"/>
                <w:spacing w:val="43"/>
              </w:rPr>
              <w:t xml:space="preserve"> </w:t>
            </w:r>
            <w:r w:rsidRPr="00044A51">
              <w:rPr>
                <w:rFonts w:ascii="Arial" w:eastAsia="Arial" w:hAnsi="Arial" w:cs="Arial"/>
                <w:spacing w:val="-2"/>
              </w:rPr>
              <w:t>t</w:t>
            </w:r>
            <w:r w:rsidRPr="00044A51">
              <w:rPr>
                <w:rFonts w:ascii="Arial" w:eastAsia="Arial" w:hAnsi="Arial" w:cs="Arial"/>
              </w:rPr>
              <w:t>hat</w:t>
            </w:r>
            <w:r w:rsidRPr="00044A51">
              <w:rPr>
                <w:rFonts w:ascii="Arial" w:eastAsia="Arial" w:hAnsi="Arial" w:cs="Arial"/>
                <w:spacing w:val="43"/>
              </w:rPr>
              <w:t xml:space="preserve"> </w:t>
            </w:r>
            <w:r w:rsidRPr="00044A51">
              <w:rPr>
                <w:rFonts w:ascii="Arial" w:eastAsia="Arial" w:hAnsi="Arial" w:cs="Arial"/>
              </w:rPr>
              <w:t>ou</w:t>
            </w:r>
            <w:r w:rsidRPr="00044A51">
              <w:rPr>
                <w:rFonts w:ascii="Arial" w:eastAsia="Arial" w:hAnsi="Arial" w:cs="Arial"/>
                <w:spacing w:val="-1"/>
              </w:rPr>
              <w:t>g</w:t>
            </w:r>
            <w:r w:rsidRPr="00044A51">
              <w:rPr>
                <w:rFonts w:ascii="Arial" w:eastAsia="Arial" w:hAnsi="Arial" w:cs="Arial"/>
              </w:rPr>
              <w:t>ht</w:t>
            </w:r>
            <w:r w:rsidRPr="00044A51">
              <w:rPr>
                <w:rFonts w:ascii="Arial" w:eastAsia="Arial" w:hAnsi="Arial" w:cs="Arial"/>
                <w:spacing w:val="43"/>
              </w:rPr>
              <w:t xml:space="preserve"> </w:t>
            </w:r>
            <w:r w:rsidRPr="00044A51">
              <w:rPr>
                <w:rFonts w:ascii="Arial" w:eastAsia="Arial" w:hAnsi="Arial" w:cs="Arial"/>
              </w:rPr>
              <w:t>to</w:t>
            </w:r>
            <w:r w:rsidRPr="00044A51">
              <w:rPr>
                <w:rFonts w:ascii="Arial" w:eastAsia="Arial" w:hAnsi="Arial" w:cs="Arial"/>
                <w:spacing w:val="42"/>
              </w:rPr>
              <w:t xml:space="preserve"> </w:t>
            </w:r>
            <w:r w:rsidRPr="00044A51">
              <w:rPr>
                <w:rFonts w:ascii="Arial" w:eastAsia="Arial" w:hAnsi="Arial" w:cs="Arial"/>
              </w:rPr>
              <w:t>be</w:t>
            </w:r>
            <w:r w:rsidRPr="00044A51">
              <w:rPr>
                <w:rFonts w:ascii="Arial" w:eastAsia="Arial" w:hAnsi="Arial" w:cs="Arial"/>
                <w:spacing w:val="41"/>
              </w:rPr>
              <w:t xml:space="preserve"> </w:t>
            </w:r>
            <w:r w:rsidRPr="00044A51">
              <w:rPr>
                <w:rFonts w:ascii="Arial" w:eastAsia="Arial" w:hAnsi="Arial" w:cs="Arial"/>
              </w:rPr>
              <w:t>co</w:t>
            </w:r>
            <w:r w:rsidRPr="00044A51">
              <w:rPr>
                <w:rFonts w:ascii="Arial" w:eastAsia="Arial" w:hAnsi="Arial" w:cs="Arial"/>
                <w:spacing w:val="-1"/>
              </w:rPr>
              <w:t>n</w:t>
            </w:r>
            <w:r w:rsidRPr="00044A51">
              <w:rPr>
                <w:rFonts w:ascii="Arial" w:eastAsia="Arial" w:hAnsi="Arial" w:cs="Arial"/>
                <w:spacing w:val="1"/>
              </w:rPr>
              <w:t>s</w:t>
            </w:r>
            <w:r w:rsidRPr="00044A51">
              <w:rPr>
                <w:rFonts w:ascii="Arial" w:eastAsia="Arial" w:hAnsi="Arial" w:cs="Arial"/>
              </w:rPr>
              <w:t>i</w:t>
            </w:r>
            <w:r w:rsidRPr="00044A51">
              <w:rPr>
                <w:rFonts w:ascii="Arial" w:eastAsia="Arial" w:hAnsi="Arial" w:cs="Arial"/>
                <w:spacing w:val="-1"/>
              </w:rPr>
              <w:t>d</w:t>
            </w:r>
            <w:r w:rsidRPr="00044A51">
              <w:rPr>
                <w:rFonts w:ascii="Arial" w:eastAsia="Arial" w:hAnsi="Arial" w:cs="Arial"/>
              </w:rPr>
              <w:t>ered</w:t>
            </w:r>
            <w:r w:rsidRPr="00044A51">
              <w:rPr>
                <w:rFonts w:ascii="Arial" w:eastAsia="Arial" w:hAnsi="Arial" w:cs="Arial"/>
                <w:spacing w:val="43"/>
              </w:rPr>
              <w:t xml:space="preserve"> </w:t>
            </w:r>
            <w:r w:rsidRPr="00044A51">
              <w:rPr>
                <w:rFonts w:ascii="Arial" w:eastAsia="Arial" w:hAnsi="Arial" w:cs="Arial"/>
                <w:spacing w:val="-1"/>
              </w:rPr>
              <w:t>a</w:t>
            </w:r>
            <w:r w:rsidRPr="00044A51">
              <w:rPr>
                <w:rFonts w:ascii="Arial" w:eastAsia="Arial" w:hAnsi="Arial" w:cs="Arial"/>
              </w:rPr>
              <w:t>s</w:t>
            </w:r>
            <w:r w:rsidRPr="00044A51">
              <w:rPr>
                <w:rFonts w:ascii="Arial" w:eastAsia="Arial" w:hAnsi="Arial" w:cs="Arial"/>
                <w:spacing w:val="42"/>
              </w:rPr>
              <w:t xml:space="preserve"> </w:t>
            </w:r>
            <w:r w:rsidRPr="00044A51">
              <w:rPr>
                <w:rFonts w:ascii="Arial" w:eastAsia="Arial" w:hAnsi="Arial" w:cs="Arial"/>
              </w:rPr>
              <w:t>confi</w:t>
            </w:r>
            <w:r w:rsidRPr="00044A51">
              <w:rPr>
                <w:rFonts w:ascii="Arial" w:eastAsia="Arial" w:hAnsi="Arial" w:cs="Arial"/>
                <w:spacing w:val="-1"/>
              </w:rPr>
              <w:t>d</w:t>
            </w:r>
            <w:r w:rsidRPr="00044A51">
              <w:rPr>
                <w:rFonts w:ascii="Arial" w:eastAsia="Arial" w:hAnsi="Arial" w:cs="Arial"/>
              </w:rPr>
              <w:t>ential (h</w:t>
            </w:r>
            <w:r w:rsidRPr="00044A51">
              <w:rPr>
                <w:rFonts w:ascii="Arial" w:eastAsia="Arial" w:hAnsi="Arial" w:cs="Arial"/>
                <w:spacing w:val="-1"/>
              </w:rPr>
              <w:t>o</w:t>
            </w:r>
            <w:r w:rsidRPr="00044A51">
              <w:rPr>
                <w:rFonts w:ascii="Arial" w:eastAsia="Arial" w:hAnsi="Arial" w:cs="Arial"/>
              </w:rPr>
              <w:t>wev</w:t>
            </w:r>
            <w:r w:rsidRPr="00044A51">
              <w:rPr>
                <w:rFonts w:ascii="Arial" w:eastAsia="Arial" w:hAnsi="Arial" w:cs="Arial"/>
                <w:spacing w:val="-1"/>
              </w:rPr>
              <w:t>e</w:t>
            </w:r>
            <w:r w:rsidRPr="00044A51">
              <w:rPr>
                <w:rFonts w:ascii="Arial" w:eastAsia="Arial" w:hAnsi="Arial" w:cs="Arial"/>
              </w:rPr>
              <w:t>r</w:t>
            </w:r>
            <w:r w:rsidRPr="00044A51">
              <w:rPr>
                <w:rFonts w:ascii="Arial" w:eastAsia="Arial" w:hAnsi="Arial" w:cs="Arial"/>
                <w:spacing w:val="39"/>
              </w:rPr>
              <w:t xml:space="preserve"> </w:t>
            </w:r>
            <w:r w:rsidRPr="00044A51">
              <w:rPr>
                <w:rFonts w:ascii="Arial" w:eastAsia="Arial" w:hAnsi="Arial" w:cs="Arial"/>
              </w:rPr>
              <w:t>it</w:t>
            </w:r>
            <w:r w:rsidRPr="00044A51">
              <w:rPr>
                <w:rFonts w:ascii="Arial" w:eastAsia="Arial" w:hAnsi="Arial" w:cs="Arial"/>
                <w:spacing w:val="39"/>
              </w:rPr>
              <w:t xml:space="preserve"> </w:t>
            </w:r>
            <w:r w:rsidRPr="00044A51">
              <w:rPr>
                <w:rFonts w:ascii="Arial" w:eastAsia="Arial" w:hAnsi="Arial" w:cs="Arial"/>
              </w:rPr>
              <w:t>is</w:t>
            </w:r>
            <w:r w:rsidRPr="00044A51">
              <w:rPr>
                <w:rFonts w:ascii="Arial" w:eastAsia="Arial" w:hAnsi="Arial" w:cs="Arial"/>
                <w:spacing w:val="39"/>
              </w:rPr>
              <w:t xml:space="preserve"> </w:t>
            </w:r>
            <w:r w:rsidRPr="00044A51">
              <w:rPr>
                <w:rFonts w:ascii="Arial" w:eastAsia="Arial" w:hAnsi="Arial" w:cs="Arial"/>
              </w:rPr>
              <w:t>c</w:t>
            </w:r>
            <w:r w:rsidRPr="00044A51">
              <w:rPr>
                <w:rFonts w:ascii="Arial" w:eastAsia="Arial" w:hAnsi="Arial" w:cs="Arial"/>
                <w:spacing w:val="-1"/>
              </w:rPr>
              <w:t>o</w:t>
            </w:r>
            <w:r w:rsidRPr="00044A51">
              <w:rPr>
                <w:rFonts w:ascii="Arial" w:eastAsia="Arial" w:hAnsi="Arial" w:cs="Arial"/>
              </w:rPr>
              <w:t>nveyed</w:t>
            </w:r>
            <w:r w:rsidRPr="00044A51">
              <w:rPr>
                <w:rFonts w:ascii="Arial" w:eastAsia="Arial" w:hAnsi="Arial" w:cs="Arial"/>
                <w:spacing w:val="38"/>
              </w:rPr>
              <w:t xml:space="preserve"> </w:t>
            </w:r>
            <w:r w:rsidRPr="00044A51">
              <w:rPr>
                <w:rFonts w:ascii="Arial" w:eastAsia="Arial" w:hAnsi="Arial" w:cs="Arial"/>
              </w:rPr>
              <w:t>or</w:t>
            </w:r>
            <w:r w:rsidRPr="00044A51">
              <w:rPr>
                <w:rFonts w:ascii="Arial" w:eastAsia="Arial" w:hAnsi="Arial" w:cs="Arial"/>
                <w:spacing w:val="39"/>
              </w:rPr>
              <w:t xml:space="preserve"> </w:t>
            </w:r>
            <w:r w:rsidRPr="00044A51">
              <w:rPr>
                <w:rFonts w:ascii="Arial" w:eastAsia="Arial" w:hAnsi="Arial" w:cs="Arial"/>
              </w:rPr>
              <w:t>on</w:t>
            </w:r>
            <w:r w:rsidRPr="00044A51">
              <w:rPr>
                <w:rFonts w:ascii="Arial" w:eastAsia="Arial" w:hAnsi="Arial" w:cs="Arial"/>
                <w:spacing w:val="39"/>
              </w:rPr>
              <w:t xml:space="preserve"> </w:t>
            </w:r>
            <w:r w:rsidRPr="00044A51">
              <w:rPr>
                <w:rFonts w:ascii="Arial" w:eastAsia="Arial" w:hAnsi="Arial" w:cs="Arial"/>
              </w:rPr>
              <w:t>wha</w:t>
            </w:r>
            <w:r w:rsidRPr="00044A51">
              <w:rPr>
                <w:rFonts w:ascii="Arial" w:eastAsia="Arial" w:hAnsi="Arial" w:cs="Arial"/>
                <w:spacing w:val="-1"/>
              </w:rPr>
              <w:t>t</w:t>
            </w:r>
            <w:r w:rsidRPr="00044A51">
              <w:rPr>
                <w:rFonts w:ascii="Arial" w:eastAsia="Arial" w:hAnsi="Arial" w:cs="Arial"/>
              </w:rPr>
              <w:t>e</w:t>
            </w:r>
            <w:r w:rsidRPr="00044A51">
              <w:rPr>
                <w:rFonts w:ascii="Arial" w:eastAsia="Arial" w:hAnsi="Arial" w:cs="Arial"/>
                <w:spacing w:val="-2"/>
              </w:rPr>
              <w:t>v</w:t>
            </w:r>
            <w:r w:rsidRPr="00044A51">
              <w:rPr>
                <w:rFonts w:ascii="Arial" w:eastAsia="Arial" w:hAnsi="Arial" w:cs="Arial"/>
              </w:rPr>
              <w:t>er</w:t>
            </w:r>
            <w:r w:rsidRPr="00044A51">
              <w:rPr>
                <w:rFonts w:ascii="Arial" w:eastAsia="Arial" w:hAnsi="Arial" w:cs="Arial"/>
                <w:spacing w:val="39"/>
              </w:rPr>
              <w:t xml:space="preserve"> </w:t>
            </w:r>
            <w:r w:rsidRPr="00044A51">
              <w:rPr>
                <w:rFonts w:ascii="Arial" w:eastAsia="Arial" w:hAnsi="Arial" w:cs="Arial"/>
              </w:rPr>
              <w:t>med</w:t>
            </w:r>
            <w:r w:rsidRPr="00044A51">
              <w:rPr>
                <w:rFonts w:ascii="Arial" w:eastAsia="Arial" w:hAnsi="Arial" w:cs="Arial"/>
                <w:spacing w:val="-1"/>
              </w:rPr>
              <w:t>i</w:t>
            </w:r>
            <w:r w:rsidRPr="00044A51">
              <w:rPr>
                <w:rFonts w:ascii="Arial" w:eastAsia="Arial" w:hAnsi="Arial" w:cs="Arial"/>
              </w:rPr>
              <w:t>a</w:t>
            </w:r>
            <w:r w:rsidRPr="00044A51">
              <w:rPr>
                <w:rFonts w:ascii="Arial" w:eastAsia="Arial" w:hAnsi="Arial" w:cs="Arial"/>
                <w:spacing w:val="39"/>
              </w:rPr>
              <w:t xml:space="preserve"> </w:t>
            </w:r>
            <w:r w:rsidRPr="00044A51">
              <w:rPr>
                <w:rFonts w:ascii="Arial" w:eastAsia="Arial" w:hAnsi="Arial" w:cs="Arial"/>
              </w:rPr>
              <w:t>it</w:t>
            </w:r>
            <w:r w:rsidRPr="00044A51">
              <w:rPr>
                <w:rFonts w:ascii="Arial" w:eastAsia="Arial" w:hAnsi="Arial" w:cs="Arial"/>
                <w:spacing w:val="39"/>
              </w:rPr>
              <w:t xml:space="preserve"> </w:t>
            </w:r>
            <w:r w:rsidRPr="00044A51">
              <w:rPr>
                <w:rFonts w:ascii="Arial" w:eastAsia="Arial" w:hAnsi="Arial" w:cs="Arial"/>
              </w:rPr>
              <w:t>is</w:t>
            </w:r>
            <w:r w:rsidRPr="00044A51">
              <w:rPr>
                <w:rFonts w:ascii="Arial" w:eastAsia="Arial" w:hAnsi="Arial" w:cs="Arial"/>
                <w:spacing w:val="39"/>
              </w:rPr>
              <w:t xml:space="preserve"> </w:t>
            </w:r>
            <w:r w:rsidRPr="00044A51">
              <w:rPr>
                <w:rFonts w:ascii="Arial" w:eastAsia="Arial" w:hAnsi="Arial" w:cs="Arial"/>
              </w:rPr>
              <w:t>st</w:t>
            </w:r>
            <w:r w:rsidRPr="00044A51">
              <w:rPr>
                <w:rFonts w:ascii="Arial" w:eastAsia="Arial" w:hAnsi="Arial" w:cs="Arial"/>
                <w:spacing w:val="-1"/>
              </w:rPr>
              <w:t>o</w:t>
            </w:r>
            <w:r w:rsidRPr="00044A51">
              <w:rPr>
                <w:rFonts w:ascii="Arial" w:eastAsia="Arial" w:hAnsi="Arial" w:cs="Arial"/>
                <w:spacing w:val="1"/>
              </w:rPr>
              <w:t>r</w:t>
            </w:r>
            <w:r w:rsidRPr="00044A51">
              <w:rPr>
                <w:rFonts w:ascii="Arial" w:eastAsia="Arial" w:hAnsi="Arial" w:cs="Arial"/>
              </w:rPr>
              <w:t>e</w:t>
            </w:r>
            <w:r w:rsidRPr="00044A51">
              <w:rPr>
                <w:rFonts w:ascii="Arial" w:eastAsia="Arial" w:hAnsi="Arial" w:cs="Arial"/>
                <w:spacing w:val="-1"/>
              </w:rPr>
              <w:t>d</w:t>
            </w:r>
            <w:r w:rsidRPr="00044A51">
              <w:rPr>
                <w:rFonts w:ascii="Arial" w:eastAsia="Arial" w:hAnsi="Arial" w:cs="Arial"/>
              </w:rPr>
              <w:t>)</w:t>
            </w:r>
            <w:r w:rsidRPr="00044A51">
              <w:rPr>
                <w:rFonts w:ascii="Arial" w:eastAsia="Arial" w:hAnsi="Arial" w:cs="Arial"/>
                <w:spacing w:val="39"/>
              </w:rPr>
              <w:t xml:space="preserve"> </w:t>
            </w:r>
            <w:r w:rsidRPr="00044A51">
              <w:rPr>
                <w:rFonts w:ascii="Arial" w:eastAsia="Arial" w:hAnsi="Arial" w:cs="Arial"/>
              </w:rPr>
              <w:t>inc</w:t>
            </w:r>
            <w:r w:rsidRPr="00044A51">
              <w:rPr>
                <w:rFonts w:ascii="Arial" w:eastAsia="Arial" w:hAnsi="Arial" w:cs="Arial"/>
                <w:spacing w:val="-1"/>
              </w:rPr>
              <w:t>l</w:t>
            </w:r>
            <w:r w:rsidRPr="00044A51">
              <w:rPr>
                <w:rFonts w:ascii="Arial" w:eastAsia="Arial" w:hAnsi="Arial" w:cs="Arial"/>
              </w:rPr>
              <w:t>uding informati</w:t>
            </w:r>
            <w:r w:rsidRPr="00044A51">
              <w:rPr>
                <w:rFonts w:ascii="Arial" w:eastAsia="Arial" w:hAnsi="Arial" w:cs="Arial"/>
                <w:spacing w:val="-1"/>
              </w:rPr>
              <w:t>o</w:t>
            </w:r>
            <w:r w:rsidRPr="00044A51">
              <w:rPr>
                <w:rFonts w:ascii="Arial" w:eastAsia="Arial" w:hAnsi="Arial" w:cs="Arial"/>
              </w:rPr>
              <w:t>n</w:t>
            </w:r>
            <w:r w:rsidRPr="00044A51">
              <w:rPr>
                <w:rFonts w:ascii="Arial" w:eastAsia="Arial" w:hAnsi="Arial" w:cs="Arial"/>
                <w:spacing w:val="15"/>
              </w:rPr>
              <w:t xml:space="preserve"> </w:t>
            </w:r>
            <w:r w:rsidRPr="00044A51">
              <w:rPr>
                <w:rFonts w:ascii="Arial" w:eastAsia="Arial" w:hAnsi="Arial" w:cs="Arial"/>
              </w:rPr>
              <w:t>which</w:t>
            </w:r>
            <w:r w:rsidRPr="00044A51">
              <w:rPr>
                <w:rFonts w:ascii="Arial" w:eastAsia="Arial" w:hAnsi="Arial" w:cs="Arial"/>
                <w:spacing w:val="15"/>
              </w:rPr>
              <w:t xml:space="preserve"> </w:t>
            </w:r>
            <w:r w:rsidRPr="00044A51">
              <w:rPr>
                <w:rFonts w:ascii="Arial" w:eastAsia="Arial" w:hAnsi="Arial" w:cs="Arial"/>
              </w:rPr>
              <w:t>would</w:t>
            </w:r>
            <w:r w:rsidRPr="00044A51">
              <w:rPr>
                <w:rFonts w:ascii="Arial" w:eastAsia="Arial" w:hAnsi="Arial" w:cs="Arial"/>
                <w:spacing w:val="15"/>
              </w:rPr>
              <w:t xml:space="preserve"> </w:t>
            </w:r>
            <w:r w:rsidRPr="00044A51">
              <w:rPr>
                <w:rFonts w:ascii="Arial" w:eastAsia="Arial" w:hAnsi="Arial" w:cs="Arial"/>
                <w:spacing w:val="-1"/>
              </w:rPr>
              <w:t>o</w:t>
            </w:r>
            <w:r w:rsidRPr="00044A51">
              <w:rPr>
                <w:rFonts w:ascii="Arial" w:eastAsia="Arial" w:hAnsi="Arial" w:cs="Arial"/>
              </w:rPr>
              <w:t>r</w:t>
            </w:r>
            <w:r w:rsidRPr="00044A51">
              <w:rPr>
                <w:rFonts w:ascii="Arial" w:eastAsia="Arial" w:hAnsi="Arial" w:cs="Arial"/>
                <w:spacing w:val="15"/>
              </w:rPr>
              <w:t xml:space="preserve"> </w:t>
            </w:r>
            <w:r w:rsidRPr="00044A51">
              <w:rPr>
                <w:rFonts w:ascii="Arial" w:eastAsia="Arial" w:hAnsi="Arial" w:cs="Arial"/>
              </w:rPr>
              <w:t>would</w:t>
            </w:r>
            <w:r w:rsidRPr="00044A51">
              <w:rPr>
                <w:rFonts w:ascii="Arial" w:eastAsia="Arial" w:hAnsi="Arial" w:cs="Arial"/>
                <w:spacing w:val="15"/>
              </w:rPr>
              <w:t xml:space="preserve"> </w:t>
            </w:r>
            <w:r w:rsidRPr="00044A51">
              <w:rPr>
                <w:rFonts w:ascii="Arial" w:eastAsia="Arial" w:hAnsi="Arial" w:cs="Arial"/>
              </w:rPr>
              <w:t>be</w:t>
            </w:r>
            <w:r w:rsidRPr="00044A51">
              <w:rPr>
                <w:rFonts w:ascii="Arial" w:eastAsia="Arial" w:hAnsi="Arial" w:cs="Arial"/>
                <w:spacing w:val="15"/>
              </w:rPr>
              <w:t xml:space="preserve"> </w:t>
            </w:r>
            <w:r w:rsidRPr="00044A51">
              <w:rPr>
                <w:rFonts w:ascii="Arial" w:eastAsia="Arial" w:hAnsi="Arial" w:cs="Arial"/>
              </w:rPr>
              <w:t>likely</w:t>
            </w:r>
            <w:r w:rsidRPr="00044A51">
              <w:rPr>
                <w:rFonts w:ascii="Arial" w:eastAsia="Arial" w:hAnsi="Arial" w:cs="Arial"/>
                <w:spacing w:val="15"/>
              </w:rPr>
              <w:t xml:space="preserve"> </w:t>
            </w:r>
            <w:r w:rsidRPr="00044A51">
              <w:rPr>
                <w:rFonts w:ascii="Arial" w:eastAsia="Arial" w:hAnsi="Arial" w:cs="Arial"/>
              </w:rPr>
              <w:t>to</w:t>
            </w:r>
            <w:r w:rsidRPr="00044A51">
              <w:rPr>
                <w:rFonts w:ascii="Arial" w:eastAsia="Arial" w:hAnsi="Arial" w:cs="Arial"/>
                <w:spacing w:val="15"/>
              </w:rPr>
              <w:t xml:space="preserve"> </w:t>
            </w:r>
            <w:r w:rsidRPr="00044A51">
              <w:rPr>
                <w:rFonts w:ascii="Arial" w:eastAsia="Arial" w:hAnsi="Arial" w:cs="Arial"/>
              </w:rPr>
              <w:t>prejud</w:t>
            </w:r>
            <w:r w:rsidRPr="00044A51">
              <w:rPr>
                <w:rFonts w:ascii="Arial" w:eastAsia="Arial" w:hAnsi="Arial" w:cs="Arial"/>
                <w:spacing w:val="-1"/>
              </w:rPr>
              <w:t>i</w:t>
            </w:r>
            <w:r w:rsidRPr="00044A51">
              <w:rPr>
                <w:rFonts w:ascii="Arial" w:eastAsia="Arial" w:hAnsi="Arial" w:cs="Arial"/>
              </w:rPr>
              <w:t>ce</w:t>
            </w:r>
            <w:r w:rsidRPr="00044A51">
              <w:rPr>
                <w:rFonts w:ascii="Arial" w:eastAsia="Arial" w:hAnsi="Arial" w:cs="Arial"/>
                <w:spacing w:val="15"/>
              </w:rPr>
              <w:t xml:space="preserve"> </w:t>
            </w:r>
            <w:r w:rsidRPr="00044A51">
              <w:rPr>
                <w:rFonts w:ascii="Arial" w:eastAsia="Arial" w:hAnsi="Arial" w:cs="Arial"/>
              </w:rPr>
              <w:t>the</w:t>
            </w:r>
            <w:r w:rsidRPr="00044A51">
              <w:rPr>
                <w:rFonts w:ascii="Arial" w:eastAsia="Arial" w:hAnsi="Arial" w:cs="Arial"/>
                <w:spacing w:val="15"/>
              </w:rPr>
              <w:t xml:space="preserve"> </w:t>
            </w:r>
            <w:r w:rsidRPr="00044A51">
              <w:rPr>
                <w:rFonts w:ascii="Arial" w:eastAsia="Arial" w:hAnsi="Arial" w:cs="Arial"/>
              </w:rPr>
              <w:t>c</w:t>
            </w:r>
            <w:r w:rsidRPr="00044A51">
              <w:rPr>
                <w:rFonts w:ascii="Arial" w:eastAsia="Arial" w:hAnsi="Arial" w:cs="Arial"/>
                <w:spacing w:val="-1"/>
              </w:rPr>
              <w:t>o</w:t>
            </w:r>
            <w:r w:rsidRPr="00044A51">
              <w:rPr>
                <w:rFonts w:ascii="Arial" w:eastAsia="Arial" w:hAnsi="Arial" w:cs="Arial"/>
              </w:rPr>
              <w:t>m</w:t>
            </w:r>
            <w:r w:rsidRPr="00044A51">
              <w:rPr>
                <w:rFonts w:ascii="Arial" w:eastAsia="Arial" w:hAnsi="Arial" w:cs="Arial"/>
                <w:spacing w:val="-1"/>
              </w:rPr>
              <w:t>m</w:t>
            </w:r>
            <w:r w:rsidRPr="00044A51">
              <w:rPr>
                <w:rFonts w:ascii="Arial" w:eastAsia="Arial" w:hAnsi="Arial" w:cs="Arial"/>
              </w:rPr>
              <w:t>erc</w:t>
            </w:r>
            <w:r w:rsidRPr="00044A51">
              <w:rPr>
                <w:rFonts w:ascii="Arial" w:eastAsia="Arial" w:hAnsi="Arial" w:cs="Arial"/>
                <w:spacing w:val="-1"/>
              </w:rPr>
              <w:t>i</w:t>
            </w:r>
            <w:r w:rsidRPr="00044A51">
              <w:rPr>
                <w:rFonts w:ascii="Arial" w:eastAsia="Arial" w:hAnsi="Arial" w:cs="Arial"/>
              </w:rPr>
              <w:t>al inter</w:t>
            </w:r>
            <w:r w:rsidRPr="00044A51">
              <w:rPr>
                <w:rFonts w:ascii="Arial" w:eastAsia="Arial" w:hAnsi="Arial" w:cs="Arial"/>
                <w:spacing w:val="-1"/>
              </w:rPr>
              <w:t>e</w:t>
            </w:r>
            <w:r w:rsidRPr="00044A51">
              <w:rPr>
                <w:rFonts w:ascii="Arial" w:eastAsia="Arial" w:hAnsi="Arial" w:cs="Arial"/>
              </w:rPr>
              <w:t>sts of any pers</w:t>
            </w:r>
            <w:r w:rsidRPr="00044A51">
              <w:rPr>
                <w:rFonts w:ascii="Arial" w:eastAsia="Arial" w:hAnsi="Arial" w:cs="Arial"/>
                <w:spacing w:val="-1"/>
              </w:rPr>
              <w:t>o</w:t>
            </w:r>
            <w:r w:rsidRPr="00044A51">
              <w:rPr>
                <w:rFonts w:ascii="Arial" w:eastAsia="Arial" w:hAnsi="Arial" w:cs="Arial"/>
              </w:rPr>
              <w:t>n, trade s</w:t>
            </w:r>
            <w:r w:rsidRPr="00044A51">
              <w:rPr>
                <w:rFonts w:ascii="Arial" w:eastAsia="Arial" w:hAnsi="Arial" w:cs="Arial"/>
                <w:spacing w:val="-1"/>
              </w:rPr>
              <w:t>e</w:t>
            </w:r>
            <w:r w:rsidRPr="00044A51">
              <w:rPr>
                <w:rFonts w:ascii="Arial" w:eastAsia="Arial" w:hAnsi="Arial" w:cs="Arial"/>
              </w:rPr>
              <w:t>c</w:t>
            </w:r>
            <w:r w:rsidRPr="00044A51">
              <w:rPr>
                <w:rFonts w:ascii="Arial" w:eastAsia="Arial" w:hAnsi="Arial" w:cs="Arial"/>
                <w:spacing w:val="-1"/>
              </w:rPr>
              <w:t>ret</w:t>
            </w:r>
            <w:r w:rsidRPr="00044A51">
              <w:rPr>
                <w:rFonts w:ascii="Arial" w:eastAsia="Arial" w:hAnsi="Arial" w:cs="Arial"/>
              </w:rPr>
              <w:t>s, Intellect</w:t>
            </w:r>
            <w:r w:rsidRPr="00044A51">
              <w:rPr>
                <w:rFonts w:ascii="Arial" w:eastAsia="Arial" w:hAnsi="Arial" w:cs="Arial"/>
                <w:spacing w:val="-1"/>
              </w:rPr>
              <w:t>u</w:t>
            </w:r>
            <w:r w:rsidRPr="00044A51">
              <w:rPr>
                <w:rFonts w:ascii="Arial" w:eastAsia="Arial" w:hAnsi="Arial" w:cs="Arial"/>
              </w:rPr>
              <w:t>al Prop</w:t>
            </w:r>
            <w:r w:rsidRPr="00044A51">
              <w:rPr>
                <w:rFonts w:ascii="Arial" w:eastAsia="Arial" w:hAnsi="Arial" w:cs="Arial"/>
                <w:spacing w:val="-1"/>
              </w:rPr>
              <w:t>e</w:t>
            </w:r>
            <w:r w:rsidRPr="00044A51">
              <w:rPr>
                <w:rFonts w:ascii="Arial" w:eastAsia="Arial" w:hAnsi="Arial" w:cs="Arial"/>
              </w:rPr>
              <w:t>rty Righ</w:t>
            </w:r>
            <w:r w:rsidRPr="00044A51">
              <w:rPr>
                <w:rFonts w:ascii="Arial" w:eastAsia="Arial" w:hAnsi="Arial" w:cs="Arial"/>
                <w:spacing w:val="-2"/>
              </w:rPr>
              <w:t>t</w:t>
            </w:r>
            <w:r w:rsidRPr="00044A51">
              <w:rPr>
                <w:rFonts w:ascii="Arial" w:eastAsia="Arial" w:hAnsi="Arial" w:cs="Arial"/>
              </w:rPr>
              <w:t>s, kn</w:t>
            </w:r>
            <w:r w:rsidRPr="00044A51">
              <w:rPr>
                <w:rFonts w:ascii="Arial" w:eastAsia="Arial" w:hAnsi="Arial" w:cs="Arial"/>
                <w:spacing w:val="-1"/>
              </w:rPr>
              <w:t>o</w:t>
            </w:r>
            <w:r w:rsidRPr="00044A51">
              <w:rPr>
                <w:rFonts w:ascii="Arial" w:eastAsia="Arial" w:hAnsi="Arial" w:cs="Arial"/>
                <w:spacing w:val="1"/>
              </w:rPr>
              <w:t>w</w:t>
            </w:r>
            <w:r w:rsidRPr="00044A51">
              <w:rPr>
                <w:rFonts w:ascii="Arial" w:eastAsia="Arial" w:hAnsi="Arial" w:cs="Arial"/>
              </w:rPr>
              <w:t>-h</w:t>
            </w:r>
            <w:r w:rsidRPr="00044A51">
              <w:rPr>
                <w:rFonts w:ascii="Arial" w:eastAsia="Arial" w:hAnsi="Arial" w:cs="Arial"/>
                <w:spacing w:val="-1"/>
              </w:rPr>
              <w:t>o</w:t>
            </w:r>
            <w:r w:rsidRPr="00044A51">
              <w:rPr>
                <w:rFonts w:ascii="Arial" w:eastAsia="Arial" w:hAnsi="Arial" w:cs="Arial"/>
              </w:rPr>
              <w:t>w</w:t>
            </w:r>
            <w:r w:rsidRPr="00044A51">
              <w:rPr>
                <w:rFonts w:ascii="Arial" w:eastAsia="Arial" w:hAnsi="Arial" w:cs="Arial"/>
                <w:spacing w:val="4"/>
              </w:rPr>
              <w:t xml:space="preserve"> </w:t>
            </w:r>
            <w:r w:rsidRPr="00044A51">
              <w:rPr>
                <w:rFonts w:ascii="Arial" w:eastAsia="Arial" w:hAnsi="Arial" w:cs="Arial"/>
              </w:rPr>
              <w:t>of</w:t>
            </w:r>
            <w:r w:rsidRPr="00044A51">
              <w:rPr>
                <w:rFonts w:ascii="Arial" w:eastAsia="Arial" w:hAnsi="Arial" w:cs="Arial"/>
                <w:spacing w:val="2"/>
              </w:rPr>
              <w:t xml:space="preserve"> </w:t>
            </w:r>
            <w:r w:rsidRPr="00044A51">
              <w:rPr>
                <w:rFonts w:ascii="Arial" w:eastAsia="Arial" w:hAnsi="Arial" w:cs="Arial"/>
              </w:rPr>
              <w:t>either</w:t>
            </w:r>
            <w:r w:rsidRPr="00044A51">
              <w:rPr>
                <w:rFonts w:ascii="Arial" w:eastAsia="Arial" w:hAnsi="Arial" w:cs="Arial"/>
                <w:spacing w:val="3"/>
              </w:rPr>
              <w:t xml:space="preserve"> </w:t>
            </w:r>
            <w:r w:rsidRPr="00044A51">
              <w:rPr>
                <w:rFonts w:ascii="Arial" w:eastAsia="Arial" w:hAnsi="Arial" w:cs="Arial"/>
              </w:rPr>
              <w:t>P</w:t>
            </w:r>
            <w:r w:rsidRPr="00044A51">
              <w:rPr>
                <w:rFonts w:ascii="Arial" w:eastAsia="Arial" w:hAnsi="Arial" w:cs="Arial"/>
                <w:spacing w:val="-1"/>
              </w:rPr>
              <w:t>a</w:t>
            </w:r>
            <w:r w:rsidRPr="00044A51">
              <w:rPr>
                <w:rFonts w:ascii="Arial" w:eastAsia="Arial" w:hAnsi="Arial" w:cs="Arial"/>
              </w:rPr>
              <w:t>rty</w:t>
            </w:r>
            <w:r w:rsidRPr="00044A51">
              <w:rPr>
                <w:rFonts w:ascii="Arial" w:eastAsia="Arial" w:hAnsi="Arial" w:cs="Arial"/>
                <w:spacing w:val="3"/>
              </w:rPr>
              <w:t xml:space="preserve"> </w:t>
            </w:r>
            <w:r w:rsidRPr="00044A51">
              <w:rPr>
                <w:rFonts w:ascii="Arial" w:eastAsia="Arial" w:hAnsi="Arial" w:cs="Arial"/>
                <w:spacing w:val="-1"/>
              </w:rPr>
              <w:t>a</w:t>
            </w:r>
            <w:r w:rsidRPr="00044A51">
              <w:rPr>
                <w:rFonts w:ascii="Arial" w:eastAsia="Arial" w:hAnsi="Arial" w:cs="Arial"/>
              </w:rPr>
              <w:t>nd</w:t>
            </w:r>
            <w:r w:rsidRPr="00044A51">
              <w:rPr>
                <w:rFonts w:ascii="Arial" w:eastAsia="Arial" w:hAnsi="Arial" w:cs="Arial"/>
                <w:spacing w:val="3"/>
              </w:rPr>
              <w:t xml:space="preserve"> </w:t>
            </w:r>
            <w:r w:rsidRPr="00044A51">
              <w:rPr>
                <w:rFonts w:ascii="Arial" w:eastAsia="Arial" w:hAnsi="Arial" w:cs="Arial"/>
              </w:rPr>
              <w:t>all</w:t>
            </w:r>
            <w:r w:rsidRPr="00044A51">
              <w:rPr>
                <w:rFonts w:ascii="Arial" w:eastAsia="Arial" w:hAnsi="Arial" w:cs="Arial"/>
                <w:spacing w:val="3"/>
              </w:rPr>
              <w:t xml:space="preserve"> </w:t>
            </w:r>
            <w:r w:rsidRPr="00044A51">
              <w:rPr>
                <w:rFonts w:ascii="Arial" w:eastAsia="Arial" w:hAnsi="Arial" w:cs="Arial"/>
                <w:spacing w:val="-1"/>
              </w:rPr>
              <w:t>p</w:t>
            </w:r>
            <w:r w:rsidRPr="00044A51">
              <w:rPr>
                <w:rFonts w:ascii="Arial" w:eastAsia="Arial" w:hAnsi="Arial" w:cs="Arial"/>
              </w:rPr>
              <w:t>erso</w:t>
            </w:r>
            <w:r w:rsidRPr="00044A51">
              <w:rPr>
                <w:rFonts w:ascii="Arial" w:eastAsia="Arial" w:hAnsi="Arial" w:cs="Arial"/>
                <w:spacing w:val="-1"/>
              </w:rPr>
              <w:t>n</w:t>
            </w:r>
            <w:r w:rsidRPr="00044A51">
              <w:rPr>
                <w:rFonts w:ascii="Arial" w:eastAsia="Arial" w:hAnsi="Arial" w:cs="Arial"/>
              </w:rPr>
              <w:t>al</w:t>
            </w:r>
            <w:r w:rsidRPr="00044A51">
              <w:rPr>
                <w:rFonts w:ascii="Arial" w:eastAsia="Arial" w:hAnsi="Arial" w:cs="Arial"/>
                <w:spacing w:val="3"/>
              </w:rPr>
              <w:t xml:space="preserve"> </w:t>
            </w:r>
            <w:r w:rsidRPr="00044A51">
              <w:rPr>
                <w:rFonts w:ascii="Arial" w:eastAsia="Arial" w:hAnsi="Arial" w:cs="Arial"/>
              </w:rPr>
              <w:t>data</w:t>
            </w:r>
            <w:r w:rsidRPr="00044A51">
              <w:rPr>
                <w:rFonts w:ascii="Arial" w:eastAsia="Arial" w:hAnsi="Arial" w:cs="Arial"/>
                <w:spacing w:val="3"/>
              </w:rPr>
              <w:t xml:space="preserve"> </w:t>
            </w:r>
            <w:r w:rsidRPr="00044A51">
              <w:rPr>
                <w:rFonts w:ascii="Arial" w:eastAsia="Arial" w:hAnsi="Arial" w:cs="Arial"/>
                <w:spacing w:val="-1"/>
              </w:rPr>
              <w:t>a</w:t>
            </w:r>
            <w:r w:rsidRPr="00044A51">
              <w:rPr>
                <w:rFonts w:ascii="Arial" w:eastAsia="Arial" w:hAnsi="Arial" w:cs="Arial"/>
              </w:rPr>
              <w:t>nd</w:t>
            </w:r>
            <w:r w:rsidRPr="00044A51">
              <w:rPr>
                <w:rFonts w:ascii="Arial" w:eastAsia="Arial" w:hAnsi="Arial" w:cs="Arial"/>
                <w:spacing w:val="2"/>
              </w:rPr>
              <w:t xml:space="preserve"> </w:t>
            </w:r>
            <w:r w:rsidRPr="00044A51">
              <w:rPr>
                <w:rFonts w:ascii="Arial" w:eastAsia="Arial" w:hAnsi="Arial" w:cs="Arial"/>
              </w:rPr>
              <w:t>sensitive</w:t>
            </w:r>
            <w:r w:rsidRPr="00044A51">
              <w:rPr>
                <w:rFonts w:ascii="Arial" w:eastAsia="Arial" w:hAnsi="Arial" w:cs="Arial"/>
                <w:spacing w:val="3"/>
              </w:rPr>
              <w:t xml:space="preserve"> </w:t>
            </w:r>
            <w:r w:rsidRPr="00044A51">
              <w:rPr>
                <w:rFonts w:ascii="Arial" w:eastAsia="Arial" w:hAnsi="Arial" w:cs="Arial"/>
                <w:spacing w:val="-1"/>
              </w:rPr>
              <w:t>d</w:t>
            </w:r>
            <w:r w:rsidRPr="00044A51">
              <w:rPr>
                <w:rFonts w:ascii="Arial" w:eastAsia="Arial" w:hAnsi="Arial" w:cs="Arial"/>
              </w:rPr>
              <w:t xml:space="preserve">ata </w:t>
            </w:r>
            <w:r w:rsidRPr="00044A51">
              <w:rPr>
                <w:rFonts w:ascii="Arial" w:eastAsia="Arial" w:hAnsi="Arial" w:cs="Arial"/>
                <w:spacing w:val="-1"/>
              </w:rPr>
              <w:t>Personal Data</w:t>
            </w:r>
            <w:r w:rsidRPr="00044A51">
              <w:rPr>
                <w:rFonts w:ascii="Arial" w:eastAsia="Arial" w:hAnsi="Arial" w:cs="Arial"/>
                <w:spacing w:val="2"/>
              </w:rPr>
              <w:t xml:space="preserve"> </w:t>
            </w:r>
            <w:r w:rsidRPr="00044A51">
              <w:rPr>
                <w:rFonts w:ascii="Arial" w:eastAsia="Arial" w:hAnsi="Arial" w:cs="Arial"/>
              </w:rPr>
              <w:t>within the me</w:t>
            </w:r>
            <w:r w:rsidRPr="00044A51">
              <w:rPr>
                <w:rFonts w:ascii="Arial" w:eastAsia="Arial" w:hAnsi="Arial" w:cs="Arial"/>
                <w:spacing w:val="-1"/>
              </w:rPr>
              <w:t>a</w:t>
            </w:r>
            <w:r w:rsidRPr="00044A51">
              <w:rPr>
                <w:rFonts w:ascii="Arial" w:eastAsia="Arial" w:hAnsi="Arial" w:cs="Arial"/>
              </w:rPr>
              <w:t>n</w:t>
            </w:r>
            <w:r w:rsidRPr="00044A51">
              <w:rPr>
                <w:rFonts w:ascii="Arial" w:eastAsia="Arial" w:hAnsi="Arial" w:cs="Arial"/>
                <w:spacing w:val="-1"/>
              </w:rPr>
              <w:t>i</w:t>
            </w:r>
            <w:r w:rsidRPr="00044A51">
              <w:rPr>
                <w:rFonts w:ascii="Arial" w:eastAsia="Arial" w:hAnsi="Arial" w:cs="Arial"/>
              </w:rPr>
              <w:t>ng of t</w:t>
            </w:r>
            <w:r w:rsidRPr="00044A51">
              <w:rPr>
                <w:rFonts w:ascii="Arial" w:eastAsia="Arial" w:hAnsi="Arial" w:cs="Arial"/>
                <w:spacing w:val="-1"/>
              </w:rPr>
              <w:t>h</w:t>
            </w:r>
            <w:r w:rsidRPr="00044A51">
              <w:rPr>
                <w:rFonts w:ascii="Arial" w:eastAsia="Arial" w:hAnsi="Arial" w:cs="Arial"/>
              </w:rPr>
              <w:t>e Data Protecti</w:t>
            </w:r>
            <w:r w:rsidRPr="00044A51">
              <w:rPr>
                <w:rFonts w:ascii="Arial" w:eastAsia="Arial" w:hAnsi="Arial" w:cs="Arial"/>
                <w:spacing w:val="-1"/>
              </w:rPr>
              <w:t>o</w:t>
            </w:r>
            <w:r w:rsidRPr="00044A51">
              <w:rPr>
                <w:rFonts w:ascii="Arial" w:eastAsia="Arial" w:hAnsi="Arial" w:cs="Arial"/>
              </w:rPr>
              <w:t xml:space="preserve">n Act </w:t>
            </w:r>
            <w:r w:rsidRPr="00044A51">
              <w:rPr>
                <w:rFonts w:ascii="Arial" w:eastAsia="Arial" w:hAnsi="Arial" w:cs="Arial"/>
                <w:spacing w:val="29"/>
              </w:rPr>
              <w:t>2018</w:t>
            </w:r>
            <w:r w:rsidRPr="00044A51">
              <w:rPr>
                <w:rFonts w:ascii="Arial" w:eastAsia="Arial" w:hAnsi="Arial" w:cs="Arial"/>
              </w:rPr>
              <w:t>; and</w:t>
            </w:r>
          </w:p>
          <w:p w14:paraId="2F232375" w14:textId="77777777" w:rsidR="00D1096B" w:rsidRPr="00044A51" w:rsidRDefault="00D1096B" w:rsidP="00044A51">
            <w:pPr>
              <w:spacing w:before="9" w:line="220" w:lineRule="exact"/>
              <w:rPr>
                <w:rFonts w:ascii="Arial" w:hAnsi="Arial" w:cs="Arial"/>
              </w:rPr>
            </w:pPr>
          </w:p>
          <w:p w14:paraId="72141153" w14:textId="77777777" w:rsidR="00D1096B" w:rsidRPr="00044A51" w:rsidRDefault="00D1096B" w:rsidP="00044A51">
            <w:pPr>
              <w:pStyle w:val="ListParagraph"/>
              <w:numPr>
                <w:ilvl w:val="0"/>
                <w:numId w:val="4"/>
              </w:numPr>
              <w:spacing w:after="0" w:line="240" w:lineRule="auto"/>
              <w:rPr>
                <w:rFonts w:ascii="Arial" w:eastAsia="Arial" w:hAnsi="Arial" w:cs="Arial"/>
              </w:rPr>
            </w:pPr>
            <w:r w:rsidRPr="00044A51">
              <w:rPr>
                <w:rFonts w:ascii="Arial" w:eastAsia="Arial" w:hAnsi="Arial" w:cs="Arial"/>
              </w:rPr>
              <w:t>the Commer</w:t>
            </w:r>
            <w:r w:rsidRPr="00044A51">
              <w:rPr>
                <w:rFonts w:ascii="Arial" w:eastAsia="Arial" w:hAnsi="Arial" w:cs="Arial"/>
                <w:spacing w:val="1"/>
              </w:rPr>
              <w:t>c</w:t>
            </w:r>
            <w:r w:rsidRPr="00044A51">
              <w:rPr>
                <w:rFonts w:ascii="Arial" w:eastAsia="Arial" w:hAnsi="Arial" w:cs="Arial"/>
              </w:rPr>
              <w:t>ially Sen</w:t>
            </w:r>
            <w:r w:rsidRPr="00044A51">
              <w:rPr>
                <w:rFonts w:ascii="Arial" w:eastAsia="Arial" w:hAnsi="Arial" w:cs="Arial"/>
                <w:spacing w:val="1"/>
              </w:rPr>
              <w:t>s</w:t>
            </w:r>
            <w:r w:rsidRPr="00044A51">
              <w:rPr>
                <w:rFonts w:ascii="Arial" w:eastAsia="Arial" w:hAnsi="Arial" w:cs="Arial"/>
              </w:rPr>
              <w:t>itive Information.</w:t>
            </w:r>
          </w:p>
        </w:tc>
      </w:tr>
      <w:tr w:rsidR="00D1096B" w:rsidRPr="00044A51" w14:paraId="040D88AF" w14:textId="77777777" w:rsidTr="00B05E5C">
        <w:trPr>
          <w:jc w:val="center"/>
        </w:trPr>
        <w:tc>
          <w:tcPr>
            <w:tcW w:w="3041" w:type="dxa"/>
          </w:tcPr>
          <w:p w14:paraId="478C28BE"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Construction (Design and</w:t>
            </w:r>
          </w:p>
          <w:p w14:paraId="6703D47E"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Management)</w:t>
            </w:r>
          </w:p>
        </w:tc>
        <w:tc>
          <w:tcPr>
            <w:tcW w:w="1513" w:type="dxa"/>
          </w:tcPr>
          <w:p w14:paraId="18FBCCF4" w14:textId="77777777" w:rsidR="00D1096B" w:rsidRPr="00044A51" w:rsidRDefault="00D1096B" w:rsidP="00044A51">
            <w:pPr>
              <w:rPr>
                <w:rFonts w:ascii="Arial" w:eastAsia="Arial" w:hAnsi="Arial" w:cs="Arial"/>
              </w:rPr>
            </w:pPr>
            <w:proofErr w:type="spellStart"/>
            <w:r w:rsidRPr="00044A51">
              <w:rPr>
                <w:rFonts w:ascii="Arial" w:eastAsia="Arial" w:hAnsi="Arial" w:cs="Arial"/>
              </w:rPr>
              <w:t>CDM</w:t>
            </w:r>
            <w:proofErr w:type="spellEnd"/>
          </w:p>
        </w:tc>
        <w:tc>
          <w:tcPr>
            <w:tcW w:w="5936" w:type="dxa"/>
          </w:tcPr>
          <w:p w14:paraId="0EF264B1" w14:textId="5CD3880D" w:rsidR="00D1096B" w:rsidRPr="00044A51" w:rsidRDefault="00D1096B" w:rsidP="00044A51">
            <w:pPr>
              <w:rPr>
                <w:rFonts w:ascii="Arial" w:eastAsia="Arial" w:hAnsi="Arial" w:cs="Arial"/>
              </w:rPr>
            </w:pPr>
            <w:r w:rsidRPr="00044A51">
              <w:rPr>
                <w:rFonts w:ascii="Arial" w:eastAsia="Arial" w:hAnsi="Arial" w:cs="Arial"/>
              </w:rPr>
              <w:t>Abbreviati</w:t>
            </w:r>
            <w:r w:rsidRPr="00044A51">
              <w:rPr>
                <w:rFonts w:ascii="Arial" w:eastAsia="Arial" w:hAnsi="Arial" w:cs="Arial"/>
                <w:spacing w:val="-1"/>
              </w:rPr>
              <w:t>o</w:t>
            </w:r>
            <w:r w:rsidRPr="00044A51">
              <w:rPr>
                <w:rFonts w:ascii="Arial" w:eastAsia="Arial" w:hAnsi="Arial" w:cs="Arial"/>
              </w:rPr>
              <w:t>n relating to Cons</w:t>
            </w:r>
            <w:r w:rsidRPr="00044A51">
              <w:rPr>
                <w:rFonts w:ascii="Arial" w:eastAsia="Arial" w:hAnsi="Arial" w:cs="Arial"/>
                <w:spacing w:val="-2"/>
              </w:rPr>
              <w:t>t</w:t>
            </w:r>
            <w:r w:rsidRPr="00044A51">
              <w:rPr>
                <w:rFonts w:ascii="Arial" w:eastAsia="Arial" w:hAnsi="Arial" w:cs="Arial"/>
              </w:rPr>
              <w:t>r</w:t>
            </w:r>
            <w:r w:rsidRPr="00044A51">
              <w:rPr>
                <w:rFonts w:ascii="Arial" w:eastAsia="Arial" w:hAnsi="Arial" w:cs="Arial"/>
                <w:spacing w:val="-1"/>
              </w:rPr>
              <w:t>u</w:t>
            </w:r>
            <w:r w:rsidRPr="00044A51">
              <w:rPr>
                <w:rFonts w:ascii="Arial" w:eastAsia="Arial" w:hAnsi="Arial" w:cs="Arial"/>
                <w:spacing w:val="1"/>
              </w:rPr>
              <w:t>c</w:t>
            </w:r>
            <w:r w:rsidRPr="00044A51">
              <w:rPr>
                <w:rFonts w:ascii="Arial" w:eastAsia="Arial" w:hAnsi="Arial" w:cs="Arial"/>
              </w:rPr>
              <w:t>ti</w:t>
            </w:r>
            <w:r w:rsidRPr="00044A51">
              <w:rPr>
                <w:rFonts w:ascii="Arial" w:eastAsia="Arial" w:hAnsi="Arial" w:cs="Arial"/>
                <w:spacing w:val="-1"/>
              </w:rPr>
              <w:t>o</w:t>
            </w:r>
            <w:r w:rsidRPr="00044A51">
              <w:rPr>
                <w:rFonts w:ascii="Arial" w:eastAsia="Arial" w:hAnsi="Arial" w:cs="Arial"/>
              </w:rPr>
              <w:t>n (D</w:t>
            </w:r>
            <w:r w:rsidRPr="00044A51">
              <w:rPr>
                <w:rFonts w:ascii="Arial" w:eastAsia="Arial" w:hAnsi="Arial" w:cs="Arial"/>
                <w:spacing w:val="-1"/>
              </w:rPr>
              <w:t>e</w:t>
            </w:r>
            <w:r w:rsidRPr="00044A51">
              <w:rPr>
                <w:rFonts w:ascii="Arial" w:eastAsia="Arial" w:hAnsi="Arial" w:cs="Arial"/>
                <w:spacing w:val="1"/>
              </w:rPr>
              <w:t>s</w:t>
            </w:r>
            <w:r w:rsidRPr="00044A51">
              <w:rPr>
                <w:rFonts w:ascii="Arial" w:eastAsia="Arial" w:hAnsi="Arial" w:cs="Arial"/>
              </w:rPr>
              <w:t>i</w:t>
            </w:r>
            <w:r w:rsidRPr="00044A51">
              <w:rPr>
                <w:rFonts w:ascii="Arial" w:eastAsia="Arial" w:hAnsi="Arial" w:cs="Arial"/>
                <w:spacing w:val="-1"/>
              </w:rPr>
              <w:t>g</w:t>
            </w:r>
            <w:r w:rsidRPr="00044A51">
              <w:rPr>
                <w:rFonts w:ascii="Arial" w:eastAsia="Arial" w:hAnsi="Arial" w:cs="Arial"/>
              </w:rPr>
              <w:t>n and Ma</w:t>
            </w:r>
            <w:r w:rsidRPr="00044A51">
              <w:rPr>
                <w:rFonts w:ascii="Arial" w:eastAsia="Arial" w:hAnsi="Arial" w:cs="Arial"/>
                <w:spacing w:val="-1"/>
              </w:rPr>
              <w:t>n</w:t>
            </w:r>
            <w:r w:rsidRPr="00044A51">
              <w:rPr>
                <w:rFonts w:ascii="Arial" w:eastAsia="Arial" w:hAnsi="Arial" w:cs="Arial"/>
              </w:rPr>
              <w:t>a</w:t>
            </w:r>
            <w:r w:rsidRPr="00044A51">
              <w:rPr>
                <w:rFonts w:ascii="Arial" w:eastAsia="Arial" w:hAnsi="Arial" w:cs="Arial"/>
                <w:spacing w:val="-1"/>
              </w:rPr>
              <w:t>g</w:t>
            </w:r>
            <w:r w:rsidRPr="00044A51">
              <w:rPr>
                <w:rFonts w:ascii="Arial" w:eastAsia="Arial" w:hAnsi="Arial" w:cs="Arial"/>
              </w:rPr>
              <w:t>ement) Re</w:t>
            </w:r>
            <w:r w:rsidRPr="00044A51">
              <w:rPr>
                <w:rFonts w:ascii="Arial" w:eastAsia="Arial" w:hAnsi="Arial" w:cs="Arial"/>
                <w:spacing w:val="-1"/>
              </w:rPr>
              <w:t>g</w:t>
            </w:r>
            <w:r w:rsidRPr="00044A51">
              <w:rPr>
                <w:rFonts w:ascii="Arial" w:eastAsia="Arial" w:hAnsi="Arial" w:cs="Arial"/>
              </w:rPr>
              <w:t>ulatio</w:t>
            </w:r>
            <w:r w:rsidRPr="00044A51">
              <w:rPr>
                <w:rFonts w:ascii="Arial" w:eastAsia="Arial" w:hAnsi="Arial" w:cs="Arial"/>
                <w:spacing w:val="-1"/>
              </w:rPr>
              <w:t>n</w:t>
            </w:r>
            <w:r w:rsidRPr="00044A51">
              <w:rPr>
                <w:rFonts w:ascii="Arial" w:eastAsia="Arial" w:hAnsi="Arial" w:cs="Arial"/>
              </w:rPr>
              <w:t xml:space="preserve">s </w:t>
            </w:r>
            <w:r w:rsidRPr="00044A51">
              <w:rPr>
                <w:rFonts w:ascii="Arial" w:eastAsia="Arial" w:hAnsi="Arial" w:cs="Arial"/>
                <w:spacing w:val="-1"/>
              </w:rPr>
              <w:t>2</w:t>
            </w:r>
            <w:r w:rsidRPr="00044A51">
              <w:rPr>
                <w:rFonts w:ascii="Arial" w:eastAsia="Arial" w:hAnsi="Arial" w:cs="Arial"/>
              </w:rPr>
              <w:t>015.</w:t>
            </w:r>
          </w:p>
        </w:tc>
      </w:tr>
      <w:tr w:rsidR="00D1096B" w:rsidRPr="00044A51" w14:paraId="54B2CC53" w14:textId="77777777" w:rsidTr="00B05E5C">
        <w:trPr>
          <w:jc w:val="center"/>
        </w:trPr>
        <w:tc>
          <w:tcPr>
            <w:tcW w:w="3041" w:type="dxa"/>
          </w:tcPr>
          <w:p w14:paraId="3B1E9499"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Co</w:t>
            </w:r>
            <w:r w:rsidRPr="00044A51">
              <w:rPr>
                <w:rFonts w:ascii="Arial" w:eastAsia="Arial" w:hAnsi="Arial" w:cs="Arial"/>
                <w:spacing w:val="-1"/>
              </w:rPr>
              <w:t>n</w:t>
            </w:r>
            <w:r w:rsidRPr="00044A51">
              <w:rPr>
                <w:rFonts w:ascii="Arial" w:eastAsia="Arial" w:hAnsi="Arial" w:cs="Arial"/>
                <w:spacing w:val="1"/>
              </w:rPr>
              <w:t>s</w:t>
            </w:r>
            <w:r w:rsidRPr="00044A51">
              <w:rPr>
                <w:rFonts w:ascii="Arial" w:eastAsia="Arial" w:hAnsi="Arial" w:cs="Arial"/>
              </w:rPr>
              <w:t>tr</w:t>
            </w:r>
            <w:r w:rsidRPr="00044A51">
              <w:rPr>
                <w:rFonts w:ascii="Arial" w:eastAsia="Arial" w:hAnsi="Arial" w:cs="Arial"/>
                <w:spacing w:val="-1"/>
              </w:rPr>
              <w:t>u</w:t>
            </w:r>
            <w:r w:rsidRPr="00044A51">
              <w:rPr>
                <w:rFonts w:ascii="Arial" w:eastAsia="Arial" w:hAnsi="Arial" w:cs="Arial"/>
                <w:spacing w:val="1"/>
              </w:rPr>
              <w:t>c</w:t>
            </w:r>
            <w:r w:rsidRPr="00044A51">
              <w:rPr>
                <w:rFonts w:ascii="Arial" w:eastAsia="Arial" w:hAnsi="Arial" w:cs="Arial"/>
              </w:rPr>
              <w:t>tion</w:t>
            </w:r>
            <w:r w:rsidRPr="00044A51">
              <w:rPr>
                <w:rFonts w:ascii="Arial" w:eastAsia="Arial" w:hAnsi="Arial" w:cs="Arial"/>
                <w:spacing w:val="-1"/>
              </w:rPr>
              <w:t xml:space="preserve"> </w:t>
            </w:r>
            <w:r w:rsidRPr="00044A51">
              <w:rPr>
                <w:rFonts w:ascii="Arial" w:eastAsia="Arial" w:hAnsi="Arial" w:cs="Arial"/>
              </w:rPr>
              <w:t>Phase Pl</w:t>
            </w:r>
            <w:r w:rsidRPr="00044A51">
              <w:rPr>
                <w:rFonts w:ascii="Arial" w:eastAsia="Arial" w:hAnsi="Arial" w:cs="Arial"/>
                <w:spacing w:val="-1"/>
              </w:rPr>
              <w:t>a</w:t>
            </w:r>
            <w:r w:rsidRPr="00044A51">
              <w:rPr>
                <w:rFonts w:ascii="Arial" w:eastAsia="Arial" w:hAnsi="Arial" w:cs="Arial"/>
              </w:rPr>
              <w:t>n</w:t>
            </w:r>
          </w:p>
        </w:tc>
        <w:tc>
          <w:tcPr>
            <w:tcW w:w="1513" w:type="dxa"/>
          </w:tcPr>
          <w:p w14:paraId="1F37862E"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302348F6" w14:textId="0F479AB8" w:rsidR="00D1096B" w:rsidRPr="00044A51" w:rsidRDefault="00D1096B" w:rsidP="00044A51">
            <w:pPr>
              <w:rPr>
                <w:rFonts w:ascii="Arial" w:eastAsia="Arial" w:hAnsi="Arial" w:cs="Arial"/>
              </w:rPr>
            </w:pPr>
            <w:r w:rsidRPr="00044A51">
              <w:rPr>
                <w:rFonts w:ascii="Arial" w:eastAsia="Arial" w:hAnsi="Arial" w:cs="Arial"/>
              </w:rPr>
              <w:t>A plan</w:t>
            </w:r>
            <w:r w:rsidRPr="00044A51">
              <w:rPr>
                <w:rFonts w:ascii="Arial" w:eastAsia="Arial" w:hAnsi="Arial" w:cs="Arial"/>
                <w:spacing w:val="3"/>
              </w:rPr>
              <w:t xml:space="preserve"> </w:t>
            </w:r>
            <w:r w:rsidRPr="00044A51">
              <w:rPr>
                <w:rFonts w:ascii="Arial" w:eastAsia="Arial" w:hAnsi="Arial" w:cs="Arial"/>
              </w:rPr>
              <w:t>suit</w:t>
            </w:r>
            <w:r w:rsidRPr="00044A51">
              <w:rPr>
                <w:rFonts w:ascii="Arial" w:eastAsia="Arial" w:hAnsi="Arial" w:cs="Arial"/>
                <w:spacing w:val="-1"/>
              </w:rPr>
              <w:t>a</w:t>
            </w:r>
            <w:r w:rsidRPr="00044A51">
              <w:rPr>
                <w:rFonts w:ascii="Arial" w:eastAsia="Arial" w:hAnsi="Arial" w:cs="Arial"/>
              </w:rPr>
              <w:t>ble</w:t>
            </w:r>
            <w:r w:rsidRPr="00044A51">
              <w:rPr>
                <w:rFonts w:ascii="Arial" w:eastAsia="Arial" w:hAnsi="Arial" w:cs="Arial"/>
                <w:spacing w:val="4"/>
              </w:rPr>
              <w:t xml:space="preserve"> </w:t>
            </w:r>
            <w:r w:rsidRPr="00044A51">
              <w:rPr>
                <w:rFonts w:ascii="Arial" w:eastAsia="Arial" w:hAnsi="Arial" w:cs="Arial"/>
              </w:rPr>
              <w:t>f</w:t>
            </w:r>
            <w:r w:rsidRPr="00044A51">
              <w:rPr>
                <w:rFonts w:ascii="Arial" w:eastAsia="Arial" w:hAnsi="Arial" w:cs="Arial"/>
                <w:spacing w:val="-1"/>
              </w:rPr>
              <w:t>o</w:t>
            </w:r>
            <w:r w:rsidRPr="00044A51">
              <w:rPr>
                <w:rFonts w:ascii="Arial" w:eastAsia="Arial" w:hAnsi="Arial" w:cs="Arial"/>
              </w:rPr>
              <w:t xml:space="preserve">r </w:t>
            </w:r>
            <w:r w:rsidRPr="00044A51">
              <w:rPr>
                <w:rFonts w:ascii="Arial" w:eastAsia="Arial" w:hAnsi="Arial" w:cs="Arial"/>
                <w:spacing w:val="-1"/>
              </w:rPr>
              <w:t>m</w:t>
            </w:r>
            <w:r w:rsidRPr="00044A51">
              <w:rPr>
                <w:rFonts w:ascii="Arial" w:eastAsia="Arial" w:hAnsi="Arial" w:cs="Arial"/>
              </w:rPr>
              <w:t>a</w:t>
            </w:r>
            <w:r w:rsidRPr="00044A51">
              <w:rPr>
                <w:rFonts w:ascii="Arial" w:eastAsia="Arial" w:hAnsi="Arial" w:cs="Arial"/>
                <w:spacing w:val="-1"/>
              </w:rPr>
              <w:t>n</w:t>
            </w:r>
            <w:r w:rsidRPr="00044A51">
              <w:rPr>
                <w:rFonts w:ascii="Arial" w:eastAsia="Arial" w:hAnsi="Arial" w:cs="Arial"/>
              </w:rPr>
              <w:t>aging</w:t>
            </w:r>
            <w:r w:rsidRPr="00044A51">
              <w:rPr>
                <w:rFonts w:ascii="Arial" w:eastAsia="Arial" w:hAnsi="Arial" w:cs="Arial"/>
                <w:spacing w:val="3"/>
              </w:rPr>
              <w:t xml:space="preserve"> </w:t>
            </w:r>
            <w:r w:rsidRPr="00044A51">
              <w:rPr>
                <w:rFonts w:ascii="Arial" w:eastAsia="Arial" w:hAnsi="Arial" w:cs="Arial"/>
              </w:rPr>
              <w:t>h</w:t>
            </w:r>
            <w:r w:rsidRPr="00044A51">
              <w:rPr>
                <w:rFonts w:ascii="Arial" w:eastAsia="Arial" w:hAnsi="Arial" w:cs="Arial"/>
                <w:spacing w:val="-1"/>
              </w:rPr>
              <w:t>e</w:t>
            </w:r>
            <w:r w:rsidRPr="00044A51">
              <w:rPr>
                <w:rFonts w:ascii="Arial" w:eastAsia="Arial" w:hAnsi="Arial" w:cs="Arial"/>
              </w:rPr>
              <w:t>alth</w:t>
            </w:r>
            <w:r w:rsidRPr="00044A51">
              <w:rPr>
                <w:rFonts w:ascii="Arial" w:eastAsia="Arial" w:hAnsi="Arial" w:cs="Arial"/>
                <w:spacing w:val="3"/>
              </w:rPr>
              <w:t xml:space="preserve"> </w:t>
            </w:r>
            <w:r w:rsidRPr="00044A51">
              <w:rPr>
                <w:rFonts w:ascii="Arial" w:eastAsia="Arial" w:hAnsi="Arial" w:cs="Arial"/>
              </w:rPr>
              <w:t>and safety</w:t>
            </w:r>
            <w:r w:rsidRPr="00044A51">
              <w:rPr>
                <w:rFonts w:ascii="Arial" w:eastAsia="Arial" w:hAnsi="Arial" w:cs="Arial"/>
                <w:spacing w:val="3"/>
              </w:rPr>
              <w:t xml:space="preserve"> </w:t>
            </w:r>
            <w:r w:rsidRPr="00044A51">
              <w:rPr>
                <w:rFonts w:ascii="Arial" w:eastAsia="Arial" w:hAnsi="Arial" w:cs="Arial"/>
              </w:rPr>
              <w:t>in</w:t>
            </w:r>
            <w:r w:rsidRPr="00044A51">
              <w:rPr>
                <w:rFonts w:ascii="Arial" w:eastAsia="Arial" w:hAnsi="Arial" w:cs="Arial"/>
                <w:spacing w:val="4"/>
              </w:rPr>
              <w:t xml:space="preserve"> </w:t>
            </w:r>
            <w:r w:rsidRPr="00044A51">
              <w:rPr>
                <w:rFonts w:ascii="Arial" w:eastAsia="Arial" w:hAnsi="Arial" w:cs="Arial"/>
              </w:rPr>
              <w:t>the co</w:t>
            </w:r>
            <w:r w:rsidRPr="00044A51">
              <w:rPr>
                <w:rFonts w:ascii="Arial" w:eastAsia="Arial" w:hAnsi="Arial" w:cs="Arial"/>
                <w:spacing w:val="-1"/>
              </w:rPr>
              <w:t>n</w:t>
            </w:r>
            <w:r w:rsidRPr="00044A51">
              <w:rPr>
                <w:rFonts w:ascii="Arial" w:eastAsia="Arial" w:hAnsi="Arial" w:cs="Arial"/>
                <w:spacing w:val="1"/>
              </w:rPr>
              <w:t>s</w:t>
            </w:r>
            <w:r w:rsidRPr="00044A51">
              <w:rPr>
                <w:rFonts w:ascii="Arial" w:eastAsia="Arial" w:hAnsi="Arial" w:cs="Arial"/>
              </w:rPr>
              <w:t>truction ph</w:t>
            </w:r>
            <w:r w:rsidRPr="00044A51">
              <w:rPr>
                <w:rFonts w:ascii="Arial" w:eastAsia="Arial" w:hAnsi="Arial" w:cs="Arial"/>
                <w:spacing w:val="-1"/>
              </w:rPr>
              <w:t>a</w:t>
            </w:r>
            <w:r w:rsidRPr="00044A51">
              <w:rPr>
                <w:rFonts w:ascii="Arial" w:eastAsia="Arial" w:hAnsi="Arial" w:cs="Arial"/>
              </w:rPr>
              <w:t>se of t</w:t>
            </w:r>
            <w:r w:rsidRPr="00044A51">
              <w:rPr>
                <w:rFonts w:ascii="Arial" w:eastAsia="Arial" w:hAnsi="Arial" w:cs="Arial"/>
                <w:spacing w:val="-1"/>
              </w:rPr>
              <w:t>h</w:t>
            </w:r>
            <w:r w:rsidRPr="00044A51">
              <w:rPr>
                <w:rFonts w:ascii="Arial" w:eastAsia="Arial" w:hAnsi="Arial" w:cs="Arial"/>
              </w:rPr>
              <w:t>e Pro</w:t>
            </w:r>
            <w:r w:rsidRPr="00044A51">
              <w:rPr>
                <w:rFonts w:ascii="Arial" w:eastAsia="Arial" w:hAnsi="Arial" w:cs="Arial"/>
                <w:spacing w:val="-1"/>
              </w:rPr>
              <w:t>j</w:t>
            </w:r>
            <w:r w:rsidRPr="00044A51">
              <w:rPr>
                <w:rFonts w:ascii="Arial" w:eastAsia="Arial" w:hAnsi="Arial" w:cs="Arial"/>
              </w:rPr>
              <w:t xml:space="preserve">ect </w:t>
            </w:r>
            <w:r w:rsidRPr="00044A51">
              <w:rPr>
                <w:rFonts w:ascii="Arial" w:eastAsia="Arial" w:hAnsi="Arial" w:cs="Arial"/>
                <w:spacing w:val="-1"/>
              </w:rPr>
              <w:t>i</w:t>
            </w:r>
            <w:r w:rsidRPr="00044A51">
              <w:rPr>
                <w:rFonts w:ascii="Arial" w:eastAsia="Arial" w:hAnsi="Arial" w:cs="Arial"/>
              </w:rPr>
              <w:t>n line with the Co</w:t>
            </w:r>
            <w:r w:rsidRPr="00044A51">
              <w:rPr>
                <w:rFonts w:ascii="Arial" w:eastAsia="Arial" w:hAnsi="Arial" w:cs="Arial"/>
                <w:spacing w:val="-1"/>
              </w:rPr>
              <w:t>n</w:t>
            </w:r>
            <w:r w:rsidRPr="00044A51">
              <w:rPr>
                <w:rFonts w:ascii="Arial" w:eastAsia="Arial" w:hAnsi="Arial" w:cs="Arial"/>
                <w:spacing w:val="1"/>
              </w:rPr>
              <w:t>s</w:t>
            </w:r>
            <w:r w:rsidRPr="00044A51">
              <w:rPr>
                <w:rFonts w:ascii="Arial" w:eastAsia="Arial" w:hAnsi="Arial" w:cs="Arial"/>
              </w:rPr>
              <w:t>truction (D</w:t>
            </w:r>
            <w:r w:rsidRPr="00044A51">
              <w:rPr>
                <w:rFonts w:ascii="Arial" w:eastAsia="Arial" w:hAnsi="Arial" w:cs="Arial"/>
                <w:spacing w:val="-1"/>
              </w:rPr>
              <w:t>e</w:t>
            </w:r>
            <w:r w:rsidRPr="00044A51">
              <w:rPr>
                <w:rFonts w:ascii="Arial" w:eastAsia="Arial" w:hAnsi="Arial" w:cs="Arial"/>
                <w:spacing w:val="1"/>
              </w:rPr>
              <w:t>s</w:t>
            </w:r>
            <w:r w:rsidRPr="00044A51">
              <w:rPr>
                <w:rFonts w:ascii="Arial" w:eastAsia="Arial" w:hAnsi="Arial" w:cs="Arial"/>
                <w:spacing w:val="-1"/>
              </w:rPr>
              <w:t>i</w:t>
            </w:r>
            <w:r w:rsidRPr="00044A51">
              <w:rPr>
                <w:rFonts w:ascii="Arial" w:eastAsia="Arial" w:hAnsi="Arial" w:cs="Arial"/>
              </w:rPr>
              <w:t>gn &amp; Mana</w:t>
            </w:r>
            <w:r w:rsidRPr="00044A51">
              <w:rPr>
                <w:rFonts w:ascii="Arial" w:eastAsia="Arial" w:hAnsi="Arial" w:cs="Arial"/>
                <w:spacing w:val="-1"/>
              </w:rPr>
              <w:t>g</w:t>
            </w:r>
            <w:r w:rsidRPr="00044A51">
              <w:rPr>
                <w:rFonts w:ascii="Arial" w:eastAsia="Arial" w:hAnsi="Arial" w:cs="Arial"/>
              </w:rPr>
              <w:t>em</w:t>
            </w:r>
            <w:r w:rsidRPr="00044A51">
              <w:rPr>
                <w:rFonts w:ascii="Arial" w:eastAsia="Arial" w:hAnsi="Arial" w:cs="Arial"/>
                <w:spacing w:val="-1"/>
              </w:rPr>
              <w:t>e</w:t>
            </w:r>
            <w:r w:rsidRPr="00044A51">
              <w:rPr>
                <w:rFonts w:ascii="Arial" w:eastAsia="Arial" w:hAnsi="Arial" w:cs="Arial"/>
              </w:rPr>
              <w:t>nt) Re</w:t>
            </w:r>
            <w:r w:rsidRPr="00044A51">
              <w:rPr>
                <w:rFonts w:ascii="Arial" w:eastAsia="Arial" w:hAnsi="Arial" w:cs="Arial"/>
                <w:spacing w:val="-1"/>
              </w:rPr>
              <w:t>g</w:t>
            </w:r>
            <w:r w:rsidRPr="00044A51">
              <w:rPr>
                <w:rFonts w:ascii="Arial" w:eastAsia="Arial" w:hAnsi="Arial" w:cs="Arial"/>
              </w:rPr>
              <w:t>ulatio</w:t>
            </w:r>
            <w:r w:rsidRPr="00044A51">
              <w:rPr>
                <w:rFonts w:ascii="Arial" w:eastAsia="Arial" w:hAnsi="Arial" w:cs="Arial"/>
                <w:spacing w:val="-1"/>
              </w:rPr>
              <w:t>n</w:t>
            </w:r>
            <w:r w:rsidRPr="00044A51">
              <w:rPr>
                <w:rFonts w:ascii="Arial" w:eastAsia="Arial" w:hAnsi="Arial" w:cs="Arial"/>
              </w:rPr>
              <w:t>s 2015.</w:t>
            </w:r>
          </w:p>
        </w:tc>
      </w:tr>
      <w:tr w:rsidR="00D1096B" w:rsidRPr="00044A51" w14:paraId="30F6DAFB" w14:textId="77777777" w:rsidTr="00B05E5C">
        <w:trPr>
          <w:jc w:val="center"/>
        </w:trPr>
        <w:tc>
          <w:tcPr>
            <w:tcW w:w="3041" w:type="dxa"/>
          </w:tcPr>
          <w:p w14:paraId="6A556683"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Continuing Obligations</w:t>
            </w:r>
          </w:p>
        </w:tc>
        <w:tc>
          <w:tcPr>
            <w:tcW w:w="1513" w:type="dxa"/>
          </w:tcPr>
          <w:p w14:paraId="694AB20A"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719D0C89" w14:textId="77777777" w:rsidR="00D1096B" w:rsidRPr="00044A51" w:rsidRDefault="00D1096B" w:rsidP="00044A51">
            <w:pPr>
              <w:rPr>
                <w:rFonts w:ascii="Arial" w:eastAsia="Arial" w:hAnsi="Arial" w:cs="Arial"/>
              </w:rPr>
            </w:pPr>
            <w:r w:rsidRPr="00044A51">
              <w:rPr>
                <w:rFonts w:ascii="Arial" w:eastAsia="Arial" w:hAnsi="Arial" w:cs="Arial"/>
              </w:rPr>
              <w:t>Any obligations in the Framework Agreement expressed to survive termination or expiry or which are necessary to give effect to such termination (or its consequences) and/or which are expressed to apply to or relate in any way to any Works Contract which remains extant beyond the termination of the Framework Agreement or the expiry of the Contract Period.</w:t>
            </w:r>
          </w:p>
        </w:tc>
      </w:tr>
      <w:tr w:rsidR="00D1096B" w:rsidRPr="00044A51" w14:paraId="46E05109" w14:textId="77777777" w:rsidTr="00B05E5C">
        <w:trPr>
          <w:jc w:val="center"/>
        </w:trPr>
        <w:tc>
          <w:tcPr>
            <w:tcW w:w="3041" w:type="dxa"/>
          </w:tcPr>
          <w:p w14:paraId="0438B3CA" w14:textId="473134E2" w:rsidR="00D1096B" w:rsidRPr="00044A51" w:rsidRDefault="00D1096B" w:rsidP="00044A51">
            <w:pPr>
              <w:spacing w:line="220" w:lineRule="exact"/>
              <w:rPr>
                <w:rFonts w:ascii="Arial" w:eastAsia="Arial" w:hAnsi="Arial" w:cs="Arial"/>
              </w:rPr>
            </w:pPr>
            <w:r w:rsidRPr="00044A51">
              <w:rPr>
                <w:rFonts w:ascii="Arial" w:eastAsia="Arial" w:hAnsi="Arial" w:cs="Arial"/>
              </w:rPr>
              <w:t>Contract</w:t>
            </w:r>
          </w:p>
        </w:tc>
        <w:tc>
          <w:tcPr>
            <w:tcW w:w="1513" w:type="dxa"/>
          </w:tcPr>
          <w:p w14:paraId="0E55EC61" w14:textId="376ADEB3"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115A0E39" w14:textId="07D757F7" w:rsidR="00D1096B" w:rsidRPr="00044A51" w:rsidRDefault="00D1096B" w:rsidP="00044A51">
            <w:pPr>
              <w:rPr>
                <w:rFonts w:ascii="Arial" w:eastAsia="Arial" w:hAnsi="Arial" w:cs="Arial"/>
              </w:rPr>
            </w:pPr>
            <w:r w:rsidRPr="00044A51">
              <w:rPr>
                <w:rFonts w:ascii="Arial" w:eastAsia="Times New Roman" w:hAnsi="Arial" w:cs="Arial"/>
                <w:lang w:val="en-US"/>
              </w:rPr>
              <w:t xml:space="preserve">Means the agreement concluded between the </w:t>
            </w:r>
            <w:r w:rsidRPr="00044A51">
              <w:rPr>
                <w:rFonts w:ascii="Arial" w:eastAsia="Times New Roman" w:hAnsi="Arial" w:cs="Arial"/>
                <w:i/>
                <w:lang w:val="en-US"/>
              </w:rPr>
              <w:t>Client</w:t>
            </w:r>
            <w:r w:rsidRPr="00044A51">
              <w:rPr>
                <w:rFonts w:ascii="Arial" w:eastAsia="Times New Roman" w:hAnsi="Arial" w:cs="Arial"/>
                <w:lang w:val="en-US"/>
              </w:rPr>
              <w:t xml:space="preserve"> and the </w:t>
            </w:r>
            <w:r w:rsidRPr="00044A51">
              <w:rPr>
                <w:rFonts w:ascii="Arial" w:eastAsia="Times New Roman" w:hAnsi="Arial" w:cs="Arial"/>
                <w:i/>
                <w:lang w:val="en-US"/>
              </w:rPr>
              <w:t>Contractor</w:t>
            </w:r>
            <w:r w:rsidRPr="00044A51">
              <w:rPr>
                <w:rFonts w:ascii="Arial" w:eastAsia="Times New Roman" w:hAnsi="Arial" w:cs="Arial"/>
                <w:lang w:val="en-US"/>
              </w:rPr>
              <w:t xml:space="preserve">, including all specifications, plans, drawings, schedules and other documentation, expressly made part of the agreement. In the event of contradiction, precedence shall be given to DEFCON 537 (Clause </w:t>
            </w:r>
            <w:proofErr w:type="spellStart"/>
            <w:r w:rsidRPr="00044A51">
              <w:rPr>
                <w:rFonts w:ascii="Arial" w:eastAsia="Times New Roman" w:hAnsi="Arial" w:cs="Arial"/>
                <w:lang w:val="en-US"/>
              </w:rPr>
              <w:t>19.I</w:t>
            </w:r>
            <w:proofErr w:type="spellEnd"/>
            <w:r w:rsidRPr="00044A51">
              <w:rPr>
                <w:rFonts w:ascii="Arial" w:eastAsia="Times New Roman" w:hAnsi="Arial" w:cs="Arial"/>
                <w:lang w:val="en-US"/>
              </w:rPr>
              <w:t xml:space="preserve"> of this Contract) followed by the special conditions of contract, followed by the </w:t>
            </w:r>
            <w:proofErr w:type="spellStart"/>
            <w:r w:rsidRPr="00044A51">
              <w:rPr>
                <w:rFonts w:ascii="Arial" w:eastAsia="Times New Roman" w:hAnsi="Arial" w:cs="Arial"/>
                <w:lang w:val="en-US"/>
              </w:rPr>
              <w:t>DEFCONs</w:t>
            </w:r>
            <w:proofErr w:type="spellEnd"/>
            <w:r w:rsidRPr="00044A51">
              <w:rPr>
                <w:rFonts w:ascii="Arial" w:eastAsia="Times New Roman" w:hAnsi="Arial" w:cs="Arial"/>
                <w:lang w:val="en-US"/>
              </w:rPr>
              <w:t xml:space="preserve"> referenced in the Contract (other than DEFCON 537 (Clause </w:t>
            </w:r>
            <w:proofErr w:type="spellStart"/>
            <w:r w:rsidRPr="00044A51">
              <w:rPr>
                <w:rFonts w:ascii="Arial" w:eastAsia="Times New Roman" w:hAnsi="Arial" w:cs="Arial"/>
                <w:lang w:val="en-US"/>
              </w:rPr>
              <w:t>19.I</w:t>
            </w:r>
            <w:proofErr w:type="spellEnd"/>
            <w:r w:rsidRPr="00044A51">
              <w:rPr>
                <w:rFonts w:ascii="Arial" w:eastAsia="Times New Roman" w:hAnsi="Arial" w:cs="Arial"/>
                <w:lang w:val="en-US"/>
              </w:rPr>
              <w:t xml:space="preserve"> of this Contract)).</w:t>
            </w:r>
          </w:p>
        </w:tc>
      </w:tr>
      <w:tr w:rsidR="00D1096B" w:rsidRPr="00044A51" w14:paraId="51BF3135" w14:textId="77777777" w:rsidTr="00B05E5C">
        <w:trPr>
          <w:jc w:val="center"/>
        </w:trPr>
        <w:tc>
          <w:tcPr>
            <w:tcW w:w="3041" w:type="dxa"/>
          </w:tcPr>
          <w:p w14:paraId="4447591F"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Contract Award</w:t>
            </w:r>
          </w:p>
        </w:tc>
        <w:tc>
          <w:tcPr>
            <w:tcW w:w="1513" w:type="dxa"/>
          </w:tcPr>
          <w:p w14:paraId="0032CBF0"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37C66937" w14:textId="77777777" w:rsidR="00D1096B" w:rsidRPr="00044A51" w:rsidRDefault="00D1096B" w:rsidP="00044A51">
            <w:pPr>
              <w:rPr>
                <w:rFonts w:ascii="Arial" w:eastAsia="Arial" w:hAnsi="Arial" w:cs="Arial"/>
              </w:rPr>
            </w:pPr>
            <w:r w:rsidRPr="00044A51">
              <w:rPr>
                <w:rFonts w:ascii="Arial" w:eastAsia="Arial" w:hAnsi="Arial" w:cs="Arial"/>
              </w:rPr>
              <w:t>The date on</w:t>
            </w:r>
            <w:r w:rsidRPr="00044A51">
              <w:rPr>
                <w:rFonts w:ascii="Arial" w:eastAsia="Arial" w:hAnsi="Arial" w:cs="Arial"/>
                <w:spacing w:val="-1"/>
              </w:rPr>
              <w:t xml:space="preserve"> </w:t>
            </w:r>
            <w:r w:rsidRPr="00044A51">
              <w:rPr>
                <w:rFonts w:ascii="Arial" w:eastAsia="Arial" w:hAnsi="Arial" w:cs="Arial"/>
              </w:rPr>
              <w:t>wh</w:t>
            </w:r>
            <w:r w:rsidRPr="00044A51">
              <w:rPr>
                <w:rFonts w:ascii="Arial" w:eastAsia="Arial" w:hAnsi="Arial" w:cs="Arial"/>
                <w:spacing w:val="-1"/>
              </w:rPr>
              <w:t>i</w:t>
            </w:r>
            <w:r w:rsidRPr="00044A51">
              <w:rPr>
                <w:rFonts w:ascii="Arial" w:eastAsia="Arial" w:hAnsi="Arial" w:cs="Arial"/>
                <w:spacing w:val="1"/>
              </w:rPr>
              <w:t>c</w:t>
            </w:r>
            <w:r w:rsidRPr="00044A51">
              <w:rPr>
                <w:rFonts w:ascii="Arial" w:eastAsia="Arial" w:hAnsi="Arial" w:cs="Arial"/>
              </w:rPr>
              <w:t>h a Works C</w:t>
            </w:r>
            <w:r w:rsidRPr="00044A51">
              <w:rPr>
                <w:rFonts w:ascii="Arial" w:eastAsia="Arial" w:hAnsi="Arial" w:cs="Arial"/>
                <w:spacing w:val="-1"/>
              </w:rPr>
              <w:t>o</w:t>
            </w:r>
            <w:r w:rsidRPr="00044A51">
              <w:rPr>
                <w:rFonts w:ascii="Arial" w:eastAsia="Arial" w:hAnsi="Arial" w:cs="Arial"/>
              </w:rPr>
              <w:t>ntr</w:t>
            </w:r>
            <w:r w:rsidRPr="00044A51">
              <w:rPr>
                <w:rFonts w:ascii="Arial" w:eastAsia="Arial" w:hAnsi="Arial" w:cs="Arial"/>
                <w:spacing w:val="-1"/>
              </w:rPr>
              <w:t>a</w:t>
            </w:r>
            <w:r w:rsidRPr="00044A51">
              <w:rPr>
                <w:rFonts w:ascii="Arial" w:eastAsia="Arial" w:hAnsi="Arial" w:cs="Arial"/>
              </w:rPr>
              <w:t>ct is</w:t>
            </w:r>
            <w:r w:rsidRPr="00044A51">
              <w:rPr>
                <w:rFonts w:ascii="Arial" w:eastAsia="Arial" w:hAnsi="Arial" w:cs="Arial"/>
                <w:spacing w:val="-1"/>
              </w:rPr>
              <w:t xml:space="preserve"> </w:t>
            </w:r>
            <w:r w:rsidRPr="00044A51">
              <w:rPr>
                <w:rFonts w:ascii="Arial" w:eastAsia="Arial" w:hAnsi="Arial" w:cs="Arial"/>
              </w:rPr>
              <w:t>aw</w:t>
            </w:r>
            <w:r w:rsidRPr="00044A51">
              <w:rPr>
                <w:rFonts w:ascii="Arial" w:eastAsia="Arial" w:hAnsi="Arial" w:cs="Arial"/>
                <w:spacing w:val="-1"/>
              </w:rPr>
              <w:t>a</w:t>
            </w:r>
            <w:r w:rsidRPr="00044A51">
              <w:rPr>
                <w:rFonts w:ascii="Arial" w:eastAsia="Arial" w:hAnsi="Arial" w:cs="Arial"/>
              </w:rPr>
              <w:t>rd</w:t>
            </w:r>
            <w:r w:rsidRPr="00044A51">
              <w:rPr>
                <w:rFonts w:ascii="Arial" w:eastAsia="Arial" w:hAnsi="Arial" w:cs="Arial"/>
                <w:spacing w:val="-1"/>
              </w:rPr>
              <w:t>e</w:t>
            </w:r>
            <w:r w:rsidRPr="00044A51">
              <w:rPr>
                <w:rFonts w:ascii="Arial" w:eastAsia="Arial" w:hAnsi="Arial" w:cs="Arial"/>
              </w:rPr>
              <w:t xml:space="preserve">d to the </w:t>
            </w:r>
            <w:r w:rsidRPr="00044A51">
              <w:rPr>
                <w:rFonts w:ascii="Arial" w:eastAsia="Arial" w:hAnsi="Arial" w:cs="Arial"/>
                <w:i/>
              </w:rPr>
              <w:t>Contract</w:t>
            </w:r>
            <w:r w:rsidRPr="00044A51">
              <w:rPr>
                <w:rFonts w:ascii="Arial" w:eastAsia="Arial" w:hAnsi="Arial" w:cs="Arial"/>
                <w:i/>
                <w:spacing w:val="-1"/>
              </w:rPr>
              <w:t>o</w:t>
            </w:r>
            <w:r w:rsidRPr="00044A51">
              <w:rPr>
                <w:rFonts w:ascii="Arial" w:eastAsia="Arial" w:hAnsi="Arial" w:cs="Arial"/>
                <w:i/>
                <w:spacing w:val="1"/>
              </w:rPr>
              <w:t>r</w:t>
            </w:r>
            <w:r w:rsidRPr="00044A51">
              <w:rPr>
                <w:rFonts w:ascii="Arial" w:eastAsia="Arial" w:hAnsi="Arial" w:cs="Arial"/>
              </w:rPr>
              <w:t>.</w:t>
            </w:r>
          </w:p>
        </w:tc>
      </w:tr>
      <w:tr w:rsidR="00D1096B" w:rsidRPr="00044A51" w14:paraId="57C69A6F" w14:textId="77777777" w:rsidTr="00B05E5C">
        <w:trPr>
          <w:jc w:val="center"/>
        </w:trPr>
        <w:tc>
          <w:tcPr>
            <w:tcW w:w="3041" w:type="dxa"/>
          </w:tcPr>
          <w:p w14:paraId="47875FA3"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Contract Date</w:t>
            </w:r>
          </w:p>
        </w:tc>
        <w:tc>
          <w:tcPr>
            <w:tcW w:w="1513" w:type="dxa"/>
          </w:tcPr>
          <w:p w14:paraId="2F6CD8BE"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7DC3B368" w14:textId="77777777" w:rsidR="00D1096B" w:rsidRPr="00044A51" w:rsidRDefault="00D1096B" w:rsidP="00044A51">
            <w:pPr>
              <w:rPr>
                <w:rFonts w:ascii="Arial" w:eastAsia="Arial" w:hAnsi="Arial" w:cs="Arial"/>
              </w:rPr>
            </w:pPr>
            <w:r w:rsidRPr="00044A51">
              <w:rPr>
                <w:rFonts w:ascii="Arial" w:eastAsia="Arial" w:hAnsi="Arial" w:cs="Arial"/>
              </w:rPr>
              <w:t>The date when the Framework Agreement came into existence.</w:t>
            </w:r>
          </w:p>
        </w:tc>
      </w:tr>
      <w:tr w:rsidR="00D1096B" w:rsidRPr="00044A51" w14:paraId="20CDB5A0" w14:textId="77777777" w:rsidTr="00B05E5C">
        <w:trPr>
          <w:jc w:val="center"/>
        </w:trPr>
        <w:tc>
          <w:tcPr>
            <w:tcW w:w="3041" w:type="dxa"/>
          </w:tcPr>
          <w:p w14:paraId="260C69EA" w14:textId="28BD82FE" w:rsidR="00D1096B" w:rsidRPr="00044A51" w:rsidRDefault="00D1096B" w:rsidP="00044A51">
            <w:pPr>
              <w:spacing w:line="220" w:lineRule="exact"/>
              <w:rPr>
                <w:rFonts w:ascii="Arial" w:eastAsia="Arial" w:hAnsi="Arial" w:cs="Arial"/>
              </w:rPr>
            </w:pPr>
            <w:r w:rsidRPr="00044A51">
              <w:rPr>
                <w:rFonts w:ascii="Arial" w:eastAsia="Arial" w:hAnsi="Arial" w:cs="Arial"/>
              </w:rPr>
              <w:t>Contract Data</w:t>
            </w:r>
          </w:p>
        </w:tc>
        <w:tc>
          <w:tcPr>
            <w:tcW w:w="1513" w:type="dxa"/>
          </w:tcPr>
          <w:p w14:paraId="45480342" w14:textId="77777777" w:rsidR="00D1096B" w:rsidRPr="00044A51" w:rsidRDefault="00D1096B" w:rsidP="00044A51">
            <w:pPr>
              <w:rPr>
                <w:rFonts w:ascii="Arial" w:eastAsia="Arial" w:hAnsi="Arial" w:cs="Arial"/>
              </w:rPr>
            </w:pPr>
          </w:p>
        </w:tc>
        <w:tc>
          <w:tcPr>
            <w:tcW w:w="5936" w:type="dxa"/>
          </w:tcPr>
          <w:p w14:paraId="76B1DF3A" w14:textId="35EA1050" w:rsidR="00D1096B" w:rsidRPr="00044A51" w:rsidRDefault="00D1096B" w:rsidP="00044A51">
            <w:pPr>
              <w:rPr>
                <w:rFonts w:ascii="Arial" w:eastAsia="Arial" w:hAnsi="Arial" w:cs="Arial"/>
              </w:rPr>
            </w:pPr>
            <w:proofErr w:type="spellStart"/>
            <w:r w:rsidRPr="00044A51">
              <w:rPr>
                <w:rFonts w:ascii="Arial" w:eastAsia="Arial" w:hAnsi="Arial" w:cs="Arial"/>
              </w:rPr>
              <w:t>Annex</w:t>
            </w:r>
            <w:r w:rsidR="00044A51">
              <w:rPr>
                <w:rFonts w:ascii="Arial" w:eastAsia="Arial" w:hAnsi="Arial" w:cs="Arial"/>
              </w:rPr>
              <w:t>D</w:t>
            </w:r>
            <w:proofErr w:type="spellEnd"/>
            <w:r w:rsidR="00044A51">
              <w:rPr>
                <w:rFonts w:ascii="Arial" w:eastAsia="Arial" w:hAnsi="Arial" w:cs="Arial"/>
              </w:rPr>
              <w:t xml:space="preserve"> </w:t>
            </w:r>
            <w:r w:rsidRPr="00044A51">
              <w:rPr>
                <w:rFonts w:ascii="Arial" w:eastAsia="Arial" w:hAnsi="Arial" w:cs="Arial"/>
              </w:rPr>
              <w:t xml:space="preserve">to Schedule </w:t>
            </w:r>
            <w:r w:rsidR="00044A51">
              <w:rPr>
                <w:rFonts w:ascii="Arial" w:eastAsia="Arial" w:hAnsi="Arial" w:cs="Arial"/>
              </w:rPr>
              <w:t xml:space="preserve">9 and </w:t>
            </w:r>
            <w:proofErr w:type="gramStart"/>
            <w:r w:rsidR="00044A51">
              <w:rPr>
                <w:rFonts w:ascii="Arial" w:eastAsia="Arial" w:hAnsi="Arial" w:cs="Arial"/>
              </w:rPr>
              <w:t xml:space="preserve">10 </w:t>
            </w:r>
            <w:r w:rsidRPr="00044A51">
              <w:rPr>
                <w:rFonts w:ascii="Arial" w:eastAsia="Arial" w:hAnsi="Arial" w:cs="Arial"/>
              </w:rPr>
              <w:t xml:space="preserve"> for</w:t>
            </w:r>
            <w:proofErr w:type="gramEnd"/>
            <w:r w:rsidRPr="00044A51">
              <w:rPr>
                <w:rFonts w:ascii="Arial" w:eastAsia="Arial" w:hAnsi="Arial" w:cs="Arial"/>
              </w:rPr>
              <w:t xml:space="preserve"> specific Works Contracts.</w:t>
            </w:r>
          </w:p>
        </w:tc>
      </w:tr>
      <w:tr w:rsidR="00D1096B" w:rsidRPr="00044A51" w14:paraId="12139218" w14:textId="77777777" w:rsidTr="00B05E5C">
        <w:trPr>
          <w:jc w:val="center"/>
        </w:trPr>
        <w:tc>
          <w:tcPr>
            <w:tcW w:w="3041" w:type="dxa"/>
          </w:tcPr>
          <w:p w14:paraId="791F85B0" w14:textId="77777777" w:rsidR="00D1096B" w:rsidRPr="00044A51" w:rsidRDefault="00D1096B" w:rsidP="00044A51">
            <w:pPr>
              <w:tabs>
                <w:tab w:val="left" w:pos="1108"/>
              </w:tabs>
              <w:spacing w:line="220" w:lineRule="exact"/>
              <w:rPr>
                <w:rFonts w:ascii="Arial" w:eastAsia="Arial" w:hAnsi="Arial" w:cs="Arial"/>
              </w:rPr>
            </w:pPr>
            <w:r w:rsidRPr="00044A51">
              <w:rPr>
                <w:rFonts w:ascii="Arial" w:eastAsia="Arial" w:hAnsi="Arial" w:cs="Arial"/>
              </w:rPr>
              <w:t>Contract Period</w:t>
            </w:r>
          </w:p>
        </w:tc>
        <w:tc>
          <w:tcPr>
            <w:tcW w:w="1513" w:type="dxa"/>
          </w:tcPr>
          <w:p w14:paraId="4958AA52"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698AEF84" w14:textId="36460831" w:rsidR="00D1096B" w:rsidRPr="00044A51" w:rsidRDefault="00D1096B" w:rsidP="00044A51">
            <w:pPr>
              <w:rPr>
                <w:rFonts w:ascii="Arial" w:eastAsia="Arial" w:hAnsi="Arial" w:cs="Arial"/>
              </w:rPr>
            </w:pPr>
            <w:r w:rsidRPr="00044A51">
              <w:rPr>
                <w:rFonts w:ascii="Arial" w:eastAsia="Arial" w:hAnsi="Arial" w:cs="Arial"/>
              </w:rPr>
              <w:t>A</w:t>
            </w:r>
            <w:r w:rsidRPr="00044A51">
              <w:rPr>
                <w:rFonts w:ascii="Arial" w:eastAsia="Arial" w:hAnsi="Arial" w:cs="Arial"/>
                <w:spacing w:val="15"/>
              </w:rPr>
              <w:t xml:space="preserve"> </w:t>
            </w:r>
            <w:r w:rsidRPr="00044A51">
              <w:rPr>
                <w:rFonts w:ascii="Arial" w:eastAsia="Arial" w:hAnsi="Arial" w:cs="Arial"/>
              </w:rPr>
              <w:t>per</w:t>
            </w:r>
            <w:r w:rsidRPr="00044A51">
              <w:rPr>
                <w:rFonts w:ascii="Arial" w:eastAsia="Arial" w:hAnsi="Arial" w:cs="Arial"/>
                <w:spacing w:val="-1"/>
              </w:rPr>
              <w:t>i</w:t>
            </w:r>
            <w:r w:rsidRPr="00044A51">
              <w:rPr>
                <w:rFonts w:ascii="Arial" w:eastAsia="Arial" w:hAnsi="Arial" w:cs="Arial"/>
              </w:rPr>
              <w:t>od</w:t>
            </w:r>
            <w:r w:rsidRPr="00044A51">
              <w:rPr>
                <w:rFonts w:ascii="Arial" w:eastAsia="Arial" w:hAnsi="Arial" w:cs="Arial"/>
                <w:spacing w:val="17"/>
              </w:rPr>
              <w:t xml:space="preserve"> </w:t>
            </w:r>
            <w:r w:rsidRPr="00044A51">
              <w:rPr>
                <w:rFonts w:ascii="Arial" w:eastAsia="Arial" w:hAnsi="Arial" w:cs="Arial"/>
              </w:rPr>
              <w:t>of</w:t>
            </w:r>
            <w:r w:rsidRPr="00044A51">
              <w:rPr>
                <w:rFonts w:ascii="Arial" w:eastAsia="Arial" w:hAnsi="Arial" w:cs="Arial"/>
                <w:spacing w:val="17"/>
              </w:rPr>
              <w:t xml:space="preserve"> </w:t>
            </w:r>
            <w:r w:rsidRPr="00044A51">
              <w:rPr>
                <w:rFonts w:ascii="Arial" w:eastAsia="Arial" w:hAnsi="Arial" w:cs="Arial"/>
              </w:rPr>
              <w:t>seven (7)</w:t>
            </w:r>
            <w:r w:rsidRPr="00044A51">
              <w:rPr>
                <w:rFonts w:ascii="Arial" w:eastAsia="Arial" w:hAnsi="Arial" w:cs="Arial"/>
                <w:spacing w:val="17"/>
              </w:rPr>
              <w:t xml:space="preserve"> </w:t>
            </w:r>
            <w:r w:rsidRPr="00044A51">
              <w:rPr>
                <w:rFonts w:ascii="Arial" w:eastAsia="Arial" w:hAnsi="Arial" w:cs="Arial"/>
              </w:rPr>
              <w:t>years</w:t>
            </w:r>
            <w:r w:rsidRPr="00044A51">
              <w:rPr>
                <w:rFonts w:ascii="Arial" w:eastAsia="Arial" w:hAnsi="Arial" w:cs="Arial"/>
                <w:spacing w:val="15"/>
              </w:rPr>
              <w:t xml:space="preserve"> </w:t>
            </w:r>
            <w:r w:rsidRPr="00044A51">
              <w:rPr>
                <w:rFonts w:ascii="Arial" w:eastAsia="Arial" w:hAnsi="Arial" w:cs="Arial"/>
              </w:rPr>
              <w:t>co</w:t>
            </w:r>
            <w:r w:rsidRPr="00044A51">
              <w:rPr>
                <w:rFonts w:ascii="Arial" w:eastAsia="Arial" w:hAnsi="Arial" w:cs="Arial"/>
                <w:spacing w:val="-1"/>
              </w:rPr>
              <w:t>mm</w:t>
            </w:r>
            <w:r w:rsidRPr="00044A51">
              <w:rPr>
                <w:rFonts w:ascii="Arial" w:eastAsia="Arial" w:hAnsi="Arial" w:cs="Arial"/>
              </w:rPr>
              <w:t>enc</w:t>
            </w:r>
            <w:r w:rsidRPr="00044A51">
              <w:rPr>
                <w:rFonts w:ascii="Arial" w:eastAsia="Arial" w:hAnsi="Arial" w:cs="Arial"/>
                <w:spacing w:val="-1"/>
              </w:rPr>
              <w:t>i</w:t>
            </w:r>
            <w:r w:rsidRPr="00044A51">
              <w:rPr>
                <w:rFonts w:ascii="Arial" w:eastAsia="Arial" w:hAnsi="Arial" w:cs="Arial"/>
              </w:rPr>
              <w:t>ng</w:t>
            </w:r>
            <w:r w:rsidRPr="00044A51">
              <w:rPr>
                <w:rFonts w:ascii="Arial" w:eastAsia="Arial" w:hAnsi="Arial" w:cs="Arial"/>
                <w:spacing w:val="15"/>
              </w:rPr>
              <w:t xml:space="preserve"> </w:t>
            </w:r>
            <w:r w:rsidRPr="00044A51">
              <w:rPr>
                <w:rFonts w:ascii="Arial" w:eastAsia="Arial" w:hAnsi="Arial" w:cs="Arial"/>
              </w:rPr>
              <w:t>on</w:t>
            </w:r>
            <w:r w:rsidRPr="00044A51">
              <w:rPr>
                <w:rFonts w:ascii="Arial" w:eastAsia="Arial" w:hAnsi="Arial" w:cs="Arial"/>
                <w:spacing w:val="17"/>
              </w:rPr>
              <w:t xml:space="preserve"> </w:t>
            </w:r>
            <w:r w:rsidRPr="00044A51">
              <w:rPr>
                <w:rFonts w:ascii="Arial" w:eastAsia="Arial" w:hAnsi="Arial" w:cs="Arial"/>
              </w:rPr>
              <w:t>t</w:t>
            </w:r>
            <w:r w:rsidRPr="00044A51">
              <w:rPr>
                <w:rFonts w:ascii="Arial" w:eastAsia="Arial" w:hAnsi="Arial" w:cs="Arial"/>
                <w:spacing w:val="-1"/>
              </w:rPr>
              <w:t>h</w:t>
            </w:r>
            <w:r w:rsidRPr="00044A51">
              <w:rPr>
                <w:rFonts w:ascii="Arial" w:eastAsia="Arial" w:hAnsi="Arial" w:cs="Arial"/>
              </w:rPr>
              <w:t>e</w:t>
            </w:r>
            <w:r w:rsidRPr="00044A51">
              <w:rPr>
                <w:rFonts w:ascii="Arial" w:eastAsia="Arial" w:hAnsi="Arial" w:cs="Arial"/>
                <w:spacing w:val="17"/>
              </w:rPr>
              <w:t xml:space="preserve"> </w:t>
            </w:r>
            <w:r w:rsidRPr="00044A51">
              <w:rPr>
                <w:rFonts w:ascii="Arial" w:eastAsia="Arial" w:hAnsi="Arial" w:cs="Arial"/>
              </w:rPr>
              <w:t>Contract</w:t>
            </w:r>
            <w:r w:rsidRPr="00044A51">
              <w:rPr>
                <w:rFonts w:ascii="Arial" w:eastAsia="Arial" w:hAnsi="Arial" w:cs="Arial"/>
                <w:spacing w:val="15"/>
              </w:rPr>
              <w:t xml:space="preserve"> </w:t>
            </w:r>
            <w:r w:rsidRPr="00044A51">
              <w:rPr>
                <w:rFonts w:ascii="Arial" w:eastAsia="Arial" w:hAnsi="Arial" w:cs="Arial"/>
              </w:rPr>
              <w:t>Date</w:t>
            </w:r>
            <w:r w:rsidRPr="00044A51">
              <w:rPr>
                <w:rFonts w:ascii="Arial" w:eastAsia="Arial" w:hAnsi="Arial" w:cs="Arial"/>
                <w:spacing w:val="17"/>
              </w:rPr>
              <w:t xml:space="preserve"> </w:t>
            </w:r>
            <w:r w:rsidRPr="00044A51">
              <w:rPr>
                <w:rFonts w:ascii="Arial" w:eastAsia="Arial" w:hAnsi="Arial" w:cs="Arial"/>
                <w:spacing w:val="-1"/>
              </w:rPr>
              <w:t>a</w:t>
            </w:r>
            <w:r w:rsidRPr="00044A51">
              <w:rPr>
                <w:rFonts w:ascii="Arial" w:eastAsia="Arial" w:hAnsi="Arial" w:cs="Arial"/>
              </w:rPr>
              <w:t>s the</w:t>
            </w:r>
            <w:r w:rsidRPr="00044A51">
              <w:rPr>
                <w:rFonts w:ascii="Arial" w:eastAsia="Arial" w:hAnsi="Arial" w:cs="Arial"/>
                <w:spacing w:val="37"/>
              </w:rPr>
              <w:t xml:space="preserve"> </w:t>
            </w:r>
            <w:r w:rsidRPr="00044A51">
              <w:rPr>
                <w:rFonts w:ascii="Arial" w:eastAsia="Arial" w:hAnsi="Arial" w:cs="Arial"/>
              </w:rPr>
              <w:t>same</w:t>
            </w:r>
            <w:r w:rsidRPr="00044A51">
              <w:rPr>
                <w:rFonts w:ascii="Arial" w:eastAsia="Arial" w:hAnsi="Arial" w:cs="Arial"/>
                <w:spacing w:val="37"/>
              </w:rPr>
              <w:t xml:space="preserve"> </w:t>
            </w:r>
            <w:r w:rsidRPr="00044A51">
              <w:rPr>
                <w:rFonts w:ascii="Arial" w:eastAsia="Arial" w:hAnsi="Arial" w:cs="Arial"/>
                <w:spacing w:val="-1"/>
              </w:rPr>
              <w:t>m</w:t>
            </w:r>
            <w:r w:rsidRPr="00044A51">
              <w:rPr>
                <w:rFonts w:ascii="Arial" w:eastAsia="Arial" w:hAnsi="Arial" w:cs="Arial"/>
              </w:rPr>
              <w:t>ay</w:t>
            </w:r>
            <w:r w:rsidRPr="00044A51">
              <w:rPr>
                <w:rFonts w:ascii="Arial" w:eastAsia="Arial" w:hAnsi="Arial" w:cs="Arial"/>
                <w:spacing w:val="37"/>
              </w:rPr>
              <w:t xml:space="preserve"> </w:t>
            </w:r>
            <w:r w:rsidRPr="00044A51">
              <w:rPr>
                <w:rFonts w:ascii="Arial" w:eastAsia="Arial" w:hAnsi="Arial" w:cs="Arial"/>
              </w:rPr>
              <w:t>be</w:t>
            </w:r>
            <w:r w:rsidRPr="00044A51">
              <w:rPr>
                <w:rFonts w:ascii="Arial" w:eastAsia="Arial" w:hAnsi="Arial" w:cs="Arial"/>
                <w:spacing w:val="37"/>
              </w:rPr>
              <w:t xml:space="preserve"> </w:t>
            </w:r>
            <w:r w:rsidRPr="00044A51">
              <w:rPr>
                <w:rFonts w:ascii="Arial" w:eastAsia="Arial" w:hAnsi="Arial" w:cs="Arial"/>
              </w:rPr>
              <w:t>exten</w:t>
            </w:r>
            <w:r w:rsidRPr="00044A51">
              <w:rPr>
                <w:rFonts w:ascii="Arial" w:eastAsia="Arial" w:hAnsi="Arial" w:cs="Arial"/>
                <w:spacing w:val="-1"/>
              </w:rPr>
              <w:t>d</w:t>
            </w:r>
            <w:r w:rsidRPr="00044A51">
              <w:rPr>
                <w:rFonts w:ascii="Arial" w:eastAsia="Arial" w:hAnsi="Arial" w:cs="Arial"/>
              </w:rPr>
              <w:t>ed</w:t>
            </w:r>
            <w:r w:rsidRPr="00044A51">
              <w:rPr>
                <w:rFonts w:ascii="Arial" w:eastAsia="Arial" w:hAnsi="Arial" w:cs="Arial"/>
                <w:spacing w:val="37"/>
              </w:rPr>
              <w:t xml:space="preserve"> </w:t>
            </w:r>
            <w:r w:rsidRPr="00044A51">
              <w:rPr>
                <w:rFonts w:ascii="Arial" w:eastAsia="Arial" w:hAnsi="Arial" w:cs="Arial"/>
              </w:rPr>
              <w:t>by</w:t>
            </w:r>
            <w:r w:rsidRPr="00044A51">
              <w:rPr>
                <w:rFonts w:ascii="Arial" w:eastAsia="Arial" w:hAnsi="Arial" w:cs="Arial"/>
                <w:spacing w:val="37"/>
              </w:rPr>
              <w:t xml:space="preserve"> </w:t>
            </w:r>
            <w:r w:rsidRPr="00044A51">
              <w:rPr>
                <w:rFonts w:ascii="Arial" w:eastAsia="Arial" w:hAnsi="Arial" w:cs="Arial"/>
              </w:rPr>
              <w:t>the</w:t>
            </w:r>
            <w:r w:rsidRPr="00044A51">
              <w:rPr>
                <w:rFonts w:ascii="Arial" w:eastAsia="Arial" w:hAnsi="Arial" w:cs="Arial"/>
                <w:spacing w:val="37"/>
              </w:rPr>
              <w:t xml:space="preserve"> </w:t>
            </w:r>
            <w:r w:rsidRPr="00044A51">
              <w:rPr>
                <w:rFonts w:ascii="Arial" w:eastAsia="Arial" w:hAnsi="Arial" w:cs="Arial"/>
                <w:i/>
              </w:rPr>
              <w:t>Client</w:t>
            </w:r>
            <w:r w:rsidRPr="00044A51">
              <w:rPr>
                <w:rFonts w:ascii="Arial" w:eastAsia="Arial" w:hAnsi="Arial" w:cs="Arial"/>
                <w:i/>
                <w:spacing w:val="38"/>
              </w:rPr>
              <w:t xml:space="preserve"> </w:t>
            </w:r>
            <w:r w:rsidRPr="00044A51">
              <w:rPr>
                <w:rFonts w:ascii="Arial" w:eastAsia="Arial" w:hAnsi="Arial" w:cs="Arial"/>
              </w:rPr>
              <w:t>at</w:t>
            </w:r>
            <w:r w:rsidRPr="00044A51">
              <w:rPr>
                <w:rFonts w:ascii="Arial" w:eastAsia="Arial" w:hAnsi="Arial" w:cs="Arial"/>
                <w:spacing w:val="37"/>
              </w:rPr>
              <w:t xml:space="preserve"> </w:t>
            </w:r>
            <w:r w:rsidRPr="00044A51">
              <w:rPr>
                <w:rFonts w:ascii="Arial" w:eastAsia="Arial" w:hAnsi="Arial" w:cs="Arial"/>
              </w:rPr>
              <w:t>its</w:t>
            </w:r>
            <w:r w:rsidRPr="00044A51">
              <w:rPr>
                <w:rFonts w:ascii="Arial" w:eastAsia="Arial" w:hAnsi="Arial" w:cs="Arial"/>
                <w:spacing w:val="37"/>
              </w:rPr>
              <w:t xml:space="preserve"> </w:t>
            </w:r>
            <w:r w:rsidRPr="00044A51">
              <w:rPr>
                <w:rFonts w:ascii="Arial" w:eastAsia="Arial" w:hAnsi="Arial" w:cs="Arial"/>
              </w:rPr>
              <w:t>so</w:t>
            </w:r>
            <w:r w:rsidRPr="00044A51">
              <w:rPr>
                <w:rFonts w:ascii="Arial" w:eastAsia="Arial" w:hAnsi="Arial" w:cs="Arial"/>
                <w:spacing w:val="-1"/>
              </w:rPr>
              <w:t>l</w:t>
            </w:r>
            <w:r w:rsidRPr="00044A51">
              <w:rPr>
                <w:rFonts w:ascii="Arial" w:eastAsia="Arial" w:hAnsi="Arial" w:cs="Arial"/>
              </w:rPr>
              <w:t>e</w:t>
            </w:r>
            <w:r w:rsidRPr="00044A51">
              <w:rPr>
                <w:rFonts w:ascii="Arial" w:eastAsia="Arial" w:hAnsi="Arial" w:cs="Arial"/>
                <w:spacing w:val="37"/>
              </w:rPr>
              <w:t xml:space="preserve"> </w:t>
            </w:r>
            <w:r w:rsidRPr="00044A51">
              <w:rPr>
                <w:rFonts w:ascii="Arial" w:eastAsia="Arial" w:hAnsi="Arial" w:cs="Arial"/>
              </w:rPr>
              <w:t>discr</w:t>
            </w:r>
            <w:r w:rsidRPr="00044A51">
              <w:rPr>
                <w:rFonts w:ascii="Arial" w:eastAsia="Arial" w:hAnsi="Arial" w:cs="Arial"/>
                <w:spacing w:val="-1"/>
              </w:rPr>
              <w:t>e</w:t>
            </w:r>
            <w:r w:rsidRPr="00044A51">
              <w:rPr>
                <w:rFonts w:ascii="Arial" w:eastAsia="Arial" w:hAnsi="Arial" w:cs="Arial"/>
              </w:rPr>
              <w:t>tion</w:t>
            </w:r>
            <w:r w:rsidRPr="00044A51">
              <w:rPr>
                <w:rFonts w:ascii="Arial" w:eastAsia="Arial" w:hAnsi="Arial" w:cs="Arial"/>
                <w:spacing w:val="37"/>
              </w:rPr>
              <w:t xml:space="preserve"> </w:t>
            </w:r>
            <w:r w:rsidRPr="00044A51">
              <w:rPr>
                <w:rFonts w:ascii="Arial" w:eastAsia="Arial" w:hAnsi="Arial" w:cs="Arial"/>
              </w:rPr>
              <w:t>in accorda</w:t>
            </w:r>
            <w:r w:rsidRPr="00044A51">
              <w:rPr>
                <w:rFonts w:ascii="Arial" w:eastAsia="Arial" w:hAnsi="Arial" w:cs="Arial"/>
                <w:spacing w:val="-1"/>
              </w:rPr>
              <w:t>n</w:t>
            </w:r>
            <w:r w:rsidRPr="00044A51">
              <w:rPr>
                <w:rFonts w:ascii="Arial" w:eastAsia="Arial" w:hAnsi="Arial" w:cs="Arial"/>
              </w:rPr>
              <w:t>ce</w:t>
            </w:r>
            <w:r w:rsidRPr="00044A51">
              <w:rPr>
                <w:rFonts w:ascii="Arial" w:eastAsia="Arial" w:hAnsi="Arial" w:cs="Arial"/>
                <w:spacing w:val="-1"/>
              </w:rPr>
              <w:t xml:space="preserve"> </w:t>
            </w:r>
            <w:r w:rsidRPr="00044A51">
              <w:rPr>
                <w:rFonts w:ascii="Arial" w:eastAsia="Arial" w:hAnsi="Arial" w:cs="Arial"/>
              </w:rPr>
              <w:t>with Cl</w:t>
            </w:r>
            <w:r w:rsidRPr="00044A51">
              <w:rPr>
                <w:rFonts w:ascii="Arial" w:eastAsia="Arial" w:hAnsi="Arial" w:cs="Arial"/>
                <w:spacing w:val="-1"/>
              </w:rPr>
              <w:t>a</w:t>
            </w:r>
            <w:r w:rsidRPr="00044A51">
              <w:rPr>
                <w:rFonts w:ascii="Arial" w:eastAsia="Arial" w:hAnsi="Arial" w:cs="Arial"/>
              </w:rPr>
              <w:t>use 3.1 of the Fra</w:t>
            </w:r>
            <w:r w:rsidRPr="00044A51">
              <w:rPr>
                <w:rFonts w:ascii="Arial" w:eastAsia="Arial" w:hAnsi="Arial" w:cs="Arial"/>
                <w:spacing w:val="-1"/>
              </w:rPr>
              <w:t>m</w:t>
            </w:r>
            <w:r w:rsidRPr="00044A51">
              <w:rPr>
                <w:rFonts w:ascii="Arial" w:eastAsia="Arial" w:hAnsi="Arial" w:cs="Arial"/>
              </w:rPr>
              <w:t>ew</w:t>
            </w:r>
            <w:r w:rsidRPr="00044A51">
              <w:rPr>
                <w:rFonts w:ascii="Arial" w:eastAsia="Arial" w:hAnsi="Arial" w:cs="Arial"/>
                <w:spacing w:val="-1"/>
              </w:rPr>
              <w:t>o</w:t>
            </w:r>
            <w:r w:rsidRPr="00044A51">
              <w:rPr>
                <w:rFonts w:ascii="Arial" w:eastAsia="Arial" w:hAnsi="Arial" w:cs="Arial"/>
              </w:rPr>
              <w:t>rk A</w:t>
            </w:r>
            <w:r w:rsidRPr="00044A51">
              <w:rPr>
                <w:rFonts w:ascii="Arial" w:eastAsia="Arial" w:hAnsi="Arial" w:cs="Arial"/>
                <w:spacing w:val="-1"/>
              </w:rPr>
              <w:t>g</w:t>
            </w:r>
            <w:r w:rsidRPr="00044A51">
              <w:rPr>
                <w:rFonts w:ascii="Arial" w:eastAsia="Arial" w:hAnsi="Arial" w:cs="Arial"/>
              </w:rPr>
              <w:t>re</w:t>
            </w:r>
            <w:r w:rsidRPr="00044A51">
              <w:rPr>
                <w:rFonts w:ascii="Arial" w:eastAsia="Arial" w:hAnsi="Arial" w:cs="Arial"/>
                <w:spacing w:val="-1"/>
              </w:rPr>
              <w:t>e</w:t>
            </w:r>
            <w:r w:rsidRPr="00044A51">
              <w:rPr>
                <w:rFonts w:ascii="Arial" w:eastAsia="Arial" w:hAnsi="Arial" w:cs="Arial"/>
              </w:rPr>
              <w:t>ment.</w:t>
            </w:r>
          </w:p>
        </w:tc>
      </w:tr>
      <w:tr w:rsidR="00D1096B" w:rsidRPr="00044A51" w14:paraId="6C0B7496" w14:textId="77777777" w:rsidTr="00B05E5C">
        <w:trPr>
          <w:jc w:val="center"/>
        </w:trPr>
        <w:tc>
          <w:tcPr>
            <w:tcW w:w="3041" w:type="dxa"/>
          </w:tcPr>
          <w:p w14:paraId="1B0D465B"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Contract Records</w:t>
            </w:r>
          </w:p>
        </w:tc>
        <w:tc>
          <w:tcPr>
            <w:tcW w:w="1513" w:type="dxa"/>
          </w:tcPr>
          <w:p w14:paraId="6750D431"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22E9526A" w14:textId="19C76711" w:rsidR="00D1096B" w:rsidRPr="00044A51" w:rsidRDefault="00D1096B" w:rsidP="00044A51">
            <w:pPr>
              <w:rPr>
                <w:rFonts w:ascii="Arial" w:eastAsia="Arial" w:hAnsi="Arial" w:cs="Arial"/>
              </w:rPr>
            </w:pPr>
            <w:r w:rsidRPr="00044A51">
              <w:rPr>
                <w:rFonts w:ascii="Arial" w:eastAsia="Arial" w:hAnsi="Arial" w:cs="Arial"/>
              </w:rPr>
              <w:t>All records, agreements, specifications, drawings, manufacturing data, information, documents and Control Copies that are produced in connection with the Framework Contract and each Works Contract.</w:t>
            </w:r>
          </w:p>
        </w:tc>
      </w:tr>
      <w:tr w:rsidR="00D1096B" w:rsidRPr="00044A51" w14:paraId="6E6A29D0" w14:textId="77777777" w:rsidTr="00B05E5C">
        <w:trPr>
          <w:jc w:val="center"/>
        </w:trPr>
        <w:tc>
          <w:tcPr>
            <w:tcW w:w="3041" w:type="dxa"/>
          </w:tcPr>
          <w:p w14:paraId="51DDCF7F" w14:textId="4CCFA881" w:rsidR="00D1096B" w:rsidRPr="00044A51" w:rsidRDefault="00D1096B" w:rsidP="00044A51">
            <w:pPr>
              <w:spacing w:line="220" w:lineRule="exact"/>
              <w:rPr>
                <w:rFonts w:ascii="Arial" w:eastAsia="Arial" w:hAnsi="Arial" w:cs="Arial"/>
              </w:rPr>
            </w:pPr>
            <w:r w:rsidRPr="00044A51">
              <w:rPr>
                <w:rFonts w:ascii="Arial" w:eastAsia="Arial" w:hAnsi="Arial" w:cs="Arial"/>
              </w:rPr>
              <w:lastRenderedPageBreak/>
              <w:t>Contract Year</w:t>
            </w:r>
          </w:p>
        </w:tc>
        <w:tc>
          <w:tcPr>
            <w:tcW w:w="1513" w:type="dxa"/>
          </w:tcPr>
          <w:p w14:paraId="456E0AEF" w14:textId="77777777" w:rsidR="00D1096B" w:rsidRPr="00044A51" w:rsidRDefault="00D1096B" w:rsidP="00044A51">
            <w:pPr>
              <w:rPr>
                <w:rFonts w:ascii="Arial" w:eastAsia="Arial" w:hAnsi="Arial" w:cs="Arial"/>
              </w:rPr>
            </w:pPr>
          </w:p>
        </w:tc>
        <w:tc>
          <w:tcPr>
            <w:tcW w:w="5936" w:type="dxa"/>
          </w:tcPr>
          <w:p w14:paraId="29A65DD3" w14:textId="03739956" w:rsidR="00D1096B" w:rsidRPr="00044A51" w:rsidRDefault="00D1096B" w:rsidP="00044A51">
            <w:pPr>
              <w:rPr>
                <w:rFonts w:ascii="Arial" w:eastAsia="Arial" w:hAnsi="Arial" w:cs="Arial"/>
              </w:rPr>
            </w:pPr>
            <w:r w:rsidRPr="00044A51">
              <w:rPr>
                <w:rFonts w:ascii="Arial" w:eastAsia="Arial" w:hAnsi="Arial" w:cs="Arial"/>
              </w:rPr>
              <w:t>The period from Contract Award for a calendar year.</w:t>
            </w:r>
          </w:p>
        </w:tc>
      </w:tr>
      <w:tr w:rsidR="00D1096B" w:rsidRPr="00044A51" w14:paraId="13C9D3CD" w14:textId="77777777" w:rsidTr="00B05E5C">
        <w:trPr>
          <w:jc w:val="center"/>
        </w:trPr>
        <w:tc>
          <w:tcPr>
            <w:tcW w:w="3041" w:type="dxa"/>
          </w:tcPr>
          <w:p w14:paraId="0E8494A8" w14:textId="77777777" w:rsidR="00D1096B" w:rsidRPr="00044A51" w:rsidRDefault="00D1096B" w:rsidP="00044A51">
            <w:pPr>
              <w:spacing w:line="220" w:lineRule="exact"/>
              <w:rPr>
                <w:rFonts w:ascii="Arial" w:eastAsia="Arial" w:hAnsi="Arial" w:cs="Arial"/>
                <w:i/>
              </w:rPr>
            </w:pPr>
            <w:r w:rsidRPr="00044A51">
              <w:rPr>
                <w:rFonts w:ascii="Arial" w:eastAsia="Arial" w:hAnsi="Arial" w:cs="Arial"/>
                <w:i/>
              </w:rPr>
              <w:t>Contractor</w:t>
            </w:r>
          </w:p>
        </w:tc>
        <w:tc>
          <w:tcPr>
            <w:tcW w:w="1513" w:type="dxa"/>
          </w:tcPr>
          <w:p w14:paraId="0F47B5BE"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4D140327" w14:textId="02A16374" w:rsidR="00D1096B" w:rsidRPr="00044A51" w:rsidRDefault="00D1096B" w:rsidP="00044A51">
            <w:pPr>
              <w:rPr>
                <w:rFonts w:ascii="Arial" w:eastAsia="Arial" w:hAnsi="Arial" w:cs="Arial"/>
              </w:rPr>
            </w:pPr>
            <w:r w:rsidRPr="00044A51">
              <w:rPr>
                <w:rFonts w:ascii="Arial" w:eastAsia="Arial" w:hAnsi="Arial" w:cs="Arial"/>
              </w:rPr>
              <w:t>[insert name] wh</w:t>
            </w:r>
            <w:r w:rsidRPr="00044A51">
              <w:rPr>
                <w:rFonts w:ascii="Arial" w:eastAsia="Arial" w:hAnsi="Arial" w:cs="Arial"/>
                <w:spacing w:val="-1"/>
              </w:rPr>
              <w:t>o</w:t>
            </w:r>
            <w:r w:rsidRPr="00044A51">
              <w:rPr>
                <w:rFonts w:ascii="Arial" w:eastAsia="Arial" w:hAnsi="Arial" w:cs="Arial"/>
                <w:spacing w:val="1"/>
              </w:rPr>
              <w:t>s</w:t>
            </w:r>
            <w:r w:rsidRPr="00044A51">
              <w:rPr>
                <w:rFonts w:ascii="Arial" w:eastAsia="Arial" w:hAnsi="Arial" w:cs="Arial"/>
              </w:rPr>
              <w:t>e r</w:t>
            </w:r>
            <w:r w:rsidRPr="00044A51">
              <w:rPr>
                <w:rFonts w:ascii="Arial" w:eastAsia="Arial" w:hAnsi="Arial" w:cs="Arial"/>
                <w:spacing w:val="-1"/>
              </w:rPr>
              <w:t>e</w:t>
            </w:r>
            <w:r w:rsidRPr="00044A51">
              <w:rPr>
                <w:rFonts w:ascii="Arial" w:eastAsia="Arial" w:hAnsi="Arial" w:cs="Arial"/>
              </w:rPr>
              <w:t>gist</w:t>
            </w:r>
            <w:r w:rsidRPr="00044A51">
              <w:rPr>
                <w:rFonts w:ascii="Arial" w:eastAsia="Arial" w:hAnsi="Arial" w:cs="Arial"/>
                <w:spacing w:val="-1"/>
              </w:rPr>
              <w:t>e</w:t>
            </w:r>
            <w:r w:rsidRPr="00044A51">
              <w:rPr>
                <w:rFonts w:ascii="Arial" w:eastAsia="Arial" w:hAnsi="Arial" w:cs="Arial"/>
              </w:rPr>
              <w:t>red</w:t>
            </w:r>
            <w:r w:rsidRPr="00044A51">
              <w:rPr>
                <w:rFonts w:ascii="Arial" w:eastAsia="Arial" w:hAnsi="Arial" w:cs="Arial"/>
                <w:spacing w:val="-1"/>
              </w:rPr>
              <w:t xml:space="preserve"> </w:t>
            </w:r>
            <w:r w:rsidRPr="00044A51">
              <w:rPr>
                <w:rFonts w:ascii="Arial" w:eastAsia="Arial" w:hAnsi="Arial" w:cs="Arial"/>
              </w:rPr>
              <w:t>office is at [insert address] (to incl</w:t>
            </w:r>
            <w:r w:rsidRPr="00044A51">
              <w:rPr>
                <w:rFonts w:ascii="Arial" w:eastAsia="Arial" w:hAnsi="Arial" w:cs="Arial"/>
                <w:spacing w:val="-1"/>
              </w:rPr>
              <w:t>u</w:t>
            </w:r>
            <w:r w:rsidRPr="00044A51">
              <w:rPr>
                <w:rFonts w:ascii="Arial" w:eastAsia="Arial" w:hAnsi="Arial" w:cs="Arial"/>
              </w:rPr>
              <w:t>de its s</w:t>
            </w:r>
            <w:r w:rsidRPr="00044A51">
              <w:rPr>
                <w:rFonts w:ascii="Arial" w:eastAsia="Arial" w:hAnsi="Arial" w:cs="Arial"/>
                <w:spacing w:val="-1"/>
              </w:rPr>
              <w:t>u</w:t>
            </w:r>
            <w:r w:rsidRPr="00044A51">
              <w:rPr>
                <w:rFonts w:ascii="Arial" w:eastAsia="Arial" w:hAnsi="Arial" w:cs="Arial"/>
              </w:rPr>
              <w:t>ccess</w:t>
            </w:r>
            <w:r w:rsidRPr="00044A51">
              <w:rPr>
                <w:rFonts w:ascii="Arial" w:eastAsia="Arial" w:hAnsi="Arial" w:cs="Arial"/>
                <w:spacing w:val="-1"/>
              </w:rPr>
              <w:t>o</w:t>
            </w:r>
            <w:r w:rsidRPr="00044A51">
              <w:rPr>
                <w:rFonts w:ascii="Arial" w:eastAsia="Arial" w:hAnsi="Arial" w:cs="Arial"/>
              </w:rPr>
              <w:t>rs in ti</w:t>
            </w:r>
            <w:r w:rsidRPr="00044A51">
              <w:rPr>
                <w:rFonts w:ascii="Arial" w:eastAsia="Arial" w:hAnsi="Arial" w:cs="Arial"/>
                <w:spacing w:val="-2"/>
              </w:rPr>
              <w:t>t</w:t>
            </w:r>
            <w:r w:rsidRPr="00044A51">
              <w:rPr>
                <w:rFonts w:ascii="Arial" w:eastAsia="Arial" w:hAnsi="Arial" w:cs="Arial"/>
              </w:rPr>
              <w:t>le and p</w:t>
            </w:r>
            <w:r w:rsidRPr="00044A51">
              <w:rPr>
                <w:rFonts w:ascii="Arial" w:eastAsia="Arial" w:hAnsi="Arial" w:cs="Arial"/>
                <w:spacing w:val="-1"/>
              </w:rPr>
              <w:t>e</w:t>
            </w:r>
            <w:r w:rsidRPr="00044A51">
              <w:rPr>
                <w:rFonts w:ascii="Arial" w:eastAsia="Arial" w:hAnsi="Arial" w:cs="Arial"/>
              </w:rPr>
              <w:t>rmitted assi</w:t>
            </w:r>
            <w:r w:rsidRPr="00044A51">
              <w:rPr>
                <w:rFonts w:ascii="Arial" w:eastAsia="Arial" w:hAnsi="Arial" w:cs="Arial"/>
                <w:spacing w:val="-1"/>
              </w:rPr>
              <w:t>g</w:t>
            </w:r>
            <w:r w:rsidRPr="00044A51">
              <w:rPr>
                <w:rFonts w:ascii="Arial" w:eastAsia="Arial" w:hAnsi="Arial" w:cs="Arial"/>
              </w:rPr>
              <w:t>ns).</w:t>
            </w:r>
          </w:p>
        </w:tc>
      </w:tr>
      <w:tr w:rsidR="00D1096B" w:rsidRPr="00044A51" w14:paraId="0AB6A4F3" w14:textId="77777777" w:rsidTr="00B05E5C">
        <w:trPr>
          <w:jc w:val="center"/>
        </w:trPr>
        <w:tc>
          <w:tcPr>
            <w:tcW w:w="3041" w:type="dxa"/>
          </w:tcPr>
          <w:p w14:paraId="409D06CD" w14:textId="0BCE31AF" w:rsidR="00D1096B" w:rsidRPr="00044A51" w:rsidRDefault="00D1096B" w:rsidP="00044A51">
            <w:pPr>
              <w:spacing w:line="220" w:lineRule="exact"/>
              <w:rPr>
                <w:rFonts w:ascii="Arial" w:eastAsia="Arial" w:hAnsi="Arial" w:cs="Arial"/>
                <w:i/>
              </w:rPr>
            </w:pPr>
            <w:r w:rsidRPr="00044A51">
              <w:rPr>
                <w:rFonts w:ascii="Arial" w:eastAsia="Arial" w:hAnsi="Arial" w:cs="Arial"/>
                <w:i/>
              </w:rPr>
              <w:t xml:space="preserve">Contractor </w:t>
            </w:r>
            <w:r w:rsidRPr="00044A51">
              <w:rPr>
                <w:rFonts w:ascii="Arial" w:eastAsia="Arial" w:hAnsi="Arial" w:cs="Arial"/>
              </w:rPr>
              <w:t>Change Proposal</w:t>
            </w:r>
          </w:p>
        </w:tc>
        <w:tc>
          <w:tcPr>
            <w:tcW w:w="1513" w:type="dxa"/>
          </w:tcPr>
          <w:p w14:paraId="631ACFE5" w14:textId="77777777" w:rsidR="00D1096B" w:rsidRPr="00044A51" w:rsidRDefault="00D1096B" w:rsidP="00044A51">
            <w:pPr>
              <w:rPr>
                <w:rFonts w:ascii="Arial" w:eastAsia="Arial" w:hAnsi="Arial" w:cs="Arial"/>
              </w:rPr>
            </w:pPr>
          </w:p>
        </w:tc>
        <w:tc>
          <w:tcPr>
            <w:tcW w:w="5936" w:type="dxa"/>
          </w:tcPr>
          <w:p w14:paraId="16A673D6" w14:textId="58DE1FF7" w:rsidR="00D1096B" w:rsidRPr="00044A51" w:rsidRDefault="00D1096B" w:rsidP="00044A51">
            <w:pPr>
              <w:rPr>
                <w:rFonts w:ascii="Arial" w:eastAsia="Arial" w:hAnsi="Arial" w:cs="Arial"/>
              </w:rPr>
            </w:pPr>
            <w:r w:rsidRPr="00044A51">
              <w:rPr>
                <w:rFonts w:ascii="Arial" w:eastAsia="Arial" w:hAnsi="Arial" w:cs="Arial"/>
              </w:rPr>
              <w:t xml:space="preserve">As further detailed in (Schedule 7, </w:t>
            </w:r>
            <w:proofErr w:type="spellStart"/>
            <w:r w:rsidRPr="00044A51">
              <w:rPr>
                <w:rFonts w:ascii="Arial" w:eastAsia="Arial" w:hAnsi="Arial" w:cs="Arial"/>
              </w:rPr>
              <w:t>DEFSTAN</w:t>
            </w:r>
            <w:proofErr w:type="spellEnd"/>
            <w:r w:rsidRPr="00044A51">
              <w:rPr>
                <w:rFonts w:ascii="Arial" w:eastAsia="Arial" w:hAnsi="Arial" w:cs="Arial"/>
              </w:rPr>
              <w:t xml:space="preserve"> 05-138)</w:t>
            </w:r>
          </w:p>
        </w:tc>
      </w:tr>
      <w:tr w:rsidR="00D1096B" w:rsidRPr="00044A51" w14:paraId="73BEEFCE" w14:textId="77777777" w:rsidTr="00B05E5C">
        <w:trPr>
          <w:jc w:val="center"/>
        </w:trPr>
        <w:tc>
          <w:tcPr>
            <w:tcW w:w="3041" w:type="dxa"/>
          </w:tcPr>
          <w:p w14:paraId="430F49AE" w14:textId="6BCA4DF5" w:rsidR="00D1096B" w:rsidRPr="00044A51" w:rsidRDefault="00D1096B" w:rsidP="00044A51">
            <w:pPr>
              <w:spacing w:line="220" w:lineRule="exact"/>
              <w:rPr>
                <w:rFonts w:ascii="Arial" w:eastAsia="Arial" w:hAnsi="Arial" w:cs="Arial"/>
                <w:i/>
              </w:rPr>
            </w:pPr>
            <w:r w:rsidRPr="00044A51">
              <w:rPr>
                <w:rFonts w:ascii="Arial" w:eastAsia="Arial" w:hAnsi="Arial" w:cs="Arial"/>
                <w:i/>
              </w:rPr>
              <w:t>Contractor</w:t>
            </w:r>
            <w:r w:rsidRPr="00044A51">
              <w:rPr>
                <w:rFonts w:ascii="Arial" w:eastAsia="Arial" w:hAnsi="Arial" w:cs="Arial"/>
              </w:rPr>
              <w:t xml:space="preserve"> Deliverables</w:t>
            </w:r>
          </w:p>
        </w:tc>
        <w:tc>
          <w:tcPr>
            <w:tcW w:w="1513" w:type="dxa"/>
          </w:tcPr>
          <w:p w14:paraId="3C8A61CB" w14:textId="03986253"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23D66A76" w14:textId="2216B57D" w:rsidR="00D1096B" w:rsidRPr="00044A51" w:rsidRDefault="00D1096B" w:rsidP="00044A51">
            <w:pPr>
              <w:rPr>
                <w:rFonts w:ascii="Arial" w:eastAsia="Arial" w:hAnsi="Arial" w:cs="Arial"/>
              </w:rPr>
            </w:pPr>
            <w:r w:rsidRPr="00044A51">
              <w:rPr>
                <w:rFonts w:ascii="Arial" w:eastAsia="Calibri" w:hAnsi="Arial" w:cs="Arial"/>
                <w:lang w:eastAsia="en-GB"/>
              </w:rPr>
              <w:t xml:space="preserve">Means the works, goods and / or the services, including packaging (and Certificate(s) of Conformity and supplied in accordance with any QA requirements if specified) which the </w:t>
            </w:r>
            <w:r w:rsidRPr="00044A51">
              <w:rPr>
                <w:rFonts w:ascii="Arial" w:eastAsia="Calibri" w:hAnsi="Arial" w:cs="Arial"/>
                <w:i/>
                <w:lang w:eastAsia="en-GB"/>
              </w:rPr>
              <w:t>Contractor</w:t>
            </w:r>
            <w:r w:rsidRPr="00044A51">
              <w:rPr>
                <w:rFonts w:ascii="Arial" w:eastAsia="Calibri" w:hAnsi="Arial" w:cs="Arial"/>
                <w:lang w:eastAsia="en-GB"/>
              </w:rPr>
              <w:t xml:space="preserve"> is required to provide under the Contract.</w:t>
            </w:r>
          </w:p>
        </w:tc>
      </w:tr>
      <w:tr w:rsidR="00D1096B" w:rsidRPr="00044A51" w14:paraId="39AA2676" w14:textId="77777777" w:rsidTr="00B05E5C">
        <w:trPr>
          <w:jc w:val="center"/>
        </w:trPr>
        <w:tc>
          <w:tcPr>
            <w:tcW w:w="3041" w:type="dxa"/>
          </w:tcPr>
          <w:p w14:paraId="40CF10C7"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Contractor Performance</w:t>
            </w:r>
          </w:p>
          <w:p w14:paraId="62C369B3"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Score</w:t>
            </w:r>
          </w:p>
        </w:tc>
        <w:tc>
          <w:tcPr>
            <w:tcW w:w="1513" w:type="dxa"/>
          </w:tcPr>
          <w:p w14:paraId="7DBAD5D6" w14:textId="77777777" w:rsidR="00D1096B" w:rsidRPr="00044A51" w:rsidRDefault="00D1096B" w:rsidP="00044A51">
            <w:pPr>
              <w:rPr>
                <w:rFonts w:ascii="Arial" w:eastAsia="Arial" w:hAnsi="Arial" w:cs="Arial"/>
              </w:rPr>
            </w:pPr>
            <w:r w:rsidRPr="00044A51">
              <w:rPr>
                <w:rFonts w:ascii="Arial" w:eastAsia="Arial" w:hAnsi="Arial" w:cs="Arial"/>
              </w:rPr>
              <w:t>CPS</w:t>
            </w:r>
          </w:p>
        </w:tc>
        <w:tc>
          <w:tcPr>
            <w:tcW w:w="5936" w:type="dxa"/>
          </w:tcPr>
          <w:p w14:paraId="03AA5C78" w14:textId="77777777" w:rsidR="00D1096B" w:rsidRPr="00044A51" w:rsidRDefault="00D1096B" w:rsidP="00044A51">
            <w:pPr>
              <w:rPr>
                <w:rFonts w:ascii="Arial" w:eastAsia="Arial" w:hAnsi="Arial" w:cs="Arial"/>
              </w:rPr>
            </w:pPr>
            <w:r w:rsidRPr="00044A51">
              <w:rPr>
                <w:rFonts w:ascii="Arial" w:eastAsia="Arial" w:hAnsi="Arial" w:cs="Arial"/>
              </w:rPr>
              <w:t>The Framework Key Performance Indicator (</w:t>
            </w:r>
            <w:proofErr w:type="spellStart"/>
            <w:r w:rsidRPr="00044A51">
              <w:rPr>
                <w:rFonts w:ascii="Arial" w:eastAsia="Arial" w:hAnsi="Arial" w:cs="Arial"/>
              </w:rPr>
              <w:t>FKPI</w:t>
            </w:r>
            <w:proofErr w:type="spellEnd"/>
            <w:r w:rsidRPr="00044A51">
              <w:rPr>
                <w:rFonts w:ascii="Arial" w:eastAsia="Arial" w:hAnsi="Arial" w:cs="Arial"/>
              </w:rPr>
              <w:t xml:space="preserve">) scores obtained by a </w:t>
            </w:r>
            <w:r w:rsidRPr="00044A51">
              <w:rPr>
                <w:rFonts w:ascii="Arial" w:eastAsia="Arial" w:hAnsi="Arial" w:cs="Arial"/>
                <w:i/>
              </w:rPr>
              <w:t>Contractor</w:t>
            </w:r>
            <w:r w:rsidRPr="00044A51">
              <w:rPr>
                <w:rFonts w:ascii="Arial" w:eastAsia="Arial" w:hAnsi="Arial" w:cs="Arial"/>
              </w:rPr>
              <w:t xml:space="preserve"> on a Works Contract.</w:t>
            </w:r>
          </w:p>
        </w:tc>
      </w:tr>
      <w:tr w:rsidR="00D1096B" w:rsidRPr="00044A51" w14:paraId="20A88A7C" w14:textId="77777777" w:rsidTr="00B05E5C">
        <w:trPr>
          <w:jc w:val="center"/>
        </w:trPr>
        <w:tc>
          <w:tcPr>
            <w:tcW w:w="3041" w:type="dxa"/>
          </w:tcPr>
          <w:p w14:paraId="20ABF686" w14:textId="77777777" w:rsidR="00D1096B" w:rsidRPr="00044A51" w:rsidRDefault="00D1096B" w:rsidP="00044A51">
            <w:pPr>
              <w:spacing w:line="220" w:lineRule="exact"/>
              <w:rPr>
                <w:rFonts w:ascii="Arial" w:eastAsia="Arial" w:hAnsi="Arial" w:cs="Arial"/>
              </w:rPr>
            </w:pPr>
            <w:r w:rsidRPr="00044A51">
              <w:rPr>
                <w:rFonts w:ascii="Arial" w:eastAsia="Arial" w:hAnsi="Arial" w:cs="Arial"/>
                <w:i/>
              </w:rPr>
              <w:t>Contractor’s</w:t>
            </w:r>
            <w:r w:rsidRPr="00044A51">
              <w:rPr>
                <w:rFonts w:ascii="Arial" w:eastAsia="Arial" w:hAnsi="Arial" w:cs="Arial"/>
              </w:rPr>
              <w:t xml:space="preserve"> Managing</w:t>
            </w:r>
          </w:p>
          <w:p w14:paraId="001D445B"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Director</w:t>
            </w:r>
          </w:p>
        </w:tc>
        <w:tc>
          <w:tcPr>
            <w:tcW w:w="1513" w:type="dxa"/>
          </w:tcPr>
          <w:p w14:paraId="7DD40A15" w14:textId="77777777" w:rsidR="00D1096B" w:rsidRPr="00044A51" w:rsidRDefault="00D1096B" w:rsidP="00044A51">
            <w:pPr>
              <w:rPr>
                <w:rFonts w:ascii="Arial" w:eastAsia="Arial" w:hAnsi="Arial" w:cs="Arial"/>
              </w:rPr>
            </w:pPr>
            <w:proofErr w:type="spellStart"/>
            <w:r w:rsidRPr="00044A51">
              <w:rPr>
                <w:rFonts w:ascii="Arial" w:eastAsia="Arial" w:hAnsi="Arial" w:cs="Arial"/>
              </w:rPr>
              <w:t>CMD</w:t>
            </w:r>
            <w:proofErr w:type="spellEnd"/>
          </w:p>
        </w:tc>
        <w:tc>
          <w:tcPr>
            <w:tcW w:w="5936" w:type="dxa"/>
          </w:tcPr>
          <w:p w14:paraId="4A93BC38" w14:textId="77777777" w:rsidR="00D1096B" w:rsidRPr="00044A51" w:rsidRDefault="00D1096B" w:rsidP="00044A51">
            <w:pPr>
              <w:rPr>
                <w:rFonts w:ascii="Arial" w:eastAsia="Arial" w:hAnsi="Arial" w:cs="Arial"/>
              </w:rPr>
            </w:pPr>
            <w:r w:rsidRPr="00044A51">
              <w:rPr>
                <w:rFonts w:ascii="Arial" w:eastAsia="Arial" w:hAnsi="Arial" w:cs="Arial"/>
              </w:rPr>
              <w:t xml:space="preserve">An individual within the </w:t>
            </w:r>
            <w:r w:rsidRPr="00044A51">
              <w:rPr>
                <w:rFonts w:ascii="Arial" w:eastAsia="Arial" w:hAnsi="Arial" w:cs="Arial"/>
                <w:i/>
              </w:rPr>
              <w:t>Contractor's</w:t>
            </w:r>
            <w:r w:rsidRPr="00044A51">
              <w:rPr>
                <w:rFonts w:ascii="Arial" w:eastAsia="Arial" w:hAnsi="Arial" w:cs="Arial"/>
              </w:rPr>
              <w:t xml:space="preserve"> organisation who has responsibility for ensuring compliance of the Works Contract.</w:t>
            </w:r>
          </w:p>
        </w:tc>
      </w:tr>
      <w:tr w:rsidR="00D1096B" w:rsidRPr="00044A51" w14:paraId="49AFDC08" w14:textId="77777777" w:rsidTr="00B05E5C">
        <w:trPr>
          <w:jc w:val="center"/>
        </w:trPr>
        <w:tc>
          <w:tcPr>
            <w:tcW w:w="3041" w:type="dxa"/>
          </w:tcPr>
          <w:p w14:paraId="7CD57E3A" w14:textId="77777777" w:rsidR="00D1096B" w:rsidRPr="00044A51" w:rsidRDefault="00D1096B" w:rsidP="00044A51">
            <w:pPr>
              <w:spacing w:line="220" w:lineRule="exact"/>
              <w:rPr>
                <w:rFonts w:ascii="Arial" w:eastAsia="Arial" w:hAnsi="Arial" w:cs="Arial"/>
              </w:rPr>
            </w:pPr>
            <w:r w:rsidRPr="00044A51">
              <w:rPr>
                <w:rFonts w:ascii="Arial" w:eastAsia="Arial" w:hAnsi="Arial" w:cs="Arial"/>
                <w:i/>
              </w:rPr>
              <w:t>Contractor’s</w:t>
            </w:r>
            <w:r w:rsidRPr="00044A51">
              <w:rPr>
                <w:rFonts w:ascii="Arial" w:eastAsia="Arial" w:hAnsi="Arial" w:cs="Arial"/>
              </w:rPr>
              <w:t xml:space="preserve"> Performance</w:t>
            </w:r>
          </w:p>
          <w:p w14:paraId="25586657"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Report</w:t>
            </w:r>
          </w:p>
        </w:tc>
        <w:tc>
          <w:tcPr>
            <w:tcW w:w="1513" w:type="dxa"/>
          </w:tcPr>
          <w:p w14:paraId="4B5AE767"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796C456A" w14:textId="109D5546" w:rsidR="00D1096B" w:rsidRPr="00044A51" w:rsidRDefault="00D1096B" w:rsidP="00044A51">
            <w:pPr>
              <w:rPr>
                <w:rFonts w:ascii="Arial" w:eastAsia="Arial" w:hAnsi="Arial" w:cs="Arial"/>
              </w:rPr>
            </w:pPr>
            <w:r w:rsidRPr="00044A51">
              <w:rPr>
                <w:rFonts w:ascii="Arial" w:eastAsia="Arial" w:hAnsi="Arial" w:cs="Arial"/>
              </w:rPr>
              <w:t>A</w:t>
            </w:r>
            <w:r w:rsidRPr="00044A51">
              <w:rPr>
                <w:rFonts w:ascii="Arial" w:eastAsia="Arial" w:hAnsi="Arial" w:cs="Arial"/>
                <w:spacing w:val="6"/>
              </w:rPr>
              <w:t xml:space="preserve"> </w:t>
            </w:r>
            <w:r w:rsidRPr="00044A51">
              <w:rPr>
                <w:rFonts w:ascii="Arial" w:eastAsia="Arial" w:hAnsi="Arial" w:cs="Arial"/>
              </w:rPr>
              <w:t>re</w:t>
            </w:r>
            <w:r w:rsidRPr="00044A51">
              <w:rPr>
                <w:rFonts w:ascii="Arial" w:eastAsia="Arial" w:hAnsi="Arial" w:cs="Arial"/>
                <w:spacing w:val="-1"/>
              </w:rPr>
              <w:t>p</w:t>
            </w:r>
            <w:r w:rsidRPr="00044A51">
              <w:rPr>
                <w:rFonts w:ascii="Arial" w:eastAsia="Arial" w:hAnsi="Arial" w:cs="Arial"/>
              </w:rPr>
              <w:t>ort</w:t>
            </w:r>
            <w:r w:rsidRPr="00044A51">
              <w:rPr>
                <w:rFonts w:ascii="Arial" w:eastAsia="Arial" w:hAnsi="Arial" w:cs="Arial"/>
                <w:spacing w:val="5"/>
              </w:rPr>
              <w:t xml:space="preserve"> </w:t>
            </w:r>
            <w:r w:rsidRPr="00044A51">
              <w:rPr>
                <w:rFonts w:ascii="Arial" w:eastAsia="Arial" w:hAnsi="Arial" w:cs="Arial"/>
              </w:rPr>
              <w:t>dev</w:t>
            </w:r>
            <w:r w:rsidRPr="00044A51">
              <w:rPr>
                <w:rFonts w:ascii="Arial" w:eastAsia="Arial" w:hAnsi="Arial" w:cs="Arial"/>
                <w:spacing w:val="-1"/>
              </w:rPr>
              <w:t>e</w:t>
            </w:r>
            <w:r w:rsidRPr="00044A51">
              <w:rPr>
                <w:rFonts w:ascii="Arial" w:eastAsia="Arial" w:hAnsi="Arial" w:cs="Arial"/>
              </w:rPr>
              <w:t>loped</w:t>
            </w:r>
            <w:r w:rsidRPr="00044A51">
              <w:rPr>
                <w:rFonts w:ascii="Arial" w:eastAsia="Arial" w:hAnsi="Arial" w:cs="Arial"/>
                <w:spacing w:val="5"/>
              </w:rPr>
              <w:t xml:space="preserve"> </w:t>
            </w:r>
            <w:r w:rsidRPr="00044A51">
              <w:rPr>
                <w:rFonts w:ascii="Arial" w:eastAsia="Arial" w:hAnsi="Arial" w:cs="Arial"/>
              </w:rPr>
              <w:t>by</w:t>
            </w:r>
            <w:r w:rsidRPr="00044A51">
              <w:rPr>
                <w:rFonts w:ascii="Arial" w:eastAsia="Arial" w:hAnsi="Arial" w:cs="Arial"/>
                <w:spacing w:val="6"/>
              </w:rPr>
              <w:t xml:space="preserve"> </w:t>
            </w:r>
            <w:r w:rsidRPr="00044A51">
              <w:rPr>
                <w:rFonts w:ascii="Arial" w:eastAsia="Arial" w:hAnsi="Arial" w:cs="Arial"/>
              </w:rPr>
              <w:t>the</w:t>
            </w:r>
            <w:r w:rsidRPr="00044A51">
              <w:rPr>
                <w:rFonts w:ascii="Arial" w:eastAsia="Arial" w:hAnsi="Arial" w:cs="Arial"/>
                <w:spacing w:val="4"/>
              </w:rPr>
              <w:t xml:space="preserve"> </w:t>
            </w:r>
            <w:r w:rsidRPr="00044A51">
              <w:rPr>
                <w:rFonts w:ascii="Arial" w:eastAsia="Arial" w:hAnsi="Arial" w:cs="Arial"/>
                <w:i/>
              </w:rPr>
              <w:t>Client</w:t>
            </w:r>
            <w:r w:rsidRPr="00044A51">
              <w:rPr>
                <w:rFonts w:ascii="Arial" w:eastAsia="Arial" w:hAnsi="Arial" w:cs="Arial"/>
                <w:i/>
                <w:spacing w:val="6"/>
              </w:rPr>
              <w:t xml:space="preserve"> </w:t>
            </w:r>
            <w:r w:rsidRPr="00044A51">
              <w:rPr>
                <w:rFonts w:ascii="Arial" w:eastAsia="Arial" w:hAnsi="Arial" w:cs="Arial"/>
              </w:rPr>
              <w:t>a</w:t>
            </w:r>
            <w:r w:rsidRPr="00044A51">
              <w:rPr>
                <w:rFonts w:ascii="Arial" w:eastAsia="Arial" w:hAnsi="Arial" w:cs="Arial"/>
                <w:spacing w:val="-1"/>
              </w:rPr>
              <w:t>n</w:t>
            </w:r>
            <w:r w:rsidRPr="00044A51">
              <w:rPr>
                <w:rFonts w:ascii="Arial" w:eastAsia="Arial" w:hAnsi="Arial" w:cs="Arial"/>
              </w:rPr>
              <w:t>d</w:t>
            </w:r>
            <w:r w:rsidRPr="00044A51">
              <w:rPr>
                <w:rFonts w:ascii="Arial" w:eastAsia="Arial" w:hAnsi="Arial" w:cs="Arial"/>
                <w:spacing w:val="6"/>
              </w:rPr>
              <w:t xml:space="preserve"> </w:t>
            </w:r>
            <w:r w:rsidRPr="00044A51">
              <w:rPr>
                <w:rFonts w:ascii="Arial" w:eastAsia="Arial" w:hAnsi="Arial" w:cs="Arial"/>
              </w:rPr>
              <w:t>iss</w:t>
            </w:r>
            <w:r w:rsidRPr="00044A51">
              <w:rPr>
                <w:rFonts w:ascii="Arial" w:eastAsia="Arial" w:hAnsi="Arial" w:cs="Arial"/>
                <w:spacing w:val="-1"/>
              </w:rPr>
              <w:t>u</w:t>
            </w:r>
            <w:r w:rsidRPr="00044A51">
              <w:rPr>
                <w:rFonts w:ascii="Arial" w:eastAsia="Arial" w:hAnsi="Arial" w:cs="Arial"/>
              </w:rPr>
              <w:t>ed</w:t>
            </w:r>
            <w:r w:rsidRPr="00044A51">
              <w:rPr>
                <w:rFonts w:ascii="Arial" w:eastAsia="Arial" w:hAnsi="Arial" w:cs="Arial"/>
                <w:spacing w:val="6"/>
              </w:rPr>
              <w:t xml:space="preserve"> </w:t>
            </w:r>
            <w:r w:rsidRPr="00044A51">
              <w:rPr>
                <w:rFonts w:ascii="Arial" w:eastAsia="Arial" w:hAnsi="Arial" w:cs="Arial"/>
              </w:rPr>
              <w:t>to</w:t>
            </w:r>
            <w:r w:rsidRPr="00044A51">
              <w:rPr>
                <w:rFonts w:ascii="Arial" w:eastAsia="Arial" w:hAnsi="Arial" w:cs="Arial"/>
                <w:spacing w:val="5"/>
              </w:rPr>
              <w:t xml:space="preserve"> </w:t>
            </w:r>
            <w:r w:rsidRPr="00044A51">
              <w:rPr>
                <w:rFonts w:ascii="Arial" w:eastAsia="Arial" w:hAnsi="Arial" w:cs="Arial"/>
              </w:rPr>
              <w:t>t</w:t>
            </w:r>
            <w:r w:rsidRPr="00044A51">
              <w:rPr>
                <w:rFonts w:ascii="Arial" w:eastAsia="Arial" w:hAnsi="Arial" w:cs="Arial"/>
                <w:spacing w:val="-1"/>
              </w:rPr>
              <w:t>h</w:t>
            </w:r>
            <w:r w:rsidRPr="00044A51">
              <w:rPr>
                <w:rFonts w:ascii="Arial" w:eastAsia="Arial" w:hAnsi="Arial" w:cs="Arial"/>
              </w:rPr>
              <w:t>e</w:t>
            </w:r>
            <w:r w:rsidRPr="00044A51">
              <w:rPr>
                <w:rFonts w:ascii="Arial" w:eastAsia="Arial" w:hAnsi="Arial" w:cs="Arial"/>
                <w:spacing w:val="6"/>
              </w:rPr>
              <w:t xml:space="preserve"> </w:t>
            </w:r>
            <w:r w:rsidRPr="00044A51">
              <w:rPr>
                <w:rFonts w:ascii="Arial" w:eastAsia="Arial" w:hAnsi="Arial" w:cs="Arial"/>
                <w:i/>
              </w:rPr>
              <w:t>Contr</w:t>
            </w:r>
            <w:r w:rsidRPr="00044A51">
              <w:rPr>
                <w:rFonts w:ascii="Arial" w:eastAsia="Arial" w:hAnsi="Arial" w:cs="Arial"/>
                <w:i/>
                <w:spacing w:val="-1"/>
              </w:rPr>
              <w:t>a</w:t>
            </w:r>
            <w:r w:rsidRPr="00044A51">
              <w:rPr>
                <w:rFonts w:ascii="Arial" w:eastAsia="Arial" w:hAnsi="Arial" w:cs="Arial"/>
                <w:i/>
              </w:rPr>
              <w:t>ct</w:t>
            </w:r>
            <w:r w:rsidRPr="00044A51">
              <w:rPr>
                <w:rFonts w:ascii="Arial" w:eastAsia="Arial" w:hAnsi="Arial" w:cs="Arial"/>
                <w:i/>
                <w:spacing w:val="-1"/>
              </w:rPr>
              <w:t>o</w:t>
            </w:r>
            <w:r w:rsidRPr="00044A51">
              <w:rPr>
                <w:rFonts w:ascii="Arial" w:eastAsia="Arial" w:hAnsi="Arial" w:cs="Arial"/>
                <w:i/>
              </w:rPr>
              <w:t>r</w:t>
            </w:r>
            <w:r w:rsidRPr="00044A51">
              <w:rPr>
                <w:rFonts w:ascii="Arial" w:eastAsia="Arial" w:hAnsi="Arial" w:cs="Arial"/>
                <w:i/>
                <w:spacing w:val="5"/>
              </w:rPr>
              <w:t xml:space="preserve"> </w:t>
            </w:r>
            <w:r w:rsidRPr="00044A51">
              <w:rPr>
                <w:rFonts w:ascii="Arial" w:eastAsia="Arial" w:hAnsi="Arial" w:cs="Arial"/>
              </w:rPr>
              <w:t>wh</w:t>
            </w:r>
            <w:r w:rsidRPr="00044A51">
              <w:rPr>
                <w:rFonts w:ascii="Arial" w:eastAsia="Arial" w:hAnsi="Arial" w:cs="Arial"/>
                <w:spacing w:val="-1"/>
              </w:rPr>
              <w:t>i</w:t>
            </w:r>
            <w:r w:rsidRPr="00044A51">
              <w:rPr>
                <w:rFonts w:ascii="Arial" w:eastAsia="Arial" w:hAnsi="Arial" w:cs="Arial"/>
                <w:spacing w:val="1"/>
              </w:rPr>
              <w:t>c</w:t>
            </w:r>
            <w:r w:rsidRPr="00044A51">
              <w:rPr>
                <w:rFonts w:ascii="Arial" w:eastAsia="Arial" w:hAnsi="Arial" w:cs="Arial"/>
              </w:rPr>
              <w:t xml:space="preserve">h identifies </w:t>
            </w:r>
            <w:r w:rsidRPr="00044A51">
              <w:rPr>
                <w:rFonts w:ascii="Arial" w:eastAsia="Arial" w:hAnsi="Arial" w:cs="Arial"/>
                <w:spacing w:val="-1"/>
              </w:rPr>
              <w:t>a</w:t>
            </w:r>
            <w:r w:rsidRPr="00044A51">
              <w:rPr>
                <w:rFonts w:ascii="Arial" w:eastAsia="Arial" w:hAnsi="Arial" w:cs="Arial"/>
              </w:rPr>
              <w:t>nd</w:t>
            </w:r>
            <w:r w:rsidRPr="00044A51">
              <w:rPr>
                <w:rFonts w:ascii="Arial" w:eastAsia="Arial" w:hAnsi="Arial" w:cs="Arial"/>
                <w:spacing w:val="-1"/>
              </w:rPr>
              <w:t xml:space="preserve"> </w:t>
            </w:r>
            <w:r w:rsidRPr="00044A51">
              <w:rPr>
                <w:rFonts w:ascii="Arial" w:eastAsia="Arial" w:hAnsi="Arial" w:cs="Arial"/>
              </w:rPr>
              <w:t>reviews p</w:t>
            </w:r>
            <w:r w:rsidRPr="00044A51">
              <w:rPr>
                <w:rFonts w:ascii="Arial" w:eastAsia="Arial" w:hAnsi="Arial" w:cs="Arial"/>
                <w:spacing w:val="-1"/>
              </w:rPr>
              <w:t>e</w:t>
            </w:r>
            <w:r w:rsidRPr="00044A51">
              <w:rPr>
                <w:rFonts w:ascii="Arial" w:eastAsia="Arial" w:hAnsi="Arial" w:cs="Arial"/>
              </w:rPr>
              <w:t>rform</w:t>
            </w:r>
            <w:r w:rsidRPr="00044A51">
              <w:rPr>
                <w:rFonts w:ascii="Arial" w:eastAsia="Arial" w:hAnsi="Arial" w:cs="Arial"/>
                <w:spacing w:val="-1"/>
              </w:rPr>
              <w:t>a</w:t>
            </w:r>
            <w:r w:rsidRPr="00044A51">
              <w:rPr>
                <w:rFonts w:ascii="Arial" w:eastAsia="Arial" w:hAnsi="Arial" w:cs="Arial"/>
              </w:rPr>
              <w:t>nce.</w:t>
            </w:r>
          </w:p>
        </w:tc>
      </w:tr>
      <w:tr w:rsidR="00D1096B" w:rsidRPr="00044A51" w14:paraId="2CE15137" w14:textId="77777777" w:rsidTr="00B05E5C">
        <w:trPr>
          <w:jc w:val="center"/>
        </w:trPr>
        <w:tc>
          <w:tcPr>
            <w:tcW w:w="3041" w:type="dxa"/>
          </w:tcPr>
          <w:p w14:paraId="7A9907BA" w14:textId="77777777" w:rsidR="00D1096B" w:rsidRPr="00044A51" w:rsidRDefault="00D1096B" w:rsidP="00044A51">
            <w:pPr>
              <w:spacing w:line="220" w:lineRule="exact"/>
              <w:rPr>
                <w:rFonts w:ascii="Arial" w:eastAsia="Arial" w:hAnsi="Arial" w:cs="Arial"/>
              </w:rPr>
            </w:pPr>
            <w:r w:rsidRPr="00044A51">
              <w:rPr>
                <w:rFonts w:ascii="Arial" w:eastAsia="Arial" w:hAnsi="Arial" w:cs="Arial"/>
                <w:i/>
              </w:rPr>
              <w:t>Contractor’s</w:t>
            </w:r>
            <w:r w:rsidRPr="00044A51">
              <w:rPr>
                <w:rFonts w:ascii="Arial" w:eastAsia="Arial" w:hAnsi="Arial" w:cs="Arial"/>
              </w:rPr>
              <w:t xml:space="preserve"> Performance</w:t>
            </w:r>
          </w:p>
          <w:p w14:paraId="5BCA6F31"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Review Meeting</w:t>
            </w:r>
          </w:p>
        </w:tc>
        <w:tc>
          <w:tcPr>
            <w:tcW w:w="1513" w:type="dxa"/>
          </w:tcPr>
          <w:p w14:paraId="00189820" w14:textId="77777777" w:rsidR="00D1096B" w:rsidRPr="00044A51" w:rsidRDefault="00D1096B" w:rsidP="00044A51">
            <w:pPr>
              <w:rPr>
                <w:rFonts w:ascii="Arial" w:eastAsia="Arial" w:hAnsi="Arial" w:cs="Arial"/>
              </w:rPr>
            </w:pPr>
            <w:proofErr w:type="spellStart"/>
            <w:r w:rsidRPr="00044A51">
              <w:rPr>
                <w:rFonts w:ascii="Arial" w:eastAsia="Arial" w:hAnsi="Arial" w:cs="Arial"/>
              </w:rPr>
              <w:t>CPRM</w:t>
            </w:r>
            <w:proofErr w:type="spellEnd"/>
          </w:p>
        </w:tc>
        <w:tc>
          <w:tcPr>
            <w:tcW w:w="5936" w:type="dxa"/>
          </w:tcPr>
          <w:p w14:paraId="4A90B7A0" w14:textId="5F924F42" w:rsidR="00D1096B" w:rsidRPr="00044A51" w:rsidRDefault="00D1096B" w:rsidP="00044A51">
            <w:pPr>
              <w:rPr>
                <w:rFonts w:ascii="Arial" w:eastAsia="Arial" w:hAnsi="Arial" w:cs="Arial"/>
              </w:rPr>
            </w:pPr>
            <w:r w:rsidRPr="00044A51">
              <w:rPr>
                <w:rFonts w:ascii="Arial" w:eastAsia="Arial" w:hAnsi="Arial" w:cs="Arial"/>
              </w:rPr>
              <w:t>A meeting cha</w:t>
            </w:r>
            <w:r w:rsidRPr="00044A51">
              <w:rPr>
                <w:rFonts w:ascii="Arial" w:eastAsia="Arial" w:hAnsi="Arial" w:cs="Arial"/>
                <w:spacing w:val="-1"/>
              </w:rPr>
              <w:t>i</w:t>
            </w:r>
            <w:r w:rsidRPr="00044A51">
              <w:rPr>
                <w:rFonts w:ascii="Arial" w:eastAsia="Arial" w:hAnsi="Arial" w:cs="Arial"/>
              </w:rPr>
              <w:t xml:space="preserve">red by the </w:t>
            </w:r>
            <w:r w:rsidRPr="00044A51">
              <w:rPr>
                <w:rFonts w:ascii="Arial" w:eastAsia="Arial" w:hAnsi="Arial" w:cs="Arial"/>
                <w:i/>
              </w:rPr>
              <w:t xml:space="preserve">Client </w:t>
            </w:r>
            <w:r w:rsidRPr="00044A51">
              <w:rPr>
                <w:rFonts w:ascii="Arial" w:eastAsia="Arial" w:hAnsi="Arial" w:cs="Arial"/>
              </w:rPr>
              <w:t>to d</w:t>
            </w:r>
            <w:r w:rsidRPr="00044A51">
              <w:rPr>
                <w:rFonts w:ascii="Arial" w:eastAsia="Arial" w:hAnsi="Arial" w:cs="Arial"/>
                <w:spacing w:val="-1"/>
              </w:rPr>
              <w:t>i</w:t>
            </w:r>
            <w:r w:rsidRPr="00044A51">
              <w:rPr>
                <w:rFonts w:ascii="Arial" w:eastAsia="Arial" w:hAnsi="Arial" w:cs="Arial"/>
              </w:rPr>
              <w:t>sc</w:t>
            </w:r>
            <w:r w:rsidRPr="00044A51">
              <w:rPr>
                <w:rFonts w:ascii="Arial" w:eastAsia="Arial" w:hAnsi="Arial" w:cs="Arial"/>
                <w:spacing w:val="-1"/>
              </w:rPr>
              <w:t>us</w:t>
            </w:r>
            <w:r w:rsidRPr="00044A51">
              <w:rPr>
                <w:rFonts w:ascii="Arial" w:eastAsia="Arial" w:hAnsi="Arial" w:cs="Arial"/>
              </w:rPr>
              <w:t xml:space="preserve">s a </w:t>
            </w:r>
            <w:r w:rsidRPr="00044A51">
              <w:rPr>
                <w:rFonts w:ascii="Arial" w:eastAsia="Arial" w:hAnsi="Arial" w:cs="Arial"/>
                <w:i/>
              </w:rPr>
              <w:t>C</w:t>
            </w:r>
            <w:r w:rsidRPr="00044A51">
              <w:rPr>
                <w:rFonts w:ascii="Arial" w:eastAsia="Arial" w:hAnsi="Arial" w:cs="Arial"/>
                <w:i/>
                <w:spacing w:val="-1"/>
              </w:rPr>
              <w:t>o</w:t>
            </w:r>
            <w:r w:rsidRPr="00044A51">
              <w:rPr>
                <w:rFonts w:ascii="Arial" w:eastAsia="Arial" w:hAnsi="Arial" w:cs="Arial"/>
                <w:i/>
              </w:rPr>
              <w:t>ntr</w:t>
            </w:r>
            <w:r w:rsidRPr="00044A51">
              <w:rPr>
                <w:rFonts w:ascii="Arial" w:eastAsia="Arial" w:hAnsi="Arial" w:cs="Arial"/>
                <w:i/>
                <w:spacing w:val="-1"/>
              </w:rPr>
              <w:t>a</w:t>
            </w:r>
            <w:r w:rsidRPr="00044A51">
              <w:rPr>
                <w:rFonts w:ascii="Arial" w:eastAsia="Arial" w:hAnsi="Arial" w:cs="Arial"/>
                <w:i/>
              </w:rPr>
              <w:t>ctor</w:t>
            </w:r>
            <w:r w:rsidRPr="00044A51">
              <w:rPr>
                <w:rFonts w:ascii="Arial" w:eastAsia="Arial" w:hAnsi="Arial" w:cs="Arial"/>
                <w:i/>
                <w:spacing w:val="-1"/>
              </w:rPr>
              <w:t>'</w:t>
            </w:r>
            <w:r w:rsidRPr="00044A51">
              <w:rPr>
                <w:rFonts w:ascii="Arial" w:eastAsia="Arial" w:hAnsi="Arial" w:cs="Arial"/>
                <w:i/>
              </w:rPr>
              <w:t xml:space="preserve">s </w:t>
            </w:r>
            <w:r w:rsidRPr="00044A51">
              <w:rPr>
                <w:rFonts w:ascii="Arial" w:eastAsia="Arial" w:hAnsi="Arial" w:cs="Arial"/>
              </w:rPr>
              <w:t>perf</w:t>
            </w:r>
            <w:r w:rsidRPr="00044A51">
              <w:rPr>
                <w:rFonts w:ascii="Arial" w:eastAsia="Arial" w:hAnsi="Arial" w:cs="Arial"/>
                <w:spacing w:val="-1"/>
              </w:rPr>
              <w:t>o</w:t>
            </w:r>
            <w:r w:rsidRPr="00044A51">
              <w:rPr>
                <w:rFonts w:ascii="Arial" w:eastAsia="Arial" w:hAnsi="Arial" w:cs="Arial"/>
              </w:rPr>
              <w:t>rma</w:t>
            </w:r>
            <w:r w:rsidRPr="00044A51">
              <w:rPr>
                <w:rFonts w:ascii="Arial" w:eastAsia="Arial" w:hAnsi="Arial" w:cs="Arial"/>
                <w:spacing w:val="-1"/>
              </w:rPr>
              <w:t>n</w:t>
            </w:r>
            <w:r w:rsidRPr="00044A51">
              <w:rPr>
                <w:rFonts w:ascii="Arial" w:eastAsia="Arial" w:hAnsi="Arial" w:cs="Arial"/>
              </w:rPr>
              <w:t xml:space="preserve">ce. </w:t>
            </w:r>
          </w:p>
        </w:tc>
      </w:tr>
      <w:tr w:rsidR="00D1096B" w:rsidRPr="00044A51" w14:paraId="75266805" w14:textId="77777777" w:rsidTr="00B05E5C">
        <w:trPr>
          <w:jc w:val="center"/>
        </w:trPr>
        <w:tc>
          <w:tcPr>
            <w:tcW w:w="3041" w:type="dxa"/>
          </w:tcPr>
          <w:p w14:paraId="5AF57528" w14:textId="77777777" w:rsidR="00D1096B" w:rsidRPr="00044A51" w:rsidRDefault="00D1096B" w:rsidP="00044A51">
            <w:pPr>
              <w:spacing w:line="220" w:lineRule="exact"/>
              <w:rPr>
                <w:rFonts w:ascii="Arial" w:eastAsia="Arial" w:hAnsi="Arial" w:cs="Arial"/>
                <w:i/>
              </w:rPr>
            </w:pPr>
            <w:r w:rsidRPr="00044A51">
              <w:rPr>
                <w:rFonts w:ascii="Arial" w:eastAsia="Arial" w:hAnsi="Arial" w:cs="Arial"/>
                <w:i/>
              </w:rPr>
              <w:t>Contractor’s</w:t>
            </w:r>
          </w:p>
          <w:p w14:paraId="159C78FE"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Representative</w:t>
            </w:r>
          </w:p>
        </w:tc>
        <w:tc>
          <w:tcPr>
            <w:tcW w:w="1513" w:type="dxa"/>
          </w:tcPr>
          <w:p w14:paraId="2EDA6C9C" w14:textId="77777777" w:rsidR="00D1096B" w:rsidRPr="00044A51" w:rsidRDefault="00D1096B" w:rsidP="00044A51">
            <w:pPr>
              <w:rPr>
                <w:rFonts w:ascii="Arial" w:eastAsia="Arial" w:hAnsi="Arial" w:cs="Arial"/>
              </w:rPr>
            </w:pPr>
            <w:r w:rsidRPr="00044A51">
              <w:rPr>
                <w:rFonts w:ascii="Arial" w:eastAsia="Arial" w:hAnsi="Arial" w:cs="Arial"/>
              </w:rPr>
              <w:t>CR</w:t>
            </w:r>
          </w:p>
        </w:tc>
        <w:tc>
          <w:tcPr>
            <w:tcW w:w="5936" w:type="dxa"/>
          </w:tcPr>
          <w:p w14:paraId="0C856954" w14:textId="6DED5C05" w:rsidR="00D1096B" w:rsidRPr="00044A51" w:rsidRDefault="00D1096B" w:rsidP="00044A51">
            <w:pPr>
              <w:rPr>
                <w:rFonts w:ascii="Arial" w:eastAsia="Arial" w:hAnsi="Arial" w:cs="Arial"/>
              </w:rPr>
            </w:pPr>
            <w:r w:rsidRPr="00044A51">
              <w:rPr>
                <w:rFonts w:ascii="Arial" w:eastAsia="Arial" w:hAnsi="Arial" w:cs="Arial"/>
              </w:rPr>
              <w:t>The</w:t>
            </w:r>
            <w:r w:rsidRPr="00044A51">
              <w:rPr>
                <w:rFonts w:ascii="Arial" w:eastAsia="Arial" w:hAnsi="Arial" w:cs="Arial"/>
                <w:spacing w:val="43"/>
              </w:rPr>
              <w:t xml:space="preserve"> </w:t>
            </w:r>
            <w:r w:rsidRPr="00044A51">
              <w:rPr>
                <w:rFonts w:ascii="Arial" w:eastAsia="Arial" w:hAnsi="Arial" w:cs="Arial"/>
              </w:rPr>
              <w:t>i</w:t>
            </w:r>
            <w:r w:rsidRPr="00044A51">
              <w:rPr>
                <w:rFonts w:ascii="Arial" w:eastAsia="Arial" w:hAnsi="Arial" w:cs="Arial"/>
                <w:spacing w:val="-1"/>
              </w:rPr>
              <w:t>n</w:t>
            </w:r>
            <w:r w:rsidRPr="00044A51">
              <w:rPr>
                <w:rFonts w:ascii="Arial" w:eastAsia="Arial" w:hAnsi="Arial" w:cs="Arial"/>
              </w:rPr>
              <w:t>divid</w:t>
            </w:r>
            <w:r w:rsidRPr="00044A51">
              <w:rPr>
                <w:rFonts w:ascii="Arial" w:eastAsia="Arial" w:hAnsi="Arial" w:cs="Arial"/>
                <w:spacing w:val="-1"/>
              </w:rPr>
              <w:t>u</w:t>
            </w:r>
            <w:r w:rsidRPr="00044A51">
              <w:rPr>
                <w:rFonts w:ascii="Arial" w:eastAsia="Arial" w:hAnsi="Arial" w:cs="Arial"/>
              </w:rPr>
              <w:t>al</w:t>
            </w:r>
            <w:r w:rsidRPr="00044A51">
              <w:rPr>
                <w:rFonts w:ascii="Arial" w:eastAsia="Arial" w:hAnsi="Arial" w:cs="Arial"/>
                <w:spacing w:val="43"/>
              </w:rPr>
              <w:t xml:space="preserve"> </w:t>
            </w:r>
            <w:r w:rsidRPr="00044A51">
              <w:rPr>
                <w:rFonts w:ascii="Arial" w:eastAsia="Arial" w:hAnsi="Arial" w:cs="Arial"/>
              </w:rPr>
              <w:t>na</w:t>
            </w:r>
            <w:r w:rsidRPr="00044A51">
              <w:rPr>
                <w:rFonts w:ascii="Arial" w:eastAsia="Arial" w:hAnsi="Arial" w:cs="Arial"/>
                <w:spacing w:val="-1"/>
              </w:rPr>
              <w:t>m</w:t>
            </w:r>
            <w:r w:rsidRPr="00044A51">
              <w:rPr>
                <w:rFonts w:ascii="Arial" w:eastAsia="Arial" w:hAnsi="Arial" w:cs="Arial"/>
              </w:rPr>
              <w:t>ed</w:t>
            </w:r>
            <w:r w:rsidRPr="00044A51">
              <w:rPr>
                <w:rFonts w:ascii="Arial" w:eastAsia="Arial" w:hAnsi="Arial" w:cs="Arial"/>
                <w:spacing w:val="43"/>
              </w:rPr>
              <w:t xml:space="preserve"> </w:t>
            </w:r>
            <w:r w:rsidRPr="00044A51">
              <w:rPr>
                <w:rFonts w:ascii="Arial" w:eastAsia="Arial" w:hAnsi="Arial" w:cs="Arial"/>
                <w:spacing w:val="-1"/>
              </w:rPr>
              <w:t>i</w:t>
            </w:r>
            <w:r w:rsidRPr="00044A51">
              <w:rPr>
                <w:rFonts w:ascii="Arial" w:eastAsia="Arial" w:hAnsi="Arial" w:cs="Arial"/>
              </w:rPr>
              <w:t>n</w:t>
            </w:r>
            <w:r w:rsidRPr="00044A51">
              <w:rPr>
                <w:rFonts w:ascii="Arial" w:eastAsia="Arial" w:hAnsi="Arial" w:cs="Arial"/>
                <w:spacing w:val="42"/>
              </w:rPr>
              <w:t xml:space="preserve"> </w:t>
            </w:r>
            <w:r w:rsidRPr="00044A51">
              <w:rPr>
                <w:rFonts w:ascii="Arial" w:eastAsia="Arial" w:hAnsi="Arial" w:cs="Arial"/>
              </w:rPr>
              <w:t>Cla</w:t>
            </w:r>
            <w:r w:rsidRPr="00044A51">
              <w:rPr>
                <w:rFonts w:ascii="Arial" w:eastAsia="Arial" w:hAnsi="Arial" w:cs="Arial"/>
                <w:spacing w:val="-1"/>
              </w:rPr>
              <w:t>u</w:t>
            </w:r>
            <w:r w:rsidRPr="00044A51">
              <w:rPr>
                <w:rFonts w:ascii="Arial" w:eastAsia="Arial" w:hAnsi="Arial" w:cs="Arial"/>
              </w:rPr>
              <w:t>se</w:t>
            </w:r>
            <w:r w:rsidRPr="00044A51">
              <w:rPr>
                <w:rFonts w:ascii="Arial" w:eastAsia="Arial" w:hAnsi="Arial" w:cs="Arial"/>
                <w:spacing w:val="42"/>
              </w:rPr>
              <w:t xml:space="preserve"> </w:t>
            </w:r>
            <w:r w:rsidRPr="00044A51">
              <w:rPr>
                <w:rFonts w:ascii="Arial" w:eastAsia="Arial" w:hAnsi="Arial" w:cs="Arial"/>
              </w:rPr>
              <w:t>6.1</w:t>
            </w:r>
            <w:r w:rsidRPr="00044A51">
              <w:rPr>
                <w:rFonts w:ascii="Arial" w:eastAsia="Arial" w:hAnsi="Arial" w:cs="Arial"/>
                <w:spacing w:val="41"/>
              </w:rPr>
              <w:t xml:space="preserve"> </w:t>
            </w:r>
            <w:r w:rsidRPr="00044A51">
              <w:rPr>
                <w:rFonts w:ascii="Arial" w:eastAsia="Arial" w:hAnsi="Arial" w:cs="Arial"/>
              </w:rPr>
              <w:t>of</w:t>
            </w:r>
            <w:r w:rsidRPr="00044A51">
              <w:rPr>
                <w:rFonts w:ascii="Arial" w:eastAsia="Arial" w:hAnsi="Arial" w:cs="Arial"/>
                <w:spacing w:val="43"/>
              </w:rPr>
              <w:t xml:space="preserve"> </w:t>
            </w:r>
            <w:r w:rsidRPr="00044A51">
              <w:rPr>
                <w:rFonts w:ascii="Arial" w:eastAsia="Arial" w:hAnsi="Arial" w:cs="Arial"/>
              </w:rPr>
              <w:t>the</w:t>
            </w:r>
            <w:r w:rsidRPr="00044A51">
              <w:rPr>
                <w:rFonts w:ascii="Arial" w:eastAsia="Arial" w:hAnsi="Arial" w:cs="Arial"/>
                <w:spacing w:val="43"/>
              </w:rPr>
              <w:t xml:space="preserve"> </w:t>
            </w:r>
            <w:r w:rsidRPr="00044A51">
              <w:rPr>
                <w:rFonts w:ascii="Arial" w:eastAsia="Arial" w:hAnsi="Arial" w:cs="Arial"/>
                <w:spacing w:val="-1"/>
              </w:rPr>
              <w:t>F</w:t>
            </w:r>
            <w:r w:rsidRPr="00044A51">
              <w:rPr>
                <w:rFonts w:ascii="Arial" w:eastAsia="Arial" w:hAnsi="Arial" w:cs="Arial"/>
              </w:rPr>
              <w:t>ram</w:t>
            </w:r>
            <w:r w:rsidRPr="00044A51">
              <w:rPr>
                <w:rFonts w:ascii="Arial" w:eastAsia="Arial" w:hAnsi="Arial" w:cs="Arial"/>
                <w:spacing w:val="-1"/>
              </w:rPr>
              <w:t>ew</w:t>
            </w:r>
            <w:r w:rsidRPr="00044A51">
              <w:rPr>
                <w:rFonts w:ascii="Arial" w:eastAsia="Arial" w:hAnsi="Arial" w:cs="Arial"/>
              </w:rPr>
              <w:t>ork</w:t>
            </w:r>
            <w:r w:rsidRPr="00044A51">
              <w:rPr>
                <w:rFonts w:ascii="Arial" w:eastAsia="Arial" w:hAnsi="Arial" w:cs="Arial"/>
                <w:spacing w:val="43"/>
              </w:rPr>
              <w:t xml:space="preserve"> </w:t>
            </w:r>
            <w:r w:rsidRPr="00044A51">
              <w:rPr>
                <w:rFonts w:ascii="Arial" w:eastAsia="Arial" w:hAnsi="Arial" w:cs="Arial"/>
              </w:rPr>
              <w:t>Agree</w:t>
            </w:r>
            <w:r w:rsidRPr="00044A51">
              <w:rPr>
                <w:rFonts w:ascii="Arial" w:eastAsia="Arial" w:hAnsi="Arial" w:cs="Arial"/>
                <w:spacing w:val="-1"/>
              </w:rPr>
              <w:t>me</w:t>
            </w:r>
            <w:r w:rsidRPr="00044A51">
              <w:rPr>
                <w:rFonts w:ascii="Arial" w:eastAsia="Arial" w:hAnsi="Arial" w:cs="Arial"/>
              </w:rPr>
              <w:t>nt</w:t>
            </w:r>
            <w:r w:rsidRPr="00044A51">
              <w:rPr>
                <w:rFonts w:ascii="Arial" w:eastAsia="Arial" w:hAnsi="Arial" w:cs="Arial"/>
                <w:spacing w:val="43"/>
              </w:rPr>
              <w:t xml:space="preserve"> </w:t>
            </w:r>
            <w:r w:rsidRPr="00044A51">
              <w:rPr>
                <w:rFonts w:ascii="Arial" w:eastAsia="Arial" w:hAnsi="Arial" w:cs="Arial"/>
              </w:rPr>
              <w:t>or s</w:t>
            </w:r>
            <w:r w:rsidRPr="00044A51">
              <w:rPr>
                <w:rFonts w:ascii="Arial" w:eastAsia="Arial" w:hAnsi="Arial" w:cs="Arial"/>
                <w:spacing w:val="-1"/>
              </w:rPr>
              <w:t>u</w:t>
            </w:r>
            <w:r w:rsidRPr="00044A51">
              <w:rPr>
                <w:rFonts w:ascii="Arial" w:eastAsia="Arial" w:hAnsi="Arial" w:cs="Arial"/>
              </w:rPr>
              <w:t>ch</w:t>
            </w:r>
            <w:r w:rsidRPr="00044A51">
              <w:rPr>
                <w:rFonts w:ascii="Arial" w:eastAsia="Arial" w:hAnsi="Arial" w:cs="Arial"/>
                <w:spacing w:val="1"/>
              </w:rPr>
              <w:t xml:space="preserve"> </w:t>
            </w:r>
            <w:r w:rsidRPr="00044A51">
              <w:rPr>
                <w:rFonts w:ascii="Arial" w:eastAsia="Arial" w:hAnsi="Arial" w:cs="Arial"/>
              </w:rPr>
              <w:t>oth</w:t>
            </w:r>
            <w:r w:rsidRPr="00044A51">
              <w:rPr>
                <w:rFonts w:ascii="Arial" w:eastAsia="Arial" w:hAnsi="Arial" w:cs="Arial"/>
                <w:spacing w:val="-1"/>
              </w:rPr>
              <w:t>e</w:t>
            </w:r>
            <w:r w:rsidRPr="00044A51">
              <w:rPr>
                <w:rFonts w:ascii="Arial" w:eastAsia="Arial" w:hAnsi="Arial" w:cs="Arial"/>
              </w:rPr>
              <w:t>r</w:t>
            </w:r>
            <w:r w:rsidRPr="00044A51">
              <w:rPr>
                <w:rFonts w:ascii="Arial" w:eastAsia="Arial" w:hAnsi="Arial" w:cs="Arial"/>
                <w:spacing w:val="2"/>
              </w:rPr>
              <w:t xml:space="preserve"> </w:t>
            </w:r>
            <w:r w:rsidRPr="00044A51">
              <w:rPr>
                <w:rFonts w:ascii="Arial" w:eastAsia="Arial" w:hAnsi="Arial" w:cs="Arial"/>
                <w:spacing w:val="-1"/>
              </w:rPr>
              <w:t>pe</w:t>
            </w:r>
            <w:r w:rsidRPr="00044A51">
              <w:rPr>
                <w:rFonts w:ascii="Arial" w:eastAsia="Arial" w:hAnsi="Arial" w:cs="Arial"/>
              </w:rPr>
              <w:t>rs</w:t>
            </w:r>
            <w:r w:rsidRPr="00044A51">
              <w:rPr>
                <w:rFonts w:ascii="Arial" w:eastAsia="Arial" w:hAnsi="Arial" w:cs="Arial"/>
                <w:spacing w:val="-1"/>
              </w:rPr>
              <w:t>o</w:t>
            </w:r>
            <w:r w:rsidRPr="00044A51">
              <w:rPr>
                <w:rFonts w:ascii="Arial" w:eastAsia="Arial" w:hAnsi="Arial" w:cs="Arial"/>
              </w:rPr>
              <w:t>n</w:t>
            </w:r>
            <w:r w:rsidRPr="00044A51">
              <w:rPr>
                <w:rFonts w:ascii="Arial" w:eastAsia="Arial" w:hAnsi="Arial" w:cs="Arial"/>
                <w:spacing w:val="1"/>
              </w:rPr>
              <w:t xml:space="preserve"> </w:t>
            </w:r>
            <w:r w:rsidRPr="00044A51">
              <w:rPr>
                <w:rFonts w:ascii="Arial" w:eastAsia="Arial" w:hAnsi="Arial" w:cs="Arial"/>
              </w:rPr>
              <w:t>as</w:t>
            </w:r>
            <w:r w:rsidRPr="00044A51">
              <w:rPr>
                <w:rFonts w:ascii="Arial" w:eastAsia="Arial" w:hAnsi="Arial" w:cs="Arial"/>
                <w:spacing w:val="2"/>
              </w:rPr>
              <w:t xml:space="preserve"> </w:t>
            </w:r>
            <w:r w:rsidRPr="00044A51">
              <w:rPr>
                <w:rFonts w:ascii="Arial" w:eastAsia="Arial" w:hAnsi="Arial" w:cs="Arial"/>
              </w:rPr>
              <w:t xml:space="preserve">the </w:t>
            </w:r>
            <w:r w:rsidRPr="00044A51">
              <w:rPr>
                <w:rFonts w:ascii="Arial" w:eastAsia="Arial" w:hAnsi="Arial" w:cs="Arial"/>
                <w:i/>
              </w:rPr>
              <w:t>Contr</w:t>
            </w:r>
            <w:r w:rsidRPr="00044A51">
              <w:rPr>
                <w:rFonts w:ascii="Arial" w:eastAsia="Arial" w:hAnsi="Arial" w:cs="Arial"/>
                <w:i/>
                <w:spacing w:val="-1"/>
              </w:rPr>
              <w:t>a</w:t>
            </w:r>
            <w:r w:rsidRPr="00044A51">
              <w:rPr>
                <w:rFonts w:ascii="Arial" w:eastAsia="Arial" w:hAnsi="Arial" w:cs="Arial"/>
                <w:i/>
              </w:rPr>
              <w:t>ctor</w:t>
            </w:r>
            <w:r w:rsidRPr="00044A51">
              <w:rPr>
                <w:rFonts w:ascii="Arial" w:eastAsia="Arial" w:hAnsi="Arial" w:cs="Arial"/>
                <w:i/>
                <w:spacing w:val="1"/>
              </w:rPr>
              <w:t xml:space="preserve"> </w:t>
            </w:r>
            <w:r w:rsidRPr="00044A51">
              <w:rPr>
                <w:rFonts w:ascii="Arial" w:eastAsia="Arial" w:hAnsi="Arial" w:cs="Arial"/>
              </w:rPr>
              <w:t>may prop</w:t>
            </w:r>
            <w:r w:rsidRPr="00044A51">
              <w:rPr>
                <w:rFonts w:ascii="Arial" w:eastAsia="Arial" w:hAnsi="Arial" w:cs="Arial"/>
                <w:spacing w:val="-1"/>
              </w:rPr>
              <w:t>o</w:t>
            </w:r>
            <w:r w:rsidRPr="00044A51">
              <w:rPr>
                <w:rFonts w:ascii="Arial" w:eastAsia="Arial" w:hAnsi="Arial" w:cs="Arial"/>
              </w:rPr>
              <w:t>se</w:t>
            </w:r>
            <w:r w:rsidRPr="00044A51">
              <w:rPr>
                <w:rFonts w:ascii="Arial" w:eastAsia="Arial" w:hAnsi="Arial" w:cs="Arial"/>
                <w:spacing w:val="1"/>
              </w:rPr>
              <w:t xml:space="preserve"> </w:t>
            </w:r>
            <w:r w:rsidRPr="00044A51">
              <w:rPr>
                <w:rFonts w:ascii="Arial" w:eastAsia="Arial" w:hAnsi="Arial" w:cs="Arial"/>
              </w:rPr>
              <w:t>fr</w:t>
            </w:r>
            <w:r w:rsidRPr="00044A51">
              <w:rPr>
                <w:rFonts w:ascii="Arial" w:eastAsia="Arial" w:hAnsi="Arial" w:cs="Arial"/>
                <w:spacing w:val="-1"/>
              </w:rPr>
              <w:t>o</w:t>
            </w:r>
            <w:r w:rsidRPr="00044A51">
              <w:rPr>
                <w:rFonts w:ascii="Arial" w:eastAsia="Arial" w:hAnsi="Arial" w:cs="Arial"/>
              </w:rPr>
              <w:t>m</w:t>
            </w:r>
            <w:r w:rsidRPr="00044A51">
              <w:rPr>
                <w:rFonts w:ascii="Arial" w:eastAsia="Arial" w:hAnsi="Arial" w:cs="Arial"/>
                <w:spacing w:val="1"/>
              </w:rPr>
              <w:t xml:space="preserve"> </w:t>
            </w:r>
            <w:r w:rsidRPr="00044A51">
              <w:rPr>
                <w:rFonts w:ascii="Arial" w:eastAsia="Arial" w:hAnsi="Arial" w:cs="Arial"/>
              </w:rPr>
              <w:t>time</w:t>
            </w:r>
            <w:r w:rsidRPr="00044A51">
              <w:rPr>
                <w:rFonts w:ascii="Arial" w:eastAsia="Arial" w:hAnsi="Arial" w:cs="Arial"/>
                <w:spacing w:val="2"/>
              </w:rPr>
              <w:t xml:space="preserve"> </w:t>
            </w:r>
            <w:r w:rsidRPr="00044A51">
              <w:rPr>
                <w:rFonts w:ascii="Arial" w:eastAsia="Arial" w:hAnsi="Arial" w:cs="Arial"/>
              </w:rPr>
              <w:t>to</w:t>
            </w:r>
            <w:r w:rsidRPr="00044A51">
              <w:rPr>
                <w:rFonts w:ascii="Arial" w:eastAsia="Arial" w:hAnsi="Arial" w:cs="Arial"/>
                <w:spacing w:val="1"/>
              </w:rPr>
              <w:t xml:space="preserve"> </w:t>
            </w:r>
            <w:r w:rsidRPr="00044A51">
              <w:rPr>
                <w:rFonts w:ascii="Arial" w:eastAsia="Arial" w:hAnsi="Arial" w:cs="Arial"/>
              </w:rPr>
              <w:t>ti</w:t>
            </w:r>
            <w:r w:rsidRPr="00044A51">
              <w:rPr>
                <w:rFonts w:ascii="Arial" w:eastAsia="Arial" w:hAnsi="Arial" w:cs="Arial"/>
                <w:spacing w:val="-1"/>
              </w:rPr>
              <w:t>m</w:t>
            </w:r>
            <w:r w:rsidRPr="00044A51">
              <w:rPr>
                <w:rFonts w:ascii="Arial" w:eastAsia="Arial" w:hAnsi="Arial" w:cs="Arial"/>
              </w:rPr>
              <w:t>e</w:t>
            </w:r>
            <w:r w:rsidRPr="00044A51">
              <w:rPr>
                <w:rFonts w:ascii="Arial" w:eastAsia="Arial" w:hAnsi="Arial" w:cs="Arial"/>
                <w:spacing w:val="2"/>
              </w:rPr>
              <w:t xml:space="preserve"> </w:t>
            </w:r>
            <w:r w:rsidRPr="00044A51">
              <w:rPr>
                <w:rFonts w:ascii="Arial" w:eastAsia="Arial" w:hAnsi="Arial" w:cs="Arial"/>
              </w:rPr>
              <w:t>a</w:t>
            </w:r>
            <w:r w:rsidRPr="00044A51">
              <w:rPr>
                <w:rFonts w:ascii="Arial" w:eastAsia="Arial" w:hAnsi="Arial" w:cs="Arial"/>
                <w:spacing w:val="-1"/>
              </w:rPr>
              <w:t>n</w:t>
            </w:r>
            <w:r w:rsidRPr="00044A51">
              <w:rPr>
                <w:rFonts w:ascii="Arial" w:eastAsia="Arial" w:hAnsi="Arial" w:cs="Arial"/>
              </w:rPr>
              <w:t>d the</w:t>
            </w:r>
            <w:r w:rsidRPr="00044A51">
              <w:rPr>
                <w:rFonts w:ascii="Arial" w:eastAsia="Arial" w:hAnsi="Arial" w:cs="Arial"/>
                <w:spacing w:val="1"/>
              </w:rPr>
              <w:t xml:space="preserve"> </w:t>
            </w:r>
            <w:r w:rsidRPr="00044A51">
              <w:rPr>
                <w:rFonts w:ascii="Arial" w:eastAsia="Arial" w:hAnsi="Arial" w:cs="Arial"/>
                <w:i/>
              </w:rPr>
              <w:t>Client</w:t>
            </w:r>
            <w:r w:rsidRPr="00044A51">
              <w:rPr>
                <w:rFonts w:ascii="Arial" w:eastAsia="Arial" w:hAnsi="Arial" w:cs="Arial"/>
                <w:i/>
                <w:spacing w:val="1"/>
              </w:rPr>
              <w:t xml:space="preserve"> </w:t>
            </w:r>
            <w:r w:rsidRPr="00044A51">
              <w:rPr>
                <w:rFonts w:ascii="Arial" w:eastAsia="Arial" w:hAnsi="Arial" w:cs="Arial"/>
              </w:rPr>
              <w:t>may</w:t>
            </w:r>
            <w:r w:rsidRPr="00044A51">
              <w:rPr>
                <w:rFonts w:ascii="Arial" w:eastAsia="Arial" w:hAnsi="Arial" w:cs="Arial"/>
                <w:spacing w:val="2"/>
              </w:rPr>
              <w:t xml:space="preserve"> </w:t>
            </w:r>
            <w:r w:rsidRPr="00044A51">
              <w:rPr>
                <w:rFonts w:ascii="Arial" w:eastAsia="Arial" w:hAnsi="Arial" w:cs="Arial"/>
              </w:rPr>
              <w:t>accept pursuant</w:t>
            </w:r>
            <w:r w:rsidRPr="00044A51">
              <w:rPr>
                <w:rFonts w:ascii="Arial" w:eastAsia="Arial" w:hAnsi="Arial" w:cs="Arial"/>
                <w:spacing w:val="2"/>
              </w:rPr>
              <w:t xml:space="preserve"> </w:t>
            </w:r>
            <w:r w:rsidRPr="00044A51">
              <w:rPr>
                <w:rFonts w:ascii="Arial" w:eastAsia="Arial" w:hAnsi="Arial" w:cs="Arial"/>
              </w:rPr>
              <w:t>to</w:t>
            </w:r>
            <w:r w:rsidRPr="00044A51">
              <w:rPr>
                <w:rFonts w:ascii="Arial" w:eastAsia="Arial" w:hAnsi="Arial" w:cs="Arial"/>
                <w:spacing w:val="1"/>
              </w:rPr>
              <w:t xml:space="preserve"> </w:t>
            </w:r>
            <w:r w:rsidRPr="00044A51">
              <w:rPr>
                <w:rFonts w:ascii="Arial" w:eastAsia="Arial" w:hAnsi="Arial" w:cs="Arial"/>
              </w:rPr>
              <w:t>Cla</w:t>
            </w:r>
            <w:r w:rsidRPr="00044A51">
              <w:rPr>
                <w:rFonts w:ascii="Arial" w:eastAsia="Arial" w:hAnsi="Arial" w:cs="Arial"/>
                <w:spacing w:val="-1"/>
              </w:rPr>
              <w:t>u</w:t>
            </w:r>
            <w:r w:rsidRPr="00044A51">
              <w:rPr>
                <w:rFonts w:ascii="Arial" w:eastAsia="Arial" w:hAnsi="Arial" w:cs="Arial"/>
              </w:rPr>
              <w:t>se</w:t>
            </w:r>
            <w:r w:rsidRPr="00044A51">
              <w:rPr>
                <w:rFonts w:ascii="Arial" w:eastAsia="Arial" w:hAnsi="Arial" w:cs="Arial"/>
                <w:spacing w:val="2"/>
              </w:rPr>
              <w:t xml:space="preserve"> </w:t>
            </w:r>
            <w:r w:rsidRPr="00044A51">
              <w:rPr>
                <w:rFonts w:ascii="Arial" w:eastAsia="Arial" w:hAnsi="Arial" w:cs="Arial"/>
              </w:rPr>
              <w:t>6.2 of</w:t>
            </w:r>
            <w:r w:rsidRPr="00044A51">
              <w:rPr>
                <w:rFonts w:ascii="Arial" w:eastAsia="Arial" w:hAnsi="Arial" w:cs="Arial"/>
                <w:spacing w:val="2"/>
              </w:rPr>
              <w:t xml:space="preserve"> </w:t>
            </w:r>
            <w:r w:rsidRPr="00044A51">
              <w:rPr>
                <w:rFonts w:ascii="Arial" w:eastAsia="Arial" w:hAnsi="Arial" w:cs="Arial"/>
              </w:rPr>
              <w:t>the</w:t>
            </w:r>
            <w:r w:rsidRPr="00044A51">
              <w:rPr>
                <w:rFonts w:ascii="Arial" w:eastAsia="Arial" w:hAnsi="Arial" w:cs="Arial"/>
                <w:spacing w:val="2"/>
              </w:rPr>
              <w:t xml:space="preserve"> </w:t>
            </w:r>
            <w:r w:rsidRPr="00044A51">
              <w:rPr>
                <w:rFonts w:ascii="Arial" w:eastAsia="Arial" w:hAnsi="Arial" w:cs="Arial"/>
              </w:rPr>
              <w:t>Fra</w:t>
            </w:r>
            <w:r w:rsidRPr="00044A51">
              <w:rPr>
                <w:rFonts w:ascii="Arial" w:eastAsia="Arial" w:hAnsi="Arial" w:cs="Arial"/>
                <w:spacing w:val="-1"/>
              </w:rPr>
              <w:t>m</w:t>
            </w:r>
            <w:r w:rsidRPr="00044A51">
              <w:rPr>
                <w:rFonts w:ascii="Arial" w:eastAsia="Arial" w:hAnsi="Arial" w:cs="Arial"/>
              </w:rPr>
              <w:t>ew</w:t>
            </w:r>
            <w:r w:rsidRPr="00044A51">
              <w:rPr>
                <w:rFonts w:ascii="Arial" w:eastAsia="Arial" w:hAnsi="Arial" w:cs="Arial"/>
                <w:spacing w:val="-1"/>
              </w:rPr>
              <w:t>o</w:t>
            </w:r>
            <w:r w:rsidRPr="00044A51">
              <w:rPr>
                <w:rFonts w:ascii="Arial" w:eastAsia="Arial" w:hAnsi="Arial" w:cs="Arial"/>
              </w:rPr>
              <w:t>rk Agree</w:t>
            </w:r>
            <w:r w:rsidRPr="00044A51">
              <w:rPr>
                <w:rFonts w:ascii="Arial" w:eastAsia="Arial" w:hAnsi="Arial" w:cs="Arial"/>
                <w:spacing w:val="-1"/>
              </w:rPr>
              <w:t>m</w:t>
            </w:r>
            <w:r w:rsidRPr="00044A51">
              <w:rPr>
                <w:rFonts w:ascii="Arial" w:eastAsia="Arial" w:hAnsi="Arial" w:cs="Arial"/>
              </w:rPr>
              <w:t>ent.</w:t>
            </w:r>
          </w:p>
        </w:tc>
      </w:tr>
      <w:tr w:rsidR="00D1096B" w:rsidRPr="00044A51" w14:paraId="6FF54AA3" w14:textId="77777777" w:rsidTr="00B05E5C">
        <w:trPr>
          <w:jc w:val="center"/>
        </w:trPr>
        <w:tc>
          <w:tcPr>
            <w:tcW w:w="3041" w:type="dxa"/>
          </w:tcPr>
          <w:p w14:paraId="5D7183F9"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Control Copy</w:t>
            </w:r>
          </w:p>
        </w:tc>
        <w:tc>
          <w:tcPr>
            <w:tcW w:w="1513" w:type="dxa"/>
          </w:tcPr>
          <w:p w14:paraId="66E0C08B"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57479393" w14:textId="77777777" w:rsidR="00D1096B" w:rsidRPr="00044A51" w:rsidRDefault="00D1096B" w:rsidP="00044A51">
            <w:pPr>
              <w:rPr>
                <w:rFonts w:ascii="Arial" w:eastAsia="Arial" w:hAnsi="Arial" w:cs="Arial"/>
              </w:rPr>
            </w:pPr>
            <w:r w:rsidRPr="00044A51">
              <w:rPr>
                <w:rFonts w:ascii="Arial" w:eastAsia="Arial" w:hAnsi="Arial" w:cs="Arial"/>
              </w:rPr>
              <w:t>A copy of all deliverable technical data relating to Plant and Materials supplied under a Works Contract.</w:t>
            </w:r>
          </w:p>
        </w:tc>
      </w:tr>
      <w:tr w:rsidR="00D1096B" w:rsidRPr="00044A51" w14:paraId="3233CC04" w14:textId="77777777" w:rsidTr="00B05E5C">
        <w:trPr>
          <w:jc w:val="center"/>
        </w:trPr>
        <w:tc>
          <w:tcPr>
            <w:tcW w:w="3041" w:type="dxa"/>
          </w:tcPr>
          <w:p w14:paraId="5C727496" w14:textId="33B69660" w:rsidR="00D1096B" w:rsidRPr="00044A51" w:rsidRDefault="00D1096B" w:rsidP="00044A51">
            <w:pPr>
              <w:spacing w:line="220" w:lineRule="exact"/>
              <w:rPr>
                <w:rFonts w:ascii="Arial" w:eastAsia="Arial" w:hAnsi="Arial" w:cs="Arial"/>
              </w:rPr>
            </w:pPr>
            <w:r w:rsidRPr="00044A51">
              <w:rPr>
                <w:rFonts w:ascii="Arial" w:eastAsia="Arial" w:hAnsi="Arial" w:cs="Arial"/>
              </w:rPr>
              <w:t>Controller</w:t>
            </w:r>
          </w:p>
        </w:tc>
        <w:tc>
          <w:tcPr>
            <w:tcW w:w="1513" w:type="dxa"/>
          </w:tcPr>
          <w:p w14:paraId="2DEF92C8" w14:textId="77777777" w:rsidR="00D1096B" w:rsidRPr="00044A51" w:rsidRDefault="00D1096B" w:rsidP="00044A51">
            <w:pPr>
              <w:rPr>
                <w:rFonts w:ascii="Arial" w:eastAsia="Arial" w:hAnsi="Arial" w:cs="Arial"/>
              </w:rPr>
            </w:pPr>
          </w:p>
        </w:tc>
        <w:tc>
          <w:tcPr>
            <w:tcW w:w="5936" w:type="dxa"/>
          </w:tcPr>
          <w:p w14:paraId="5ADED8E6" w14:textId="656F1E11" w:rsidR="00D1096B" w:rsidRPr="00044A51" w:rsidRDefault="00D1096B" w:rsidP="00044A51">
            <w:pPr>
              <w:rPr>
                <w:rFonts w:ascii="Arial" w:eastAsia="Arial" w:hAnsi="Arial" w:cs="Arial"/>
              </w:rPr>
            </w:pPr>
            <w:r w:rsidRPr="00044A51">
              <w:rPr>
                <w:rFonts w:ascii="Arial" w:eastAsia="Arial" w:hAnsi="Arial" w:cs="Arial"/>
              </w:rPr>
              <w:t xml:space="preserve">As defined in Article 4 of </w:t>
            </w:r>
            <w:r w:rsidRPr="00044A51">
              <w:rPr>
                <w:rFonts w:ascii="Arial" w:eastAsia="Times New Roman" w:hAnsi="Arial" w:cs="Arial"/>
              </w:rPr>
              <w:t>General Data Protection Regulation (Regulation (EU) 2016/679).</w:t>
            </w:r>
          </w:p>
        </w:tc>
      </w:tr>
      <w:tr w:rsidR="00D1096B" w:rsidRPr="00044A51" w14:paraId="5CA7F857" w14:textId="77777777" w:rsidTr="00B05E5C">
        <w:trPr>
          <w:jc w:val="center"/>
        </w:trPr>
        <w:tc>
          <w:tcPr>
            <w:tcW w:w="3041" w:type="dxa"/>
          </w:tcPr>
          <w:p w14:paraId="458940FC"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Counter Terrorism</w:t>
            </w:r>
          </w:p>
          <w:p w14:paraId="3D8ED824"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Measures</w:t>
            </w:r>
          </w:p>
        </w:tc>
        <w:tc>
          <w:tcPr>
            <w:tcW w:w="1513" w:type="dxa"/>
          </w:tcPr>
          <w:p w14:paraId="2C06B9B1" w14:textId="77777777" w:rsidR="00D1096B" w:rsidRPr="00044A51" w:rsidRDefault="00D1096B" w:rsidP="00044A51">
            <w:pPr>
              <w:rPr>
                <w:rFonts w:ascii="Arial" w:eastAsia="Arial" w:hAnsi="Arial" w:cs="Arial"/>
              </w:rPr>
            </w:pPr>
            <w:proofErr w:type="spellStart"/>
            <w:r w:rsidRPr="00044A51">
              <w:rPr>
                <w:rFonts w:ascii="Arial" w:eastAsia="Arial" w:hAnsi="Arial" w:cs="Arial"/>
              </w:rPr>
              <w:t>CTM</w:t>
            </w:r>
            <w:proofErr w:type="spellEnd"/>
          </w:p>
        </w:tc>
        <w:tc>
          <w:tcPr>
            <w:tcW w:w="5936" w:type="dxa"/>
          </w:tcPr>
          <w:p w14:paraId="190E8243" w14:textId="77777777" w:rsidR="00D1096B" w:rsidRPr="00044A51" w:rsidRDefault="00D1096B" w:rsidP="00044A51">
            <w:pPr>
              <w:rPr>
                <w:rFonts w:ascii="Arial" w:eastAsia="Arial" w:hAnsi="Arial" w:cs="Arial"/>
              </w:rPr>
            </w:pPr>
            <w:r w:rsidRPr="00044A51">
              <w:rPr>
                <w:rFonts w:ascii="Arial" w:eastAsia="Arial" w:hAnsi="Arial" w:cs="Arial"/>
              </w:rPr>
              <w:t xml:space="preserve">Term defined in </w:t>
            </w:r>
            <w:proofErr w:type="spellStart"/>
            <w:r w:rsidRPr="00044A51">
              <w:rPr>
                <w:rFonts w:ascii="Arial" w:eastAsia="Arial" w:hAnsi="Arial" w:cs="Arial"/>
              </w:rPr>
              <w:t>JSP</w:t>
            </w:r>
            <w:proofErr w:type="spellEnd"/>
            <w:r w:rsidRPr="00044A51">
              <w:rPr>
                <w:rFonts w:ascii="Arial" w:eastAsia="Arial" w:hAnsi="Arial" w:cs="Arial"/>
              </w:rPr>
              <w:t xml:space="preserve"> 440.</w:t>
            </w:r>
          </w:p>
        </w:tc>
      </w:tr>
      <w:tr w:rsidR="00D1096B" w:rsidRPr="00044A51" w14:paraId="03309AEA" w14:textId="77777777" w:rsidTr="00B05E5C">
        <w:trPr>
          <w:jc w:val="center"/>
        </w:trPr>
        <w:tc>
          <w:tcPr>
            <w:tcW w:w="3041" w:type="dxa"/>
          </w:tcPr>
          <w:p w14:paraId="32EEFDB2"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Counter Terrorist Check</w:t>
            </w:r>
          </w:p>
        </w:tc>
        <w:tc>
          <w:tcPr>
            <w:tcW w:w="1513" w:type="dxa"/>
          </w:tcPr>
          <w:p w14:paraId="15875236" w14:textId="77777777" w:rsidR="00D1096B" w:rsidRPr="00044A51" w:rsidRDefault="00D1096B" w:rsidP="00044A51">
            <w:pPr>
              <w:rPr>
                <w:rFonts w:ascii="Arial" w:eastAsia="Arial" w:hAnsi="Arial" w:cs="Arial"/>
              </w:rPr>
            </w:pPr>
            <w:r w:rsidRPr="00044A51">
              <w:rPr>
                <w:rFonts w:ascii="Arial" w:eastAsia="Arial" w:hAnsi="Arial" w:cs="Arial"/>
              </w:rPr>
              <w:t>CTC</w:t>
            </w:r>
          </w:p>
        </w:tc>
        <w:tc>
          <w:tcPr>
            <w:tcW w:w="5936" w:type="dxa"/>
          </w:tcPr>
          <w:p w14:paraId="03698C1B" w14:textId="77777777" w:rsidR="00D1096B" w:rsidRPr="00044A51" w:rsidRDefault="00D1096B" w:rsidP="00044A51">
            <w:pPr>
              <w:rPr>
                <w:rFonts w:ascii="Arial" w:eastAsia="Arial" w:hAnsi="Arial" w:cs="Arial"/>
              </w:rPr>
            </w:pPr>
            <w:r w:rsidRPr="00044A51">
              <w:rPr>
                <w:rFonts w:ascii="Arial" w:eastAsia="Arial" w:hAnsi="Arial" w:cs="Arial"/>
              </w:rPr>
              <w:t>A</w:t>
            </w:r>
            <w:r w:rsidRPr="00044A51">
              <w:rPr>
                <w:rFonts w:ascii="Arial" w:eastAsia="Arial" w:hAnsi="Arial" w:cs="Arial"/>
                <w:spacing w:val="26"/>
              </w:rPr>
              <w:t xml:space="preserve"> </w:t>
            </w:r>
            <w:r w:rsidRPr="00044A51">
              <w:rPr>
                <w:rFonts w:ascii="Arial" w:eastAsia="Arial" w:hAnsi="Arial" w:cs="Arial"/>
              </w:rPr>
              <w:t>level</w:t>
            </w:r>
            <w:r w:rsidRPr="00044A51">
              <w:rPr>
                <w:rFonts w:ascii="Arial" w:eastAsia="Arial" w:hAnsi="Arial" w:cs="Arial"/>
                <w:spacing w:val="26"/>
              </w:rPr>
              <w:t xml:space="preserve"> </w:t>
            </w:r>
            <w:r w:rsidRPr="00044A51">
              <w:rPr>
                <w:rFonts w:ascii="Arial" w:eastAsia="Arial" w:hAnsi="Arial" w:cs="Arial"/>
              </w:rPr>
              <w:t>of</w:t>
            </w:r>
            <w:r w:rsidRPr="00044A51">
              <w:rPr>
                <w:rFonts w:ascii="Arial" w:eastAsia="Arial" w:hAnsi="Arial" w:cs="Arial"/>
                <w:spacing w:val="26"/>
              </w:rPr>
              <w:t xml:space="preserve"> </w:t>
            </w:r>
            <w:r w:rsidRPr="00044A51">
              <w:rPr>
                <w:rFonts w:ascii="Arial" w:eastAsia="Arial" w:hAnsi="Arial" w:cs="Arial"/>
              </w:rPr>
              <w:t>p</w:t>
            </w:r>
            <w:r w:rsidRPr="00044A51">
              <w:rPr>
                <w:rFonts w:ascii="Arial" w:eastAsia="Arial" w:hAnsi="Arial" w:cs="Arial"/>
                <w:spacing w:val="-1"/>
              </w:rPr>
              <w:t>e</w:t>
            </w:r>
            <w:r w:rsidRPr="00044A51">
              <w:rPr>
                <w:rFonts w:ascii="Arial" w:eastAsia="Arial" w:hAnsi="Arial" w:cs="Arial"/>
              </w:rPr>
              <w:t>rs</w:t>
            </w:r>
            <w:r w:rsidRPr="00044A51">
              <w:rPr>
                <w:rFonts w:ascii="Arial" w:eastAsia="Arial" w:hAnsi="Arial" w:cs="Arial"/>
                <w:spacing w:val="-1"/>
              </w:rPr>
              <w:t>o</w:t>
            </w:r>
            <w:r w:rsidRPr="00044A51">
              <w:rPr>
                <w:rFonts w:ascii="Arial" w:eastAsia="Arial" w:hAnsi="Arial" w:cs="Arial"/>
              </w:rPr>
              <w:t>nal</w:t>
            </w:r>
            <w:r w:rsidRPr="00044A51">
              <w:rPr>
                <w:rFonts w:ascii="Arial" w:eastAsia="Arial" w:hAnsi="Arial" w:cs="Arial"/>
                <w:spacing w:val="26"/>
              </w:rPr>
              <w:t xml:space="preserve"> </w:t>
            </w:r>
            <w:r w:rsidRPr="00044A51">
              <w:rPr>
                <w:rFonts w:ascii="Arial" w:eastAsia="Arial" w:hAnsi="Arial" w:cs="Arial"/>
              </w:rPr>
              <w:t>s</w:t>
            </w:r>
            <w:r w:rsidRPr="00044A51">
              <w:rPr>
                <w:rFonts w:ascii="Arial" w:eastAsia="Arial" w:hAnsi="Arial" w:cs="Arial"/>
                <w:spacing w:val="-1"/>
              </w:rPr>
              <w:t>e</w:t>
            </w:r>
            <w:r w:rsidRPr="00044A51">
              <w:rPr>
                <w:rFonts w:ascii="Arial" w:eastAsia="Arial" w:hAnsi="Arial" w:cs="Arial"/>
              </w:rPr>
              <w:t>c</w:t>
            </w:r>
            <w:r w:rsidRPr="00044A51">
              <w:rPr>
                <w:rFonts w:ascii="Arial" w:eastAsia="Arial" w:hAnsi="Arial" w:cs="Arial"/>
                <w:spacing w:val="-1"/>
              </w:rPr>
              <w:t>u</w:t>
            </w:r>
            <w:r w:rsidRPr="00044A51">
              <w:rPr>
                <w:rFonts w:ascii="Arial" w:eastAsia="Arial" w:hAnsi="Arial" w:cs="Arial"/>
              </w:rPr>
              <w:t>rity</w:t>
            </w:r>
            <w:r w:rsidRPr="00044A51">
              <w:rPr>
                <w:rFonts w:ascii="Arial" w:eastAsia="Arial" w:hAnsi="Arial" w:cs="Arial"/>
                <w:spacing w:val="26"/>
              </w:rPr>
              <w:t xml:space="preserve"> </w:t>
            </w:r>
            <w:r w:rsidRPr="00044A51">
              <w:rPr>
                <w:rFonts w:ascii="Arial" w:eastAsia="Arial" w:hAnsi="Arial" w:cs="Arial"/>
              </w:rPr>
              <w:t>stand</w:t>
            </w:r>
            <w:r w:rsidRPr="00044A51">
              <w:rPr>
                <w:rFonts w:ascii="Arial" w:eastAsia="Arial" w:hAnsi="Arial" w:cs="Arial"/>
                <w:spacing w:val="-1"/>
              </w:rPr>
              <w:t>a</w:t>
            </w:r>
            <w:r w:rsidRPr="00044A51">
              <w:rPr>
                <w:rFonts w:ascii="Arial" w:eastAsia="Arial" w:hAnsi="Arial" w:cs="Arial"/>
              </w:rPr>
              <w:t>rd,</w:t>
            </w:r>
            <w:r w:rsidRPr="00044A51">
              <w:rPr>
                <w:rFonts w:ascii="Arial" w:eastAsia="Arial" w:hAnsi="Arial" w:cs="Arial"/>
                <w:spacing w:val="25"/>
              </w:rPr>
              <w:t xml:space="preserve"> </w:t>
            </w:r>
            <w:r w:rsidRPr="00044A51">
              <w:rPr>
                <w:rFonts w:ascii="Arial" w:eastAsia="Arial" w:hAnsi="Arial" w:cs="Arial"/>
                <w:spacing w:val="-1"/>
              </w:rPr>
              <w:t>a</w:t>
            </w:r>
            <w:r w:rsidRPr="00044A51">
              <w:rPr>
                <w:rFonts w:ascii="Arial" w:eastAsia="Arial" w:hAnsi="Arial" w:cs="Arial"/>
              </w:rPr>
              <w:t>s</w:t>
            </w:r>
            <w:r w:rsidRPr="00044A51">
              <w:rPr>
                <w:rFonts w:ascii="Arial" w:eastAsia="Arial" w:hAnsi="Arial" w:cs="Arial"/>
                <w:spacing w:val="27"/>
              </w:rPr>
              <w:t xml:space="preserve"> </w:t>
            </w:r>
            <w:r w:rsidRPr="00044A51">
              <w:rPr>
                <w:rFonts w:ascii="Arial" w:eastAsia="Arial" w:hAnsi="Arial" w:cs="Arial"/>
                <w:spacing w:val="-1"/>
              </w:rPr>
              <w:t>d</w:t>
            </w:r>
            <w:r w:rsidRPr="00044A51">
              <w:rPr>
                <w:rFonts w:ascii="Arial" w:eastAsia="Arial" w:hAnsi="Arial" w:cs="Arial"/>
              </w:rPr>
              <w:t>efined</w:t>
            </w:r>
            <w:r w:rsidRPr="00044A51">
              <w:rPr>
                <w:rFonts w:ascii="Arial" w:eastAsia="Arial" w:hAnsi="Arial" w:cs="Arial"/>
                <w:spacing w:val="26"/>
              </w:rPr>
              <w:t xml:space="preserve"> </w:t>
            </w:r>
            <w:r w:rsidRPr="00044A51">
              <w:rPr>
                <w:rFonts w:ascii="Arial" w:eastAsia="Arial" w:hAnsi="Arial" w:cs="Arial"/>
                <w:spacing w:val="-1"/>
              </w:rPr>
              <w:t>i</w:t>
            </w:r>
            <w:r w:rsidRPr="00044A51">
              <w:rPr>
                <w:rFonts w:ascii="Arial" w:eastAsia="Arial" w:hAnsi="Arial" w:cs="Arial"/>
              </w:rPr>
              <w:t>n</w:t>
            </w:r>
            <w:r w:rsidRPr="00044A51">
              <w:rPr>
                <w:rFonts w:ascii="Arial" w:eastAsia="Arial" w:hAnsi="Arial" w:cs="Arial"/>
                <w:spacing w:val="25"/>
              </w:rPr>
              <w:t xml:space="preserve"> </w:t>
            </w:r>
            <w:proofErr w:type="spellStart"/>
            <w:r w:rsidRPr="00044A51">
              <w:rPr>
                <w:rFonts w:ascii="Arial" w:eastAsia="Arial" w:hAnsi="Arial" w:cs="Arial"/>
              </w:rPr>
              <w:t>JSP</w:t>
            </w:r>
            <w:proofErr w:type="spellEnd"/>
            <w:r w:rsidRPr="00044A51">
              <w:rPr>
                <w:rFonts w:ascii="Arial" w:eastAsia="Arial" w:hAnsi="Arial" w:cs="Arial"/>
                <w:spacing w:val="26"/>
              </w:rPr>
              <w:t xml:space="preserve"> </w:t>
            </w:r>
            <w:r w:rsidRPr="00044A51">
              <w:rPr>
                <w:rFonts w:ascii="Arial" w:eastAsia="Arial" w:hAnsi="Arial" w:cs="Arial"/>
              </w:rPr>
              <w:t>440,</w:t>
            </w:r>
            <w:r w:rsidRPr="00044A51">
              <w:rPr>
                <w:rFonts w:ascii="Arial" w:eastAsia="Arial" w:hAnsi="Arial" w:cs="Arial"/>
                <w:spacing w:val="26"/>
              </w:rPr>
              <w:t xml:space="preserve"> </w:t>
            </w:r>
            <w:r w:rsidRPr="00044A51">
              <w:rPr>
                <w:rFonts w:ascii="Arial" w:eastAsia="Arial" w:hAnsi="Arial" w:cs="Arial"/>
                <w:spacing w:val="-2"/>
              </w:rPr>
              <w:t>P</w:t>
            </w:r>
            <w:r w:rsidRPr="00044A51">
              <w:rPr>
                <w:rFonts w:ascii="Arial" w:eastAsia="Arial" w:hAnsi="Arial" w:cs="Arial"/>
                <w:spacing w:val="-1"/>
              </w:rPr>
              <w:t>a</w:t>
            </w:r>
            <w:r w:rsidRPr="00044A51">
              <w:rPr>
                <w:rFonts w:ascii="Arial" w:eastAsia="Arial" w:hAnsi="Arial" w:cs="Arial"/>
              </w:rPr>
              <w:t>rt</w:t>
            </w:r>
            <w:r w:rsidRPr="00044A51">
              <w:rPr>
                <w:rFonts w:ascii="Arial" w:eastAsia="Arial" w:hAnsi="Arial" w:cs="Arial"/>
                <w:spacing w:val="26"/>
              </w:rPr>
              <w:t xml:space="preserve"> </w:t>
            </w:r>
            <w:r w:rsidRPr="00044A51">
              <w:rPr>
                <w:rFonts w:ascii="Arial" w:eastAsia="Arial" w:hAnsi="Arial" w:cs="Arial"/>
              </w:rPr>
              <w:t>6</w:t>
            </w:r>
            <w:r w:rsidRPr="00044A51">
              <w:rPr>
                <w:rFonts w:ascii="Arial" w:eastAsia="Arial" w:hAnsi="Arial" w:cs="Arial"/>
                <w:spacing w:val="26"/>
              </w:rPr>
              <w:t xml:space="preserve"> </w:t>
            </w:r>
            <w:r w:rsidRPr="00044A51">
              <w:rPr>
                <w:rFonts w:ascii="Arial" w:eastAsia="Arial" w:hAnsi="Arial" w:cs="Arial"/>
              </w:rPr>
              <w:t>- Section 2, C</w:t>
            </w:r>
            <w:r w:rsidRPr="00044A51">
              <w:rPr>
                <w:rFonts w:ascii="Arial" w:eastAsia="Arial" w:hAnsi="Arial" w:cs="Arial"/>
                <w:spacing w:val="-1"/>
              </w:rPr>
              <w:t>h</w:t>
            </w:r>
            <w:r w:rsidRPr="00044A51">
              <w:rPr>
                <w:rFonts w:ascii="Arial" w:eastAsia="Arial" w:hAnsi="Arial" w:cs="Arial"/>
              </w:rPr>
              <w:t xml:space="preserve">apter </w:t>
            </w:r>
            <w:r w:rsidRPr="00044A51">
              <w:rPr>
                <w:rFonts w:ascii="Arial" w:eastAsia="Arial" w:hAnsi="Arial" w:cs="Arial"/>
                <w:spacing w:val="1"/>
              </w:rPr>
              <w:t>1</w:t>
            </w:r>
            <w:r w:rsidRPr="00044A51">
              <w:rPr>
                <w:rFonts w:ascii="Arial" w:eastAsia="Arial" w:hAnsi="Arial" w:cs="Arial"/>
                <w:i/>
              </w:rPr>
              <w:t>.</w:t>
            </w:r>
          </w:p>
        </w:tc>
      </w:tr>
      <w:tr w:rsidR="00D1096B" w:rsidRPr="00044A51" w14:paraId="5E9CB0AA" w14:textId="77777777" w:rsidTr="00B05E5C">
        <w:trPr>
          <w:jc w:val="center"/>
        </w:trPr>
        <w:tc>
          <w:tcPr>
            <w:tcW w:w="3041" w:type="dxa"/>
          </w:tcPr>
          <w:p w14:paraId="6313400D"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Crown Fire Standards</w:t>
            </w:r>
          </w:p>
        </w:tc>
        <w:tc>
          <w:tcPr>
            <w:tcW w:w="1513" w:type="dxa"/>
          </w:tcPr>
          <w:p w14:paraId="748D2E6D"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673B0787" w14:textId="259DC94D" w:rsidR="00D1096B" w:rsidRPr="00044A51" w:rsidRDefault="00D1096B" w:rsidP="00044A51">
            <w:pPr>
              <w:rPr>
                <w:rFonts w:ascii="Arial" w:eastAsia="Arial" w:hAnsi="Arial" w:cs="Arial"/>
              </w:rPr>
            </w:pPr>
            <w:r w:rsidRPr="00044A51">
              <w:rPr>
                <w:rFonts w:ascii="Arial" w:eastAsia="Arial" w:hAnsi="Arial" w:cs="Arial"/>
              </w:rPr>
              <w:t xml:space="preserve">The fire safety standards applicable to new </w:t>
            </w:r>
            <w:r w:rsidRPr="00044A51">
              <w:rPr>
                <w:rFonts w:ascii="Arial" w:eastAsia="Arial" w:hAnsi="Arial" w:cs="Arial"/>
              </w:rPr>
              <w:tab/>
              <w:t xml:space="preserve">buildings and refurbishments that are mandatory for the </w:t>
            </w:r>
            <w:r w:rsidRPr="00044A51">
              <w:rPr>
                <w:rFonts w:ascii="Arial" w:eastAsia="Arial" w:hAnsi="Arial" w:cs="Arial"/>
                <w:i/>
              </w:rPr>
              <w:t>Client</w:t>
            </w:r>
            <w:r w:rsidRPr="00044A51">
              <w:rPr>
                <w:rFonts w:ascii="Arial" w:eastAsia="Arial" w:hAnsi="Arial" w:cs="Arial"/>
                <w:i/>
                <w:spacing w:val="-1"/>
              </w:rPr>
              <w:t xml:space="preserve">'s </w:t>
            </w:r>
            <w:r w:rsidRPr="00044A51">
              <w:rPr>
                <w:rFonts w:ascii="Arial" w:eastAsia="Arial" w:hAnsi="Arial" w:cs="Arial"/>
              </w:rPr>
              <w:t>estate.</w:t>
            </w:r>
          </w:p>
        </w:tc>
      </w:tr>
      <w:tr w:rsidR="00D1096B" w:rsidRPr="00044A51" w14:paraId="094E4CA2" w14:textId="77777777" w:rsidTr="00B05E5C">
        <w:trPr>
          <w:jc w:val="center"/>
        </w:trPr>
        <w:tc>
          <w:tcPr>
            <w:tcW w:w="3041" w:type="dxa"/>
          </w:tcPr>
          <w:p w14:paraId="1D8864F1" w14:textId="632F9C63" w:rsidR="00D1096B" w:rsidRPr="00044A51" w:rsidRDefault="00D1096B" w:rsidP="00044A51">
            <w:pPr>
              <w:spacing w:line="220" w:lineRule="exact"/>
              <w:rPr>
                <w:rFonts w:ascii="Arial" w:eastAsia="Arial" w:hAnsi="Arial" w:cs="Arial"/>
              </w:rPr>
            </w:pPr>
            <w:r w:rsidRPr="00044A51">
              <w:rPr>
                <w:rFonts w:ascii="Arial" w:eastAsia="Arial" w:hAnsi="Arial" w:cs="Arial"/>
              </w:rPr>
              <w:t>Crown Use</w:t>
            </w:r>
          </w:p>
        </w:tc>
        <w:tc>
          <w:tcPr>
            <w:tcW w:w="1513" w:type="dxa"/>
          </w:tcPr>
          <w:p w14:paraId="14953969" w14:textId="77777777" w:rsidR="00D1096B" w:rsidRPr="00044A51" w:rsidRDefault="00D1096B" w:rsidP="00044A51">
            <w:pPr>
              <w:rPr>
                <w:rFonts w:ascii="Arial" w:eastAsia="Arial" w:hAnsi="Arial" w:cs="Arial"/>
              </w:rPr>
            </w:pPr>
          </w:p>
        </w:tc>
        <w:tc>
          <w:tcPr>
            <w:tcW w:w="5936" w:type="dxa"/>
          </w:tcPr>
          <w:p w14:paraId="3BC82C0A" w14:textId="691185C5" w:rsidR="00D1096B" w:rsidRPr="00044A51" w:rsidRDefault="00D1096B" w:rsidP="00044A51">
            <w:pPr>
              <w:rPr>
                <w:rFonts w:ascii="Arial" w:eastAsia="Arial" w:hAnsi="Arial" w:cs="Arial"/>
              </w:rPr>
            </w:pPr>
            <w:r w:rsidRPr="00044A51">
              <w:rPr>
                <w:rFonts w:ascii="Arial" w:eastAsia="Calibri" w:hAnsi="Arial" w:cs="Arial"/>
                <w:lang w:eastAsia="en-GB"/>
              </w:rPr>
              <w:t xml:space="preserve">In relation to a patent means the doing of anything by virtue of Sections 55 to 57 of the Patents Act 1977 which otherwise would be an infringement of the patent and in relation to a Registered Design has the meaning given in paragraph </w:t>
            </w:r>
            <w:proofErr w:type="spellStart"/>
            <w:r w:rsidRPr="00044A51">
              <w:rPr>
                <w:rFonts w:ascii="Arial" w:eastAsia="Calibri" w:hAnsi="Arial" w:cs="Arial"/>
                <w:lang w:eastAsia="en-GB"/>
              </w:rPr>
              <w:t>2A</w:t>
            </w:r>
            <w:proofErr w:type="spellEnd"/>
            <w:r w:rsidRPr="00044A51">
              <w:rPr>
                <w:rFonts w:ascii="Arial" w:eastAsia="Calibri" w:hAnsi="Arial" w:cs="Arial"/>
                <w:lang w:eastAsia="en-GB"/>
              </w:rPr>
              <w:t>(6) of the First Schedule to the Registered Designs Act 1949.</w:t>
            </w:r>
          </w:p>
        </w:tc>
      </w:tr>
      <w:tr w:rsidR="00D1096B" w:rsidRPr="00044A51" w14:paraId="51E86087" w14:textId="77777777" w:rsidTr="003F5AEC">
        <w:trPr>
          <w:jc w:val="center"/>
        </w:trPr>
        <w:tc>
          <w:tcPr>
            <w:tcW w:w="3041" w:type="dxa"/>
            <w:shd w:val="clear" w:color="auto" w:fill="auto"/>
          </w:tcPr>
          <w:p w14:paraId="10BC3D17" w14:textId="2CDC5C05" w:rsidR="00D1096B" w:rsidRPr="00044A51" w:rsidRDefault="00D1096B" w:rsidP="00044A51">
            <w:pPr>
              <w:spacing w:line="220" w:lineRule="exact"/>
              <w:rPr>
                <w:rFonts w:ascii="Arial" w:eastAsia="Arial" w:hAnsi="Arial" w:cs="Arial"/>
              </w:rPr>
            </w:pPr>
            <w:proofErr w:type="spellStart"/>
            <w:r w:rsidRPr="00044A51">
              <w:rPr>
                <w:rFonts w:ascii="Arial" w:eastAsia="Arial" w:hAnsi="Arial" w:cs="Arial"/>
              </w:rPr>
              <w:t>CSM</w:t>
            </w:r>
            <w:proofErr w:type="spellEnd"/>
            <w:r w:rsidRPr="00044A51">
              <w:rPr>
                <w:rFonts w:ascii="Arial" w:eastAsia="Arial" w:hAnsi="Arial" w:cs="Arial"/>
              </w:rPr>
              <w:t xml:space="preserve"> Risk Assessment </w:t>
            </w:r>
          </w:p>
        </w:tc>
        <w:tc>
          <w:tcPr>
            <w:tcW w:w="1513" w:type="dxa"/>
          </w:tcPr>
          <w:p w14:paraId="20804445" w14:textId="5326A80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73C7C548" w14:textId="7A445E2A" w:rsidR="00D1096B" w:rsidRPr="00044A51" w:rsidRDefault="00D1096B" w:rsidP="00044A51">
            <w:pPr>
              <w:rPr>
                <w:rFonts w:ascii="Arial" w:hAnsi="Arial" w:cs="Arial"/>
              </w:rPr>
            </w:pPr>
            <w:r w:rsidRPr="00044A51">
              <w:rPr>
                <w:rFonts w:ascii="Arial" w:eastAsia="Times New Roman" w:hAnsi="Arial" w:cs="Arial"/>
              </w:rPr>
              <w:t>Means the risk assessment process that forms part of the Cyber Security Model and is used to measure the Cyber Risk Level for this Contract and any Sub-contract.</w:t>
            </w:r>
          </w:p>
        </w:tc>
      </w:tr>
      <w:tr w:rsidR="00D1096B" w:rsidRPr="00044A51" w14:paraId="4EC19ADD" w14:textId="77777777" w:rsidTr="003F5AEC">
        <w:trPr>
          <w:jc w:val="center"/>
        </w:trPr>
        <w:tc>
          <w:tcPr>
            <w:tcW w:w="3041" w:type="dxa"/>
            <w:shd w:val="clear" w:color="auto" w:fill="auto"/>
          </w:tcPr>
          <w:p w14:paraId="3707AF41" w14:textId="271EE432" w:rsidR="00D1096B" w:rsidRPr="00044A51" w:rsidRDefault="00D1096B" w:rsidP="00044A51">
            <w:pPr>
              <w:spacing w:line="220" w:lineRule="exact"/>
              <w:rPr>
                <w:rFonts w:ascii="Arial" w:eastAsia="Arial" w:hAnsi="Arial" w:cs="Arial"/>
              </w:rPr>
            </w:pPr>
            <w:proofErr w:type="spellStart"/>
            <w:r w:rsidRPr="00044A51">
              <w:rPr>
                <w:rFonts w:ascii="Arial" w:eastAsia="Arial" w:hAnsi="Arial" w:cs="Arial"/>
              </w:rPr>
              <w:t>CSM</w:t>
            </w:r>
            <w:proofErr w:type="spellEnd"/>
            <w:r w:rsidRPr="00044A51">
              <w:rPr>
                <w:rFonts w:ascii="Arial" w:eastAsia="Arial" w:hAnsi="Arial" w:cs="Arial"/>
              </w:rPr>
              <w:t xml:space="preserve"> Risk Assessment Process</w:t>
            </w:r>
          </w:p>
        </w:tc>
        <w:tc>
          <w:tcPr>
            <w:tcW w:w="1513" w:type="dxa"/>
          </w:tcPr>
          <w:p w14:paraId="3CDB34CB" w14:textId="77777777" w:rsidR="00D1096B" w:rsidRPr="00044A51" w:rsidRDefault="00D1096B" w:rsidP="00044A51">
            <w:pPr>
              <w:rPr>
                <w:rFonts w:ascii="Arial" w:eastAsia="Arial" w:hAnsi="Arial" w:cs="Arial"/>
              </w:rPr>
            </w:pPr>
          </w:p>
        </w:tc>
        <w:tc>
          <w:tcPr>
            <w:tcW w:w="5936" w:type="dxa"/>
          </w:tcPr>
          <w:p w14:paraId="408523F7" w14:textId="3ABC0C23" w:rsidR="00D1096B" w:rsidRPr="00044A51" w:rsidRDefault="00DD4249" w:rsidP="00044A51">
            <w:pPr>
              <w:rPr>
                <w:rFonts w:ascii="Arial" w:hAnsi="Arial" w:cs="Arial"/>
              </w:rPr>
            </w:pPr>
            <w:r w:rsidRPr="00044A51">
              <w:rPr>
                <w:rFonts w:ascii="Arial" w:eastAsia="Times New Roman" w:hAnsi="Arial" w:cs="Arial"/>
              </w:rPr>
              <w:t>Means the risk assessment process that forms part of the Cyber Security Model and is used to measure the Cyber Risk Level for this Contract and any Sub-contract</w:t>
            </w:r>
          </w:p>
        </w:tc>
      </w:tr>
      <w:tr w:rsidR="00D1096B" w:rsidRPr="00044A51" w14:paraId="748BBE26" w14:textId="77777777" w:rsidTr="00B05E5C">
        <w:trPr>
          <w:jc w:val="center"/>
        </w:trPr>
        <w:tc>
          <w:tcPr>
            <w:tcW w:w="3041" w:type="dxa"/>
          </w:tcPr>
          <w:p w14:paraId="3BB382C7" w14:textId="08871D54" w:rsidR="00D1096B" w:rsidRPr="00044A51" w:rsidRDefault="00D1096B" w:rsidP="00044A51">
            <w:pPr>
              <w:spacing w:line="220" w:lineRule="exact"/>
              <w:rPr>
                <w:rFonts w:ascii="Arial" w:eastAsia="Arial" w:hAnsi="Arial" w:cs="Arial"/>
              </w:rPr>
            </w:pPr>
            <w:proofErr w:type="spellStart"/>
            <w:r w:rsidRPr="00044A51">
              <w:rPr>
                <w:rFonts w:ascii="Arial" w:eastAsia="Arial" w:hAnsi="Arial" w:cs="Arial"/>
              </w:rPr>
              <w:t>CSM</w:t>
            </w:r>
            <w:proofErr w:type="spellEnd"/>
            <w:r w:rsidRPr="00044A51">
              <w:rPr>
                <w:rFonts w:ascii="Arial" w:eastAsia="Arial" w:hAnsi="Arial" w:cs="Arial"/>
              </w:rPr>
              <w:t xml:space="preserve"> Supplier Assurance Questionnaire</w:t>
            </w:r>
          </w:p>
        </w:tc>
        <w:tc>
          <w:tcPr>
            <w:tcW w:w="1513" w:type="dxa"/>
          </w:tcPr>
          <w:p w14:paraId="70ACDC3D" w14:textId="509C1BAC"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328A0918" w14:textId="1CB79814" w:rsidR="00D1096B" w:rsidRPr="00044A51" w:rsidRDefault="00D1096B" w:rsidP="00044A51">
            <w:pPr>
              <w:rPr>
                <w:rFonts w:ascii="Arial" w:eastAsia="Arial" w:hAnsi="Arial" w:cs="Arial"/>
              </w:rPr>
            </w:pPr>
            <w:r w:rsidRPr="00044A51">
              <w:rPr>
                <w:rFonts w:ascii="Arial" w:eastAsia="Times New Roman" w:hAnsi="Arial" w:cs="Arial"/>
              </w:rPr>
              <w:t xml:space="preserve">Means the supplier assessment questionnaire which forms part of the Cyber Security Model and is to be used by the </w:t>
            </w:r>
            <w:r w:rsidRPr="00044A51">
              <w:rPr>
                <w:rFonts w:ascii="Arial" w:eastAsia="Times New Roman" w:hAnsi="Arial" w:cs="Arial"/>
                <w:i/>
              </w:rPr>
              <w:t>Contractor</w:t>
            </w:r>
            <w:r w:rsidRPr="00044A51">
              <w:rPr>
                <w:rFonts w:ascii="Arial" w:eastAsia="Times New Roman" w:hAnsi="Arial" w:cs="Arial"/>
              </w:rPr>
              <w:t xml:space="preserve"> to demonstrate compliance with this Clause.</w:t>
            </w:r>
          </w:p>
        </w:tc>
      </w:tr>
      <w:tr w:rsidR="00D1096B" w:rsidRPr="00044A51" w14:paraId="65E69097" w14:textId="77777777" w:rsidTr="00B05E5C">
        <w:trPr>
          <w:jc w:val="center"/>
        </w:trPr>
        <w:tc>
          <w:tcPr>
            <w:tcW w:w="3041" w:type="dxa"/>
          </w:tcPr>
          <w:p w14:paraId="667A85B3" w14:textId="6F1F7F18" w:rsidR="00D1096B" w:rsidRPr="00044A51" w:rsidRDefault="00D1096B" w:rsidP="00044A51">
            <w:pPr>
              <w:spacing w:line="220" w:lineRule="exact"/>
              <w:rPr>
                <w:rFonts w:ascii="Arial" w:eastAsia="Arial" w:hAnsi="Arial" w:cs="Arial"/>
              </w:rPr>
            </w:pPr>
            <w:r w:rsidRPr="00044A51">
              <w:rPr>
                <w:rFonts w:ascii="Arial" w:eastAsia="Arial" w:hAnsi="Arial" w:cs="Arial"/>
              </w:rPr>
              <w:t>Cyber Risk Level</w:t>
            </w:r>
          </w:p>
        </w:tc>
        <w:tc>
          <w:tcPr>
            <w:tcW w:w="1513" w:type="dxa"/>
          </w:tcPr>
          <w:p w14:paraId="05680F67" w14:textId="63181D6C"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0423A110" w14:textId="2E48BD43" w:rsidR="00D1096B" w:rsidRPr="00044A51" w:rsidRDefault="00D1096B" w:rsidP="00044A51">
            <w:pPr>
              <w:rPr>
                <w:rFonts w:ascii="Arial" w:eastAsia="Arial" w:hAnsi="Arial" w:cs="Arial"/>
              </w:rPr>
            </w:pPr>
            <w:r w:rsidRPr="00044A51">
              <w:rPr>
                <w:rFonts w:ascii="Arial" w:eastAsia="Times New Roman" w:hAnsi="Arial" w:cs="Arial"/>
              </w:rPr>
              <w:t>Means the level of Cyber Risk relating to this Contract or any Sub-contract assessed in accordance with the Cyber Security Model.</w:t>
            </w:r>
          </w:p>
        </w:tc>
      </w:tr>
      <w:tr w:rsidR="00D1096B" w:rsidRPr="00044A51" w14:paraId="18ED0942" w14:textId="77777777" w:rsidTr="00B05E5C">
        <w:trPr>
          <w:jc w:val="center"/>
        </w:trPr>
        <w:tc>
          <w:tcPr>
            <w:tcW w:w="3041" w:type="dxa"/>
          </w:tcPr>
          <w:p w14:paraId="769F2D31" w14:textId="1F952545" w:rsidR="00D1096B" w:rsidRPr="00044A51" w:rsidRDefault="00D1096B" w:rsidP="00044A51">
            <w:pPr>
              <w:spacing w:line="220" w:lineRule="exact"/>
              <w:rPr>
                <w:rFonts w:ascii="Arial" w:eastAsia="Arial" w:hAnsi="Arial" w:cs="Arial"/>
              </w:rPr>
            </w:pPr>
            <w:r w:rsidRPr="00044A51">
              <w:rPr>
                <w:rFonts w:ascii="Arial" w:eastAsia="Times New Roman" w:hAnsi="Arial" w:cs="Arial"/>
                <w:bCs/>
              </w:rPr>
              <w:t>Cyber Security Implementation Plan</w:t>
            </w:r>
          </w:p>
        </w:tc>
        <w:tc>
          <w:tcPr>
            <w:tcW w:w="1513" w:type="dxa"/>
          </w:tcPr>
          <w:p w14:paraId="5395A623" w14:textId="2B1C6C1A"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2F1377F0" w14:textId="1440FAF5" w:rsidR="00D1096B" w:rsidRPr="00044A51" w:rsidRDefault="00D1096B" w:rsidP="00044A51">
            <w:pPr>
              <w:rPr>
                <w:rFonts w:ascii="Arial" w:eastAsia="Arial" w:hAnsi="Arial" w:cs="Arial"/>
              </w:rPr>
            </w:pPr>
            <w:r w:rsidRPr="00044A51">
              <w:rPr>
                <w:rFonts w:ascii="Arial" w:eastAsia="Times New Roman" w:hAnsi="Arial" w:cs="Arial"/>
              </w:rPr>
              <w:t xml:space="preserve">Means the plan referred to in Clause 3 of this Clause including but not limited to any risk-balance case and mitigation measures required by the </w:t>
            </w:r>
            <w:r w:rsidRPr="00044A51">
              <w:rPr>
                <w:rFonts w:ascii="Arial" w:eastAsia="Times New Roman" w:hAnsi="Arial" w:cs="Arial"/>
                <w:i/>
              </w:rPr>
              <w:t>Client</w:t>
            </w:r>
            <w:r w:rsidRPr="00044A51">
              <w:rPr>
                <w:rFonts w:ascii="Arial" w:eastAsia="Times New Roman" w:hAnsi="Arial" w:cs="Arial"/>
              </w:rPr>
              <w:t>.</w:t>
            </w:r>
          </w:p>
        </w:tc>
      </w:tr>
      <w:tr w:rsidR="00D1096B" w:rsidRPr="00044A51" w14:paraId="555454D4" w14:textId="77777777" w:rsidTr="00B05E5C">
        <w:trPr>
          <w:jc w:val="center"/>
        </w:trPr>
        <w:tc>
          <w:tcPr>
            <w:tcW w:w="3041" w:type="dxa"/>
          </w:tcPr>
          <w:p w14:paraId="10D2D0C3" w14:textId="7A69082C" w:rsidR="00D1096B" w:rsidRPr="00044A51" w:rsidRDefault="00D1096B" w:rsidP="00044A51">
            <w:pPr>
              <w:spacing w:line="220" w:lineRule="exact"/>
              <w:rPr>
                <w:rFonts w:ascii="Arial" w:eastAsia="Arial" w:hAnsi="Arial" w:cs="Arial"/>
              </w:rPr>
            </w:pPr>
            <w:r w:rsidRPr="00044A51">
              <w:rPr>
                <w:rFonts w:ascii="Arial" w:eastAsia="Times New Roman" w:hAnsi="Arial" w:cs="Arial"/>
                <w:bCs/>
              </w:rPr>
              <w:lastRenderedPageBreak/>
              <w:t>Cyber Security Incident</w:t>
            </w:r>
          </w:p>
        </w:tc>
        <w:tc>
          <w:tcPr>
            <w:tcW w:w="1513" w:type="dxa"/>
          </w:tcPr>
          <w:p w14:paraId="029F8FF3" w14:textId="7578D8C6"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3A2EEB62" w14:textId="6FA2A3D9" w:rsidR="00D1096B" w:rsidRPr="00044A51" w:rsidRDefault="00D1096B" w:rsidP="00044A51">
            <w:pPr>
              <w:rPr>
                <w:rFonts w:ascii="Arial" w:eastAsia="Arial" w:hAnsi="Arial" w:cs="Arial"/>
              </w:rPr>
            </w:pPr>
            <w:r w:rsidRPr="00044A51">
              <w:rPr>
                <w:rFonts w:ascii="Arial" w:eastAsia="Arial" w:hAnsi="Arial" w:cs="Arial"/>
              </w:rPr>
              <w:t xml:space="preserve">Means an event, act or omission which gives rise or may give rise to: </w:t>
            </w:r>
          </w:p>
          <w:p w14:paraId="4009E5E0" w14:textId="77777777" w:rsidR="00D1096B" w:rsidRPr="00044A51" w:rsidRDefault="00D1096B" w:rsidP="00044A51">
            <w:pPr>
              <w:pStyle w:val="ListParagraph"/>
              <w:numPr>
                <w:ilvl w:val="0"/>
                <w:numId w:val="7"/>
              </w:numPr>
              <w:rPr>
                <w:rFonts w:ascii="Arial" w:eastAsia="Arial" w:hAnsi="Arial" w:cs="Arial"/>
              </w:rPr>
            </w:pPr>
            <w:r w:rsidRPr="00044A51">
              <w:rPr>
                <w:rFonts w:ascii="Arial" w:eastAsia="Arial" w:hAnsi="Arial" w:cs="Arial"/>
              </w:rPr>
              <w:t xml:space="preserve">unauthorized access to an information system or electronic communications network; </w:t>
            </w:r>
          </w:p>
          <w:p w14:paraId="1BCFDA63" w14:textId="77777777" w:rsidR="00D1096B" w:rsidRPr="00044A51" w:rsidRDefault="00D1096B" w:rsidP="00044A51">
            <w:pPr>
              <w:pStyle w:val="ListParagraph"/>
              <w:numPr>
                <w:ilvl w:val="0"/>
                <w:numId w:val="7"/>
              </w:numPr>
              <w:rPr>
                <w:rFonts w:ascii="Arial" w:eastAsia="Arial" w:hAnsi="Arial" w:cs="Arial"/>
              </w:rPr>
            </w:pPr>
            <w:r w:rsidRPr="00044A51">
              <w:rPr>
                <w:rFonts w:ascii="Arial" w:eastAsia="Arial" w:hAnsi="Arial" w:cs="Arial"/>
              </w:rPr>
              <w:t xml:space="preserve">disruption or change of the operation (including but not limited to takeover of control) of an information system or electronic communications network; </w:t>
            </w:r>
          </w:p>
          <w:p w14:paraId="267F1596" w14:textId="77777777" w:rsidR="00D1096B" w:rsidRPr="00044A51" w:rsidRDefault="00D1096B" w:rsidP="00044A51">
            <w:pPr>
              <w:pStyle w:val="ListParagraph"/>
              <w:numPr>
                <w:ilvl w:val="0"/>
                <w:numId w:val="7"/>
              </w:numPr>
              <w:rPr>
                <w:rFonts w:ascii="Arial" w:eastAsia="Arial" w:hAnsi="Arial" w:cs="Arial"/>
              </w:rPr>
            </w:pPr>
            <w:r w:rsidRPr="00044A51">
              <w:rPr>
                <w:rFonts w:ascii="Arial" w:eastAsia="Arial" w:hAnsi="Arial" w:cs="Arial"/>
              </w:rPr>
              <w:t xml:space="preserve">destruction, damage, deletion or the change of MOD Identifiable Information residing in an information system or electronic communications network; </w:t>
            </w:r>
          </w:p>
          <w:p w14:paraId="7F71C68D" w14:textId="77777777" w:rsidR="00D1096B" w:rsidRPr="00044A51" w:rsidRDefault="00D1096B" w:rsidP="00044A51">
            <w:pPr>
              <w:pStyle w:val="ListParagraph"/>
              <w:numPr>
                <w:ilvl w:val="0"/>
                <w:numId w:val="7"/>
              </w:numPr>
              <w:rPr>
                <w:rFonts w:ascii="Arial" w:eastAsia="Arial" w:hAnsi="Arial" w:cs="Arial"/>
              </w:rPr>
            </w:pPr>
            <w:r w:rsidRPr="00044A51">
              <w:rPr>
                <w:rFonts w:ascii="Arial" w:eastAsia="Arial" w:hAnsi="Arial" w:cs="Arial"/>
              </w:rPr>
              <w:t xml:space="preserve">removal or limiting the possibility to use MOD Identifiable Information residing in an information system or electronic communications network; or </w:t>
            </w:r>
          </w:p>
          <w:p w14:paraId="3E621F37" w14:textId="5329A37D" w:rsidR="00D1096B" w:rsidRPr="00044A51" w:rsidRDefault="00D1096B" w:rsidP="00044A51">
            <w:pPr>
              <w:pStyle w:val="ListParagraph"/>
              <w:numPr>
                <w:ilvl w:val="0"/>
                <w:numId w:val="7"/>
              </w:numPr>
              <w:rPr>
                <w:rFonts w:ascii="Arial" w:eastAsia="Arial" w:hAnsi="Arial" w:cs="Arial"/>
              </w:rPr>
            </w:pPr>
            <w:r w:rsidRPr="00044A51">
              <w:rPr>
                <w:rFonts w:ascii="Arial" w:eastAsia="Arial" w:hAnsi="Arial" w:cs="Arial"/>
              </w:rPr>
              <w:t>the appropriation, publication, dissemination or any other use of non-public MOD Identifiable Information by persons unauthorised to do so.</w:t>
            </w:r>
          </w:p>
        </w:tc>
      </w:tr>
      <w:tr w:rsidR="00D1096B" w:rsidRPr="00044A51" w14:paraId="73BF6EB5" w14:textId="77777777" w:rsidTr="00B05E5C">
        <w:trPr>
          <w:jc w:val="center"/>
        </w:trPr>
        <w:tc>
          <w:tcPr>
            <w:tcW w:w="3041" w:type="dxa"/>
          </w:tcPr>
          <w:p w14:paraId="56EB6914" w14:textId="5F3AD2A7" w:rsidR="00D1096B" w:rsidRPr="00044A51" w:rsidRDefault="00D1096B" w:rsidP="00044A51">
            <w:pPr>
              <w:spacing w:line="220" w:lineRule="exact"/>
              <w:rPr>
                <w:rFonts w:ascii="Arial" w:eastAsia="Arial" w:hAnsi="Arial" w:cs="Arial"/>
              </w:rPr>
            </w:pPr>
            <w:r w:rsidRPr="00044A51">
              <w:rPr>
                <w:rFonts w:ascii="Arial" w:eastAsia="Times New Roman" w:hAnsi="Arial" w:cs="Arial"/>
                <w:bCs/>
              </w:rPr>
              <w:t>Cyber Security Instructions</w:t>
            </w:r>
          </w:p>
        </w:tc>
        <w:tc>
          <w:tcPr>
            <w:tcW w:w="1513" w:type="dxa"/>
          </w:tcPr>
          <w:p w14:paraId="202B1449" w14:textId="500D795B"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2FB5FD34" w14:textId="100E367B" w:rsidR="00D1096B" w:rsidRPr="00044A51" w:rsidRDefault="00D1096B" w:rsidP="00044A51">
            <w:pPr>
              <w:rPr>
                <w:rFonts w:ascii="Arial" w:eastAsia="Arial" w:hAnsi="Arial" w:cs="Arial"/>
              </w:rPr>
            </w:pPr>
            <w:r w:rsidRPr="00044A51">
              <w:rPr>
                <w:rFonts w:ascii="Arial" w:eastAsia="Times New Roman" w:hAnsi="Arial" w:cs="Arial"/>
              </w:rPr>
              <w:t xml:space="preserve">Means </w:t>
            </w:r>
            <w:proofErr w:type="spellStart"/>
            <w:r w:rsidRPr="00044A51">
              <w:rPr>
                <w:rFonts w:ascii="Arial" w:eastAsia="Times New Roman" w:hAnsi="Arial" w:cs="Arial"/>
              </w:rPr>
              <w:t>DEFSTAN</w:t>
            </w:r>
            <w:proofErr w:type="spellEnd"/>
            <w:r w:rsidRPr="00044A51">
              <w:rPr>
                <w:rFonts w:ascii="Arial" w:eastAsia="Times New Roman" w:hAnsi="Arial" w:cs="Arial"/>
              </w:rPr>
              <w:t xml:space="preserve"> 05-138, together with any relevant </w:t>
            </w:r>
            <w:proofErr w:type="spellStart"/>
            <w:r w:rsidRPr="00044A51">
              <w:rPr>
                <w:rFonts w:ascii="Arial" w:eastAsia="Times New Roman" w:hAnsi="Arial" w:cs="Arial"/>
              </w:rPr>
              <w:t>ISN</w:t>
            </w:r>
            <w:proofErr w:type="spellEnd"/>
            <w:r w:rsidRPr="00044A51">
              <w:rPr>
                <w:rFonts w:ascii="Arial" w:eastAsia="Times New Roman" w:hAnsi="Arial" w:cs="Arial"/>
              </w:rPr>
              <w:t xml:space="preserve"> and specific security instructions relating to this Contract issued by the </w:t>
            </w:r>
            <w:r w:rsidRPr="00044A51">
              <w:rPr>
                <w:rFonts w:ascii="Arial" w:eastAsia="Times New Roman" w:hAnsi="Arial" w:cs="Arial"/>
                <w:i/>
              </w:rPr>
              <w:t>Client</w:t>
            </w:r>
            <w:r w:rsidRPr="00044A51">
              <w:rPr>
                <w:rFonts w:ascii="Arial" w:eastAsia="Times New Roman" w:hAnsi="Arial" w:cs="Arial"/>
              </w:rPr>
              <w:t xml:space="preserve"> to the </w:t>
            </w:r>
            <w:r w:rsidRPr="00044A51">
              <w:rPr>
                <w:rFonts w:ascii="Arial" w:eastAsia="Times New Roman" w:hAnsi="Arial" w:cs="Arial"/>
                <w:i/>
              </w:rPr>
              <w:t>Contractor</w:t>
            </w:r>
            <w:r w:rsidRPr="00044A51">
              <w:rPr>
                <w:rFonts w:ascii="Arial" w:eastAsia="Times New Roman" w:hAnsi="Arial" w:cs="Arial"/>
              </w:rPr>
              <w:t>.</w:t>
            </w:r>
          </w:p>
        </w:tc>
      </w:tr>
      <w:tr w:rsidR="00D1096B" w:rsidRPr="00044A51" w14:paraId="42B8708C" w14:textId="77777777" w:rsidTr="00B05E5C">
        <w:trPr>
          <w:jc w:val="center"/>
        </w:trPr>
        <w:tc>
          <w:tcPr>
            <w:tcW w:w="3041" w:type="dxa"/>
          </w:tcPr>
          <w:p w14:paraId="263CAE96" w14:textId="69E2DCC9" w:rsidR="00D1096B" w:rsidRPr="00044A51" w:rsidRDefault="00D1096B" w:rsidP="00044A51">
            <w:pPr>
              <w:spacing w:line="220" w:lineRule="exact"/>
              <w:rPr>
                <w:rFonts w:ascii="Arial" w:eastAsia="Arial" w:hAnsi="Arial" w:cs="Arial"/>
              </w:rPr>
            </w:pPr>
            <w:r w:rsidRPr="00044A51">
              <w:rPr>
                <w:rFonts w:ascii="Arial" w:eastAsia="Times New Roman" w:hAnsi="Arial" w:cs="Arial"/>
                <w:bCs/>
              </w:rPr>
              <w:t>Cyber Security Model</w:t>
            </w:r>
          </w:p>
        </w:tc>
        <w:tc>
          <w:tcPr>
            <w:tcW w:w="1513" w:type="dxa"/>
          </w:tcPr>
          <w:p w14:paraId="010266BF" w14:textId="19E688F0" w:rsidR="00D1096B" w:rsidRPr="00044A51" w:rsidRDefault="00D1096B" w:rsidP="00044A51">
            <w:pPr>
              <w:rPr>
                <w:rFonts w:ascii="Arial" w:eastAsia="Arial" w:hAnsi="Arial" w:cs="Arial"/>
              </w:rPr>
            </w:pPr>
            <w:proofErr w:type="spellStart"/>
            <w:r w:rsidRPr="00044A51">
              <w:rPr>
                <w:rFonts w:ascii="Arial" w:eastAsia="Arial" w:hAnsi="Arial" w:cs="Arial"/>
              </w:rPr>
              <w:t>CSM</w:t>
            </w:r>
            <w:proofErr w:type="spellEnd"/>
          </w:p>
        </w:tc>
        <w:tc>
          <w:tcPr>
            <w:tcW w:w="5936" w:type="dxa"/>
          </w:tcPr>
          <w:p w14:paraId="542C4DFB" w14:textId="21E7A1D7" w:rsidR="00D1096B" w:rsidRPr="00044A51" w:rsidRDefault="00D1096B" w:rsidP="00044A51">
            <w:pPr>
              <w:rPr>
                <w:rFonts w:ascii="Arial" w:eastAsia="Arial" w:hAnsi="Arial" w:cs="Arial"/>
              </w:rPr>
            </w:pPr>
            <w:r w:rsidRPr="00044A51">
              <w:rPr>
                <w:rFonts w:ascii="Arial" w:eastAsia="Arial" w:hAnsi="Arial" w:cs="Arial"/>
              </w:rPr>
              <w:t xml:space="preserve">mean the process by which the Client ensures that MOD Identifiable Information is adequately protected from Cyber Incident and includes the </w:t>
            </w:r>
            <w:proofErr w:type="spellStart"/>
            <w:r w:rsidRPr="00044A51">
              <w:rPr>
                <w:rFonts w:ascii="Arial" w:eastAsia="Arial" w:hAnsi="Arial" w:cs="Arial"/>
              </w:rPr>
              <w:t>CSM</w:t>
            </w:r>
            <w:proofErr w:type="spellEnd"/>
            <w:r w:rsidRPr="00044A51">
              <w:rPr>
                <w:rFonts w:ascii="Arial" w:eastAsia="Arial" w:hAnsi="Arial" w:cs="Arial"/>
              </w:rPr>
              <w:t xml:space="preserve"> Risk Assessment Process, </w:t>
            </w:r>
            <w:proofErr w:type="spellStart"/>
            <w:r w:rsidRPr="00044A51">
              <w:rPr>
                <w:rFonts w:ascii="Arial" w:eastAsia="Arial" w:hAnsi="Arial" w:cs="Arial"/>
              </w:rPr>
              <w:t>DEFSTAN</w:t>
            </w:r>
            <w:proofErr w:type="spellEnd"/>
            <w:r w:rsidRPr="00044A51">
              <w:rPr>
                <w:rFonts w:ascii="Arial" w:eastAsia="Arial" w:hAnsi="Arial" w:cs="Arial"/>
              </w:rPr>
              <w:t xml:space="preserve"> 05-138 and the </w:t>
            </w:r>
            <w:proofErr w:type="spellStart"/>
            <w:r w:rsidRPr="00044A51">
              <w:rPr>
                <w:rFonts w:ascii="Arial" w:eastAsia="Arial" w:hAnsi="Arial" w:cs="Arial"/>
              </w:rPr>
              <w:t>CSM</w:t>
            </w:r>
            <w:proofErr w:type="spellEnd"/>
            <w:r w:rsidRPr="00044A51">
              <w:rPr>
                <w:rFonts w:ascii="Arial" w:eastAsia="Arial" w:hAnsi="Arial" w:cs="Arial"/>
              </w:rPr>
              <w:t xml:space="preserve"> Supplier Assurance Questionnaire.</w:t>
            </w:r>
          </w:p>
        </w:tc>
      </w:tr>
      <w:tr w:rsidR="00D1096B" w:rsidRPr="00044A51" w14:paraId="5A4D1445" w14:textId="77777777" w:rsidTr="00B05E5C">
        <w:trPr>
          <w:jc w:val="center"/>
        </w:trPr>
        <w:tc>
          <w:tcPr>
            <w:tcW w:w="3041" w:type="dxa"/>
          </w:tcPr>
          <w:p w14:paraId="60DC7C46"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Data</w:t>
            </w:r>
          </w:p>
        </w:tc>
        <w:tc>
          <w:tcPr>
            <w:tcW w:w="1513" w:type="dxa"/>
          </w:tcPr>
          <w:p w14:paraId="059867EB"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42D757B8" w14:textId="77777777" w:rsidR="00D1096B" w:rsidRPr="00044A51" w:rsidRDefault="00D1096B" w:rsidP="00044A51">
            <w:pPr>
              <w:rPr>
                <w:rFonts w:ascii="Arial" w:eastAsia="Arial" w:hAnsi="Arial" w:cs="Arial"/>
              </w:rPr>
            </w:pPr>
            <w:r w:rsidRPr="00044A51">
              <w:rPr>
                <w:rFonts w:ascii="Arial" w:eastAsia="Arial" w:hAnsi="Arial" w:cs="Arial"/>
              </w:rPr>
              <w:t>All Messages and Associated Data transmitted, received or stored in a digital form.</w:t>
            </w:r>
          </w:p>
        </w:tc>
      </w:tr>
      <w:tr w:rsidR="00D1096B" w:rsidRPr="00044A51" w14:paraId="663C538F" w14:textId="77777777" w:rsidTr="00B05E5C">
        <w:trPr>
          <w:jc w:val="center"/>
        </w:trPr>
        <w:tc>
          <w:tcPr>
            <w:tcW w:w="3041" w:type="dxa"/>
          </w:tcPr>
          <w:p w14:paraId="5A0F8085"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Data File</w:t>
            </w:r>
          </w:p>
        </w:tc>
        <w:tc>
          <w:tcPr>
            <w:tcW w:w="1513" w:type="dxa"/>
          </w:tcPr>
          <w:p w14:paraId="1FC245E9"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7B00BC14" w14:textId="77777777" w:rsidR="00D1096B" w:rsidRPr="00044A51" w:rsidRDefault="00D1096B" w:rsidP="00044A51">
            <w:pPr>
              <w:rPr>
                <w:rFonts w:ascii="Arial" w:eastAsia="Arial" w:hAnsi="Arial" w:cs="Arial"/>
              </w:rPr>
            </w:pPr>
            <w:r w:rsidRPr="00044A51">
              <w:rPr>
                <w:rFonts w:ascii="Arial" w:eastAsia="Arial" w:hAnsi="Arial" w:cs="Arial"/>
              </w:rPr>
              <w:t xml:space="preserve">A single record or collection of data records that are logically related to </w:t>
            </w:r>
            <w:proofErr w:type="gramStart"/>
            <w:r w:rsidRPr="00044A51">
              <w:rPr>
                <w:rFonts w:ascii="Arial" w:eastAsia="Arial" w:hAnsi="Arial" w:cs="Arial"/>
              </w:rPr>
              <w:t>each other, and</w:t>
            </w:r>
            <w:proofErr w:type="gramEnd"/>
            <w:r w:rsidRPr="00044A51">
              <w:rPr>
                <w:rFonts w:ascii="Arial" w:eastAsia="Arial" w:hAnsi="Arial" w:cs="Arial"/>
              </w:rPr>
              <w:t xml:space="preserve"> are handled as a unit.</w:t>
            </w:r>
          </w:p>
        </w:tc>
      </w:tr>
      <w:tr w:rsidR="00D1096B" w:rsidRPr="00044A51" w14:paraId="14125FB9" w14:textId="77777777" w:rsidTr="00B05E5C">
        <w:trPr>
          <w:jc w:val="center"/>
        </w:trPr>
        <w:tc>
          <w:tcPr>
            <w:tcW w:w="3041" w:type="dxa"/>
          </w:tcPr>
          <w:p w14:paraId="335E7E60"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Data Log</w:t>
            </w:r>
          </w:p>
        </w:tc>
        <w:tc>
          <w:tcPr>
            <w:tcW w:w="1513" w:type="dxa"/>
          </w:tcPr>
          <w:p w14:paraId="4B22F228"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16B0B4BC" w14:textId="77777777" w:rsidR="00D1096B" w:rsidRPr="00044A51" w:rsidRDefault="00D1096B" w:rsidP="00044A51">
            <w:pPr>
              <w:rPr>
                <w:rFonts w:ascii="Arial" w:eastAsia="Arial" w:hAnsi="Arial" w:cs="Arial"/>
              </w:rPr>
            </w:pPr>
            <w:r w:rsidRPr="00044A51">
              <w:rPr>
                <w:rFonts w:ascii="Arial" w:eastAsia="Arial" w:hAnsi="Arial" w:cs="Arial"/>
              </w:rPr>
              <w:t>A complete record of all Data Interchange representing the Messages and their Associated Data between the Parties.</w:t>
            </w:r>
          </w:p>
        </w:tc>
      </w:tr>
      <w:tr w:rsidR="00D1096B" w:rsidRPr="00044A51" w14:paraId="16EB9215" w14:textId="77777777" w:rsidTr="00B05E5C">
        <w:trPr>
          <w:jc w:val="center"/>
        </w:trPr>
        <w:tc>
          <w:tcPr>
            <w:tcW w:w="3041" w:type="dxa"/>
          </w:tcPr>
          <w:p w14:paraId="169ABC6B" w14:textId="2902D574" w:rsidR="00D1096B" w:rsidRPr="00044A51" w:rsidRDefault="00D1096B" w:rsidP="00044A51">
            <w:pPr>
              <w:spacing w:line="220" w:lineRule="exact"/>
              <w:rPr>
                <w:rFonts w:ascii="Arial" w:eastAsia="Arial" w:hAnsi="Arial" w:cs="Arial"/>
              </w:rPr>
            </w:pPr>
            <w:r w:rsidRPr="00044A51">
              <w:rPr>
                <w:rFonts w:ascii="Arial" w:hAnsi="Arial" w:cs="Arial"/>
              </w:rPr>
              <w:t>Data Loss Event</w:t>
            </w:r>
          </w:p>
        </w:tc>
        <w:tc>
          <w:tcPr>
            <w:tcW w:w="1513" w:type="dxa"/>
          </w:tcPr>
          <w:p w14:paraId="493B081F" w14:textId="59AEBA4A"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78B37064" w14:textId="6CC38F91" w:rsidR="00D1096B" w:rsidRPr="00044A51" w:rsidRDefault="00D1096B" w:rsidP="00044A51">
            <w:pPr>
              <w:rPr>
                <w:rFonts w:ascii="Arial" w:eastAsia="Arial" w:hAnsi="Arial" w:cs="Arial"/>
              </w:rPr>
            </w:pPr>
            <w:r w:rsidRPr="00044A51">
              <w:rPr>
                <w:rFonts w:ascii="Arial" w:hAnsi="Arial" w:cs="Arial"/>
              </w:rPr>
              <w:t>Means any event that results in unauthorised access to Personal Data held by the Contractor under this Contract, and/or actual loss and/or destruction of Personal Data in breach of the Contract, including any Personal Data Breach.</w:t>
            </w:r>
          </w:p>
        </w:tc>
      </w:tr>
      <w:tr w:rsidR="00D1096B" w:rsidRPr="00044A51" w14:paraId="7F0842B9" w14:textId="77777777" w:rsidTr="00B05E5C">
        <w:trPr>
          <w:jc w:val="center"/>
        </w:trPr>
        <w:tc>
          <w:tcPr>
            <w:tcW w:w="3041" w:type="dxa"/>
          </w:tcPr>
          <w:p w14:paraId="2DF3E237" w14:textId="25679202" w:rsidR="00D1096B" w:rsidRPr="00044A51" w:rsidRDefault="00D1096B" w:rsidP="00044A51">
            <w:pPr>
              <w:spacing w:line="220" w:lineRule="exact"/>
              <w:rPr>
                <w:rFonts w:ascii="Arial" w:eastAsia="Arial" w:hAnsi="Arial" w:cs="Arial"/>
              </w:rPr>
            </w:pPr>
            <w:r w:rsidRPr="00044A51">
              <w:rPr>
                <w:rFonts w:ascii="Arial" w:hAnsi="Arial" w:cs="Arial"/>
              </w:rPr>
              <w:t>Data Protection Legislation</w:t>
            </w:r>
          </w:p>
        </w:tc>
        <w:tc>
          <w:tcPr>
            <w:tcW w:w="1513" w:type="dxa"/>
          </w:tcPr>
          <w:p w14:paraId="003A307A" w14:textId="6B205294"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5362594A" w14:textId="11591299" w:rsidR="00D1096B" w:rsidRPr="00044A51" w:rsidRDefault="00D1096B" w:rsidP="00044A51">
            <w:pPr>
              <w:rPr>
                <w:rFonts w:ascii="Arial" w:eastAsia="Arial" w:hAnsi="Arial" w:cs="Arial"/>
              </w:rPr>
            </w:pPr>
            <w:r w:rsidRPr="00044A51">
              <w:rPr>
                <w:rFonts w:ascii="Arial" w:hAnsi="Arial" w:cs="Arial"/>
              </w:rPr>
              <w:t xml:space="preserve">The General Data Protection Regulation (Regulation (UE) 2016/679) and any applicable national implementing Laws as amended from time to time, the Data Protection Act 2018 to the extent that it relates to processing of personal data and privacy and all applicable Law about the processing of personal data and privacy. </w:t>
            </w:r>
          </w:p>
        </w:tc>
      </w:tr>
      <w:tr w:rsidR="00D1096B" w:rsidRPr="00044A51" w14:paraId="7D1325D3" w14:textId="77777777" w:rsidTr="00B05E5C">
        <w:trPr>
          <w:jc w:val="center"/>
        </w:trPr>
        <w:tc>
          <w:tcPr>
            <w:tcW w:w="3041" w:type="dxa"/>
          </w:tcPr>
          <w:p w14:paraId="3F16B778" w14:textId="212B3015" w:rsidR="00D1096B" w:rsidRPr="00044A51" w:rsidRDefault="00D1096B" w:rsidP="00044A51">
            <w:pPr>
              <w:spacing w:line="220" w:lineRule="exact"/>
              <w:rPr>
                <w:rFonts w:ascii="Arial" w:eastAsia="Arial" w:hAnsi="Arial" w:cs="Arial"/>
              </w:rPr>
            </w:pPr>
            <w:r w:rsidRPr="00044A51">
              <w:rPr>
                <w:rFonts w:ascii="Arial" w:hAnsi="Arial" w:cs="Arial"/>
              </w:rPr>
              <w:t xml:space="preserve">Data Protection Impact Assessment </w:t>
            </w:r>
          </w:p>
        </w:tc>
        <w:tc>
          <w:tcPr>
            <w:tcW w:w="1513" w:type="dxa"/>
          </w:tcPr>
          <w:p w14:paraId="65895AD9" w14:textId="301C5A24"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616F1205" w14:textId="10E04776" w:rsidR="00D1096B" w:rsidRPr="00044A51" w:rsidRDefault="00D1096B" w:rsidP="00044A51">
            <w:pPr>
              <w:rPr>
                <w:rFonts w:ascii="Arial" w:eastAsia="Arial" w:hAnsi="Arial" w:cs="Arial"/>
              </w:rPr>
            </w:pPr>
            <w:r w:rsidRPr="00044A51">
              <w:rPr>
                <w:rFonts w:ascii="Arial" w:hAnsi="Arial" w:cs="Arial"/>
              </w:rPr>
              <w:t xml:space="preserve">An assessment by the Controller of the impact of the envisaged processing on the protection of Personal Data. </w:t>
            </w:r>
          </w:p>
        </w:tc>
      </w:tr>
      <w:tr w:rsidR="00D1096B" w:rsidRPr="00044A51" w14:paraId="095068FF" w14:textId="77777777" w:rsidTr="00B05E5C">
        <w:trPr>
          <w:jc w:val="center"/>
        </w:trPr>
        <w:tc>
          <w:tcPr>
            <w:tcW w:w="3041" w:type="dxa"/>
          </w:tcPr>
          <w:p w14:paraId="74A20A5B" w14:textId="07222554" w:rsidR="00D1096B" w:rsidRPr="00044A51" w:rsidRDefault="00D1096B" w:rsidP="00044A51">
            <w:pPr>
              <w:spacing w:line="220" w:lineRule="exact"/>
              <w:rPr>
                <w:rFonts w:ascii="Arial" w:eastAsia="Arial" w:hAnsi="Arial" w:cs="Arial"/>
              </w:rPr>
            </w:pPr>
            <w:r w:rsidRPr="00044A51">
              <w:rPr>
                <w:rFonts w:ascii="Arial" w:hAnsi="Arial" w:cs="Arial"/>
              </w:rPr>
              <w:t>Data Protection Officer</w:t>
            </w:r>
          </w:p>
        </w:tc>
        <w:tc>
          <w:tcPr>
            <w:tcW w:w="1513" w:type="dxa"/>
          </w:tcPr>
          <w:p w14:paraId="07743EBF" w14:textId="3B2137DC"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1197D844" w14:textId="43FEC87B" w:rsidR="00D1096B" w:rsidRPr="00044A51" w:rsidRDefault="00D1096B" w:rsidP="00044A51">
            <w:pPr>
              <w:rPr>
                <w:rFonts w:ascii="Arial" w:eastAsia="Arial" w:hAnsi="Arial" w:cs="Arial"/>
              </w:rPr>
            </w:pPr>
            <w:r w:rsidRPr="00044A51">
              <w:rPr>
                <w:rFonts w:ascii="Arial" w:hAnsi="Arial" w:cs="Arial"/>
              </w:rPr>
              <w:t>As defined in Article 4 of General Data Protection Regulation (Regulation (EU) 2016/679).</w:t>
            </w:r>
          </w:p>
        </w:tc>
      </w:tr>
      <w:tr w:rsidR="00D1096B" w:rsidRPr="00044A51" w14:paraId="505985B9" w14:textId="77777777" w:rsidTr="00B05E5C">
        <w:trPr>
          <w:jc w:val="center"/>
        </w:trPr>
        <w:tc>
          <w:tcPr>
            <w:tcW w:w="3041" w:type="dxa"/>
          </w:tcPr>
          <w:p w14:paraId="1A6EE4C6" w14:textId="10963AC7" w:rsidR="00D1096B" w:rsidRPr="00044A51" w:rsidRDefault="00D1096B" w:rsidP="00044A51">
            <w:pPr>
              <w:spacing w:line="220" w:lineRule="exact"/>
              <w:rPr>
                <w:rFonts w:ascii="Arial" w:eastAsia="Arial" w:hAnsi="Arial" w:cs="Arial"/>
              </w:rPr>
            </w:pPr>
            <w:r w:rsidRPr="00044A51">
              <w:rPr>
                <w:rFonts w:ascii="Arial" w:hAnsi="Arial" w:cs="Arial"/>
              </w:rPr>
              <w:t>DEFCON 501</w:t>
            </w:r>
          </w:p>
        </w:tc>
        <w:tc>
          <w:tcPr>
            <w:tcW w:w="1513" w:type="dxa"/>
          </w:tcPr>
          <w:p w14:paraId="2B4B3D13" w14:textId="77777777" w:rsidR="00D1096B" w:rsidRPr="00044A51" w:rsidRDefault="00D1096B" w:rsidP="00044A51">
            <w:pPr>
              <w:rPr>
                <w:rFonts w:ascii="Arial" w:eastAsia="Arial" w:hAnsi="Arial" w:cs="Arial"/>
              </w:rPr>
            </w:pPr>
          </w:p>
        </w:tc>
        <w:tc>
          <w:tcPr>
            <w:tcW w:w="5936" w:type="dxa"/>
          </w:tcPr>
          <w:p w14:paraId="0072D4C7" w14:textId="7586164C" w:rsidR="00D1096B" w:rsidRPr="00044A51" w:rsidRDefault="00D1096B" w:rsidP="00044A51">
            <w:pPr>
              <w:rPr>
                <w:rFonts w:ascii="Arial" w:eastAsia="Arial" w:hAnsi="Arial" w:cs="Arial"/>
              </w:rPr>
            </w:pPr>
            <w:r w:rsidRPr="00044A51">
              <w:rPr>
                <w:rFonts w:ascii="Arial" w:eastAsia="Arial" w:hAnsi="Arial" w:cs="Arial"/>
              </w:rPr>
              <w:t>As further detailed in Schedule 7 (Definition and Interpretation).</w:t>
            </w:r>
          </w:p>
        </w:tc>
      </w:tr>
      <w:tr w:rsidR="00D1096B" w:rsidRPr="00044A51" w14:paraId="5E188EA0" w14:textId="77777777" w:rsidTr="00B05E5C">
        <w:trPr>
          <w:jc w:val="center"/>
        </w:trPr>
        <w:tc>
          <w:tcPr>
            <w:tcW w:w="3041" w:type="dxa"/>
          </w:tcPr>
          <w:p w14:paraId="29D94125" w14:textId="4FCC0888" w:rsidR="00D1096B" w:rsidRPr="00044A51" w:rsidRDefault="00D1096B" w:rsidP="00044A51">
            <w:pPr>
              <w:spacing w:line="220" w:lineRule="exact"/>
              <w:rPr>
                <w:rFonts w:ascii="Arial" w:hAnsi="Arial" w:cs="Arial"/>
              </w:rPr>
            </w:pPr>
            <w:r w:rsidRPr="00044A51">
              <w:rPr>
                <w:rFonts w:ascii="Arial" w:hAnsi="Arial" w:cs="Arial"/>
              </w:rPr>
              <w:t>DEFCON 530</w:t>
            </w:r>
          </w:p>
        </w:tc>
        <w:tc>
          <w:tcPr>
            <w:tcW w:w="1513" w:type="dxa"/>
          </w:tcPr>
          <w:p w14:paraId="0EA4E609" w14:textId="77777777" w:rsidR="00D1096B" w:rsidRPr="00044A51" w:rsidRDefault="00D1096B" w:rsidP="00044A51">
            <w:pPr>
              <w:rPr>
                <w:rFonts w:ascii="Arial" w:eastAsia="Arial" w:hAnsi="Arial" w:cs="Arial"/>
              </w:rPr>
            </w:pPr>
          </w:p>
        </w:tc>
        <w:tc>
          <w:tcPr>
            <w:tcW w:w="5936" w:type="dxa"/>
          </w:tcPr>
          <w:p w14:paraId="6719A695" w14:textId="0F17CF6D" w:rsidR="00D1096B" w:rsidRPr="00044A51" w:rsidRDefault="00D1096B" w:rsidP="00044A51">
            <w:pPr>
              <w:rPr>
                <w:rFonts w:ascii="Arial" w:eastAsia="Arial" w:hAnsi="Arial" w:cs="Arial"/>
              </w:rPr>
            </w:pPr>
            <w:r w:rsidRPr="00044A51">
              <w:rPr>
                <w:rFonts w:ascii="Arial" w:eastAsia="Arial" w:hAnsi="Arial" w:cs="Arial"/>
              </w:rPr>
              <w:t>As further detailed in Schedule 7 (Definition and Interpretation).</w:t>
            </w:r>
          </w:p>
        </w:tc>
      </w:tr>
      <w:tr w:rsidR="00DD4249" w:rsidRPr="00044A51" w14:paraId="64695E51" w14:textId="77777777" w:rsidTr="00B05E5C">
        <w:trPr>
          <w:jc w:val="center"/>
        </w:trPr>
        <w:tc>
          <w:tcPr>
            <w:tcW w:w="3041" w:type="dxa"/>
          </w:tcPr>
          <w:p w14:paraId="59D54337" w14:textId="4D0EA80F" w:rsidR="00DD4249" w:rsidRPr="00044A51" w:rsidRDefault="00DD4249" w:rsidP="00044A51">
            <w:pPr>
              <w:spacing w:line="220" w:lineRule="exact"/>
              <w:rPr>
                <w:rFonts w:ascii="Arial" w:hAnsi="Arial" w:cs="Arial"/>
              </w:rPr>
            </w:pPr>
            <w:r w:rsidRPr="00044A51">
              <w:rPr>
                <w:rFonts w:ascii="Arial" w:hAnsi="Arial" w:cs="Arial"/>
                <w:i/>
                <w:iCs/>
              </w:rPr>
              <w:lastRenderedPageBreak/>
              <w:t>defect correction period</w:t>
            </w:r>
          </w:p>
        </w:tc>
        <w:tc>
          <w:tcPr>
            <w:tcW w:w="1513" w:type="dxa"/>
          </w:tcPr>
          <w:p w14:paraId="65808B37" w14:textId="77777777" w:rsidR="00DD4249" w:rsidRPr="00044A51" w:rsidRDefault="00DD4249" w:rsidP="00044A51">
            <w:pPr>
              <w:rPr>
                <w:rFonts w:ascii="Arial" w:eastAsia="Arial" w:hAnsi="Arial" w:cs="Arial"/>
              </w:rPr>
            </w:pPr>
          </w:p>
        </w:tc>
        <w:tc>
          <w:tcPr>
            <w:tcW w:w="5936" w:type="dxa"/>
          </w:tcPr>
          <w:p w14:paraId="4652179F" w14:textId="77777777" w:rsidR="00DD4249" w:rsidRPr="00044A51" w:rsidRDefault="00DD4249" w:rsidP="00044A51">
            <w:pPr>
              <w:autoSpaceDE w:val="0"/>
              <w:autoSpaceDN w:val="0"/>
              <w:adjustRightInd w:val="0"/>
              <w:rPr>
                <w:rFonts w:ascii="Arial" w:hAnsi="Arial" w:cs="Arial"/>
              </w:rPr>
            </w:pPr>
            <w:r w:rsidRPr="00044A51">
              <w:rPr>
                <w:rFonts w:ascii="Arial" w:hAnsi="Arial" w:cs="Arial"/>
              </w:rPr>
              <w:t xml:space="preserve">Term defined in Contract Data Part 1 (Annex D to Schedule 9 or Annex D to Schedule </w:t>
            </w:r>
            <w:proofErr w:type="gramStart"/>
            <w:r w:rsidRPr="00044A51">
              <w:rPr>
                <w:rFonts w:ascii="Arial" w:hAnsi="Arial" w:cs="Arial"/>
              </w:rPr>
              <w:t>10 )</w:t>
            </w:r>
            <w:proofErr w:type="gramEnd"/>
            <w:r w:rsidRPr="00044A51">
              <w:rPr>
                <w:rFonts w:ascii="Arial" w:hAnsi="Arial" w:cs="Arial"/>
              </w:rPr>
              <w:t xml:space="preserve"> included</w:t>
            </w:r>
          </w:p>
          <w:p w14:paraId="0F69AEF3" w14:textId="5661163D" w:rsidR="00DD4249" w:rsidRPr="00044A51" w:rsidRDefault="00DD4249" w:rsidP="00044A51">
            <w:pPr>
              <w:rPr>
                <w:rFonts w:ascii="Arial" w:eastAsia="Arial" w:hAnsi="Arial" w:cs="Arial"/>
              </w:rPr>
            </w:pPr>
            <w:r w:rsidRPr="00044A51">
              <w:rPr>
                <w:rFonts w:ascii="Arial" w:hAnsi="Arial" w:cs="Arial"/>
              </w:rPr>
              <w:t>in a Mini-Tender Notice or Direct Award Notice.</w:t>
            </w:r>
          </w:p>
        </w:tc>
      </w:tr>
      <w:tr w:rsidR="00D1096B" w:rsidRPr="00044A51" w14:paraId="0B42888E" w14:textId="77777777" w:rsidTr="00B05E5C">
        <w:trPr>
          <w:jc w:val="center"/>
        </w:trPr>
        <w:tc>
          <w:tcPr>
            <w:tcW w:w="3041" w:type="dxa"/>
          </w:tcPr>
          <w:p w14:paraId="2C8A5263"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Defence Electronic</w:t>
            </w:r>
          </w:p>
          <w:p w14:paraId="51877263"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Commerce Service</w:t>
            </w:r>
          </w:p>
        </w:tc>
        <w:tc>
          <w:tcPr>
            <w:tcW w:w="1513" w:type="dxa"/>
          </w:tcPr>
          <w:p w14:paraId="543C124F" w14:textId="77777777" w:rsidR="00D1096B" w:rsidRPr="00044A51" w:rsidRDefault="00D1096B" w:rsidP="00044A51">
            <w:pPr>
              <w:rPr>
                <w:rFonts w:ascii="Arial" w:eastAsia="Arial" w:hAnsi="Arial" w:cs="Arial"/>
              </w:rPr>
            </w:pPr>
            <w:proofErr w:type="spellStart"/>
            <w:r w:rsidRPr="00044A51">
              <w:rPr>
                <w:rFonts w:ascii="Arial" w:eastAsia="Arial" w:hAnsi="Arial" w:cs="Arial"/>
              </w:rPr>
              <w:t>DECS</w:t>
            </w:r>
            <w:proofErr w:type="spellEnd"/>
          </w:p>
        </w:tc>
        <w:tc>
          <w:tcPr>
            <w:tcW w:w="5936" w:type="dxa"/>
          </w:tcPr>
          <w:p w14:paraId="1F975271" w14:textId="59DD42A3" w:rsidR="00D1096B" w:rsidRPr="00044A51" w:rsidRDefault="00D1096B" w:rsidP="00044A51">
            <w:pPr>
              <w:rPr>
                <w:rFonts w:ascii="Arial" w:eastAsia="Arial" w:hAnsi="Arial" w:cs="Arial"/>
              </w:rPr>
            </w:pPr>
            <w:r w:rsidRPr="00044A51">
              <w:rPr>
                <w:rFonts w:ascii="Arial" w:eastAsia="Arial" w:hAnsi="Arial" w:cs="Arial"/>
              </w:rPr>
              <w:t xml:space="preserve">The </w:t>
            </w:r>
            <w:r w:rsidRPr="00044A51">
              <w:rPr>
                <w:rFonts w:ascii="Arial" w:eastAsia="Arial" w:hAnsi="Arial" w:cs="Arial"/>
                <w:i/>
              </w:rPr>
              <w:t>Client</w:t>
            </w:r>
            <w:r w:rsidRPr="00044A51">
              <w:rPr>
                <w:rFonts w:ascii="Arial" w:eastAsia="Arial" w:hAnsi="Arial" w:cs="Arial"/>
              </w:rPr>
              <w:t xml:space="preserve"> system that facilitates electronic commercial transactions.</w:t>
            </w:r>
          </w:p>
        </w:tc>
      </w:tr>
      <w:tr w:rsidR="00D1096B" w:rsidRPr="00044A51" w14:paraId="2F57EA86" w14:textId="77777777" w:rsidTr="00B05E5C">
        <w:trPr>
          <w:jc w:val="center"/>
        </w:trPr>
        <w:tc>
          <w:tcPr>
            <w:tcW w:w="3041" w:type="dxa"/>
          </w:tcPr>
          <w:p w14:paraId="43B14BE6"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Defence Form</w:t>
            </w:r>
          </w:p>
        </w:tc>
        <w:tc>
          <w:tcPr>
            <w:tcW w:w="1513" w:type="dxa"/>
          </w:tcPr>
          <w:p w14:paraId="03B99A70" w14:textId="77777777" w:rsidR="00D1096B" w:rsidRPr="00044A51" w:rsidRDefault="00D1096B" w:rsidP="00044A51">
            <w:pPr>
              <w:rPr>
                <w:rFonts w:ascii="Arial" w:eastAsia="Arial" w:hAnsi="Arial" w:cs="Arial"/>
              </w:rPr>
            </w:pPr>
            <w:proofErr w:type="spellStart"/>
            <w:r w:rsidRPr="00044A51">
              <w:rPr>
                <w:rFonts w:ascii="Arial" w:eastAsia="Arial" w:hAnsi="Arial" w:cs="Arial"/>
              </w:rPr>
              <w:t>DEFFORM</w:t>
            </w:r>
            <w:proofErr w:type="spellEnd"/>
          </w:p>
        </w:tc>
        <w:tc>
          <w:tcPr>
            <w:tcW w:w="5936" w:type="dxa"/>
          </w:tcPr>
          <w:p w14:paraId="0266730A" w14:textId="77777777" w:rsidR="00D1096B" w:rsidRPr="00044A51" w:rsidRDefault="00D1096B" w:rsidP="00044A51">
            <w:pPr>
              <w:rPr>
                <w:rFonts w:ascii="Arial" w:eastAsia="Arial" w:hAnsi="Arial" w:cs="Arial"/>
              </w:rPr>
            </w:pPr>
            <w:r w:rsidRPr="00044A51">
              <w:rPr>
                <w:rFonts w:ascii="Arial" w:eastAsia="Arial" w:hAnsi="Arial" w:cs="Arial"/>
              </w:rPr>
              <w:t>A generic term for the forms used in defence contracts.</w:t>
            </w:r>
          </w:p>
        </w:tc>
      </w:tr>
      <w:tr w:rsidR="00D1096B" w:rsidRPr="00044A51" w14:paraId="7A0AC33D" w14:textId="77777777" w:rsidTr="00B05E5C">
        <w:trPr>
          <w:jc w:val="center"/>
        </w:trPr>
        <w:tc>
          <w:tcPr>
            <w:tcW w:w="3041" w:type="dxa"/>
          </w:tcPr>
          <w:p w14:paraId="5ACCF0BF"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Defence Fraud Analysis Unit</w:t>
            </w:r>
          </w:p>
        </w:tc>
        <w:tc>
          <w:tcPr>
            <w:tcW w:w="1513" w:type="dxa"/>
          </w:tcPr>
          <w:p w14:paraId="033CA69B" w14:textId="77777777" w:rsidR="00D1096B" w:rsidRPr="00044A51" w:rsidRDefault="00D1096B" w:rsidP="00044A51">
            <w:pPr>
              <w:rPr>
                <w:rFonts w:ascii="Arial" w:eastAsia="Arial" w:hAnsi="Arial" w:cs="Arial"/>
              </w:rPr>
            </w:pPr>
            <w:proofErr w:type="spellStart"/>
            <w:r w:rsidRPr="00044A51">
              <w:rPr>
                <w:rFonts w:ascii="Arial" w:eastAsia="Arial" w:hAnsi="Arial" w:cs="Arial"/>
              </w:rPr>
              <w:t>DFAU</w:t>
            </w:r>
            <w:proofErr w:type="spellEnd"/>
          </w:p>
        </w:tc>
        <w:tc>
          <w:tcPr>
            <w:tcW w:w="5936" w:type="dxa"/>
          </w:tcPr>
          <w:p w14:paraId="48D04C45" w14:textId="59F68594" w:rsidR="00D1096B" w:rsidRPr="00044A51" w:rsidRDefault="00D1096B" w:rsidP="00044A51">
            <w:pPr>
              <w:rPr>
                <w:rFonts w:ascii="Arial" w:eastAsia="Arial" w:hAnsi="Arial" w:cs="Arial"/>
              </w:rPr>
            </w:pPr>
            <w:r w:rsidRPr="00044A51">
              <w:rPr>
                <w:rFonts w:ascii="Arial" w:eastAsia="Arial" w:hAnsi="Arial" w:cs="Arial"/>
              </w:rPr>
              <w:t xml:space="preserve">The </w:t>
            </w:r>
            <w:r w:rsidRPr="00044A51">
              <w:rPr>
                <w:rFonts w:ascii="Arial" w:eastAsia="Arial" w:hAnsi="Arial" w:cs="Arial"/>
                <w:i/>
              </w:rPr>
              <w:t>Client</w:t>
            </w:r>
            <w:r w:rsidRPr="00044A51">
              <w:rPr>
                <w:rFonts w:ascii="Arial" w:eastAsia="Arial" w:hAnsi="Arial" w:cs="Arial"/>
                <w:i/>
                <w:spacing w:val="1"/>
              </w:rPr>
              <w:t>'</w:t>
            </w:r>
            <w:r w:rsidRPr="00044A51">
              <w:rPr>
                <w:rFonts w:ascii="Arial" w:eastAsia="Arial" w:hAnsi="Arial" w:cs="Arial"/>
              </w:rPr>
              <w:t xml:space="preserve">s </w:t>
            </w:r>
            <w:r w:rsidRPr="00044A51">
              <w:rPr>
                <w:rFonts w:ascii="Arial" w:eastAsia="Arial" w:hAnsi="Arial" w:cs="Arial"/>
                <w:spacing w:val="-1"/>
              </w:rPr>
              <w:t>o</w:t>
            </w:r>
            <w:r w:rsidRPr="00044A51">
              <w:rPr>
                <w:rFonts w:ascii="Arial" w:eastAsia="Arial" w:hAnsi="Arial" w:cs="Arial"/>
              </w:rPr>
              <w:t>rg</w:t>
            </w:r>
            <w:r w:rsidRPr="00044A51">
              <w:rPr>
                <w:rFonts w:ascii="Arial" w:eastAsia="Arial" w:hAnsi="Arial" w:cs="Arial"/>
                <w:spacing w:val="-1"/>
              </w:rPr>
              <w:t>a</w:t>
            </w:r>
            <w:r w:rsidRPr="00044A51">
              <w:rPr>
                <w:rFonts w:ascii="Arial" w:eastAsia="Arial" w:hAnsi="Arial" w:cs="Arial"/>
              </w:rPr>
              <w:t>nisation r</w:t>
            </w:r>
            <w:r w:rsidRPr="00044A51">
              <w:rPr>
                <w:rFonts w:ascii="Arial" w:eastAsia="Arial" w:hAnsi="Arial" w:cs="Arial"/>
                <w:spacing w:val="-1"/>
              </w:rPr>
              <w:t>e</w:t>
            </w:r>
            <w:r w:rsidRPr="00044A51">
              <w:rPr>
                <w:rFonts w:ascii="Arial" w:eastAsia="Arial" w:hAnsi="Arial" w:cs="Arial"/>
              </w:rPr>
              <w:t>sp</w:t>
            </w:r>
            <w:r w:rsidRPr="00044A51">
              <w:rPr>
                <w:rFonts w:ascii="Arial" w:eastAsia="Arial" w:hAnsi="Arial" w:cs="Arial"/>
                <w:spacing w:val="-1"/>
              </w:rPr>
              <w:t>o</w:t>
            </w:r>
            <w:r w:rsidRPr="00044A51">
              <w:rPr>
                <w:rFonts w:ascii="Arial" w:eastAsia="Arial" w:hAnsi="Arial" w:cs="Arial"/>
              </w:rPr>
              <w:t>ns</w:t>
            </w:r>
            <w:r w:rsidRPr="00044A51">
              <w:rPr>
                <w:rFonts w:ascii="Arial" w:eastAsia="Arial" w:hAnsi="Arial" w:cs="Arial"/>
                <w:spacing w:val="-1"/>
              </w:rPr>
              <w:t>i</w:t>
            </w:r>
            <w:r w:rsidRPr="00044A51">
              <w:rPr>
                <w:rFonts w:ascii="Arial" w:eastAsia="Arial" w:hAnsi="Arial" w:cs="Arial"/>
              </w:rPr>
              <w:t>b</w:t>
            </w:r>
            <w:r w:rsidRPr="00044A51">
              <w:rPr>
                <w:rFonts w:ascii="Arial" w:eastAsia="Arial" w:hAnsi="Arial" w:cs="Arial"/>
                <w:spacing w:val="-1"/>
              </w:rPr>
              <w:t>l</w:t>
            </w:r>
            <w:r w:rsidRPr="00044A51">
              <w:rPr>
                <w:rFonts w:ascii="Arial" w:eastAsia="Arial" w:hAnsi="Arial" w:cs="Arial"/>
              </w:rPr>
              <w:t>e for all matters relating to fraud.</w:t>
            </w:r>
          </w:p>
        </w:tc>
      </w:tr>
      <w:tr w:rsidR="00D1096B" w:rsidRPr="00044A51" w14:paraId="219505E8" w14:textId="77777777" w:rsidTr="00B05E5C">
        <w:trPr>
          <w:jc w:val="center"/>
        </w:trPr>
        <w:tc>
          <w:tcPr>
            <w:tcW w:w="3041" w:type="dxa"/>
          </w:tcPr>
          <w:p w14:paraId="5B9FD289"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Defence Infrastructure</w:t>
            </w:r>
          </w:p>
          <w:p w14:paraId="1D5CBD72"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Organisation</w:t>
            </w:r>
          </w:p>
        </w:tc>
        <w:tc>
          <w:tcPr>
            <w:tcW w:w="1513" w:type="dxa"/>
          </w:tcPr>
          <w:p w14:paraId="09DC7291" w14:textId="77777777" w:rsidR="00D1096B" w:rsidRPr="00044A51" w:rsidRDefault="00D1096B" w:rsidP="00044A51">
            <w:pPr>
              <w:rPr>
                <w:rFonts w:ascii="Arial" w:eastAsia="Arial" w:hAnsi="Arial" w:cs="Arial"/>
              </w:rPr>
            </w:pPr>
            <w:r w:rsidRPr="00044A51">
              <w:rPr>
                <w:rFonts w:ascii="Arial" w:eastAsia="Arial" w:hAnsi="Arial" w:cs="Arial"/>
              </w:rPr>
              <w:t>DIO</w:t>
            </w:r>
          </w:p>
        </w:tc>
        <w:tc>
          <w:tcPr>
            <w:tcW w:w="5936" w:type="dxa"/>
          </w:tcPr>
          <w:p w14:paraId="6923E855" w14:textId="3B65EA29" w:rsidR="00D1096B" w:rsidRPr="00044A51" w:rsidRDefault="00D1096B" w:rsidP="00044A51">
            <w:pPr>
              <w:rPr>
                <w:rFonts w:ascii="Arial" w:hAnsi="Arial" w:cs="Arial"/>
              </w:rPr>
            </w:pPr>
            <w:r w:rsidRPr="00044A51">
              <w:rPr>
                <w:rFonts w:ascii="Arial" w:eastAsia="Arial" w:hAnsi="Arial" w:cs="Arial"/>
              </w:rPr>
              <w:t xml:space="preserve">The </w:t>
            </w:r>
            <w:r w:rsidRPr="00044A51">
              <w:rPr>
                <w:rFonts w:ascii="Arial" w:eastAsia="Arial" w:hAnsi="Arial" w:cs="Arial"/>
                <w:spacing w:val="1"/>
              </w:rPr>
              <w:t>organisation</w:t>
            </w:r>
            <w:r w:rsidRPr="00044A51">
              <w:rPr>
                <w:rFonts w:ascii="Arial" w:eastAsia="Arial" w:hAnsi="Arial" w:cs="Arial"/>
              </w:rPr>
              <w:t xml:space="preserve"> </w:t>
            </w:r>
            <w:r w:rsidRPr="00044A51">
              <w:rPr>
                <w:rFonts w:ascii="Arial" w:eastAsia="Arial" w:hAnsi="Arial" w:cs="Arial"/>
                <w:spacing w:val="-1"/>
              </w:rPr>
              <w:t>a</w:t>
            </w:r>
            <w:r w:rsidRPr="00044A51">
              <w:rPr>
                <w:rFonts w:ascii="Arial" w:eastAsia="Arial" w:hAnsi="Arial" w:cs="Arial"/>
                <w:spacing w:val="1"/>
              </w:rPr>
              <w:t>c</w:t>
            </w:r>
            <w:r w:rsidRPr="00044A51">
              <w:rPr>
                <w:rFonts w:ascii="Arial" w:eastAsia="Arial" w:hAnsi="Arial" w:cs="Arial"/>
              </w:rPr>
              <w:t xml:space="preserve">ting </w:t>
            </w:r>
            <w:r w:rsidRPr="00044A51">
              <w:rPr>
                <w:rFonts w:ascii="Arial" w:eastAsia="Arial" w:hAnsi="Arial" w:cs="Arial"/>
                <w:spacing w:val="-1"/>
              </w:rPr>
              <w:t>o</w:t>
            </w:r>
            <w:r w:rsidRPr="00044A51">
              <w:rPr>
                <w:rFonts w:ascii="Arial" w:eastAsia="Arial" w:hAnsi="Arial" w:cs="Arial"/>
              </w:rPr>
              <w:t>n b</w:t>
            </w:r>
            <w:r w:rsidRPr="00044A51">
              <w:rPr>
                <w:rFonts w:ascii="Arial" w:eastAsia="Arial" w:hAnsi="Arial" w:cs="Arial"/>
                <w:spacing w:val="-1"/>
              </w:rPr>
              <w:t>e</w:t>
            </w:r>
            <w:r w:rsidRPr="00044A51">
              <w:rPr>
                <w:rFonts w:ascii="Arial" w:eastAsia="Arial" w:hAnsi="Arial" w:cs="Arial"/>
              </w:rPr>
              <w:t>half</w:t>
            </w:r>
            <w:r w:rsidRPr="00044A51">
              <w:rPr>
                <w:rFonts w:ascii="Arial" w:eastAsia="Arial" w:hAnsi="Arial" w:cs="Arial"/>
                <w:spacing w:val="1"/>
              </w:rPr>
              <w:t xml:space="preserve"> </w:t>
            </w:r>
            <w:r w:rsidRPr="00044A51">
              <w:rPr>
                <w:rFonts w:ascii="Arial" w:eastAsia="Arial" w:hAnsi="Arial" w:cs="Arial"/>
              </w:rPr>
              <w:t xml:space="preserve">of </w:t>
            </w:r>
            <w:r w:rsidRPr="00044A51">
              <w:rPr>
                <w:rFonts w:ascii="Arial" w:eastAsia="Arial" w:hAnsi="Arial" w:cs="Arial"/>
                <w:spacing w:val="-2"/>
              </w:rPr>
              <w:t>t</w:t>
            </w:r>
            <w:r w:rsidRPr="00044A51">
              <w:rPr>
                <w:rFonts w:ascii="Arial" w:eastAsia="Arial" w:hAnsi="Arial" w:cs="Arial"/>
              </w:rPr>
              <w:t>he S</w:t>
            </w:r>
            <w:r w:rsidRPr="00044A51">
              <w:rPr>
                <w:rFonts w:ascii="Arial" w:eastAsia="Arial" w:hAnsi="Arial" w:cs="Arial"/>
                <w:spacing w:val="-1"/>
              </w:rPr>
              <w:t>e</w:t>
            </w:r>
            <w:r w:rsidRPr="00044A51">
              <w:rPr>
                <w:rFonts w:ascii="Arial" w:eastAsia="Arial" w:hAnsi="Arial" w:cs="Arial"/>
              </w:rPr>
              <w:t>cretary</w:t>
            </w:r>
            <w:r w:rsidRPr="00044A51">
              <w:rPr>
                <w:rFonts w:ascii="Arial" w:eastAsia="Arial" w:hAnsi="Arial" w:cs="Arial"/>
                <w:spacing w:val="54"/>
              </w:rPr>
              <w:t xml:space="preserve"> </w:t>
            </w:r>
            <w:r w:rsidRPr="00044A51">
              <w:rPr>
                <w:rFonts w:ascii="Arial" w:eastAsia="Arial" w:hAnsi="Arial" w:cs="Arial"/>
              </w:rPr>
              <w:t xml:space="preserve">of State </w:t>
            </w:r>
            <w:r w:rsidRPr="00044A51">
              <w:rPr>
                <w:rFonts w:ascii="Arial" w:eastAsia="Arial" w:hAnsi="Arial" w:cs="Arial"/>
                <w:spacing w:val="-1"/>
              </w:rPr>
              <w:t>a</w:t>
            </w:r>
            <w:r w:rsidRPr="00044A51">
              <w:rPr>
                <w:rFonts w:ascii="Arial" w:eastAsia="Arial" w:hAnsi="Arial" w:cs="Arial"/>
              </w:rPr>
              <w:t>s</w:t>
            </w:r>
            <w:r w:rsidRPr="00044A51">
              <w:rPr>
                <w:rFonts w:ascii="Arial" w:eastAsia="Arial" w:hAnsi="Arial" w:cs="Arial"/>
                <w:spacing w:val="55"/>
              </w:rPr>
              <w:t xml:space="preserve"> </w:t>
            </w:r>
            <w:r w:rsidRPr="00044A51">
              <w:rPr>
                <w:rFonts w:ascii="Arial" w:eastAsia="Arial" w:hAnsi="Arial" w:cs="Arial"/>
              </w:rPr>
              <w:t xml:space="preserve">the </w:t>
            </w:r>
            <w:r w:rsidRPr="00044A51">
              <w:rPr>
                <w:rFonts w:ascii="Arial" w:eastAsia="Arial" w:hAnsi="Arial" w:cs="Arial"/>
                <w:i/>
              </w:rPr>
              <w:t>Client</w:t>
            </w:r>
            <w:r w:rsidRPr="00044A51">
              <w:rPr>
                <w:rFonts w:ascii="Arial" w:eastAsia="Arial" w:hAnsi="Arial" w:cs="Arial"/>
                <w:i/>
                <w:spacing w:val="1"/>
              </w:rPr>
              <w:t xml:space="preserve"> </w:t>
            </w:r>
            <w:r w:rsidRPr="00044A51">
              <w:rPr>
                <w:rFonts w:ascii="Arial" w:eastAsia="Arial" w:hAnsi="Arial" w:cs="Arial"/>
              </w:rPr>
              <w:t>with</w:t>
            </w:r>
            <w:r w:rsidRPr="00044A51">
              <w:rPr>
                <w:rFonts w:ascii="Arial" w:eastAsia="Arial" w:hAnsi="Arial" w:cs="Arial"/>
                <w:spacing w:val="1"/>
              </w:rPr>
              <w:t xml:space="preserve"> </w:t>
            </w:r>
            <w:r w:rsidRPr="00044A51">
              <w:rPr>
                <w:rFonts w:ascii="Arial" w:eastAsia="Arial" w:hAnsi="Arial" w:cs="Arial"/>
              </w:rPr>
              <w:t>the</w:t>
            </w:r>
            <w:r w:rsidRPr="00044A51">
              <w:rPr>
                <w:rFonts w:ascii="Arial" w:eastAsia="Arial" w:hAnsi="Arial" w:cs="Arial"/>
                <w:spacing w:val="1"/>
              </w:rPr>
              <w:t xml:space="preserve"> </w:t>
            </w:r>
            <w:r w:rsidRPr="00044A51">
              <w:rPr>
                <w:rFonts w:ascii="Arial" w:eastAsia="Arial" w:hAnsi="Arial" w:cs="Arial"/>
              </w:rPr>
              <w:t>r</w:t>
            </w:r>
            <w:r w:rsidRPr="00044A51">
              <w:rPr>
                <w:rFonts w:ascii="Arial" w:eastAsia="Arial" w:hAnsi="Arial" w:cs="Arial"/>
                <w:spacing w:val="-1"/>
              </w:rPr>
              <w:t>e</w:t>
            </w:r>
            <w:r w:rsidRPr="00044A51">
              <w:rPr>
                <w:rFonts w:ascii="Arial" w:eastAsia="Arial" w:hAnsi="Arial" w:cs="Arial"/>
              </w:rPr>
              <w:t>s</w:t>
            </w:r>
            <w:r w:rsidRPr="00044A51">
              <w:rPr>
                <w:rFonts w:ascii="Arial" w:eastAsia="Arial" w:hAnsi="Arial" w:cs="Arial"/>
                <w:spacing w:val="-1"/>
              </w:rPr>
              <w:t>p</w:t>
            </w:r>
            <w:r w:rsidRPr="00044A51">
              <w:rPr>
                <w:rFonts w:ascii="Arial" w:eastAsia="Arial" w:hAnsi="Arial" w:cs="Arial"/>
              </w:rPr>
              <w:t>o</w:t>
            </w:r>
            <w:r w:rsidRPr="00044A51">
              <w:rPr>
                <w:rFonts w:ascii="Arial" w:eastAsia="Arial" w:hAnsi="Arial" w:cs="Arial"/>
                <w:spacing w:val="-1"/>
              </w:rPr>
              <w:t>n</w:t>
            </w:r>
            <w:r w:rsidRPr="00044A51">
              <w:rPr>
                <w:rFonts w:ascii="Arial" w:eastAsia="Arial" w:hAnsi="Arial" w:cs="Arial"/>
              </w:rPr>
              <w:t>sibility</w:t>
            </w:r>
            <w:r w:rsidRPr="00044A51">
              <w:rPr>
                <w:rFonts w:ascii="Arial" w:eastAsia="Arial" w:hAnsi="Arial" w:cs="Arial"/>
                <w:spacing w:val="1"/>
              </w:rPr>
              <w:t xml:space="preserve"> </w:t>
            </w:r>
            <w:r w:rsidRPr="00044A51">
              <w:rPr>
                <w:rFonts w:ascii="Arial" w:eastAsia="Arial" w:hAnsi="Arial" w:cs="Arial"/>
              </w:rPr>
              <w:t>for</w:t>
            </w:r>
            <w:r w:rsidRPr="00044A51">
              <w:rPr>
                <w:rFonts w:ascii="Arial" w:eastAsia="Arial" w:hAnsi="Arial" w:cs="Arial"/>
                <w:spacing w:val="1"/>
              </w:rPr>
              <w:t xml:space="preserve"> </w:t>
            </w:r>
            <w:r w:rsidRPr="00044A51">
              <w:rPr>
                <w:rFonts w:ascii="Arial" w:eastAsia="Arial" w:hAnsi="Arial" w:cs="Arial"/>
              </w:rPr>
              <w:t>the Defe</w:t>
            </w:r>
            <w:r w:rsidRPr="00044A51">
              <w:rPr>
                <w:rFonts w:ascii="Arial" w:eastAsia="Arial" w:hAnsi="Arial" w:cs="Arial"/>
                <w:spacing w:val="-1"/>
              </w:rPr>
              <w:t>n</w:t>
            </w:r>
            <w:r w:rsidRPr="00044A51">
              <w:rPr>
                <w:rFonts w:ascii="Arial" w:eastAsia="Arial" w:hAnsi="Arial" w:cs="Arial"/>
                <w:spacing w:val="1"/>
              </w:rPr>
              <w:t>c</w:t>
            </w:r>
            <w:r w:rsidRPr="00044A51">
              <w:rPr>
                <w:rFonts w:ascii="Arial" w:eastAsia="Arial" w:hAnsi="Arial" w:cs="Arial"/>
              </w:rPr>
              <w:t>e</w:t>
            </w:r>
            <w:r w:rsidRPr="00044A51">
              <w:rPr>
                <w:rFonts w:ascii="Arial" w:eastAsia="Arial" w:hAnsi="Arial" w:cs="Arial"/>
                <w:spacing w:val="1"/>
              </w:rPr>
              <w:t xml:space="preserve"> </w:t>
            </w:r>
            <w:r w:rsidRPr="00044A51">
              <w:rPr>
                <w:rFonts w:ascii="Arial" w:eastAsia="Arial" w:hAnsi="Arial" w:cs="Arial"/>
                <w:spacing w:val="-2"/>
              </w:rPr>
              <w:t>E</w:t>
            </w:r>
            <w:r w:rsidRPr="00044A51">
              <w:rPr>
                <w:rFonts w:ascii="Arial" w:eastAsia="Arial" w:hAnsi="Arial" w:cs="Arial"/>
                <w:spacing w:val="1"/>
              </w:rPr>
              <w:t>s</w:t>
            </w:r>
            <w:r w:rsidRPr="00044A51">
              <w:rPr>
                <w:rFonts w:ascii="Arial" w:eastAsia="Arial" w:hAnsi="Arial" w:cs="Arial"/>
              </w:rPr>
              <w:t>tate</w:t>
            </w:r>
            <w:r w:rsidRPr="00044A51">
              <w:rPr>
                <w:rFonts w:ascii="Arial" w:eastAsia="Arial" w:hAnsi="Arial" w:cs="Arial"/>
                <w:spacing w:val="1"/>
              </w:rPr>
              <w:t xml:space="preserve"> </w:t>
            </w:r>
            <w:r w:rsidRPr="00044A51">
              <w:rPr>
                <w:rFonts w:ascii="Arial" w:eastAsia="Arial" w:hAnsi="Arial" w:cs="Arial"/>
              </w:rPr>
              <w:t>and</w:t>
            </w:r>
            <w:r w:rsidRPr="00044A51">
              <w:rPr>
                <w:rFonts w:ascii="Arial" w:eastAsia="Arial" w:hAnsi="Arial" w:cs="Arial"/>
                <w:spacing w:val="1"/>
              </w:rPr>
              <w:t xml:space="preserve"> </w:t>
            </w:r>
            <w:r w:rsidRPr="00044A51">
              <w:rPr>
                <w:rFonts w:ascii="Arial" w:eastAsia="Arial" w:hAnsi="Arial" w:cs="Arial"/>
              </w:rPr>
              <w:t>the esta</w:t>
            </w:r>
            <w:r w:rsidRPr="00044A51">
              <w:rPr>
                <w:rFonts w:ascii="Arial" w:eastAsia="Arial" w:hAnsi="Arial" w:cs="Arial"/>
                <w:spacing w:val="-2"/>
              </w:rPr>
              <w:t>t</w:t>
            </w:r>
            <w:r w:rsidRPr="00044A51">
              <w:rPr>
                <w:rFonts w:ascii="Arial" w:eastAsia="Arial" w:hAnsi="Arial" w:cs="Arial"/>
              </w:rPr>
              <w:t>e serv</w:t>
            </w:r>
            <w:r w:rsidRPr="00044A51">
              <w:rPr>
                <w:rFonts w:ascii="Arial" w:eastAsia="Arial" w:hAnsi="Arial" w:cs="Arial"/>
                <w:spacing w:val="-1"/>
              </w:rPr>
              <w:t>i</w:t>
            </w:r>
            <w:r w:rsidRPr="00044A51">
              <w:rPr>
                <w:rFonts w:ascii="Arial" w:eastAsia="Arial" w:hAnsi="Arial" w:cs="Arial"/>
                <w:spacing w:val="1"/>
              </w:rPr>
              <w:t>c</w:t>
            </w:r>
            <w:r w:rsidRPr="00044A51">
              <w:rPr>
                <w:rFonts w:ascii="Arial" w:eastAsia="Arial" w:hAnsi="Arial" w:cs="Arial"/>
                <w:spacing w:val="-1"/>
              </w:rPr>
              <w:t>e</w:t>
            </w:r>
            <w:r w:rsidRPr="00044A51">
              <w:rPr>
                <w:rFonts w:ascii="Arial" w:eastAsia="Arial" w:hAnsi="Arial" w:cs="Arial"/>
              </w:rPr>
              <w:t>s</w:t>
            </w:r>
            <w:r w:rsidRPr="00044A51">
              <w:rPr>
                <w:rFonts w:ascii="Arial" w:eastAsia="Arial" w:hAnsi="Arial" w:cs="Arial"/>
                <w:spacing w:val="2"/>
              </w:rPr>
              <w:t xml:space="preserve"> </w:t>
            </w:r>
            <w:r w:rsidRPr="00044A51">
              <w:rPr>
                <w:rFonts w:ascii="Arial" w:eastAsia="Arial" w:hAnsi="Arial" w:cs="Arial"/>
                <w:spacing w:val="-1"/>
              </w:rPr>
              <w:t>p</w:t>
            </w:r>
            <w:r w:rsidRPr="00044A51">
              <w:rPr>
                <w:rFonts w:ascii="Arial" w:eastAsia="Arial" w:hAnsi="Arial" w:cs="Arial"/>
              </w:rPr>
              <w:t>r</w:t>
            </w:r>
            <w:r w:rsidRPr="00044A51">
              <w:rPr>
                <w:rFonts w:ascii="Arial" w:eastAsia="Arial" w:hAnsi="Arial" w:cs="Arial"/>
                <w:spacing w:val="-1"/>
              </w:rPr>
              <w:t>ov</w:t>
            </w:r>
            <w:r w:rsidRPr="00044A51">
              <w:rPr>
                <w:rFonts w:ascii="Arial" w:eastAsia="Arial" w:hAnsi="Arial" w:cs="Arial"/>
              </w:rPr>
              <w:t>ided</w:t>
            </w:r>
            <w:r w:rsidRPr="00044A51">
              <w:rPr>
                <w:rFonts w:ascii="Arial" w:eastAsia="Arial" w:hAnsi="Arial" w:cs="Arial"/>
                <w:spacing w:val="2"/>
              </w:rPr>
              <w:t xml:space="preserve"> </w:t>
            </w:r>
            <w:r w:rsidRPr="00044A51">
              <w:rPr>
                <w:rFonts w:ascii="Arial" w:eastAsia="Arial" w:hAnsi="Arial" w:cs="Arial"/>
              </w:rPr>
              <w:t>on</w:t>
            </w:r>
            <w:r w:rsidRPr="00044A51">
              <w:rPr>
                <w:rFonts w:ascii="Arial" w:eastAsia="Arial" w:hAnsi="Arial" w:cs="Arial"/>
                <w:spacing w:val="2"/>
              </w:rPr>
              <w:t xml:space="preserve"> </w:t>
            </w:r>
            <w:r w:rsidRPr="00044A51">
              <w:rPr>
                <w:rFonts w:ascii="Arial" w:eastAsia="Arial" w:hAnsi="Arial" w:cs="Arial"/>
              </w:rPr>
              <w:t>it.</w:t>
            </w:r>
          </w:p>
        </w:tc>
      </w:tr>
      <w:tr w:rsidR="00D1096B" w:rsidRPr="00044A51" w14:paraId="6E1228E6" w14:textId="77777777" w:rsidTr="00B05E5C">
        <w:trPr>
          <w:jc w:val="center"/>
        </w:trPr>
        <w:tc>
          <w:tcPr>
            <w:tcW w:w="3041" w:type="dxa"/>
          </w:tcPr>
          <w:p w14:paraId="6D1066E0"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Defence Internal Audit</w:t>
            </w:r>
          </w:p>
        </w:tc>
        <w:tc>
          <w:tcPr>
            <w:tcW w:w="1513" w:type="dxa"/>
          </w:tcPr>
          <w:p w14:paraId="29479829" w14:textId="77777777" w:rsidR="00D1096B" w:rsidRPr="00044A51" w:rsidRDefault="00D1096B" w:rsidP="00044A51">
            <w:pPr>
              <w:rPr>
                <w:rFonts w:ascii="Arial" w:eastAsia="Arial" w:hAnsi="Arial" w:cs="Arial"/>
              </w:rPr>
            </w:pPr>
            <w:proofErr w:type="spellStart"/>
            <w:r w:rsidRPr="00044A51">
              <w:rPr>
                <w:rFonts w:ascii="Arial" w:eastAsia="Arial" w:hAnsi="Arial" w:cs="Arial"/>
              </w:rPr>
              <w:t>DIA</w:t>
            </w:r>
            <w:proofErr w:type="spellEnd"/>
          </w:p>
        </w:tc>
        <w:tc>
          <w:tcPr>
            <w:tcW w:w="5936" w:type="dxa"/>
          </w:tcPr>
          <w:p w14:paraId="3AA52F3E" w14:textId="2D9534E3" w:rsidR="00D1096B" w:rsidRPr="00044A51" w:rsidRDefault="00D1096B" w:rsidP="00044A51">
            <w:pPr>
              <w:rPr>
                <w:rFonts w:ascii="Arial" w:eastAsia="Arial" w:hAnsi="Arial" w:cs="Arial"/>
              </w:rPr>
            </w:pPr>
            <w:r w:rsidRPr="00044A51">
              <w:rPr>
                <w:rFonts w:ascii="Arial" w:eastAsia="Arial" w:hAnsi="Arial" w:cs="Arial"/>
              </w:rPr>
              <w:t>The</w:t>
            </w:r>
            <w:r w:rsidRPr="00044A51">
              <w:rPr>
                <w:rFonts w:ascii="Arial" w:eastAsia="Arial" w:hAnsi="Arial" w:cs="Arial"/>
                <w:spacing w:val="1"/>
              </w:rPr>
              <w:t xml:space="preserve"> </w:t>
            </w:r>
            <w:r w:rsidRPr="00044A51">
              <w:rPr>
                <w:rFonts w:ascii="Arial" w:eastAsia="Arial" w:hAnsi="Arial" w:cs="Arial"/>
                <w:i/>
              </w:rPr>
              <w:t>Client's</w:t>
            </w:r>
            <w:r w:rsidRPr="00044A51">
              <w:rPr>
                <w:rFonts w:ascii="Arial" w:eastAsia="Arial" w:hAnsi="Arial" w:cs="Arial"/>
                <w:i/>
                <w:spacing w:val="1"/>
              </w:rPr>
              <w:t xml:space="preserve"> </w:t>
            </w:r>
            <w:r w:rsidRPr="00044A51">
              <w:rPr>
                <w:rFonts w:ascii="Arial" w:eastAsia="Arial" w:hAnsi="Arial" w:cs="Arial"/>
                <w:spacing w:val="-1"/>
              </w:rPr>
              <w:t>o</w:t>
            </w:r>
            <w:r w:rsidRPr="00044A51">
              <w:rPr>
                <w:rFonts w:ascii="Arial" w:eastAsia="Arial" w:hAnsi="Arial" w:cs="Arial"/>
              </w:rPr>
              <w:t>rg</w:t>
            </w:r>
            <w:r w:rsidRPr="00044A51">
              <w:rPr>
                <w:rFonts w:ascii="Arial" w:eastAsia="Arial" w:hAnsi="Arial" w:cs="Arial"/>
                <w:spacing w:val="-1"/>
              </w:rPr>
              <w:t>a</w:t>
            </w:r>
            <w:r w:rsidRPr="00044A51">
              <w:rPr>
                <w:rFonts w:ascii="Arial" w:eastAsia="Arial" w:hAnsi="Arial" w:cs="Arial"/>
              </w:rPr>
              <w:t>nisation r</w:t>
            </w:r>
            <w:r w:rsidRPr="00044A51">
              <w:rPr>
                <w:rFonts w:ascii="Arial" w:eastAsia="Arial" w:hAnsi="Arial" w:cs="Arial"/>
                <w:spacing w:val="-1"/>
              </w:rPr>
              <w:t>e</w:t>
            </w:r>
            <w:r w:rsidRPr="00044A51">
              <w:rPr>
                <w:rFonts w:ascii="Arial" w:eastAsia="Arial" w:hAnsi="Arial" w:cs="Arial"/>
              </w:rPr>
              <w:t>sp</w:t>
            </w:r>
            <w:r w:rsidRPr="00044A51">
              <w:rPr>
                <w:rFonts w:ascii="Arial" w:eastAsia="Arial" w:hAnsi="Arial" w:cs="Arial"/>
                <w:spacing w:val="-1"/>
              </w:rPr>
              <w:t>o</w:t>
            </w:r>
            <w:r w:rsidRPr="00044A51">
              <w:rPr>
                <w:rFonts w:ascii="Arial" w:eastAsia="Arial" w:hAnsi="Arial" w:cs="Arial"/>
              </w:rPr>
              <w:t>ns</w:t>
            </w:r>
            <w:r w:rsidRPr="00044A51">
              <w:rPr>
                <w:rFonts w:ascii="Arial" w:eastAsia="Arial" w:hAnsi="Arial" w:cs="Arial"/>
                <w:spacing w:val="-1"/>
              </w:rPr>
              <w:t>i</w:t>
            </w:r>
            <w:r w:rsidRPr="00044A51">
              <w:rPr>
                <w:rFonts w:ascii="Arial" w:eastAsia="Arial" w:hAnsi="Arial" w:cs="Arial"/>
              </w:rPr>
              <w:t>b</w:t>
            </w:r>
            <w:r w:rsidRPr="00044A51">
              <w:rPr>
                <w:rFonts w:ascii="Arial" w:eastAsia="Arial" w:hAnsi="Arial" w:cs="Arial"/>
                <w:spacing w:val="-1"/>
              </w:rPr>
              <w:t>l</w:t>
            </w:r>
            <w:r w:rsidRPr="00044A51">
              <w:rPr>
                <w:rFonts w:ascii="Arial" w:eastAsia="Arial" w:hAnsi="Arial" w:cs="Arial"/>
              </w:rPr>
              <w:t>e for inter</w:t>
            </w:r>
            <w:r w:rsidRPr="00044A51">
              <w:rPr>
                <w:rFonts w:ascii="Arial" w:eastAsia="Arial" w:hAnsi="Arial" w:cs="Arial"/>
                <w:spacing w:val="-1"/>
              </w:rPr>
              <w:t>n</w:t>
            </w:r>
            <w:r w:rsidRPr="00044A51">
              <w:rPr>
                <w:rFonts w:ascii="Arial" w:eastAsia="Arial" w:hAnsi="Arial" w:cs="Arial"/>
              </w:rPr>
              <w:t>al auditing.</w:t>
            </w:r>
          </w:p>
        </w:tc>
      </w:tr>
      <w:tr w:rsidR="00D1096B" w:rsidRPr="00044A51" w14:paraId="129DF84D" w14:textId="77777777" w:rsidTr="00B05E5C">
        <w:trPr>
          <w:jc w:val="center"/>
        </w:trPr>
        <w:tc>
          <w:tcPr>
            <w:tcW w:w="3041" w:type="dxa"/>
          </w:tcPr>
          <w:p w14:paraId="49B7F56B"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Defence Related Environmental Assessment Method</w:t>
            </w:r>
          </w:p>
        </w:tc>
        <w:tc>
          <w:tcPr>
            <w:tcW w:w="1513" w:type="dxa"/>
          </w:tcPr>
          <w:p w14:paraId="314ED912" w14:textId="77777777" w:rsidR="00D1096B" w:rsidRPr="00044A51" w:rsidRDefault="00D1096B" w:rsidP="00044A51">
            <w:pPr>
              <w:rPr>
                <w:rFonts w:ascii="Arial" w:eastAsia="Arial" w:hAnsi="Arial" w:cs="Arial"/>
              </w:rPr>
            </w:pPr>
            <w:r w:rsidRPr="00044A51">
              <w:rPr>
                <w:rFonts w:ascii="Arial" w:eastAsia="Arial" w:hAnsi="Arial" w:cs="Arial"/>
              </w:rPr>
              <w:t>DREAM</w:t>
            </w:r>
          </w:p>
        </w:tc>
        <w:tc>
          <w:tcPr>
            <w:tcW w:w="5936" w:type="dxa"/>
          </w:tcPr>
          <w:p w14:paraId="38EA6127" w14:textId="693F906F" w:rsidR="00D1096B" w:rsidRPr="00044A51" w:rsidRDefault="00D1096B" w:rsidP="00044A51">
            <w:pPr>
              <w:rPr>
                <w:rFonts w:ascii="Arial" w:eastAsia="Arial" w:hAnsi="Arial" w:cs="Arial"/>
              </w:rPr>
            </w:pPr>
            <w:r w:rsidRPr="00044A51">
              <w:rPr>
                <w:rFonts w:ascii="Arial" w:eastAsia="Arial" w:hAnsi="Arial" w:cs="Arial"/>
              </w:rPr>
              <w:t>An envir</w:t>
            </w:r>
            <w:r w:rsidRPr="00044A51">
              <w:rPr>
                <w:rFonts w:ascii="Arial" w:eastAsia="Arial" w:hAnsi="Arial" w:cs="Arial"/>
                <w:spacing w:val="-1"/>
              </w:rPr>
              <w:t>o</w:t>
            </w:r>
            <w:r w:rsidRPr="00044A51">
              <w:rPr>
                <w:rFonts w:ascii="Arial" w:eastAsia="Arial" w:hAnsi="Arial" w:cs="Arial"/>
              </w:rPr>
              <w:t>n</w:t>
            </w:r>
            <w:r w:rsidRPr="00044A51">
              <w:rPr>
                <w:rFonts w:ascii="Arial" w:eastAsia="Arial" w:hAnsi="Arial" w:cs="Arial"/>
                <w:spacing w:val="-1"/>
              </w:rPr>
              <w:t>m</w:t>
            </w:r>
            <w:r w:rsidRPr="00044A51">
              <w:rPr>
                <w:rFonts w:ascii="Arial" w:eastAsia="Arial" w:hAnsi="Arial" w:cs="Arial"/>
              </w:rPr>
              <w:t>ental p</w:t>
            </w:r>
            <w:r w:rsidRPr="00044A51">
              <w:rPr>
                <w:rFonts w:ascii="Arial" w:eastAsia="Arial" w:hAnsi="Arial" w:cs="Arial"/>
                <w:spacing w:val="-1"/>
              </w:rPr>
              <w:t>e</w:t>
            </w:r>
            <w:r w:rsidRPr="00044A51">
              <w:rPr>
                <w:rFonts w:ascii="Arial" w:eastAsia="Arial" w:hAnsi="Arial" w:cs="Arial"/>
              </w:rPr>
              <w:t xml:space="preserve">rformance </w:t>
            </w:r>
            <w:r w:rsidRPr="00044A51">
              <w:rPr>
                <w:rFonts w:ascii="Arial" w:eastAsia="Arial" w:hAnsi="Arial" w:cs="Arial"/>
                <w:spacing w:val="-1"/>
              </w:rPr>
              <w:t>as</w:t>
            </w:r>
            <w:r w:rsidRPr="00044A51">
              <w:rPr>
                <w:rFonts w:ascii="Arial" w:eastAsia="Arial" w:hAnsi="Arial" w:cs="Arial"/>
              </w:rPr>
              <w:t>s</w:t>
            </w:r>
            <w:r w:rsidRPr="00044A51">
              <w:rPr>
                <w:rFonts w:ascii="Arial" w:eastAsia="Arial" w:hAnsi="Arial" w:cs="Arial"/>
                <w:spacing w:val="-1"/>
              </w:rPr>
              <w:t>e</w:t>
            </w:r>
            <w:r w:rsidRPr="00044A51">
              <w:rPr>
                <w:rFonts w:ascii="Arial" w:eastAsia="Arial" w:hAnsi="Arial" w:cs="Arial"/>
              </w:rPr>
              <w:t>ssment tool</w:t>
            </w:r>
            <w:r w:rsidRPr="00044A51">
              <w:rPr>
                <w:rFonts w:ascii="Arial" w:eastAsia="Arial" w:hAnsi="Arial" w:cs="Arial"/>
                <w:spacing w:val="13"/>
              </w:rPr>
              <w:t xml:space="preserve"> </w:t>
            </w:r>
            <w:r w:rsidRPr="00044A51">
              <w:rPr>
                <w:rFonts w:ascii="Arial" w:eastAsia="Arial" w:hAnsi="Arial" w:cs="Arial"/>
              </w:rPr>
              <w:t>wh</w:t>
            </w:r>
            <w:r w:rsidRPr="00044A51">
              <w:rPr>
                <w:rFonts w:ascii="Arial" w:eastAsia="Arial" w:hAnsi="Arial" w:cs="Arial"/>
                <w:spacing w:val="-1"/>
              </w:rPr>
              <w:t>i</w:t>
            </w:r>
            <w:r w:rsidRPr="00044A51">
              <w:rPr>
                <w:rFonts w:ascii="Arial" w:eastAsia="Arial" w:hAnsi="Arial" w:cs="Arial"/>
                <w:spacing w:val="1"/>
              </w:rPr>
              <w:t>c</w:t>
            </w:r>
            <w:r w:rsidRPr="00044A51">
              <w:rPr>
                <w:rFonts w:ascii="Arial" w:eastAsia="Arial" w:hAnsi="Arial" w:cs="Arial"/>
              </w:rPr>
              <w:t xml:space="preserve">h </w:t>
            </w:r>
            <w:r w:rsidRPr="00044A51">
              <w:rPr>
                <w:rFonts w:ascii="Arial" w:eastAsia="Arial" w:hAnsi="Arial" w:cs="Arial"/>
                <w:spacing w:val="-1"/>
              </w:rPr>
              <w:t>e</w:t>
            </w:r>
            <w:r w:rsidRPr="00044A51">
              <w:rPr>
                <w:rFonts w:ascii="Arial" w:eastAsia="Arial" w:hAnsi="Arial" w:cs="Arial"/>
              </w:rPr>
              <w:t>nab</w:t>
            </w:r>
            <w:r w:rsidRPr="00044A51">
              <w:rPr>
                <w:rFonts w:ascii="Arial" w:eastAsia="Arial" w:hAnsi="Arial" w:cs="Arial"/>
                <w:spacing w:val="-1"/>
              </w:rPr>
              <w:t>l</w:t>
            </w:r>
            <w:r w:rsidRPr="00044A51">
              <w:rPr>
                <w:rFonts w:ascii="Arial" w:eastAsia="Arial" w:hAnsi="Arial" w:cs="Arial"/>
              </w:rPr>
              <w:t>es t</w:t>
            </w:r>
            <w:r w:rsidRPr="00044A51">
              <w:rPr>
                <w:rFonts w:ascii="Arial" w:eastAsia="Arial" w:hAnsi="Arial" w:cs="Arial"/>
                <w:spacing w:val="-1"/>
              </w:rPr>
              <w:t>h</w:t>
            </w:r>
            <w:r w:rsidRPr="00044A51">
              <w:rPr>
                <w:rFonts w:ascii="Arial" w:eastAsia="Arial" w:hAnsi="Arial" w:cs="Arial"/>
              </w:rPr>
              <w:t xml:space="preserve">e </w:t>
            </w:r>
            <w:r w:rsidRPr="00044A51">
              <w:rPr>
                <w:rFonts w:ascii="Arial" w:eastAsia="Arial" w:hAnsi="Arial" w:cs="Arial"/>
                <w:i/>
              </w:rPr>
              <w:t>Client</w:t>
            </w:r>
            <w:r w:rsidRPr="00044A51">
              <w:rPr>
                <w:rFonts w:ascii="Arial" w:eastAsia="Arial" w:hAnsi="Arial" w:cs="Arial"/>
                <w:i/>
                <w:spacing w:val="2"/>
              </w:rPr>
              <w:t xml:space="preserve"> </w:t>
            </w:r>
            <w:r w:rsidRPr="00044A51">
              <w:rPr>
                <w:rFonts w:ascii="Arial" w:eastAsia="Arial" w:hAnsi="Arial" w:cs="Arial"/>
              </w:rPr>
              <w:t>to meet</w:t>
            </w:r>
            <w:r w:rsidRPr="00044A51">
              <w:rPr>
                <w:rFonts w:ascii="Arial" w:eastAsia="Arial" w:hAnsi="Arial" w:cs="Arial"/>
                <w:spacing w:val="1"/>
              </w:rPr>
              <w:t xml:space="preserve"> </w:t>
            </w:r>
            <w:r w:rsidRPr="00044A51">
              <w:rPr>
                <w:rFonts w:ascii="Arial" w:eastAsia="Arial" w:hAnsi="Arial" w:cs="Arial"/>
              </w:rPr>
              <w:t>its</w:t>
            </w:r>
            <w:r w:rsidRPr="00044A51">
              <w:rPr>
                <w:rFonts w:ascii="Arial" w:eastAsia="Arial" w:hAnsi="Arial" w:cs="Arial"/>
                <w:spacing w:val="1"/>
              </w:rPr>
              <w:t xml:space="preserve"> </w:t>
            </w:r>
            <w:r w:rsidRPr="00044A51">
              <w:rPr>
                <w:rFonts w:ascii="Arial" w:eastAsia="Arial" w:hAnsi="Arial" w:cs="Arial"/>
                <w:spacing w:val="-1"/>
              </w:rPr>
              <w:t>po</w:t>
            </w:r>
            <w:r w:rsidRPr="00044A51">
              <w:rPr>
                <w:rFonts w:ascii="Arial" w:eastAsia="Arial" w:hAnsi="Arial" w:cs="Arial"/>
              </w:rPr>
              <w:t>licy</w:t>
            </w:r>
            <w:r w:rsidRPr="00044A51">
              <w:rPr>
                <w:rFonts w:ascii="Arial" w:eastAsia="Arial" w:hAnsi="Arial" w:cs="Arial"/>
                <w:spacing w:val="1"/>
              </w:rPr>
              <w:t xml:space="preserve"> </w:t>
            </w:r>
            <w:r w:rsidRPr="00044A51">
              <w:rPr>
                <w:rFonts w:ascii="Arial" w:eastAsia="Arial" w:hAnsi="Arial" w:cs="Arial"/>
              </w:rPr>
              <w:t>re</w:t>
            </w:r>
            <w:r w:rsidRPr="00044A51">
              <w:rPr>
                <w:rFonts w:ascii="Arial" w:eastAsia="Arial" w:hAnsi="Arial" w:cs="Arial"/>
                <w:spacing w:val="-1"/>
              </w:rPr>
              <w:t>q</w:t>
            </w:r>
            <w:r w:rsidRPr="00044A51">
              <w:rPr>
                <w:rFonts w:ascii="Arial" w:eastAsia="Arial" w:hAnsi="Arial" w:cs="Arial"/>
              </w:rPr>
              <w:t>uire</w:t>
            </w:r>
            <w:r w:rsidRPr="00044A51">
              <w:rPr>
                <w:rFonts w:ascii="Arial" w:eastAsia="Arial" w:hAnsi="Arial" w:cs="Arial"/>
                <w:spacing w:val="-1"/>
              </w:rPr>
              <w:t>m</w:t>
            </w:r>
            <w:r w:rsidRPr="00044A51">
              <w:rPr>
                <w:rFonts w:ascii="Arial" w:eastAsia="Arial" w:hAnsi="Arial" w:cs="Arial"/>
              </w:rPr>
              <w:t>ents</w:t>
            </w:r>
            <w:r w:rsidRPr="00044A51">
              <w:rPr>
                <w:rFonts w:ascii="Arial" w:eastAsia="Arial" w:hAnsi="Arial" w:cs="Arial"/>
                <w:spacing w:val="1"/>
              </w:rPr>
              <w:t xml:space="preserve"> </w:t>
            </w:r>
            <w:r w:rsidRPr="00044A51">
              <w:rPr>
                <w:rFonts w:ascii="Arial" w:eastAsia="Arial" w:hAnsi="Arial" w:cs="Arial"/>
                <w:spacing w:val="-1"/>
              </w:rPr>
              <w:t>a</w:t>
            </w:r>
            <w:r w:rsidRPr="00044A51">
              <w:rPr>
                <w:rFonts w:ascii="Arial" w:eastAsia="Arial" w:hAnsi="Arial" w:cs="Arial"/>
              </w:rPr>
              <w:t>nd</w:t>
            </w:r>
            <w:r w:rsidRPr="00044A51">
              <w:rPr>
                <w:rFonts w:ascii="Arial" w:eastAsia="Arial" w:hAnsi="Arial" w:cs="Arial"/>
                <w:spacing w:val="1"/>
              </w:rPr>
              <w:t xml:space="preserve"> </w:t>
            </w:r>
            <w:r w:rsidRPr="00044A51">
              <w:rPr>
                <w:rFonts w:ascii="Arial" w:eastAsia="Arial" w:hAnsi="Arial" w:cs="Arial"/>
                <w:spacing w:val="-1"/>
              </w:rPr>
              <w:t>en</w:t>
            </w:r>
            <w:r w:rsidRPr="00044A51">
              <w:rPr>
                <w:rFonts w:ascii="Arial" w:eastAsia="Arial" w:hAnsi="Arial" w:cs="Arial"/>
                <w:spacing w:val="1"/>
              </w:rPr>
              <w:t>s</w:t>
            </w:r>
            <w:r w:rsidRPr="00044A51">
              <w:rPr>
                <w:rFonts w:ascii="Arial" w:eastAsia="Arial" w:hAnsi="Arial" w:cs="Arial"/>
              </w:rPr>
              <w:t>ures</w:t>
            </w:r>
            <w:r w:rsidRPr="00044A51">
              <w:rPr>
                <w:rFonts w:ascii="Arial" w:eastAsia="Arial" w:hAnsi="Arial" w:cs="Arial"/>
                <w:spacing w:val="1"/>
              </w:rPr>
              <w:t xml:space="preserve"> </w:t>
            </w:r>
            <w:r w:rsidRPr="00044A51">
              <w:rPr>
                <w:rFonts w:ascii="Arial" w:eastAsia="Arial" w:hAnsi="Arial" w:cs="Arial"/>
              </w:rPr>
              <w:t>that</w:t>
            </w:r>
            <w:r w:rsidRPr="00044A51">
              <w:rPr>
                <w:rFonts w:ascii="Arial" w:eastAsia="Arial" w:hAnsi="Arial" w:cs="Arial"/>
                <w:spacing w:val="1"/>
              </w:rPr>
              <w:t xml:space="preserve"> </w:t>
            </w:r>
            <w:r w:rsidRPr="00044A51">
              <w:rPr>
                <w:rFonts w:ascii="Arial" w:eastAsia="Arial" w:hAnsi="Arial" w:cs="Arial"/>
              </w:rPr>
              <w:t>c</w:t>
            </w:r>
            <w:r w:rsidRPr="00044A51">
              <w:rPr>
                <w:rFonts w:ascii="Arial" w:eastAsia="Arial" w:hAnsi="Arial" w:cs="Arial"/>
                <w:spacing w:val="-1"/>
              </w:rPr>
              <w:t>l</w:t>
            </w:r>
            <w:r w:rsidRPr="00044A51">
              <w:rPr>
                <w:rFonts w:ascii="Arial" w:eastAsia="Arial" w:hAnsi="Arial" w:cs="Arial"/>
              </w:rPr>
              <w:t>ients, des</w:t>
            </w:r>
            <w:r w:rsidRPr="00044A51">
              <w:rPr>
                <w:rFonts w:ascii="Arial" w:eastAsia="Arial" w:hAnsi="Arial" w:cs="Arial"/>
                <w:spacing w:val="-1"/>
              </w:rPr>
              <w:t>i</w:t>
            </w:r>
            <w:r w:rsidRPr="00044A51">
              <w:rPr>
                <w:rFonts w:ascii="Arial" w:eastAsia="Arial" w:hAnsi="Arial" w:cs="Arial"/>
              </w:rPr>
              <w:t>gn</w:t>
            </w:r>
            <w:r w:rsidRPr="00044A51">
              <w:rPr>
                <w:rFonts w:ascii="Arial" w:eastAsia="Arial" w:hAnsi="Arial" w:cs="Arial"/>
                <w:spacing w:val="-1"/>
              </w:rPr>
              <w:t>e</w:t>
            </w:r>
            <w:r w:rsidRPr="00044A51">
              <w:rPr>
                <w:rFonts w:ascii="Arial" w:eastAsia="Arial" w:hAnsi="Arial" w:cs="Arial"/>
              </w:rPr>
              <w:t>rs</w:t>
            </w:r>
            <w:r w:rsidRPr="00044A51">
              <w:rPr>
                <w:rFonts w:ascii="Arial" w:eastAsia="Arial" w:hAnsi="Arial" w:cs="Arial"/>
                <w:spacing w:val="1"/>
              </w:rPr>
              <w:t xml:space="preserve"> </w:t>
            </w:r>
            <w:r w:rsidRPr="00044A51">
              <w:rPr>
                <w:rFonts w:ascii="Arial" w:eastAsia="Arial" w:hAnsi="Arial" w:cs="Arial"/>
              </w:rPr>
              <w:t>a</w:t>
            </w:r>
            <w:r w:rsidRPr="00044A51">
              <w:rPr>
                <w:rFonts w:ascii="Arial" w:eastAsia="Arial" w:hAnsi="Arial" w:cs="Arial"/>
                <w:spacing w:val="-1"/>
              </w:rPr>
              <w:t>n</w:t>
            </w:r>
            <w:r w:rsidRPr="00044A51">
              <w:rPr>
                <w:rFonts w:ascii="Arial" w:eastAsia="Arial" w:hAnsi="Arial" w:cs="Arial"/>
              </w:rPr>
              <w:t>d</w:t>
            </w:r>
            <w:r w:rsidRPr="00044A51">
              <w:rPr>
                <w:rFonts w:ascii="Arial" w:eastAsia="Arial" w:hAnsi="Arial" w:cs="Arial"/>
                <w:spacing w:val="1"/>
              </w:rPr>
              <w:t xml:space="preserve"> </w:t>
            </w:r>
            <w:r w:rsidRPr="00044A51">
              <w:rPr>
                <w:rFonts w:ascii="Arial" w:eastAsia="Arial" w:hAnsi="Arial" w:cs="Arial"/>
              </w:rPr>
              <w:t>c</w:t>
            </w:r>
            <w:r w:rsidRPr="00044A51">
              <w:rPr>
                <w:rFonts w:ascii="Arial" w:eastAsia="Arial" w:hAnsi="Arial" w:cs="Arial"/>
                <w:spacing w:val="-1"/>
              </w:rPr>
              <w:t>o</w:t>
            </w:r>
            <w:r w:rsidRPr="00044A51">
              <w:rPr>
                <w:rFonts w:ascii="Arial" w:eastAsia="Arial" w:hAnsi="Arial" w:cs="Arial"/>
              </w:rPr>
              <w:t>ntr</w:t>
            </w:r>
            <w:r w:rsidRPr="00044A51">
              <w:rPr>
                <w:rFonts w:ascii="Arial" w:eastAsia="Arial" w:hAnsi="Arial" w:cs="Arial"/>
                <w:spacing w:val="-1"/>
              </w:rPr>
              <w:t>a</w:t>
            </w:r>
            <w:r w:rsidRPr="00044A51">
              <w:rPr>
                <w:rFonts w:ascii="Arial" w:eastAsia="Arial" w:hAnsi="Arial" w:cs="Arial"/>
              </w:rPr>
              <w:t>ctors</w:t>
            </w:r>
            <w:r w:rsidRPr="00044A51">
              <w:rPr>
                <w:rFonts w:ascii="Arial" w:eastAsia="Arial" w:hAnsi="Arial" w:cs="Arial"/>
                <w:spacing w:val="1"/>
              </w:rPr>
              <w:t xml:space="preserve"> </w:t>
            </w:r>
            <w:r w:rsidRPr="00044A51">
              <w:rPr>
                <w:rFonts w:ascii="Arial" w:eastAsia="Arial" w:hAnsi="Arial" w:cs="Arial"/>
              </w:rPr>
              <w:t>deal p</w:t>
            </w:r>
            <w:r w:rsidRPr="00044A51">
              <w:rPr>
                <w:rFonts w:ascii="Arial" w:eastAsia="Arial" w:hAnsi="Arial" w:cs="Arial"/>
                <w:spacing w:val="-1"/>
              </w:rPr>
              <w:t>o</w:t>
            </w:r>
            <w:r w:rsidRPr="00044A51">
              <w:rPr>
                <w:rFonts w:ascii="Arial" w:eastAsia="Arial" w:hAnsi="Arial" w:cs="Arial"/>
              </w:rPr>
              <w:t>sitively</w:t>
            </w:r>
            <w:r w:rsidRPr="00044A51">
              <w:rPr>
                <w:rFonts w:ascii="Arial" w:eastAsia="Arial" w:hAnsi="Arial" w:cs="Arial"/>
                <w:spacing w:val="1"/>
              </w:rPr>
              <w:t xml:space="preserve"> </w:t>
            </w:r>
            <w:r w:rsidRPr="00044A51">
              <w:rPr>
                <w:rFonts w:ascii="Arial" w:eastAsia="Arial" w:hAnsi="Arial" w:cs="Arial"/>
              </w:rPr>
              <w:t>with</w:t>
            </w:r>
            <w:r w:rsidRPr="00044A51">
              <w:rPr>
                <w:rFonts w:ascii="Arial" w:eastAsia="Arial" w:hAnsi="Arial" w:cs="Arial"/>
                <w:spacing w:val="1"/>
              </w:rPr>
              <w:t xml:space="preserve"> </w:t>
            </w:r>
            <w:r w:rsidRPr="00044A51">
              <w:rPr>
                <w:rFonts w:ascii="Arial" w:eastAsia="Arial" w:hAnsi="Arial" w:cs="Arial"/>
                <w:spacing w:val="-1"/>
              </w:rPr>
              <w:t>e</w:t>
            </w:r>
            <w:r w:rsidRPr="00044A51">
              <w:rPr>
                <w:rFonts w:ascii="Arial" w:eastAsia="Arial" w:hAnsi="Arial" w:cs="Arial"/>
              </w:rPr>
              <w:t>nviron</w:t>
            </w:r>
            <w:r w:rsidRPr="00044A51">
              <w:rPr>
                <w:rFonts w:ascii="Arial" w:eastAsia="Arial" w:hAnsi="Arial" w:cs="Arial"/>
                <w:spacing w:val="-1"/>
              </w:rPr>
              <w:t>m</w:t>
            </w:r>
            <w:r w:rsidRPr="00044A51">
              <w:rPr>
                <w:rFonts w:ascii="Arial" w:eastAsia="Arial" w:hAnsi="Arial" w:cs="Arial"/>
              </w:rPr>
              <w:t>ental</w:t>
            </w:r>
            <w:r w:rsidRPr="00044A51">
              <w:rPr>
                <w:rFonts w:ascii="Arial" w:eastAsia="Arial" w:hAnsi="Arial" w:cs="Arial"/>
                <w:spacing w:val="1"/>
              </w:rPr>
              <w:t xml:space="preserve"> </w:t>
            </w:r>
            <w:r w:rsidRPr="00044A51">
              <w:rPr>
                <w:rFonts w:ascii="Arial" w:eastAsia="Arial" w:hAnsi="Arial" w:cs="Arial"/>
                <w:spacing w:val="-1"/>
              </w:rPr>
              <w:t>is</w:t>
            </w:r>
            <w:r w:rsidRPr="00044A51">
              <w:rPr>
                <w:rFonts w:ascii="Arial" w:eastAsia="Arial" w:hAnsi="Arial" w:cs="Arial"/>
              </w:rPr>
              <w:t>su</w:t>
            </w:r>
            <w:r w:rsidRPr="00044A51">
              <w:rPr>
                <w:rFonts w:ascii="Arial" w:eastAsia="Arial" w:hAnsi="Arial" w:cs="Arial"/>
                <w:spacing w:val="-1"/>
              </w:rPr>
              <w:t>e</w:t>
            </w:r>
            <w:r w:rsidRPr="00044A51">
              <w:rPr>
                <w:rFonts w:ascii="Arial" w:eastAsia="Arial" w:hAnsi="Arial" w:cs="Arial"/>
              </w:rPr>
              <w:t>s relevant</w:t>
            </w:r>
            <w:r w:rsidRPr="00044A51">
              <w:rPr>
                <w:rFonts w:ascii="Arial" w:eastAsia="Arial" w:hAnsi="Arial" w:cs="Arial"/>
                <w:spacing w:val="27"/>
              </w:rPr>
              <w:t xml:space="preserve"> </w:t>
            </w:r>
            <w:r w:rsidRPr="00044A51">
              <w:rPr>
                <w:rFonts w:ascii="Arial" w:eastAsia="Arial" w:hAnsi="Arial" w:cs="Arial"/>
              </w:rPr>
              <w:t>to</w:t>
            </w:r>
            <w:r w:rsidRPr="00044A51">
              <w:rPr>
                <w:rFonts w:ascii="Arial" w:eastAsia="Arial" w:hAnsi="Arial" w:cs="Arial"/>
                <w:spacing w:val="27"/>
              </w:rPr>
              <w:t xml:space="preserve"> </w:t>
            </w:r>
            <w:r w:rsidRPr="00044A51">
              <w:rPr>
                <w:rFonts w:ascii="Arial" w:eastAsia="Arial" w:hAnsi="Arial" w:cs="Arial"/>
              </w:rPr>
              <w:t>t</w:t>
            </w:r>
            <w:r w:rsidRPr="00044A51">
              <w:rPr>
                <w:rFonts w:ascii="Arial" w:eastAsia="Arial" w:hAnsi="Arial" w:cs="Arial"/>
                <w:spacing w:val="-1"/>
              </w:rPr>
              <w:t>h</w:t>
            </w:r>
            <w:r w:rsidRPr="00044A51">
              <w:rPr>
                <w:rFonts w:ascii="Arial" w:eastAsia="Arial" w:hAnsi="Arial" w:cs="Arial"/>
              </w:rPr>
              <w:t>e</w:t>
            </w:r>
            <w:r w:rsidRPr="00044A51">
              <w:rPr>
                <w:rFonts w:ascii="Arial" w:eastAsia="Arial" w:hAnsi="Arial" w:cs="Arial"/>
                <w:spacing w:val="27"/>
              </w:rPr>
              <w:t xml:space="preserve"> </w:t>
            </w:r>
            <w:r w:rsidRPr="00044A51">
              <w:rPr>
                <w:rFonts w:ascii="Arial" w:eastAsia="Arial" w:hAnsi="Arial" w:cs="Arial"/>
              </w:rPr>
              <w:t>Proj</w:t>
            </w:r>
            <w:r w:rsidRPr="00044A51">
              <w:rPr>
                <w:rFonts w:ascii="Arial" w:eastAsia="Arial" w:hAnsi="Arial" w:cs="Arial"/>
                <w:spacing w:val="-1"/>
              </w:rPr>
              <w:t>e</w:t>
            </w:r>
            <w:r w:rsidRPr="00044A51">
              <w:rPr>
                <w:rFonts w:ascii="Arial" w:eastAsia="Arial" w:hAnsi="Arial" w:cs="Arial"/>
                <w:spacing w:val="1"/>
              </w:rPr>
              <w:t>c</w:t>
            </w:r>
            <w:r w:rsidRPr="00044A51">
              <w:rPr>
                <w:rFonts w:ascii="Arial" w:eastAsia="Arial" w:hAnsi="Arial" w:cs="Arial"/>
              </w:rPr>
              <w:t>t</w:t>
            </w:r>
            <w:r w:rsidRPr="00044A51">
              <w:rPr>
                <w:rFonts w:ascii="Arial" w:eastAsia="Arial" w:hAnsi="Arial" w:cs="Arial"/>
                <w:spacing w:val="27"/>
              </w:rPr>
              <w:t xml:space="preserve"> </w:t>
            </w:r>
            <w:r w:rsidRPr="00044A51">
              <w:rPr>
                <w:rFonts w:ascii="Arial" w:eastAsia="Arial" w:hAnsi="Arial" w:cs="Arial"/>
              </w:rPr>
              <w:t>at</w:t>
            </w:r>
            <w:r w:rsidRPr="00044A51">
              <w:rPr>
                <w:rFonts w:ascii="Arial" w:eastAsia="Arial" w:hAnsi="Arial" w:cs="Arial"/>
                <w:spacing w:val="27"/>
              </w:rPr>
              <w:t xml:space="preserve"> </w:t>
            </w:r>
            <w:r w:rsidRPr="00044A51">
              <w:rPr>
                <w:rFonts w:ascii="Arial" w:eastAsia="Arial" w:hAnsi="Arial" w:cs="Arial"/>
              </w:rPr>
              <w:t>the</w:t>
            </w:r>
            <w:r w:rsidRPr="00044A51">
              <w:rPr>
                <w:rFonts w:ascii="Arial" w:eastAsia="Arial" w:hAnsi="Arial" w:cs="Arial"/>
                <w:spacing w:val="27"/>
              </w:rPr>
              <w:t xml:space="preserve"> </w:t>
            </w:r>
            <w:r w:rsidRPr="00044A51">
              <w:rPr>
                <w:rFonts w:ascii="Arial" w:eastAsia="Arial" w:hAnsi="Arial" w:cs="Arial"/>
              </w:rPr>
              <w:t>vari</w:t>
            </w:r>
            <w:r w:rsidRPr="00044A51">
              <w:rPr>
                <w:rFonts w:ascii="Arial" w:eastAsia="Arial" w:hAnsi="Arial" w:cs="Arial"/>
                <w:spacing w:val="-1"/>
              </w:rPr>
              <w:t>o</w:t>
            </w:r>
            <w:r w:rsidRPr="00044A51">
              <w:rPr>
                <w:rFonts w:ascii="Arial" w:eastAsia="Arial" w:hAnsi="Arial" w:cs="Arial"/>
              </w:rPr>
              <w:t>us</w:t>
            </w:r>
            <w:r w:rsidRPr="00044A51">
              <w:rPr>
                <w:rFonts w:ascii="Arial" w:eastAsia="Arial" w:hAnsi="Arial" w:cs="Arial"/>
                <w:spacing w:val="27"/>
              </w:rPr>
              <w:t xml:space="preserve"> </w:t>
            </w:r>
            <w:r w:rsidRPr="00044A51">
              <w:rPr>
                <w:rFonts w:ascii="Arial" w:eastAsia="Arial" w:hAnsi="Arial" w:cs="Arial"/>
                <w:spacing w:val="-2"/>
              </w:rPr>
              <w:t>P</w:t>
            </w:r>
            <w:r w:rsidRPr="00044A51">
              <w:rPr>
                <w:rFonts w:ascii="Arial" w:eastAsia="Arial" w:hAnsi="Arial" w:cs="Arial"/>
                <w:spacing w:val="1"/>
              </w:rPr>
              <w:t>r</w:t>
            </w:r>
            <w:r w:rsidRPr="00044A51">
              <w:rPr>
                <w:rFonts w:ascii="Arial" w:eastAsia="Arial" w:hAnsi="Arial" w:cs="Arial"/>
              </w:rPr>
              <w:t>oj</w:t>
            </w:r>
            <w:r w:rsidRPr="00044A51">
              <w:rPr>
                <w:rFonts w:ascii="Arial" w:eastAsia="Arial" w:hAnsi="Arial" w:cs="Arial"/>
                <w:spacing w:val="-1"/>
              </w:rPr>
              <w:t>e</w:t>
            </w:r>
            <w:r w:rsidRPr="00044A51">
              <w:rPr>
                <w:rFonts w:ascii="Arial" w:eastAsia="Arial" w:hAnsi="Arial" w:cs="Arial"/>
                <w:spacing w:val="1"/>
              </w:rPr>
              <w:t>c</w:t>
            </w:r>
            <w:r w:rsidRPr="00044A51">
              <w:rPr>
                <w:rFonts w:ascii="Arial" w:eastAsia="Arial" w:hAnsi="Arial" w:cs="Arial"/>
              </w:rPr>
              <w:t>t</w:t>
            </w:r>
            <w:r w:rsidRPr="00044A51">
              <w:rPr>
                <w:rFonts w:ascii="Arial" w:eastAsia="Arial" w:hAnsi="Arial" w:cs="Arial"/>
                <w:spacing w:val="27"/>
              </w:rPr>
              <w:t xml:space="preserve"> </w:t>
            </w:r>
            <w:r w:rsidRPr="00044A51">
              <w:rPr>
                <w:rFonts w:ascii="Arial" w:eastAsia="Arial" w:hAnsi="Arial" w:cs="Arial"/>
              </w:rPr>
              <w:t>and</w:t>
            </w:r>
            <w:r w:rsidRPr="00044A51">
              <w:rPr>
                <w:rFonts w:ascii="Arial" w:eastAsia="Arial" w:hAnsi="Arial" w:cs="Arial"/>
                <w:spacing w:val="27"/>
              </w:rPr>
              <w:t xml:space="preserve"> </w:t>
            </w:r>
            <w:r w:rsidRPr="00044A51">
              <w:rPr>
                <w:rFonts w:ascii="Arial" w:eastAsia="Arial" w:hAnsi="Arial" w:cs="Arial"/>
                <w:spacing w:val="-1"/>
              </w:rPr>
              <w:t>po</w:t>
            </w:r>
            <w:r w:rsidRPr="00044A51">
              <w:rPr>
                <w:rFonts w:ascii="Arial" w:eastAsia="Arial" w:hAnsi="Arial" w:cs="Arial"/>
                <w:spacing w:val="1"/>
              </w:rPr>
              <w:t>s</w:t>
            </w:r>
            <w:r w:rsidRPr="00044A51">
              <w:rPr>
                <w:rFonts w:ascii="Arial" w:eastAsia="Arial" w:hAnsi="Arial" w:cs="Arial"/>
              </w:rPr>
              <w:t>t</w:t>
            </w:r>
            <w:r w:rsidRPr="00044A51">
              <w:rPr>
                <w:rFonts w:ascii="Arial" w:eastAsia="Arial" w:hAnsi="Arial" w:cs="Arial"/>
                <w:spacing w:val="27"/>
              </w:rPr>
              <w:t xml:space="preserve"> </w:t>
            </w:r>
            <w:r w:rsidRPr="00044A51">
              <w:rPr>
                <w:rFonts w:ascii="Arial" w:eastAsia="Arial" w:hAnsi="Arial" w:cs="Arial"/>
              </w:rPr>
              <w:t>Proj</w:t>
            </w:r>
            <w:r w:rsidRPr="00044A51">
              <w:rPr>
                <w:rFonts w:ascii="Arial" w:eastAsia="Arial" w:hAnsi="Arial" w:cs="Arial"/>
                <w:spacing w:val="-1"/>
              </w:rPr>
              <w:t>e</w:t>
            </w:r>
            <w:r w:rsidRPr="00044A51">
              <w:rPr>
                <w:rFonts w:ascii="Arial" w:eastAsia="Arial" w:hAnsi="Arial" w:cs="Arial"/>
                <w:spacing w:val="1"/>
              </w:rPr>
              <w:t>c</w:t>
            </w:r>
            <w:r w:rsidRPr="00044A51">
              <w:rPr>
                <w:rFonts w:ascii="Arial" w:eastAsia="Arial" w:hAnsi="Arial" w:cs="Arial"/>
              </w:rPr>
              <w:t>t</w:t>
            </w:r>
            <w:r w:rsidRPr="00044A51">
              <w:rPr>
                <w:rFonts w:ascii="Arial" w:eastAsia="Arial" w:hAnsi="Arial" w:cs="Arial"/>
                <w:spacing w:val="27"/>
              </w:rPr>
              <w:t xml:space="preserve"> </w:t>
            </w:r>
            <w:r w:rsidRPr="00044A51">
              <w:rPr>
                <w:rFonts w:ascii="Arial" w:eastAsia="Arial" w:hAnsi="Arial" w:cs="Arial"/>
              </w:rPr>
              <w:t>st</w:t>
            </w:r>
            <w:r w:rsidRPr="00044A51">
              <w:rPr>
                <w:rFonts w:ascii="Arial" w:eastAsia="Arial" w:hAnsi="Arial" w:cs="Arial"/>
                <w:spacing w:val="-1"/>
              </w:rPr>
              <w:t>a</w:t>
            </w:r>
            <w:r w:rsidRPr="00044A51">
              <w:rPr>
                <w:rFonts w:ascii="Arial" w:eastAsia="Arial" w:hAnsi="Arial" w:cs="Arial"/>
              </w:rPr>
              <w:t>ges. DREAM</w:t>
            </w:r>
            <w:r w:rsidRPr="00044A51">
              <w:rPr>
                <w:rFonts w:ascii="Arial" w:eastAsia="Arial" w:hAnsi="Arial" w:cs="Arial"/>
                <w:spacing w:val="6"/>
              </w:rPr>
              <w:t xml:space="preserve"> </w:t>
            </w:r>
            <w:r w:rsidRPr="00044A51">
              <w:rPr>
                <w:rFonts w:ascii="Arial" w:eastAsia="Arial" w:hAnsi="Arial" w:cs="Arial"/>
              </w:rPr>
              <w:t>provides</w:t>
            </w:r>
            <w:r w:rsidRPr="00044A51">
              <w:rPr>
                <w:rFonts w:ascii="Arial" w:eastAsia="Arial" w:hAnsi="Arial" w:cs="Arial"/>
                <w:spacing w:val="7"/>
              </w:rPr>
              <w:t xml:space="preserve"> </w:t>
            </w:r>
            <w:r w:rsidRPr="00044A51">
              <w:rPr>
                <w:rFonts w:ascii="Arial" w:eastAsia="Arial" w:hAnsi="Arial" w:cs="Arial"/>
              </w:rPr>
              <w:t>a</w:t>
            </w:r>
            <w:r w:rsidRPr="00044A51">
              <w:rPr>
                <w:rFonts w:ascii="Arial" w:eastAsia="Arial" w:hAnsi="Arial" w:cs="Arial"/>
                <w:spacing w:val="6"/>
              </w:rPr>
              <w:t xml:space="preserve"> </w:t>
            </w:r>
            <w:r w:rsidRPr="00044A51">
              <w:rPr>
                <w:rFonts w:ascii="Arial" w:eastAsia="Arial" w:hAnsi="Arial" w:cs="Arial"/>
              </w:rPr>
              <w:t>p</w:t>
            </w:r>
            <w:r w:rsidRPr="00044A51">
              <w:rPr>
                <w:rFonts w:ascii="Arial" w:eastAsia="Arial" w:hAnsi="Arial" w:cs="Arial"/>
                <w:spacing w:val="-1"/>
              </w:rPr>
              <w:t>e</w:t>
            </w:r>
            <w:r w:rsidRPr="00044A51">
              <w:rPr>
                <w:rFonts w:ascii="Arial" w:eastAsia="Arial" w:hAnsi="Arial" w:cs="Arial"/>
              </w:rPr>
              <w:t>rformance</w:t>
            </w:r>
            <w:r w:rsidRPr="00044A51">
              <w:rPr>
                <w:rFonts w:ascii="Arial" w:eastAsia="Arial" w:hAnsi="Arial" w:cs="Arial"/>
                <w:spacing w:val="6"/>
              </w:rPr>
              <w:t xml:space="preserve"> </w:t>
            </w:r>
            <w:r w:rsidRPr="00044A51">
              <w:rPr>
                <w:rFonts w:ascii="Arial" w:eastAsia="Arial" w:hAnsi="Arial" w:cs="Arial"/>
              </w:rPr>
              <w:t>rating</w:t>
            </w:r>
            <w:r w:rsidRPr="00044A51">
              <w:rPr>
                <w:rFonts w:ascii="Arial" w:eastAsia="Arial" w:hAnsi="Arial" w:cs="Arial"/>
                <w:spacing w:val="5"/>
              </w:rPr>
              <w:t xml:space="preserve"> </w:t>
            </w:r>
            <w:r w:rsidRPr="00044A51">
              <w:rPr>
                <w:rFonts w:ascii="Arial" w:eastAsia="Arial" w:hAnsi="Arial" w:cs="Arial"/>
              </w:rPr>
              <w:t>for</w:t>
            </w:r>
            <w:r w:rsidRPr="00044A51">
              <w:rPr>
                <w:rFonts w:ascii="Arial" w:eastAsia="Arial" w:hAnsi="Arial" w:cs="Arial"/>
                <w:spacing w:val="7"/>
              </w:rPr>
              <w:t xml:space="preserve"> </w:t>
            </w:r>
            <w:r w:rsidRPr="00044A51">
              <w:rPr>
                <w:rFonts w:ascii="Arial" w:eastAsia="Arial" w:hAnsi="Arial" w:cs="Arial"/>
              </w:rPr>
              <w:t>Proj</w:t>
            </w:r>
            <w:r w:rsidRPr="00044A51">
              <w:rPr>
                <w:rFonts w:ascii="Arial" w:eastAsia="Arial" w:hAnsi="Arial" w:cs="Arial"/>
                <w:spacing w:val="-1"/>
              </w:rPr>
              <w:t>e</w:t>
            </w:r>
            <w:r w:rsidRPr="00044A51">
              <w:rPr>
                <w:rFonts w:ascii="Arial" w:eastAsia="Arial" w:hAnsi="Arial" w:cs="Arial"/>
                <w:spacing w:val="1"/>
              </w:rPr>
              <w:t>c</w:t>
            </w:r>
            <w:r w:rsidRPr="00044A51">
              <w:rPr>
                <w:rFonts w:ascii="Arial" w:eastAsia="Arial" w:hAnsi="Arial" w:cs="Arial"/>
              </w:rPr>
              <w:t>ts</w:t>
            </w:r>
            <w:r w:rsidRPr="00044A51">
              <w:rPr>
                <w:rFonts w:ascii="Arial" w:eastAsia="Arial" w:hAnsi="Arial" w:cs="Arial"/>
                <w:spacing w:val="6"/>
              </w:rPr>
              <w:t xml:space="preserve"> </w:t>
            </w:r>
            <w:r w:rsidRPr="00044A51">
              <w:rPr>
                <w:rFonts w:ascii="Arial" w:eastAsia="Arial" w:hAnsi="Arial" w:cs="Arial"/>
                <w:spacing w:val="-1"/>
              </w:rPr>
              <w:t>a</w:t>
            </w:r>
            <w:r w:rsidRPr="00044A51">
              <w:rPr>
                <w:rFonts w:ascii="Arial" w:eastAsia="Arial" w:hAnsi="Arial" w:cs="Arial"/>
              </w:rPr>
              <w:t>t</w:t>
            </w:r>
            <w:r w:rsidRPr="00044A51">
              <w:rPr>
                <w:rFonts w:ascii="Arial" w:eastAsia="Arial" w:hAnsi="Arial" w:cs="Arial"/>
                <w:spacing w:val="7"/>
              </w:rPr>
              <w:t xml:space="preserve"> </w:t>
            </w:r>
            <w:r w:rsidRPr="00044A51">
              <w:rPr>
                <w:rFonts w:ascii="Arial" w:eastAsia="Arial" w:hAnsi="Arial" w:cs="Arial"/>
              </w:rPr>
              <w:t>each</w:t>
            </w:r>
            <w:r w:rsidRPr="00044A51">
              <w:rPr>
                <w:rFonts w:ascii="Arial" w:eastAsia="Arial" w:hAnsi="Arial" w:cs="Arial"/>
                <w:spacing w:val="6"/>
              </w:rPr>
              <w:t xml:space="preserve"> </w:t>
            </w:r>
            <w:r w:rsidRPr="00044A51">
              <w:rPr>
                <w:rFonts w:ascii="Arial" w:eastAsia="Arial" w:hAnsi="Arial" w:cs="Arial"/>
              </w:rPr>
              <w:t>sta</w:t>
            </w:r>
            <w:r w:rsidRPr="00044A51">
              <w:rPr>
                <w:rFonts w:ascii="Arial" w:eastAsia="Arial" w:hAnsi="Arial" w:cs="Arial"/>
                <w:spacing w:val="-1"/>
              </w:rPr>
              <w:t>g</w:t>
            </w:r>
            <w:r w:rsidRPr="00044A51">
              <w:rPr>
                <w:rFonts w:ascii="Arial" w:eastAsia="Arial" w:hAnsi="Arial" w:cs="Arial"/>
              </w:rPr>
              <w:t>e</w:t>
            </w:r>
            <w:r w:rsidRPr="00044A51">
              <w:rPr>
                <w:rFonts w:ascii="Arial" w:eastAsia="Arial" w:hAnsi="Arial" w:cs="Arial"/>
                <w:spacing w:val="6"/>
              </w:rPr>
              <w:t xml:space="preserve"> </w:t>
            </w:r>
            <w:r w:rsidRPr="00044A51">
              <w:rPr>
                <w:rFonts w:ascii="Arial" w:eastAsia="Arial" w:hAnsi="Arial" w:cs="Arial"/>
              </w:rPr>
              <w:t>of</w:t>
            </w:r>
            <w:r w:rsidRPr="00044A51">
              <w:rPr>
                <w:rFonts w:ascii="Arial" w:eastAsia="Arial" w:hAnsi="Arial" w:cs="Arial"/>
                <w:spacing w:val="7"/>
              </w:rPr>
              <w:t xml:space="preserve"> </w:t>
            </w:r>
            <w:r w:rsidRPr="00044A51">
              <w:rPr>
                <w:rFonts w:ascii="Arial" w:eastAsia="Arial" w:hAnsi="Arial" w:cs="Arial"/>
              </w:rPr>
              <w:t>the Proje</w:t>
            </w:r>
            <w:r w:rsidRPr="00044A51">
              <w:rPr>
                <w:rFonts w:ascii="Arial" w:eastAsia="Arial" w:hAnsi="Arial" w:cs="Arial"/>
                <w:spacing w:val="1"/>
              </w:rPr>
              <w:t>c</w:t>
            </w:r>
            <w:r w:rsidRPr="00044A51">
              <w:rPr>
                <w:rFonts w:ascii="Arial" w:eastAsia="Arial" w:hAnsi="Arial" w:cs="Arial"/>
              </w:rPr>
              <w:t>t.</w:t>
            </w:r>
          </w:p>
        </w:tc>
      </w:tr>
      <w:tr w:rsidR="00D1096B" w:rsidRPr="00044A51" w14:paraId="1BFC1A42" w14:textId="77777777" w:rsidTr="00B05E5C">
        <w:trPr>
          <w:jc w:val="center"/>
        </w:trPr>
        <w:tc>
          <w:tcPr>
            <w:tcW w:w="3041" w:type="dxa"/>
          </w:tcPr>
          <w:p w14:paraId="514B615C"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Defence Security and</w:t>
            </w:r>
          </w:p>
          <w:p w14:paraId="53E2F9E3"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Assurance Services</w:t>
            </w:r>
          </w:p>
        </w:tc>
        <w:tc>
          <w:tcPr>
            <w:tcW w:w="1513" w:type="dxa"/>
          </w:tcPr>
          <w:p w14:paraId="45994FC8" w14:textId="77777777" w:rsidR="00D1096B" w:rsidRPr="00044A51" w:rsidRDefault="00D1096B" w:rsidP="00044A51">
            <w:pPr>
              <w:rPr>
                <w:rFonts w:ascii="Arial" w:eastAsia="Arial" w:hAnsi="Arial" w:cs="Arial"/>
              </w:rPr>
            </w:pPr>
            <w:proofErr w:type="spellStart"/>
            <w:r w:rsidRPr="00044A51">
              <w:rPr>
                <w:rFonts w:ascii="Arial" w:eastAsia="Arial" w:hAnsi="Arial" w:cs="Arial"/>
              </w:rPr>
              <w:t>DSAS</w:t>
            </w:r>
            <w:proofErr w:type="spellEnd"/>
          </w:p>
        </w:tc>
        <w:tc>
          <w:tcPr>
            <w:tcW w:w="5936" w:type="dxa"/>
          </w:tcPr>
          <w:p w14:paraId="25968F17" w14:textId="623C3CB8" w:rsidR="00D1096B" w:rsidRPr="00044A51" w:rsidRDefault="00D1096B" w:rsidP="00044A51">
            <w:pPr>
              <w:tabs>
                <w:tab w:val="left" w:pos="902"/>
              </w:tabs>
              <w:rPr>
                <w:rFonts w:ascii="Arial" w:eastAsia="Arial" w:hAnsi="Arial" w:cs="Arial"/>
              </w:rPr>
            </w:pPr>
            <w:r w:rsidRPr="00044A51">
              <w:rPr>
                <w:rFonts w:ascii="Arial" w:eastAsia="Arial" w:hAnsi="Arial" w:cs="Arial"/>
              </w:rPr>
              <w:t>The</w:t>
            </w:r>
            <w:r w:rsidRPr="00044A51">
              <w:rPr>
                <w:rFonts w:ascii="Arial" w:eastAsia="Arial" w:hAnsi="Arial" w:cs="Arial"/>
                <w:spacing w:val="42"/>
              </w:rPr>
              <w:t xml:space="preserve"> </w:t>
            </w:r>
            <w:r w:rsidRPr="00044A51">
              <w:rPr>
                <w:rFonts w:ascii="Arial" w:eastAsia="Arial" w:hAnsi="Arial" w:cs="Arial"/>
                <w:i/>
              </w:rPr>
              <w:t>Client's</w:t>
            </w:r>
            <w:r w:rsidRPr="00044A51">
              <w:rPr>
                <w:rFonts w:ascii="Arial" w:eastAsia="Arial" w:hAnsi="Arial" w:cs="Arial"/>
                <w:i/>
                <w:spacing w:val="42"/>
              </w:rPr>
              <w:t xml:space="preserve"> </w:t>
            </w:r>
            <w:r w:rsidRPr="00044A51">
              <w:rPr>
                <w:rFonts w:ascii="Arial" w:eastAsia="Arial" w:hAnsi="Arial" w:cs="Arial"/>
              </w:rPr>
              <w:t>organ</w:t>
            </w:r>
            <w:r w:rsidRPr="00044A51">
              <w:rPr>
                <w:rFonts w:ascii="Arial" w:eastAsia="Arial" w:hAnsi="Arial" w:cs="Arial"/>
                <w:spacing w:val="-1"/>
              </w:rPr>
              <w:t>i</w:t>
            </w:r>
            <w:r w:rsidRPr="00044A51">
              <w:rPr>
                <w:rFonts w:ascii="Arial" w:eastAsia="Arial" w:hAnsi="Arial" w:cs="Arial"/>
              </w:rPr>
              <w:t>sat</w:t>
            </w:r>
            <w:r w:rsidRPr="00044A51">
              <w:rPr>
                <w:rFonts w:ascii="Arial" w:eastAsia="Arial" w:hAnsi="Arial" w:cs="Arial"/>
                <w:spacing w:val="-1"/>
              </w:rPr>
              <w:t>i</w:t>
            </w:r>
            <w:r w:rsidRPr="00044A51">
              <w:rPr>
                <w:rFonts w:ascii="Arial" w:eastAsia="Arial" w:hAnsi="Arial" w:cs="Arial"/>
              </w:rPr>
              <w:t>on</w:t>
            </w:r>
            <w:r w:rsidRPr="00044A51">
              <w:rPr>
                <w:rFonts w:ascii="Arial" w:eastAsia="Arial" w:hAnsi="Arial" w:cs="Arial"/>
                <w:spacing w:val="42"/>
              </w:rPr>
              <w:t xml:space="preserve"> </w:t>
            </w:r>
            <w:r w:rsidRPr="00044A51">
              <w:rPr>
                <w:rFonts w:ascii="Arial" w:eastAsia="Arial" w:hAnsi="Arial" w:cs="Arial"/>
              </w:rPr>
              <w:t>wh</w:t>
            </w:r>
            <w:r w:rsidRPr="00044A51">
              <w:rPr>
                <w:rFonts w:ascii="Arial" w:eastAsia="Arial" w:hAnsi="Arial" w:cs="Arial"/>
                <w:spacing w:val="-1"/>
              </w:rPr>
              <w:t>i</w:t>
            </w:r>
            <w:r w:rsidRPr="00044A51">
              <w:rPr>
                <w:rFonts w:ascii="Arial" w:eastAsia="Arial" w:hAnsi="Arial" w:cs="Arial"/>
                <w:spacing w:val="1"/>
              </w:rPr>
              <w:t>c</w:t>
            </w:r>
            <w:r w:rsidRPr="00044A51">
              <w:rPr>
                <w:rFonts w:ascii="Arial" w:eastAsia="Arial" w:hAnsi="Arial" w:cs="Arial"/>
              </w:rPr>
              <w:t>h</w:t>
            </w:r>
            <w:r w:rsidRPr="00044A51">
              <w:rPr>
                <w:rFonts w:ascii="Arial" w:eastAsia="Arial" w:hAnsi="Arial" w:cs="Arial"/>
                <w:spacing w:val="42"/>
              </w:rPr>
              <w:t xml:space="preserve"> </w:t>
            </w:r>
            <w:r w:rsidRPr="00044A51">
              <w:rPr>
                <w:rFonts w:ascii="Arial" w:eastAsia="Arial" w:hAnsi="Arial" w:cs="Arial"/>
              </w:rPr>
              <w:t>pr</w:t>
            </w:r>
            <w:r w:rsidRPr="00044A51">
              <w:rPr>
                <w:rFonts w:ascii="Arial" w:eastAsia="Arial" w:hAnsi="Arial" w:cs="Arial"/>
                <w:spacing w:val="-1"/>
              </w:rPr>
              <w:t>ov</w:t>
            </w:r>
            <w:r w:rsidRPr="00044A51">
              <w:rPr>
                <w:rFonts w:ascii="Arial" w:eastAsia="Arial" w:hAnsi="Arial" w:cs="Arial"/>
              </w:rPr>
              <w:t>ides</w:t>
            </w:r>
            <w:r w:rsidRPr="00044A51">
              <w:rPr>
                <w:rFonts w:ascii="Arial" w:eastAsia="Arial" w:hAnsi="Arial" w:cs="Arial"/>
                <w:spacing w:val="43"/>
              </w:rPr>
              <w:t xml:space="preserve"> </w:t>
            </w:r>
            <w:r w:rsidRPr="00044A51">
              <w:rPr>
                <w:rFonts w:ascii="Arial" w:eastAsia="Arial" w:hAnsi="Arial" w:cs="Arial"/>
              </w:rPr>
              <w:t>accred</w:t>
            </w:r>
            <w:r w:rsidRPr="00044A51">
              <w:rPr>
                <w:rFonts w:ascii="Arial" w:eastAsia="Arial" w:hAnsi="Arial" w:cs="Arial"/>
                <w:spacing w:val="-1"/>
              </w:rPr>
              <w:t>i</w:t>
            </w:r>
            <w:r w:rsidRPr="00044A51">
              <w:rPr>
                <w:rFonts w:ascii="Arial" w:eastAsia="Arial" w:hAnsi="Arial" w:cs="Arial"/>
              </w:rPr>
              <w:t>tation</w:t>
            </w:r>
            <w:r w:rsidRPr="00044A51">
              <w:rPr>
                <w:rFonts w:ascii="Arial" w:eastAsia="Arial" w:hAnsi="Arial" w:cs="Arial"/>
                <w:spacing w:val="43"/>
              </w:rPr>
              <w:t xml:space="preserve"> </w:t>
            </w:r>
            <w:r w:rsidRPr="00044A51">
              <w:rPr>
                <w:rFonts w:ascii="Arial" w:eastAsia="Arial" w:hAnsi="Arial" w:cs="Arial"/>
              </w:rPr>
              <w:t>of</w:t>
            </w:r>
            <w:r w:rsidRPr="00044A51">
              <w:rPr>
                <w:rFonts w:ascii="Arial" w:eastAsia="Arial" w:hAnsi="Arial" w:cs="Arial"/>
                <w:spacing w:val="43"/>
              </w:rPr>
              <w:t xml:space="preserve"> </w:t>
            </w:r>
            <w:r w:rsidRPr="00044A51">
              <w:rPr>
                <w:rFonts w:ascii="Arial" w:eastAsia="Arial" w:hAnsi="Arial" w:cs="Arial"/>
                <w:spacing w:val="-1"/>
              </w:rPr>
              <w:t>d</w:t>
            </w:r>
            <w:r w:rsidRPr="00044A51">
              <w:rPr>
                <w:rFonts w:ascii="Arial" w:eastAsia="Arial" w:hAnsi="Arial" w:cs="Arial"/>
              </w:rPr>
              <w:t>efence ind</w:t>
            </w:r>
            <w:r w:rsidRPr="00044A51">
              <w:rPr>
                <w:rFonts w:ascii="Arial" w:eastAsia="Arial" w:hAnsi="Arial" w:cs="Arial"/>
                <w:spacing w:val="-1"/>
              </w:rPr>
              <w:t>u</w:t>
            </w:r>
            <w:r w:rsidRPr="00044A51">
              <w:rPr>
                <w:rFonts w:ascii="Arial" w:eastAsia="Arial" w:hAnsi="Arial" w:cs="Arial"/>
              </w:rPr>
              <w:t>stry</w:t>
            </w:r>
            <w:r w:rsidRPr="00044A51">
              <w:rPr>
                <w:rFonts w:ascii="Arial" w:eastAsia="Arial" w:hAnsi="Arial" w:cs="Arial"/>
                <w:spacing w:val="-1"/>
              </w:rPr>
              <w:t xml:space="preserve"> </w:t>
            </w:r>
            <w:r w:rsidRPr="00044A51">
              <w:rPr>
                <w:rFonts w:ascii="Arial" w:eastAsia="Arial" w:hAnsi="Arial" w:cs="Arial"/>
              </w:rPr>
              <w:t>IT s</w:t>
            </w:r>
            <w:r w:rsidRPr="00044A51">
              <w:rPr>
                <w:rFonts w:ascii="Arial" w:eastAsia="Arial" w:hAnsi="Arial" w:cs="Arial"/>
                <w:spacing w:val="-1"/>
              </w:rPr>
              <w:t>y</w:t>
            </w:r>
            <w:r w:rsidRPr="00044A51">
              <w:rPr>
                <w:rFonts w:ascii="Arial" w:eastAsia="Arial" w:hAnsi="Arial" w:cs="Arial"/>
              </w:rPr>
              <w:t>ste</w:t>
            </w:r>
            <w:r w:rsidRPr="00044A51">
              <w:rPr>
                <w:rFonts w:ascii="Arial" w:eastAsia="Arial" w:hAnsi="Arial" w:cs="Arial"/>
                <w:spacing w:val="-1"/>
              </w:rPr>
              <w:t>m</w:t>
            </w:r>
            <w:r w:rsidRPr="00044A51">
              <w:rPr>
                <w:rFonts w:ascii="Arial" w:eastAsia="Arial" w:hAnsi="Arial" w:cs="Arial"/>
              </w:rPr>
              <w:t>s.</w:t>
            </w:r>
            <w:r w:rsidRPr="00044A51">
              <w:rPr>
                <w:rStyle w:val="FootnoteReference"/>
                <w:rFonts w:ascii="Arial" w:eastAsia="Arial" w:hAnsi="Arial" w:cs="Arial"/>
              </w:rPr>
              <w:footnoteReference w:id="1"/>
            </w:r>
          </w:p>
        </w:tc>
      </w:tr>
      <w:tr w:rsidR="00D1096B" w:rsidRPr="00044A51" w14:paraId="36831B4F" w14:textId="77777777" w:rsidTr="00B05E5C">
        <w:trPr>
          <w:jc w:val="center"/>
        </w:trPr>
        <w:tc>
          <w:tcPr>
            <w:tcW w:w="3041" w:type="dxa"/>
          </w:tcPr>
          <w:p w14:paraId="59A5E264" w14:textId="1BC62AA7" w:rsidR="00D1096B" w:rsidRPr="00044A51" w:rsidRDefault="00D1096B" w:rsidP="00044A51">
            <w:pPr>
              <w:spacing w:line="220" w:lineRule="exact"/>
              <w:rPr>
                <w:rFonts w:ascii="Arial" w:eastAsia="Arial" w:hAnsi="Arial" w:cs="Arial"/>
              </w:rPr>
            </w:pPr>
            <w:r w:rsidRPr="00044A51">
              <w:rPr>
                <w:rFonts w:ascii="Arial" w:eastAsia="Arial" w:hAnsi="Arial" w:cs="Arial"/>
              </w:rPr>
              <w:t>Data Subject</w:t>
            </w:r>
          </w:p>
        </w:tc>
        <w:tc>
          <w:tcPr>
            <w:tcW w:w="1513" w:type="dxa"/>
          </w:tcPr>
          <w:p w14:paraId="4BEAF064" w14:textId="2F5FF1A2"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0F1512E9" w14:textId="4212F284" w:rsidR="00D1096B" w:rsidRPr="00044A51" w:rsidRDefault="00D1096B" w:rsidP="00044A51">
            <w:pPr>
              <w:tabs>
                <w:tab w:val="left" w:pos="902"/>
              </w:tabs>
              <w:rPr>
                <w:rFonts w:ascii="Arial" w:hAnsi="Arial" w:cs="Arial"/>
              </w:rPr>
            </w:pPr>
            <w:r w:rsidRPr="00044A51">
              <w:rPr>
                <w:rFonts w:ascii="Arial" w:eastAsia="Arial" w:hAnsi="Arial" w:cs="Arial"/>
              </w:rPr>
              <w:t xml:space="preserve">As defined in Article 4 of </w:t>
            </w:r>
            <w:r w:rsidRPr="00044A51">
              <w:rPr>
                <w:rFonts w:ascii="Arial" w:eastAsia="Times New Roman" w:hAnsi="Arial" w:cs="Arial"/>
              </w:rPr>
              <w:t>General Data Protection Regulation (Regulation (EU) 2016/679).</w:t>
            </w:r>
          </w:p>
        </w:tc>
      </w:tr>
      <w:tr w:rsidR="00D1096B" w:rsidRPr="00044A51" w14:paraId="1C02DA06" w14:textId="77777777" w:rsidTr="00B05E5C">
        <w:trPr>
          <w:jc w:val="center"/>
        </w:trPr>
        <w:tc>
          <w:tcPr>
            <w:tcW w:w="3041" w:type="dxa"/>
          </w:tcPr>
          <w:p w14:paraId="47144F4D" w14:textId="6EEC1357" w:rsidR="00D1096B" w:rsidRPr="00044A51" w:rsidRDefault="00D1096B" w:rsidP="00044A51">
            <w:pPr>
              <w:spacing w:line="220" w:lineRule="exact"/>
              <w:rPr>
                <w:rFonts w:ascii="Arial" w:eastAsia="Arial" w:hAnsi="Arial" w:cs="Arial"/>
              </w:rPr>
            </w:pPr>
            <w:r w:rsidRPr="00044A51">
              <w:rPr>
                <w:rFonts w:ascii="Arial" w:eastAsia="Arial" w:hAnsi="Arial" w:cs="Arial"/>
              </w:rPr>
              <w:t>Data Subject Request</w:t>
            </w:r>
          </w:p>
        </w:tc>
        <w:tc>
          <w:tcPr>
            <w:tcW w:w="1513" w:type="dxa"/>
          </w:tcPr>
          <w:p w14:paraId="7133067A" w14:textId="45997FAB"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4D8C576D" w14:textId="18D538E8" w:rsidR="00D1096B" w:rsidRPr="00044A51" w:rsidRDefault="00D1096B" w:rsidP="00044A51">
            <w:pPr>
              <w:tabs>
                <w:tab w:val="left" w:pos="902"/>
              </w:tabs>
              <w:rPr>
                <w:rFonts w:ascii="Arial" w:eastAsia="Arial" w:hAnsi="Arial" w:cs="Arial"/>
              </w:rPr>
            </w:pPr>
            <w:r w:rsidRPr="00044A51">
              <w:rPr>
                <w:rFonts w:ascii="Arial" w:eastAsia="Times New Roman" w:hAnsi="Arial" w:cs="Arial"/>
              </w:rPr>
              <w:t>Means a request made by, or on behalf of, a Data Subject in accordance with rights granted pursuant to the Data Protection Legislation to access their Personal Data.</w:t>
            </w:r>
          </w:p>
        </w:tc>
      </w:tr>
      <w:tr w:rsidR="00D1096B" w:rsidRPr="00044A51" w14:paraId="6232439A" w14:textId="77777777" w:rsidTr="00B05E5C">
        <w:trPr>
          <w:jc w:val="center"/>
        </w:trPr>
        <w:tc>
          <w:tcPr>
            <w:tcW w:w="3041" w:type="dxa"/>
          </w:tcPr>
          <w:p w14:paraId="31881298"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Defence Vetting Agency</w:t>
            </w:r>
          </w:p>
        </w:tc>
        <w:tc>
          <w:tcPr>
            <w:tcW w:w="1513" w:type="dxa"/>
          </w:tcPr>
          <w:p w14:paraId="4C3E2909" w14:textId="77777777" w:rsidR="00D1096B" w:rsidRPr="00044A51" w:rsidRDefault="00D1096B" w:rsidP="00044A51">
            <w:pPr>
              <w:rPr>
                <w:rFonts w:ascii="Arial" w:eastAsia="Arial" w:hAnsi="Arial" w:cs="Arial"/>
              </w:rPr>
            </w:pPr>
            <w:proofErr w:type="spellStart"/>
            <w:r w:rsidRPr="00044A51">
              <w:rPr>
                <w:rFonts w:ascii="Arial" w:eastAsia="Arial" w:hAnsi="Arial" w:cs="Arial"/>
              </w:rPr>
              <w:t>DVA</w:t>
            </w:r>
            <w:proofErr w:type="spellEnd"/>
          </w:p>
        </w:tc>
        <w:tc>
          <w:tcPr>
            <w:tcW w:w="5936" w:type="dxa"/>
          </w:tcPr>
          <w:p w14:paraId="07B9139E" w14:textId="1569FA3E" w:rsidR="00D1096B" w:rsidRPr="00044A51" w:rsidRDefault="00D1096B" w:rsidP="00044A51">
            <w:pPr>
              <w:tabs>
                <w:tab w:val="left" w:pos="1361"/>
              </w:tabs>
              <w:rPr>
                <w:rFonts w:ascii="Arial" w:eastAsia="Arial" w:hAnsi="Arial" w:cs="Arial"/>
              </w:rPr>
            </w:pPr>
            <w:r w:rsidRPr="00044A51">
              <w:rPr>
                <w:rFonts w:ascii="Arial" w:eastAsia="Arial" w:hAnsi="Arial" w:cs="Arial"/>
              </w:rPr>
              <w:t>The Client's organisation responsible for security checks and vetting.</w:t>
            </w:r>
          </w:p>
        </w:tc>
      </w:tr>
      <w:tr w:rsidR="00D1096B" w:rsidRPr="00044A51" w14:paraId="2624BE33" w14:textId="77777777" w:rsidTr="00B05E5C">
        <w:trPr>
          <w:jc w:val="center"/>
        </w:trPr>
        <w:tc>
          <w:tcPr>
            <w:tcW w:w="3041" w:type="dxa"/>
          </w:tcPr>
          <w:p w14:paraId="42686682" w14:textId="283892A4" w:rsidR="00D1096B" w:rsidRPr="00044A51" w:rsidRDefault="00D1096B" w:rsidP="00044A51">
            <w:pPr>
              <w:spacing w:line="220" w:lineRule="exact"/>
              <w:rPr>
                <w:rFonts w:ascii="Arial" w:eastAsia="Arial" w:hAnsi="Arial" w:cs="Arial"/>
              </w:rPr>
            </w:pPr>
            <w:proofErr w:type="spellStart"/>
            <w:r w:rsidRPr="00044A51">
              <w:rPr>
                <w:rFonts w:ascii="Arial" w:eastAsia="Arial" w:hAnsi="Arial" w:cs="Arial"/>
              </w:rPr>
              <w:t>DEFFORM</w:t>
            </w:r>
            <w:proofErr w:type="spellEnd"/>
            <w:r w:rsidRPr="00044A51">
              <w:rPr>
                <w:rFonts w:ascii="Arial" w:eastAsia="Arial" w:hAnsi="Arial" w:cs="Arial"/>
              </w:rPr>
              <w:t xml:space="preserve"> </w:t>
            </w:r>
            <w:proofErr w:type="spellStart"/>
            <w:r w:rsidRPr="00044A51">
              <w:rPr>
                <w:rFonts w:ascii="Arial" w:eastAsia="Arial" w:hAnsi="Arial" w:cs="Arial"/>
              </w:rPr>
              <w:t>10B</w:t>
            </w:r>
            <w:proofErr w:type="spellEnd"/>
          </w:p>
        </w:tc>
        <w:tc>
          <w:tcPr>
            <w:tcW w:w="1513" w:type="dxa"/>
          </w:tcPr>
          <w:p w14:paraId="3A315401" w14:textId="77777777" w:rsidR="00D1096B" w:rsidRPr="00044A51" w:rsidRDefault="00D1096B" w:rsidP="00044A51">
            <w:pPr>
              <w:rPr>
                <w:rFonts w:ascii="Arial" w:eastAsia="Arial" w:hAnsi="Arial" w:cs="Arial"/>
              </w:rPr>
            </w:pPr>
          </w:p>
        </w:tc>
        <w:tc>
          <w:tcPr>
            <w:tcW w:w="5936" w:type="dxa"/>
          </w:tcPr>
          <w:p w14:paraId="11708ED8" w14:textId="365B237E" w:rsidR="00D1096B" w:rsidRPr="00044A51" w:rsidRDefault="00D1096B" w:rsidP="00044A51">
            <w:pPr>
              <w:rPr>
                <w:rFonts w:ascii="Arial" w:eastAsia="Arial" w:hAnsi="Arial" w:cs="Arial"/>
              </w:rPr>
            </w:pPr>
            <w:r w:rsidRPr="00044A51">
              <w:rPr>
                <w:rFonts w:ascii="Arial" w:eastAsia="Arial" w:hAnsi="Arial" w:cs="Arial"/>
              </w:rPr>
              <w:t>As further detailed in Schedule 7 (Definition and Interpretation).</w:t>
            </w:r>
          </w:p>
        </w:tc>
      </w:tr>
      <w:tr w:rsidR="00D1096B" w:rsidRPr="00044A51" w14:paraId="4ACDFDE0" w14:textId="77777777" w:rsidTr="00B05E5C">
        <w:trPr>
          <w:jc w:val="center"/>
        </w:trPr>
        <w:tc>
          <w:tcPr>
            <w:tcW w:w="3041" w:type="dxa"/>
          </w:tcPr>
          <w:p w14:paraId="6269279A" w14:textId="31D0447D" w:rsidR="00D1096B" w:rsidRPr="00044A51" w:rsidRDefault="00D1096B" w:rsidP="00044A51">
            <w:pPr>
              <w:spacing w:line="220" w:lineRule="exact"/>
              <w:rPr>
                <w:rFonts w:ascii="Arial" w:eastAsia="Arial" w:hAnsi="Arial" w:cs="Arial"/>
              </w:rPr>
            </w:pPr>
            <w:proofErr w:type="spellStart"/>
            <w:r w:rsidRPr="00044A51">
              <w:rPr>
                <w:rFonts w:ascii="Arial" w:eastAsia="Arial" w:hAnsi="Arial" w:cs="Arial"/>
              </w:rPr>
              <w:t>DEFFORM</w:t>
            </w:r>
            <w:proofErr w:type="spellEnd"/>
            <w:r w:rsidRPr="00044A51">
              <w:rPr>
                <w:rFonts w:ascii="Arial" w:eastAsia="Arial" w:hAnsi="Arial" w:cs="Arial"/>
              </w:rPr>
              <w:t xml:space="preserve"> 532</w:t>
            </w:r>
          </w:p>
        </w:tc>
        <w:tc>
          <w:tcPr>
            <w:tcW w:w="1513" w:type="dxa"/>
          </w:tcPr>
          <w:p w14:paraId="772118B5" w14:textId="77777777" w:rsidR="00D1096B" w:rsidRPr="00044A51" w:rsidRDefault="00D1096B" w:rsidP="00044A51">
            <w:pPr>
              <w:rPr>
                <w:rFonts w:ascii="Arial" w:eastAsia="Arial" w:hAnsi="Arial" w:cs="Arial"/>
              </w:rPr>
            </w:pPr>
          </w:p>
        </w:tc>
        <w:tc>
          <w:tcPr>
            <w:tcW w:w="5936" w:type="dxa"/>
          </w:tcPr>
          <w:p w14:paraId="4BBDC8D2" w14:textId="387B2F25" w:rsidR="00D1096B" w:rsidRPr="00044A51" w:rsidRDefault="00D1096B" w:rsidP="00044A51">
            <w:pPr>
              <w:rPr>
                <w:rFonts w:ascii="Arial" w:eastAsia="Arial" w:hAnsi="Arial" w:cs="Arial"/>
              </w:rPr>
            </w:pPr>
            <w:r w:rsidRPr="00044A51">
              <w:rPr>
                <w:rFonts w:ascii="Arial" w:eastAsia="Arial" w:hAnsi="Arial" w:cs="Arial"/>
              </w:rPr>
              <w:t>As further detailed in Schedule 7 (Definition and Interpretation).</w:t>
            </w:r>
          </w:p>
        </w:tc>
      </w:tr>
      <w:tr w:rsidR="00D1096B" w:rsidRPr="00044A51" w14:paraId="2BBB7864" w14:textId="77777777" w:rsidTr="00B05E5C">
        <w:trPr>
          <w:jc w:val="center"/>
        </w:trPr>
        <w:tc>
          <w:tcPr>
            <w:tcW w:w="3041" w:type="dxa"/>
          </w:tcPr>
          <w:p w14:paraId="4A0FD8E6" w14:textId="440196CD" w:rsidR="00D1096B" w:rsidRPr="00044A51" w:rsidRDefault="00D1096B" w:rsidP="00044A51">
            <w:pPr>
              <w:spacing w:line="220" w:lineRule="exact"/>
              <w:rPr>
                <w:rFonts w:ascii="Arial" w:eastAsia="Arial" w:hAnsi="Arial" w:cs="Arial"/>
              </w:rPr>
            </w:pPr>
            <w:proofErr w:type="spellStart"/>
            <w:r w:rsidRPr="00044A51">
              <w:rPr>
                <w:rFonts w:ascii="Arial" w:eastAsia="Arial" w:hAnsi="Arial" w:cs="Arial"/>
              </w:rPr>
              <w:t>DEFFORM</w:t>
            </w:r>
            <w:proofErr w:type="spellEnd"/>
            <w:r w:rsidRPr="00044A51">
              <w:rPr>
                <w:rFonts w:ascii="Arial" w:eastAsia="Arial" w:hAnsi="Arial" w:cs="Arial"/>
              </w:rPr>
              <w:t xml:space="preserve"> 701</w:t>
            </w:r>
          </w:p>
        </w:tc>
        <w:tc>
          <w:tcPr>
            <w:tcW w:w="1513" w:type="dxa"/>
          </w:tcPr>
          <w:p w14:paraId="5D00BFA7" w14:textId="77777777" w:rsidR="00D1096B" w:rsidRPr="00044A51" w:rsidRDefault="00D1096B" w:rsidP="00044A51">
            <w:pPr>
              <w:rPr>
                <w:rFonts w:ascii="Arial" w:eastAsia="Arial" w:hAnsi="Arial" w:cs="Arial"/>
              </w:rPr>
            </w:pPr>
          </w:p>
        </w:tc>
        <w:tc>
          <w:tcPr>
            <w:tcW w:w="5936" w:type="dxa"/>
          </w:tcPr>
          <w:p w14:paraId="00C54A2E" w14:textId="481C9931" w:rsidR="00D1096B" w:rsidRPr="00044A51" w:rsidRDefault="00D1096B" w:rsidP="00044A51">
            <w:pPr>
              <w:rPr>
                <w:rFonts w:ascii="Arial" w:eastAsia="Arial" w:hAnsi="Arial" w:cs="Arial"/>
              </w:rPr>
            </w:pPr>
            <w:r w:rsidRPr="00044A51">
              <w:rPr>
                <w:rFonts w:ascii="Arial" w:eastAsia="Arial" w:hAnsi="Arial" w:cs="Arial"/>
              </w:rPr>
              <w:t>As further detailed in Schedule 7 (Definition and Interpretation).</w:t>
            </w:r>
          </w:p>
        </w:tc>
      </w:tr>
      <w:tr w:rsidR="00D1096B" w:rsidRPr="00044A51" w14:paraId="01A5314D" w14:textId="77777777" w:rsidTr="00B05E5C">
        <w:trPr>
          <w:jc w:val="center"/>
        </w:trPr>
        <w:tc>
          <w:tcPr>
            <w:tcW w:w="3041" w:type="dxa"/>
          </w:tcPr>
          <w:p w14:paraId="7C49EDDD" w14:textId="73EC2AD7" w:rsidR="00D1096B" w:rsidRPr="00044A51" w:rsidRDefault="00D1096B" w:rsidP="00044A51">
            <w:pPr>
              <w:spacing w:line="220" w:lineRule="exact"/>
              <w:rPr>
                <w:rFonts w:ascii="Arial" w:eastAsia="Arial" w:hAnsi="Arial" w:cs="Arial"/>
              </w:rPr>
            </w:pPr>
            <w:proofErr w:type="spellStart"/>
            <w:r w:rsidRPr="00044A51">
              <w:rPr>
                <w:rFonts w:ascii="Arial" w:eastAsia="Arial" w:hAnsi="Arial" w:cs="Arial"/>
              </w:rPr>
              <w:t>DEFSTAN</w:t>
            </w:r>
            <w:proofErr w:type="spellEnd"/>
            <w:r w:rsidRPr="00044A51">
              <w:rPr>
                <w:rFonts w:ascii="Arial" w:eastAsia="Arial" w:hAnsi="Arial" w:cs="Arial"/>
              </w:rPr>
              <w:t xml:space="preserve"> 05-138</w:t>
            </w:r>
          </w:p>
        </w:tc>
        <w:tc>
          <w:tcPr>
            <w:tcW w:w="1513" w:type="dxa"/>
          </w:tcPr>
          <w:p w14:paraId="3B3723EF" w14:textId="77777777" w:rsidR="00D1096B" w:rsidRPr="00044A51" w:rsidRDefault="00D1096B" w:rsidP="00044A51">
            <w:pPr>
              <w:rPr>
                <w:rFonts w:ascii="Arial" w:eastAsia="Arial" w:hAnsi="Arial" w:cs="Arial"/>
              </w:rPr>
            </w:pPr>
          </w:p>
        </w:tc>
        <w:tc>
          <w:tcPr>
            <w:tcW w:w="5936" w:type="dxa"/>
          </w:tcPr>
          <w:p w14:paraId="4D6A49FC" w14:textId="6237C55F" w:rsidR="00D1096B" w:rsidRPr="00044A51" w:rsidRDefault="00D1096B" w:rsidP="00044A51">
            <w:pPr>
              <w:rPr>
                <w:rFonts w:ascii="Arial" w:eastAsia="Arial" w:hAnsi="Arial" w:cs="Arial"/>
              </w:rPr>
            </w:pPr>
            <w:r w:rsidRPr="00044A51">
              <w:rPr>
                <w:rFonts w:ascii="Arial" w:eastAsia="Arial" w:hAnsi="Arial" w:cs="Arial"/>
              </w:rPr>
              <w:t>As further detailed in Schedule 7 (Definition and Interpretation).</w:t>
            </w:r>
          </w:p>
        </w:tc>
      </w:tr>
      <w:tr w:rsidR="00D1096B" w:rsidRPr="00044A51" w14:paraId="4F6CDE31" w14:textId="77777777" w:rsidTr="00B05E5C">
        <w:trPr>
          <w:jc w:val="center"/>
        </w:trPr>
        <w:tc>
          <w:tcPr>
            <w:tcW w:w="3041" w:type="dxa"/>
          </w:tcPr>
          <w:p w14:paraId="694CB1B6" w14:textId="5F1A0581" w:rsidR="00D1096B" w:rsidRPr="00044A51" w:rsidRDefault="00D1096B" w:rsidP="00044A51">
            <w:pPr>
              <w:spacing w:line="220" w:lineRule="exact"/>
              <w:rPr>
                <w:rFonts w:ascii="Arial" w:eastAsia="Arial" w:hAnsi="Arial" w:cs="Arial"/>
              </w:rPr>
            </w:pPr>
            <w:r w:rsidRPr="00044A51">
              <w:rPr>
                <w:rFonts w:ascii="Arial" w:hAnsi="Arial" w:cs="Arial"/>
              </w:rPr>
              <w:t>Deployment Uplift Matrix</w:t>
            </w:r>
          </w:p>
        </w:tc>
        <w:tc>
          <w:tcPr>
            <w:tcW w:w="1513" w:type="dxa"/>
          </w:tcPr>
          <w:p w14:paraId="3E4A909F" w14:textId="77777777" w:rsidR="00D1096B" w:rsidRPr="00044A51" w:rsidRDefault="00D1096B" w:rsidP="00044A51">
            <w:pPr>
              <w:rPr>
                <w:rFonts w:ascii="Arial" w:eastAsia="Arial" w:hAnsi="Arial" w:cs="Arial"/>
              </w:rPr>
            </w:pPr>
          </w:p>
        </w:tc>
        <w:tc>
          <w:tcPr>
            <w:tcW w:w="5936" w:type="dxa"/>
          </w:tcPr>
          <w:p w14:paraId="4D9B071E" w14:textId="0925F86D" w:rsidR="00D1096B" w:rsidRPr="00044A51" w:rsidRDefault="00D1096B" w:rsidP="00044A51">
            <w:pPr>
              <w:rPr>
                <w:rFonts w:ascii="Arial" w:eastAsia="Arial" w:hAnsi="Arial" w:cs="Arial"/>
              </w:rPr>
            </w:pPr>
            <w:r w:rsidRPr="00044A51">
              <w:rPr>
                <w:rFonts w:ascii="Arial" w:eastAsia="Arial" w:hAnsi="Arial" w:cs="Arial"/>
              </w:rPr>
              <w:t>The mechanism for uplifting the prices submitted under the Tender as further detailed in Schedule 13 annex A (</w:t>
            </w:r>
            <w:r w:rsidRPr="00044A51">
              <w:rPr>
                <w:rFonts w:ascii="Arial" w:hAnsi="Arial" w:cs="Arial"/>
              </w:rPr>
              <w:t>Deployment Uplift Matrix).</w:t>
            </w:r>
            <w:r w:rsidRPr="00044A51">
              <w:rPr>
                <w:rFonts w:ascii="Arial" w:eastAsia="Arial" w:hAnsi="Arial" w:cs="Arial"/>
              </w:rPr>
              <w:t xml:space="preserve"> </w:t>
            </w:r>
          </w:p>
        </w:tc>
      </w:tr>
      <w:tr w:rsidR="00D1096B" w:rsidRPr="00044A51" w14:paraId="2C2B83C9" w14:textId="77777777" w:rsidTr="00B05E5C">
        <w:trPr>
          <w:jc w:val="center"/>
        </w:trPr>
        <w:tc>
          <w:tcPr>
            <w:tcW w:w="3041" w:type="dxa"/>
          </w:tcPr>
          <w:p w14:paraId="4E2C2537"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Developed Vetting</w:t>
            </w:r>
          </w:p>
        </w:tc>
        <w:tc>
          <w:tcPr>
            <w:tcW w:w="1513" w:type="dxa"/>
          </w:tcPr>
          <w:p w14:paraId="0E9C8095" w14:textId="77777777" w:rsidR="00D1096B" w:rsidRPr="00044A51" w:rsidRDefault="00D1096B" w:rsidP="00044A51">
            <w:pPr>
              <w:rPr>
                <w:rFonts w:ascii="Arial" w:eastAsia="Arial" w:hAnsi="Arial" w:cs="Arial"/>
              </w:rPr>
            </w:pPr>
            <w:r w:rsidRPr="00044A51">
              <w:rPr>
                <w:rFonts w:ascii="Arial" w:eastAsia="Arial" w:hAnsi="Arial" w:cs="Arial"/>
              </w:rPr>
              <w:t>DV</w:t>
            </w:r>
          </w:p>
        </w:tc>
        <w:tc>
          <w:tcPr>
            <w:tcW w:w="5936" w:type="dxa"/>
          </w:tcPr>
          <w:p w14:paraId="24FD8030" w14:textId="77777777" w:rsidR="00D1096B" w:rsidRPr="00044A51" w:rsidRDefault="00D1096B" w:rsidP="00044A51">
            <w:pPr>
              <w:rPr>
                <w:rFonts w:ascii="Arial" w:eastAsia="Arial" w:hAnsi="Arial" w:cs="Arial"/>
              </w:rPr>
            </w:pPr>
            <w:r w:rsidRPr="00044A51">
              <w:rPr>
                <w:rFonts w:ascii="Arial" w:eastAsia="Arial" w:hAnsi="Arial" w:cs="Arial"/>
              </w:rPr>
              <w:t xml:space="preserve">A level of personal security standard, as defined in </w:t>
            </w:r>
            <w:proofErr w:type="spellStart"/>
            <w:r w:rsidRPr="00044A51">
              <w:rPr>
                <w:rFonts w:ascii="Arial" w:eastAsia="Arial" w:hAnsi="Arial" w:cs="Arial"/>
              </w:rPr>
              <w:t>JSP</w:t>
            </w:r>
            <w:proofErr w:type="spellEnd"/>
            <w:r w:rsidRPr="00044A51">
              <w:rPr>
                <w:rFonts w:ascii="Arial" w:eastAsia="Arial" w:hAnsi="Arial" w:cs="Arial"/>
              </w:rPr>
              <w:t xml:space="preserve"> 440, Part 6 - Section 2, Chapter 1.</w:t>
            </w:r>
          </w:p>
        </w:tc>
      </w:tr>
      <w:tr w:rsidR="00D1096B" w:rsidRPr="00044A51" w14:paraId="527673C3" w14:textId="77777777" w:rsidTr="00B05E5C">
        <w:trPr>
          <w:jc w:val="center"/>
        </w:trPr>
        <w:tc>
          <w:tcPr>
            <w:tcW w:w="3041" w:type="dxa"/>
          </w:tcPr>
          <w:p w14:paraId="1C6B8166" w14:textId="77777777" w:rsidR="00D1096B" w:rsidRPr="00044A51" w:rsidRDefault="00D1096B" w:rsidP="00044A51">
            <w:pPr>
              <w:spacing w:line="220" w:lineRule="exact"/>
              <w:rPr>
                <w:rFonts w:ascii="Arial" w:eastAsia="Arial" w:hAnsi="Arial" w:cs="Arial"/>
              </w:rPr>
            </w:pPr>
            <w:r w:rsidRPr="00044A51">
              <w:rPr>
                <w:rFonts w:ascii="Arial" w:eastAsia="Arial" w:hAnsi="Arial" w:cs="Arial"/>
                <w:spacing w:val="1"/>
              </w:rPr>
              <w:t>Direct Award Notice</w:t>
            </w:r>
          </w:p>
        </w:tc>
        <w:tc>
          <w:tcPr>
            <w:tcW w:w="1513" w:type="dxa"/>
          </w:tcPr>
          <w:p w14:paraId="634FF58D"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0D8C17B7" w14:textId="0F1466F7" w:rsidR="00D1096B" w:rsidRPr="00044A51" w:rsidRDefault="00D1096B" w:rsidP="00044A51">
            <w:pPr>
              <w:spacing w:line="220" w:lineRule="exact"/>
              <w:ind w:right="59"/>
              <w:rPr>
                <w:rFonts w:ascii="Arial" w:eastAsia="Arial" w:hAnsi="Arial" w:cs="Arial"/>
              </w:rPr>
            </w:pPr>
            <w:r w:rsidRPr="00044A51">
              <w:rPr>
                <w:rFonts w:ascii="Arial" w:eastAsia="Arial" w:hAnsi="Arial" w:cs="Arial"/>
              </w:rPr>
              <w:t>A</w:t>
            </w:r>
            <w:r w:rsidRPr="00044A51">
              <w:rPr>
                <w:rFonts w:ascii="Arial" w:eastAsia="Arial" w:hAnsi="Arial" w:cs="Arial"/>
                <w:spacing w:val="1"/>
              </w:rPr>
              <w:t xml:space="preserve"> </w:t>
            </w:r>
            <w:r w:rsidRPr="00044A51">
              <w:rPr>
                <w:rFonts w:ascii="Arial" w:eastAsia="Arial" w:hAnsi="Arial" w:cs="Arial"/>
              </w:rPr>
              <w:t>Notice</w:t>
            </w:r>
            <w:r w:rsidRPr="00044A51">
              <w:rPr>
                <w:rFonts w:ascii="Arial" w:eastAsia="Arial" w:hAnsi="Arial" w:cs="Arial"/>
                <w:spacing w:val="1"/>
              </w:rPr>
              <w:t xml:space="preserve"> </w:t>
            </w:r>
            <w:r w:rsidRPr="00044A51">
              <w:rPr>
                <w:rFonts w:ascii="Arial" w:eastAsia="Arial" w:hAnsi="Arial" w:cs="Arial"/>
                <w:spacing w:val="-1"/>
              </w:rPr>
              <w:t>i</w:t>
            </w:r>
            <w:r w:rsidRPr="00044A51">
              <w:rPr>
                <w:rFonts w:ascii="Arial" w:eastAsia="Arial" w:hAnsi="Arial" w:cs="Arial"/>
                <w:spacing w:val="1"/>
              </w:rPr>
              <w:t>s</w:t>
            </w:r>
            <w:r w:rsidRPr="00044A51">
              <w:rPr>
                <w:rFonts w:ascii="Arial" w:eastAsia="Arial" w:hAnsi="Arial" w:cs="Arial"/>
              </w:rPr>
              <w:t>s</w:t>
            </w:r>
            <w:r w:rsidRPr="00044A51">
              <w:rPr>
                <w:rFonts w:ascii="Arial" w:eastAsia="Arial" w:hAnsi="Arial" w:cs="Arial"/>
                <w:spacing w:val="-1"/>
              </w:rPr>
              <w:t>u</w:t>
            </w:r>
            <w:r w:rsidRPr="00044A51">
              <w:rPr>
                <w:rFonts w:ascii="Arial" w:eastAsia="Arial" w:hAnsi="Arial" w:cs="Arial"/>
              </w:rPr>
              <w:t>ed</w:t>
            </w:r>
            <w:r w:rsidRPr="00044A51">
              <w:rPr>
                <w:rFonts w:ascii="Arial" w:eastAsia="Arial" w:hAnsi="Arial" w:cs="Arial"/>
                <w:spacing w:val="1"/>
              </w:rPr>
              <w:t xml:space="preserve"> </w:t>
            </w:r>
            <w:r w:rsidRPr="00044A51">
              <w:rPr>
                <w:rFonts w:ascii="Arial" w:eastAsia="Arial" w:hAnsi="Arial" w:cs="Arial"/>
              </w:rPr>
              <w:t>by</w:t>
            </w:r>
            <w:r w:rsidRPr="00044A51">
              <w:rPr>
                <w:rFonts w:ascii="Arial" w:eastAsia="Arial" w:hAnsi="Arial" w:cs="Arial"/>
                <w:spacing w:val="1"/>
              </w:rPr>
              <w:t xml:space="preserve"> </w:t>
            </w:r>
            <w:r w:rsidRPr="00044A51">
              <w:rPr>
                <w:rFonts w:ascii="Arial" w:eastAsia="Arial" w:hAnsi="Arial" w:cs="Arial"/>
              </w:rPr>
              <w:t>the</w:t>
            </w:r>
            <w:r w:rsidRPr="00044A51">
              <w:rPr>
                <w:rFonts w:ascii="Arial" w:eastAsia="Arial" w:hAnsi="Arial" w:cs="Arial"/>
                <w:spacing w:val="2"/>
              </w:rPr>
              <w:t xml:space="preserve"> </w:t>
            </w:r>
            <w:r w:rsidRPr="00044A51">
              <w:rPr>
                <w:rFonts w:ascii="Arial" w:eastAsia="Arial" w:hAnsi="Arial" w:cs="Arial"/>
                <w:i/>
              </w:rPr>
              <w:t>Client</w:t>
            </w:r>
            <w:r w:rsidRPr="00044A51">
              <w:rPr>
                <w:rFonts w:ascii="Arial" w:eastAsia="Arial" w:hAnsi="Arial" w:cs="Arial"/>
                <w:i/>
                <w:spacing w:val="2"/>
              </w:rPr>
              <w:t xml:space="preserve"> </w:t>
            </w:r>
            <w:r w:rsidRPr="00044A51">
              <w:rPr>
                <w:rFonts w:ascii="Arial" w:eastAsia="Arial" w:hAnsi="Arial" w:cs="Arial"/>
              </w:rPr>
              <w:t>p</w:t>
            </w:r>
            <w:r w:rsidRPr="00044A51">
              <w:rPr>
                <w:rFonts w:ascii="Arial" w:eastAsia="Arial" w:hAnsi="Arial" w:cs="Arial"/>
                <w:spacing w:val="-1"/>
              </w:rPr>
              <w:t>u</w:t>
            </w:r>
            <w:r w:rsidRPr="00044A51">
              <w:rPr>
                <w:rFonts w:ascii="Arial" w:eastAsia="Arial" w:hAnsi="Arial" w:cs="Arial"/>
              </w:rPr>
              <w:t>rsu</w:t>
            </w:r>
            <w:r w:rsidRPr="00044A51">
              <w:rPr>
                <w:rFonts w:ascii="Arial" w:eastAsia="Arial" w:hAnsi="Arial" w:cs="Arial"/>
                <w:spacing w:val="-1"/>
              </w:rPr>
              <w:t>a</w:t>
            </w:r>
            <w:r w:rsidRPr="00044A51">
              <w:rPr>
                <w:rFonts w:ascii="Arial" w:eastAsia="Arial" w:hAnsi="Arial" w:cs="Arial"/>
              </w:rPr>
              <w:t>nt</w:t>
            </w:r>
            <w:r w:rsidRPr="00044A51">
              <w:rPr>
                <w:rFonts w:ascii="Arial" w:eastAsia="Arial" w:hAnsi="Arial" w:cs="Arial"/>
                <w:spacing w:val="1"/>
              </w:rPr>
              <w:t xml:space="preserve"> </w:t>
            </w:r>
            <w:r w:rsidRPr="00044A51">
              <w:rPr>
                <w:rFonts w:ascii="Arial" w:eastAsia="Arial" w:hAnsi="Arial" w:cs="Arial"/>
              </w:rPr>
              <w:t>to</w:t>
            </w:r>
            <w:r w:rsidRPr="00044A51">
              <w:rPr>
                <w:rFonts w:ascii="Arial" w:eastAsia="Arial" w:hAnsi="Arial" w:cs="Arial"/>
                <w:spacing w:val="1"/>
              </w:rPr>
              <w:t xml:space="preserve"> </w:t>
            </w:r>
            <w:r w:rsidRPr="00044A51">
              <w:rPr>
                <w:rFonts w:ascii="Arial" w:eastAsia="Arial" w:hAnsi="Arial" w:cs="Arial"/>
              </w:rPr>
              <w:t>Clause 4</w:t>
            </w:r>
            <w:r w:rsidRPr="00044A51">
              <w:rPr>
                <w:rFonts w:ascii="Arial" w:eastAsia="Arial" w:hAnsi="Arial" w:cs="Arial"/>
                <w:spacing w:val="1"/>
              </w:rPr>
              <w:t xml:space="preserve"> and Schedule 8.</w:t>
            </w:r>
          </w:p>
        </w:tc>
      </w:tr>
      <w:tr w:rsidR="00D1096B" w:rsidRPr="00044A51" w14:paraId="58849ECD" w14:textId="77777777" w:rsidTr="00B05E5C">
        <w:trPr>
          <w:jc w:val="center"/>
        </w:trPr>
        <w:tc>
          <w:tcPr>
            <w:tcW w:w="3041" w:type="dxa"/>
          </w:tcPr>
          <w:p w14:paraId="2543E718" w14:textId="4941E4A1" w:rsidR="00D1096B" w:rsidRPr="00044A51" w:rsidRDefault="00D1096B" w:rsidP="00044A51">
            <w:pPr>
              <w:spacing w:line="220" w:lineRule="exact"/>
              <w:rPr>
                <w:rFonts w:ascii="Arial" w:eastAsia="Arial" w:hAnsi="Arial" w:cs="Arial"/>
              </w:rPr>
            </w:pPr>
            <w:r w:rsidRPr="00044A51">
              <w:rPr>
                <w:rFonts w:ascii="Arial" w:eastAsia="Arial" w:hAnsi="Arial" w:cs="Arial"/>
                <w:spacing w:val="1"/>
              </w:rPr>
              <w:t>Direct Award Procedure</w:t>
            </w:r>
          </w:p>
        </w:tc>
        <w:tc>
          <w:tcPr>
            <w:tcW w:w="1513" w:type="dxa"/>
          </w:tcPr>
          <w:p w14:paraId="390542BC"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7356804A" w14:textId="14E41A1E" w:rsidR="00D1096B" w:rsidRPr="00044A51" w:rsidRDefault="00D1096B" w:rsidP="00044A51">
            <w:pPr>
              <w:spacing w:line="220" w:lineRule="exact"/>
              <w:rPr>
                <w:rFonts w:ascii="Arial" w:eastAsia="Arial" w:hAnsi="Arial" w:cs="Arial"/>
              </w:rPr>
            </w:pPr>
            <w:r w:rsidRPr="00044A51">
              <w:rPr>
                <w:rFonts w:ascii="Arial" w:eastAsia="Arial" w:hAnsi="Arial" w:cs="Arial"/>
              </w:rPr>
              <w:t>The Direct Award Procedure as defined in Clause 4 and Schedule 8.</w:t>
            </w:r>
          </w:p>
        </w:tc>
      </w:tr>
      <w:tr w:rsidR="00D1096B" w:rsidRPr="00044A51" w14:paraId="00F76A42" w14:textId="77777777" w:rsidTr="00B05E5C">
        <w:trPr>
          <w:jc w:val="center"/>
        </w:trPr>
        <w:tc>
          <w:tcPr>
            <w:tcW w:w="3041" w:type="dxa"/>
          </w:tcPr>
          <w:p w14:paraId="72CD0B7E"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Disaster Recovery</w:t>
            </w:r>
          </w:p>
          <w:p w14:paraId="3F3EC5A1"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Strategy</w:t>
            </w:r>
          </w:p>
        </w:tc>
        <w:tc>
          <w:tcPr>
            <w:tcW w:w="1513" w:type="dxa"/>
          </w:tcPr>
          <w:p w14:paraId="663077D8"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6C7288CF" w14:textId="77777777" w:rsidR="00D1096B" w:rsidRPr="00044A51" w:rsidRDefault="00D1096B" w:rsidP="00044A51">
            <w:pPr>
              <w:rPr>
                <w:rFonts w:ascii="Arial" w:eastAsia="Arial" w:hAnsi="Arial" w:cs="Arial"/>
              </w:rPr>
            </w:pPr>
            <w:r w:rsidRPr="00044A51">
              <w:rPr>
                <w:rFonts w:ascii="Arial" w:eastAsia="Arial" w:hAnsi="Arial" w:cs="Arial"/>
              </w:rPr>
              <w:t>A strategy is designed to ensure the continuation of vital business.</w:t>
            </w:r>
          </w:p>
        </w:tc>
      </w:tr>
      <w:tr w:rsidR="00D1096B" w:rsidRPr="00044A51" w14:paraId="6E5B47AD" w14:textId="77777777" w:rsidTr="00B05E5C">
        <w:trPr>
          <w:jc w:val="center"/>
        </w:trPr>
        <w:tc>
          <w:tcPr>
            <w:tcW w:w="3041" w:type="dxa"/>
          </w:tcPr>
          <w:p w14:paraId="2EB41F99"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Electronic Signature</w:t>
            </w:r>
          </w:p>
        </w:tc>
        <w:tc>
          <w:tcPr>
            <w:tcW w:w="1513" w:type="dxa"/>
          </w:tcPr>
          <w:p w14:paraId="4F2CFE35"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0C21237E" w14:textId="12B41097" w:rsidR="00D1096B" w:rsidRPr="00044A51" w:rsidRDefault="00D1096B" w:rsidP="00044A51">
            <w:pPr>
              <w:rPr>
                <w:rFonts w:ascii="Arial" w:eastAsia="Arial" w:hAnsi="Arial" w:cs="Arial"/>
              </w:rPr>
            </w:pPr>
            <w:r w:rsidRPr="00044A51">
              <w:rPr>
                <w:rFonts w:ascii="Arial" w:eastAsia="Arial" w:hAnsi="Arial" w:cs="Arial"/>
              </w:rPr>
              <w:t>Anything in electronic or digital form incorporated into or otherwise logically associated with an electronic communication for the purpose of establishing the authenticity of the communication or its integrity, or both.</w:t>
            </w:r>
          </w:p>
        </w:tc>
      </w:tr>
      <w:tr w:rsidR="00D1096B" w:rsidRPr="00044A51" w14:paraId="6A4EEB2A" w14:textId="77777777" w:rsidTr="00B05E5C">
        <w:trPr>
          <w:jc w:val="center"/>
        </w:trPr>
        <w:tc>
          <w:tcPr>
            <w:tcW w:w="3041" w:type="dxa"/>
          </w:tcPr>
          <w:p w14:paraId="3ED9ACD0"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lastRenderedPageBreak/>
              <w:t>Electronic Transactions</w:t>
            </w:r>
          </w:p>
          <w:p w14:paraId="3FC76FDE"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Agreement</w:t>
            </w:r>
          </w:p>
        </w:tc>
        <w:tc>
          <w:tcPr>
            <w:tcW w:w="1513" w:type="dxa"/>
          </w:tcPr>
          <w:p w14:paraId="611B7C5A"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767E6754" w14:textId="302FC554" w:rsidR="00D1096B" w:rsidRPr="00044A51" w:rsidRDefault="00D1096B" w:rsidP="00044A51">
            <w:pPr>
              <w:rPr>
                <w:rFonts w:ascii="Arial" w:eastAsia="Arial" w:hAnsi="Arial" w:cs="Arial"/>
              </w:rPr>
            </w:pPr>
            <w:r w:rsidRPr="00044A51">
              <w:rPr>
                <w:rFonts w:ascii="Arial" w:eastAsia="Arial" w:hAnsi="Arial" w:cs="Arial"/>
              </w:rPr>
              <w:t>The</w:t>
            </w:r>
            <w:r w:rsidRPr="00044A51">
              <w:rPr>
                <w:rFonts w:ascii="Arial" w:eastAsia="Arial" w:hAnsi="Arial" w:cs="Arial"/>
                <w:spacing w:val="17"/>
              </w:rPr>
              <w:t xml:space="preserve"> </w:t>
            </w:r>
            <w:r w:rsidRPr="00044A51">
              <w:rPr>
                <w:rFonts w:ascii="Arial" w:eastAsia="Arial" w:hAnsi="Arial" w:cs="Arial"/>
              </w:rPr>
              <w:t>m</w:t>
            </w:r>
            <w:r w:rsidRPr="00044A51">
              <w:rPr>
                <w:rFonts w:ascii="Arial" w:eastAsia="Arial" w:hAnsi="Arial" w:cs="Arial"/>
                <w:spacing w:val="-1"/>
              </w:rPr>
              <w:t>o</w:t>
            </w:r>
            <w:r w:rsidRPr="00044A51">
              <w:rPr>
                <w:rFonts w:ascii="Arial" w:eastAsia="Arial" w:hAnsi="Arial" w:cs="Arial"/>
              </w:rPr>
              <w:t>del</w:t>
            </w:r>
            <w:r w:rsidRPr="00044A51">
              <w:rPr>
                <w:rFonts w:ascii="Arial" w:eastAsia="Arial" w:hAnsi="Arial" w:cs="Arial"/>
                <w:spacing w:val="17"/>
              </w:rPr>
              <w:t xml:space="preserve"> </w:t>
            </w:r>
            <w:r w:rsidRPr="00044A51">
              <w:rPr>
                <w:rFonts w:ascii="Arial" w:eastAsia="Arial" w:hAnsi="Arial" w:cs="Arial"/>
                <w:spacing w:val="-1"/>
              </w:rPr>
              <w:t>a</w:t>
            </w:r>
            <w:r w:rsidRPr="00044A51">
              <w:rPr>
                <w:rFonts w:ascii="Arial" w:eastAsia="Arial" w:hAnsi="Arial" w:cs="Arial"/>
              </w:rPr>
              <w:t>gre</w:t>
            </w:r>
            <w:r w:rsidRPr="00044A51">
              <w:rPr>
                <w:rFonts w:ascii="Arial" w:eastAsia="Arial" w:hAnsi="Arial" w:cs="Arial"/>
                <w:spacing w:val="-1"/>
              </w:rPr>
              <w:t>e</w:t>
            </w:r>
            <w:r w:rsidRPr="00044A51">
              <w:rPr>
                <w:rFonts w:ascii="Arial" w:eastAsia="Arial" w:hAnsi="Arial" w:cs="Arial"/>
              </w:rPr>
              <w:t>ment</w:t>
            </w:r>
            <w:r w:rsidRPr="00044A51">
              <w:rPr>
                <w:rFonts w:ascii="Arial" w:eastAsia="Arial" w:hAnsi="Arial" w:cs="Arial"/>
                <w:spacing w:val="17"/>
              </w:rPr>
              <w:t xml:space="preserve"> </w:t>
            </w:r>
            <w:r w:rsidRPr="00044A51">
              <w:rPr>
                <w:rFonts w:ascii="Arial" w:eastAsia="Arial" w:hAnsi="Arial" w:cs="Arial"/>
                <w:spacing w:val="-1"/>
              </w:rPr>
              <w:t>p</w:t>
            </w:r>
            <w:r w:rsidRPr="00044A51">
              <w:rPr>
                <w:rFonts w:ascii="Arial" w:eastAsia="Arial" w:hAnsi="Arial" w:cs="Arial"/>
              </w:rPr>
              <w:t>r</w:t>
            </w:r>
            <w:r w:rsidRPr="00044A51">
              <w:rPr>
                <w:rFonts w:ascii="Arial" w:eastAsia="Arial" w:hAnsi="Arial" w:cs="Arial"/>
                <w:spacing w:val="-1"/>
              </w:rPr>
              <w:t>ov</w:t>
            </w:r>
            <w:r w:rsidRPr="00044A51">
              <w:rPr>
                <w:rFonts w:ascii="Arial" w:eastAsia="Arial" w:hAnsi="Arial" w:cs="Arial"/>
              </w:rPr>
              <w:t>ided</w:t>
            </w:r>
            <w:r w:rsidRPr="00044A51">
              <w:rPr>
                <w:rFonts w:ascii="Arial" w:eastAsia="Arial" w:hAnsi="Arial" w:cs="Arial"/>
                <w:spacing w:val="17"/>
              </w:rPr>
              <w:t xml:space="preserve"> </w:t>
            </w:r>
            <w:r w:rsidRPr="00044A51">
              <w:rPr>
                <w:rFonts w:ascii="Arial" w:eastAsia="Arial" w:hAnsi="Arial" w:cs="Arial"/>
              </w:rPr>
              <w:t>at</w:t>
            </w:r>
            <w:r w:rsidRPr="00044A51">
              <w:rPr>
                <w:rFonts w:ascii="Arial" w:eastAsia="Arial" w:hAnsi="Arial" w:cs="Arial"/>
                <w:spacing w:val="17"/>
              </w:rPr>
              <w:t xml:space="preserve"> </w:t>
            </w:r>
            <w:r w:rsidRPr="00044A51">
              <w:rPr>
                <w:rFonts w:ascii="Arial" w:eastAsia="Arial" w:hAnsi="Arial" w:cs="Arial"/>
              </w:rPr>
              <w:t>Sc</w:t>
            </w:r>
            <w:r w:rsidRPr="00044A51">
              <w:rPr>
                <w:rFonts w:ascii="Arial" w:eastAsia="Arial" w:hAnsi="Arial" w:cs="Arial"/>
                <w:spacing w:val="-1"/>
              </w:rPr>
              <w:t>h</w:t>
            </w:r>
            <w:r w:rsidRPr="00044A51">
              <w:rPr>
                <w:rFonts w:ascii="Arial" w:eastAsia="Arial" w:hAnsi="Arial" w:cs="Arial"/>
              </w:rPr>
              <w:t>edule</w:t>
            </w:r>
            <w:r w:rsidRPr="00044A51">
              <w:rPr>
                <w:rFonts w:ascii="Arial" w:eastAsia="Arial" w:hAnsi="Arial" w:cs="Arial"/>
                <w:spacing w:val="15"/>
              </w:rPr>
              <w:t xml:space="preserve"> </w:t>
            </w:r>
            <w:r w:rsidRPr="00044A51">
              <w:rPr>
                <w:rFonts w:ascii="Arial" w:eastAsia="Arial" w:hAnsi="Arial" w:cs="Arial"/>
              </w:rPr>
              <w:t>10</w:t>
            </w:r>
            <w:r w:rsidRPr="00044A51">
              <w:rPr>
                <w:rFonts w:ascii="Arial" w:eastAsia="Arial" w:hAnsi="Arial" w:cs="Arial"/>
                <w:spacing w:val="17"/>
              </w:rPr>
              <w:t xml:space="preserve"> </w:t>
            </w:r>
            <w:r w:rsidRPr="00044A51">
              <w:rPr>
                <w:rFonts w:ascii="Arial" w:eastAsia="Arial" w:hAnsi="Arial" w:cs="Arial"/>
              </w:rPr>
              <w:t>that</w:t>
            </w:r>
            <w:r w:rsidRPr="00044A51">
              <w:rPr>
                <w:rFonts w:ascii="Arial" w:eastAsia="Arial" w:hAnsi="Arial" w:cs="Arial"/>
                <w:spacing w:val="15"/>
              </w:rPr>
              <w:t xml:space="preserve"> </w:t>
            </w:r>
            <w:r w:rsidRPr="00044A51">
              <w:rPr>
                <w:rFonts w:ascii="Arial" w:eastAsia="Arial" w:hAnsi="Arial" w:cs="Arial"/>
              </w:rPr>
              <w:t>sets</w:t>
            </w:r>
            <w:r w:rsidRPr="00044A51">
              <w:rPr>
                <w:rFonts w:ascii="Arial" w:eastAsia="Arial" w:hAnsi="Arial" w:cs="Arial"/>
                <w:spacing w:val="17"/>
              </w:rPr>
              <w:t xml:space="preserve"> </w:t>
            </w:r>
            <w:r w:rsidRPr="00044A51">
              <w:rPr>
                <w:rFonts w:ascii="Arial" w:eastAsia="Arial" w:hAnsi="Arial" w:cs="Arial"/>
              </w:rPr>
              <w:t>out</w:t>
            </w:r>
            <w:r w:rsidRPr="00044A51">
              <w:rPr>
                <w:rFonts w:ascii="Arial" w:eastAsia="Arial" w:hAnsi="Arial" w:cs="Arial"/>
                <w:spacing w:val="17"/>
              </w:rPr>
              <w:t xml:space="preserve"> </w:t>
            </w:r>
            <w:r w:rsidRPr="00044A51">
              <w:rPr>
                <w:rFonts w:ascii="Arial" w:eastAsia="Arial" w:hAnsi="Arial" w:cs="Arial"/>
              </w:rPr>
              <w:t>the</w:t>
            </w:r>
            <w:r w:rsidRPr="00044A51">
              <w:rPr>
                <w:rFonts w:ascii="Arial" w:eastAsia="Arial" w:hAnsi="Arial" w:cs="Arial"/>
                <w:spacing w:val="15"/>
              </w:rPr>
              <w:t xml:space="preserve"> </w:t>
            </w:r>
            <w:r w:rsidRPr="00044A51">
              <w:rPr>
                <w:rFonts w:ascii="Arial" w:eastAsia="Arial" w:hAnsi="Arial" w:cs="Arial"/>
              </w:rPr>
              <w:t>ter</w:t>
            </w:r>
            <w:r w:rsidRPr="00044A51">
              <w:rPr>
                <w:rFonts w:ascii="Arial" w:eastAsia="Arial" w:hAnsi="Arial" w:cs="Arial"/>
                <w:spacing w:val="-1"/>
              </w:rPr>
              <w:t>m</w:t>
            </w:r>
            <w:r w:rsidRPr="00044A51">
              <w:rPr>
                <w:rFonts w:ascii="Arial" w:eastAsia="Arial" w:hAnsi="Arial" w:cs="Arial"/>
              </w:rPr>
              <w:t>s that gov</w:t>
            </w:r>
            <w:r w:rsidRPr="00044A51">
              <w:rPr>
                <w:rFonts w:ascii="Arial" w:eastAsia="Arial" w:hAnsi="Arial" w:cs="Arial"/>
                <w:spacing w:val="-1"/>
              </w:rPr>
              <w:t>e</w:t>
            </w:r>
            <w:r w:rsidRPr="00044A51">
              <w:rPr>
                <w:rFonts w:ascii="Arial" w:eastAsia="Arial" w:hAnsi="Arial" w:cs="Arial"/>
              </w:rPr>
              <w:t>rn the c</w:t>
            </w:r>
            <w:r w:rsidRPr="00044A51">
              <w:rPr>
                <w:rFonts w:ascii="Arial" w:eastAsia="Arial" w:hAnsi="Arial" w:cs="Arial"/>
                <w:spacing w:val="-1"/>
              </w:rPr>
              <w:t>o</w:t>
            </w:r>
            <w:r w:rsidRPr="00044A51">
              <w:rPr>
                <w:rFonts w:ascii="Arial" w:eastAsia="Arial" w:hAnsi="Arial" w:cs="Arial"/>
              </w:rPr>
              <w:t>nd</w:t>
            </w:r>
            <w:r w:rsidRPr="00044A51">
              <w:rPr>
                <w:rFonts w:ascii="Arial" w:eastAsia="Arial" w:hAnsi="Arial" w:cs="Arial"/>
                <w:spacing w:val="-1"/>
              </w:rPr>
              <w:t>u</w:t>
            </w:r>
            <w:r w:rsidRPr="00044A51">
              <w:rPr>
                <w:rFonts w:ascii="Arial" w:eastAsia="Arial" w:hAnsi="Arial" w:cs="Arial"/>
              </w:rPr>
              <w:t>ct and met</w:t>
            </w:r>
            <w:r w:rsidRPr="00044A51">
              <w:rPr>
                <w:rFonts w:ascii="Arial" w:eastAsia="Arial" w:hAnsi="Arial" w:cs="Arial"/>
                <w:spacing w:val="-1"/>
              </w:rPr>
              <w:t>h</w:t>
            </w:r>
            <w:r w:rsidRPr="00044A51">
              <w:rPr>
                <w:rFonts w:ascii="Arial" w:eastAsia="Arial" w:hAnsi="Arial" w:cs="Arial"/>
              </w:rPr>
              <w:t>ods of op</w:t>
            </w:r>
            <w:r w:rsidRPr="00044A51">
              <w:rPr>
                <w:rFonts w:ascii="Arial" w:eastAsia="Arial" w:hAnsi="Arial" w:cs="Arial"/>
                <w:spacing w:val="-1"/>
              </w:rPr>
              <w:t>e</w:t>
            </w:r>
            <w:r w:rsidRPr="00044A51">
              <w:rPr>
                <w:rFonts w:ascii="Arial" w:eastAsia="Arial" w:hAnsi="Arial" w:cs="Arial"/>
              </w:rPr>
              <w:t xml:space="preserve">ration </w:t>
            </w:r>
            <w:r w:rsidRPr="00044A51">
              <w:rPr>
                <w:rFonts w:ascii="Arial" w:eastAsia="Arial" w:hAnsi="Arial" w:cs="Arial"/>
                <w:spacing w:val="-1"/>
              </w:rPr>
              <w:t>b</w:t>
            </w:r>
            <w:r w:rsidRPr="00044A51">
              <w:rPr>
                <w:rFonts w:ascii="Arial" w:eastAsia="Arial" w:hAnsi="Arial" w:cs="Arial"/>
              </w:rPr>
              <w:t>etw</w:t>
            </w:r>
            <w:r w:rsidRPr="00044A51">
              <w:rPr>
                <w:rFonts w:ascii="Arial" w:eastAsia="Arial" w:hAnsi="Arial" w:cs="Arial"/>
                <w:spacing w:val="-1"/>
              </w:rPr>
              <w:t>ee</w:t>
            </w:r>
            <w:r w:rsidRPr="00044A51">
              <w:rPr>
                <w:rFonts w:ascii="Arial" w:eastAsia="Arial" w:hAnsi="Arial" w:cs="Arial"/>
              </w:rPr>
              <w:t xml:space="preserve">n the </w:t>
            </w:r>
            <w:r w:rsidRPr="00044A51">
              <w:rPr>
                <w:rFonts w:ascii="Arial" w:eastAsia="Arial" w:hAnsi="Arial" w:cs="Arial"/>
                <w:i/>
              </w:rPr>
              <w:t>Client</w:t>
            </w:r>
            <w:r w:rsidRPr="00044A51">
              <w:rPr>
                <w:rFonts w:ascii="Arial" w:eastAsia="Arial" w:hAnsi="Arial" w:cs="Arial"/>
                <w:i/>
                <w:spacing w:val="1"/>
              </w:rPr>
              <w:t xml:space="preserve"> </w:t>
            </w:r>
            <w:r w:rsidRPr="00044A51">
              <w:rPr>
                <w:rFonts w:ascii="Arial" w:eastAsia="Arial" w:hAnsi="Arial" w:cs="Arial"/>
              </w:rPr>
              <w:t>a</w:t>
            </w:r>
            <w:r w:rsidRPr="00044A51">
              <w:rPr>
                <w:rFonts w:ascii="Arial" w:eastAsia="Arial" w:hAnsi="Arial" w:cs="Arial"/>
                <w:spacing w:val="-1"/>
              </w:rPr>
              <w:t>n</w:t>
            </w:r>
            <w:r w:rsidRPr="00044A51">
              <w:rPr>
                <w:rFonts w:ascii="Arial" w:eastAsia="Arial" w:hAnsi="Arial" w:cs="Arial"/>
              </w:rPr>
              <w:t>d its tradi</w:t>
            </w:r>
            <w:r w:rsidRPr="00044A51">
              <w:rPr>
                <w:rFonts w:ascii="Arial" w:eastAsia="Arial" w:hAnsi="Arial" w:cs="Arial"/>
                <w:spacing w:val="-1"/>
              </w:rPr>
              <w:t>n</w:t>
            </w:r>
            <w:r w:rsidRPr="00044A51">
              <w:rPr>
                <w:rFonts w:ascii="Arial" w:eastAsia="Arial" w:hAnsi="Arial" w:cs="Arial"/>
              </w:rPr>
              <w:t>g partn</w:t>
            </w:r>
            <w:r w:rsidRPr="00044A51">
              <w:rPr>
                <w:rFonts w:ascii="Arial" w:eastAsia="Arial" w:hAnsi="Arial" w:cs="Arial"/>
                <w:spacing w:val="-1"/>
              </w:rPr>
              <w:t>er</w:t>
            </w:r>
            <w:r w:rsidRPr="00044A51">
              <w:rPr>
                <w:rFonts w:ascii="Arial" w:eastAsia="Arial" w:hAnsi="Arial" w:cs="Arial"/>
              </w:rPr>
              <w:t>s in relation to el</w:t>
            </w:r>
            <w:r w:rsidRPr="00044A51">
              <w:rPr>
                <w:rFonts w:ascii="Arial" w:eastAsia="Arial" w:hAnsi="Arial" w:cs="Arial"/>
                <w:spacing w:val="-1"/>
              </w:rPr>
              <w:t>e</w:t>
            </w:r>
            <w:r w:rsidRPr="00044A51">
              <w:rPr>
                <w:rFonts w:ascii="Arial" w:eastAsia="Arial" w:hAnsi="Arial" w:cs="Arial"/>
                <w:spacing w:val="1"/>
              </w:rPr>
              <w:t>c</w:t>
            </w:r>
            <w:r w:rsidRPr="00044A51">
              <w:rPr>
                <w:rFonts w:ascii="Arial" w:eastAsia="Arial" w:hAnsi="Arial" w:cs="Arial"/>
              </w:rPr>
              <w:t>tron</w:t>
            </w:r>
            <w:r w:rsidRPr="00044A51">
              <w:rPr>
                <w:rFonts w:ascii="Arial" w:eastAsia="Arial" w:hAnsi="Arial" w:cs="Arial"/>
                <w:spacing w:val="-1"/>
              </w:rPr>
              <w:t>i</w:t>
            </w:r>
            <w:r w:rsidRPr="00044A51">
              <w:rPr>
                <w:rFonts w:ascii="Arial" w:eastAsia="Arial" w:hAnsi="Arial" w:cs="Arial"/>
              </w:rPr>
              <w:t>c m</w:t>
            </w:r>
            <w:r w:rsidRPr="00044A51">
              <w:rPr>
                <w:rFonts w:ascii="Arial" w:eastAsia="Arial" w:hAnsi="Arial" w:cs="Arial"/>
                <w:spacing w:val="-1"/>
              </w:rPr>
              <w:t>e</w:t>
            </w:r>
            <w:r w:rsidRPr="00044A51">
              <w:rPr>
                <w:rFonts w:ascii="Arial" w:eastAsia="Arial" w:hAnsi="Arial" w:cs="Arial"/>
              </w:rPr>
              <w:t>ssaging, data s</w:t>
            </w:r>
            <w:r w:rsidRPr="00044A51">
              <w:rPr>
                <w:rFonts w:ascii="Arial" w:eastAsia="Arial" w:hAnsi="Arial" w:cs="Arial"/>
                <w:spacing w:val="-1"/>
              </w:rPr>
              <w:t>e</w:t>
            </w:r>
            <w:r w:rsidRPr="00044A51">
              <w:rPr>
                <w:rFonts w:ascii="Arial" w:eastAsia="Arial" w:hAnsi="Arial" w:cs="Arial"/>
              </w:rPr>
              <w:t>c</w:t>
            </w:r>
            <w:r w:rsidRPr="00044A51">
              <w:rPr>
                <w:rFonts w:ascii="Arial" w:eastAsia="Arial" w:hAnsi="Arial" w:cs="Arial"/>
                <w:spacing w:val="-1"/>
              </w:rPr>
              <w:t>u</w:t>
            </w:r>
            <w:r w:rsidRPr="00044A51">
              <w:rPr>
                <w:rFonts w:ascii="Arial" w:eastAsia="Arial" w:hAnsi="Arial" w:cs="Arial"/>
              </w:rPr>
              <w:t>rity and p</w:t>
            </w:r>
            <w:r w:rsidRPr="00044A51">
              <w:rPr>
                <w:rFonts w:ascii="Arial" w:eastAsia="Arial" w:hAnsi="Arial" w:cs="Arial"/>
                <w:spacing w:val="-1"/>
              </w:rPr>
              <w:t>e</w:t>
            </w:r>
            <w:r w:rsidRPr="00044A51">
              <w:rPr>
                <w:rFonts w:ascii="Arial" w:eastAsia="Arial" w:hAnsi="Arial" w:cs="Arial"/>
              </w:rPr>
              <w:t>rfor</w:t>
            </w:r>
            <w:r w:rsidRPr="00044A51">
              <w:rPr>
                <w:rFonts w:ascii="Arial" w:eastAsia="Arial" w:hAnsi="Arial" w:cs="Arial"/>
                <w:spacing w:val="-1"/>
              </w:rPr>
              <w:t>ma</w:t>
            </w:r>
            <w:r w:rsidRPr="00044A51">
              <w:rPr>
                <w:rFonts w:ascii="Arial" w:eastAsia="Arial" w:hAnsi="Arial" w:cs="Arial"/>
              </w:rPr>
              <w:t>nce</w:t>
            </w:r>
            <w:r w:rsidRPr="00044A51">
              <w:rPr>
                <w:rFonts w:ascii="Arial" w:eastAsia="Arial" w:hAnsi="Arial" w:cs="Arial"/>
                <w:spacing w:val="-1"/>
              </w:rPr>
              <w:t xml:space="preserve"> </w:t>
            </w:r>
            <w:r w:rsidRPr="00044A51">
              <w:rPr>
                <w:rFonts w:ascii="Arial" w:eastAsia="Arial" w:hAnsi="Arial" w:cs="Arial"/>
              </w:rPr>
              <w:t>stan</w:t>
            </w:r>
            <w:r w:rsidRPr="00044A51">
              <w:rPr>
                <w:rFonts w:ascii="Arial" w:eastAsia="Arial" w:hAnsi="Arial" w:cs="Arial"/>
                <w:spacing w:val="-1"/>
              </w:rPr>
              <w:t>d</w:t>
            </w:r>
            <w:r w:rsidRPr="00044A51">
              <w:rPr>
                <w:rFonts w:ascii="Arial" w:eastAsia="Arial" w:hAnsi="Arial" w:cs="Arial"/>
              </w:rPr>
              <w:t>ar</w:t>
            </w:r>
            <w:r w:rsidRPr="00044A51">
              <w:rPr>
                <w:rFonts w:ascii="Arial" w:eastAsia="Arial" w:hAnsi="Arial" w:cs="Arial"/>
                <w:spacing w:val="-1"/>
              </w:rPr>
              <w:t>d</w:t>
            </w:r>
            <w:r w:rsidRPr="00044A51">
              <w:rPr>
                <w:rFonts w:ascii="Arial" w:eastAsia="Arial" w:hAnsi="Arial" w:cs="Arial"/>
                <w:spacing w:val="1"/>
              </w:rPr>
              <w:t>s</w:t>
            </w:r>
            <w:r w:rsidRPr="00044A51">
              <w:rPr>
                <w:rFonts w:ascii="Arial" w:eastAsia="Arial" w:hAnsi="Arial" w:cs="Arial"/>
              </w:rPr>
              <w:t>.</w:t>
            </w:r>
          </w:p>
        </w:tc>
      </w:tr>
      <w:tr w:rsidR="00D1096B" w:rsidRPr="00044A51" w14:paraId="0E7FEF06" w14:textId="77777777" w:rsidTr="00B05E5C">
        <w:trPr>
          <w:jc w:val="center"/>
        </w:trPr>
        <w:tc>
          <w:tcPr>
            <w:tcW w:w="3041" w:type="dxa"/>
          </w:tcPr>
          <w:p w14:paraId="2FC41B52" w14:textId="199D3BFC" w:rsidR="00D1096B" w:rsidRPr="00044A51" w:rsidRDefault="00D1096B" w:rsidP="00044A51">
            <w:pPr>
              <w:spacing w:line="220" w:lineRule="exact"/>
              <w:rPr>
                <w:rFonts w:ascii="Arial" w:eastAsia="Arial" w:hAnsi="Arial" w:cs="Arial"/>
              </w:rPr>
            </w:pPr>
            <w:r w:rsidRPr="00044A51">
              <w:rPr>
                <w:rFonts w:ascii="Arial" w:eastAsia="Arial" w:hAnsi="Arial" w:cs="Arial"/>
              </w:rPr>
              <w:t xml:space="preserve">Employee </w:t>
            </w:r>
          </w:p>
        </w:tc>
        <w:tc>
          <w:tcPr>
            <w:tcW w:w="1513" w:type="dxa"/>
          </w:tcPr>
          <w:p w14:paraId="1158D975" w14:textId="2C13CFC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189B079E" w14:textId="34182376" w:rsidR="00D1096B" w:rsidRPr="00044A51" w:rsidRDefault="00D1096B" w:rsidP="00044A51">
            <w:pPr>
              <w:rPr>
                <w:rFonts w:ascii="Arial" w:eastAsia="Arial" w:hAnsi="Arial" w:cs="Arial"/>
              </w:rPr>
            </w:pPr>
            <w:r w:rsidRPr="00044A51">
              <w:rPr>
                <w:rFonts w:ascii="Arial" w:eastAsia="Calibri" w:hAnsi="Arial" w:cs="Arial"/>
                <w:lang w:eastAsia="en-GB"/>
              </w:rPr>
              <w:t xml:space="preserve">Shall include any person who is an employee or director of the </w:t>
            </w:r>
            <w:r w:rsidRPr="00044A51">
              <w:rPr>
                <w:rFonts w:ascii="Arial" w:eastAsia="Calibri" w:hAnsi="Arial" w:cs="Arial"/>
                <w:i/>
                <w:lang w:eastAsia="en-GB"/>
              </w:rPr>
              <w:t>Contractor</w:t>
            </w:r>
            <w:r w:rsidRPr="00044A51">
              <w:rPr>
                <w:rFonts w:ascii="Arial" w:eastAsia="Calibri" w:hAnsi="Arial" w:cs="Arial"/>
                <w:lang w:eastAsia="en-GB"/>
              </w:rPr>
              <w:t xml:space="preserve"> or who occupies the position of a director of the </w:t>
            </w:r>
            <w:r w:rsidRPr="00044A51">
              <w:rPr>
                <w:rFonts w:ascii="Arial" w:eastAsia="Calibri" w:hAnsi="Arial" w:cs="Arial"/>
                <w:i/>
                <w:lang w:eastAsia="en-GB"/>
              </w:rPr>
              <w:t>Contractor</w:t>
            </w:r>
            <w:r w:rsidRPr="00044A51">
              <w:rPr>
                <w:rFonts w:ascii="Arial" w:eastAsia="Calibri" w:hAnsi="Arial" w:cs="Arial"/>
                <w:lang w:eastAsia="en-GB"/>
              </w:rPr>
              <w:t>, by whatever title given.</w:t>
            </w:r>
          </w:p>
        </w:tc>
      </w:tr>
      <w:tr w:rsidR="00D1096B" w:rsidRPr="00044A51" w14:paraId="0341DDF4" w14:textId="77777777" w:rsidTr="00B05E5C">
        <w:trPr>
          <w:jc w:val="center"/>
        </w:trPr>
        <w:tc>
          <w:tcPr>
            <w:tcW w:w="3041" w:type="dxa"/>
          </w:tcPr>
          <w:p w14:paraId="52134C53"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End User</w:t>
            </w:r>
          </w:p>
        </w:tc>
        <w:tc>
          <w:tcPr>
            <w:tcW w:w="1513" w:type="dxa"/>
          </w:tcPr>
          <w:p w14:paraId="4963F341"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1A77DC0F" w14:textId="4349BE09" w:rsidR="00D1096B" w:rsidRPr="00044A51" w:rsidRDefault="00D1096B" w:rsidP="00044A51">
            <w:pPr>
              <w:rPr>
                <w:rFonts w:ascii="Arial" w:eastAsia="Arial" w:hAnsi="Arial" w:cs="Arial"/>
              </w:rPr>
            </w:pPr>
            <w:r w:rsidRPr="00044A51">
              <w:rPr>
                <w:rFonts w:ascii="Arial" w:eastAsia="Arial" w:hAnsi="Arial" w:cs="Arial"/>
              </w:rPr>
              <w:t>Any</w:t>
            </w:r>
            <w:r w:rsidRPr="00044A51">
              <w:rPr>
                <w:rFonts w:ascii="Arial" w:eastAsia="Arial" w:hAnsi="Arial" w:cs="Arial"/>
                <w:spacing w:val="15"/>
              </w:rPr>
              <w:t xml:space="preserve"> </w:t>
            </w:r>
            <w:r w:rsidRPr="00044A51">
              <w:rPr>
                <w:rFonts w:ascii="Arial" w:eastAsia="Arial" w:hAnsi="Arial" w:cs="Arial"/>
              </w:rPr>
              <w:t>individu</w:t>
            </w:r>
            <w:r w:rsidRPr="00044A51">
              <w:rPr>
                <w:rFonts w:ascii="Arial" w:eastAsia="Arial" w:hAnsi="Arial" w:cs="Arial"/>
                <w:spacing w:val="-1"/>
              </w:rPr>
              <w:t>a</w:t>
            </w:r>
            <w:r w:rsidRPr="00044A51">
              <w:rPr>
                <w:rFonts w:ascii="Arial" w:eastAsia="Arial" w:hAnsi="Arial" w:cs="Arial"/>
              </w:rPr>
              <w:t>l</w:t>
            </w:r>
            <w:r w:rsidRPr="00044A51">
              <w:rPr>
                <w:rFonts w:ascii="Arial" w:eastAsia="Arial" w:hAnsi="Arial" w:cs="Arial"/>
                <w:spacing w:val="15"/>
              </w:rPr>
              <w:t xml:space="preserve"> </w:t>
            </w:r>
            <w:r w:rsidRPr="00044A51">
              <w:rPr>
                <w:rFonts w:ascii="Arial" w:eastAsia="Arial" w:hAnsi="Arial" w:cs="Arial"/>
              </w:rPr>
              <w:t>or</w:t>
            </w:r>
            <w:r w:rsidRPr="00044A51">
              <w:rPr>
                <w:rFonts w:ascii="Arial" w:eastAsia="Arial" w:hAnsi="Arial" w:cs="Arial"/>
                <w:spacing w:val="15"/>
              </w:rPr>
              <w:t xml:space="preserve"> </w:t>
            </w:r>
            <w:r w:rsidRPr="00044A51">
              <w:rPr>
                <w:rFonts w:ascii="Arial" w:eastAsia="Arial" w:hAnsi="Arial" w:cs="Arial"/>
              </w:rPr>
              <w:t>group</w:t>
            </w:r>
            <w:r w:rsidRPr="00044A51">
              <w:rPr>
                <w:rFonts w:ascii="Arial" w:eastAsia="Arial" w:hAnsi="Arial" w:cs="Arial"/>
                <w:spacing w:val="14"/>
              </w:rPr>
              <w:t xml:space="preserve"> </w:t>
            </w:r>
            <w:r w:rsidRPr="00044A51">
              <w:rPr>
                <w:rFonts w:ascii="Arial" w:eastAsia="Arial" w:hAnsi="Arial" w:cs="Arial"/>
              </w:rPr>
              <w:t>of</w:t>
            </w:r>
            <w:r w:rsidRPr="00044A51">
              <w:rPr>
                <w:rFonts w:ascii="Arial" w:eastAsia="Arial" w:hAnsi="Arial" w:cs="Arial"/>
                <w:spacing w:val="15"/>
              </w:rPr>
              <w:t xml:space="preserve"> </w:t>
            </w:r>
            <w:r w:rsidRPr="00044A51">
              <w:rPr>
                <w:rFonts w:ascii="Arial" w:eastAsia="Arial" w:hAnsi="Arial" w:cs="Arial"/>
              </w:rPr>
              <w:t>individua</w:t>
            </w:r>
            <w:r w:rsidRPr="00044A51">
              <w:rPr>
                <w:rFonts w:ascii="Arial" w:eastAsia="Arial" w:hAnsi="Arial" w:cs="Arial"/>
                <w:spacing w:val="-1"/>
              </w:rPr>
              <w:t>l</w:t>
            </w:r>
            <w:r w:rsidRPr="00044A51">
              <w:rPr>
                <w:rFonts w:ascii="Arial" w:eastAsia="Arial" w:hAnsi="Arial" w:cs="Arial"/>
              </w:rPr>
              <w:t>s</w:t>
            </w:r>
            <w:r w:rsidRPr="00044A51">
              <w:rPr>
                <w:rFonts w:ascii="Arial" w:eastAsia="Arial" w:hAnsi="Arial" w:cs="Arial"/>
                <w:spacing w:val="15"/>
              </w:rPr>
              <w:t xml:space="preserve"> </w:t>
            </w:r>
            <w:r w:rsidRPr="00044A51">
              <w:rPr>
                <w:rFonts w:ascii="Arial" w:eastAsia="Arial" w:hAnsi="Arial" w:cs="Arial"/>
              </w:rPr>
              <w:t>p</w:t>
            </w:r>
            <w:r w:rsidRPr="00044A51">
              <w:rPr>
                <w:rFonts w:ascii="Arial" w:eastAsia="Arial" w:hAnsi="Arial" w:cs="Arial"/>
                <w:spacing w:val="-1"/>
              </w:rPr>
              <w:t>e</w:t>
            </w:r>
            <w:r w:rsidRPr="00044A51">
              <w:rPr>
                <w:rFonts w:ascii="Arial" w:eastAsia="Arial" w:hAnsi="Arial" w:cs="Arial"/>
              </w:rPr>
              <w:t>rmitted</w:t>
            </w:r>
            <w:r w:rsidRPr="00044A51">
              <w:rPr>
                <w:rFonts w:ascii="Arial" w:eastAsia="Arial" w:hAnsi="Arial" w:cs="Arial"/>
                <w:spacing w:val="15"/>
              </w:rPr>
              <w:t xml:space="preserve"> </w:t>
            </w:r>
            <w:r w:rsidRPr="00044A51">
              <w:rPr>
                <w:rFonts w:ascii="Arial" w:eastAsia="Arial" w:hAnsi="Arial" w:cs="Arial"/>
              </w:rPr>
              <w:t>by</w:t>
            </w:r>
            <w:r w:rsidRPr="00044A51">
              <w:rPr>
                <w:rFonts w:ascii="Arial" w:eastAsia="Arial" w:hAnsi="Arial" w:cs="Arial"/>
                <w:spacing w:val="15"/>
              </w:rPr>
              <w:t xml:space="preserve"> </w:t>
            </w:r>
            <w:r w:rsidRPr="00044A51">
              <w:rPr>
                <w:rFonts w:ascii="Arial" w:eastAsia="Arial" w:hAnsi="Arial" w:cs="Arial"/>
              </w:rPr>
              <w:t>the</w:t>
            </w:r>
            <w:r w:rsidRPr="00044A51">
              <w:rPr>
                <w:rFonts w:ascii="Arial" w:eastAsia="Arial" w:hAnsi="Arial" w:cs="Arial"/>
                <w:spacing w:val="15"/>
              </w:rPr>
              <w:t xml:space="preserve"> </w:t>
            </w:r>
            <w:r w:rsidRPr="00044A51">
              <w:rPr>
                <w:rFonts w:ascii="Arial" w:eastAsia="Arial" w:hAnsi="Arial" w:cs="Arial"/>
                <w:i/>
              </w:rPr>
              <w:t>Client</w:t>
            </w:r>
            <w:r w:rsidRPr="00044A51">
              <w:rPr>
                <w:rFonts w:ascii="Arial" w:eastAsia="Arial" w:hAnsi="Arial" w:cs="Arial"/>
                <w:i/>
                <w:spacing w:val="16"/>
              </w:rPr>
              <w:t xml:space="preserve"> </w:t>
            </w:r>
            <w:r w:rsidRPr="00044A51">
              <w:rPr>
                <w:rFonts w:ascii="Arial" w:eastAsia="Arial" w:hAnsi="Arial" w:cs="Arial"/>
                <w:spacing w:val="-1"/>
              </w:rPr>
              <w:t>t</w:t>
            </w:r>
            <w:r w:rsidRPr="00044A51">
              <w:rPr>
                <w:rFonts w:ascii="Arial" w:eastAsia="Arial" w:hAnsi="Arial" w:cs="Arial"/>
              </w:rPr>
              <w:t>o</w:t>
            </w:r>
            <w:r w:rsidRPr="00044A51">
              <w:rPr>
                <w:rFonts w:ascii="Arial" w:eastAsia="Arial" w:hAnsi="Arial" w:cs="Arial"/>
                <w:spacing w:val="16"/>
              </w:rPr>
              <w:t xml:space="preserve"> </w:t>
            </w:r>
            <w:r w:rsidRPr="00044A51">
              <w:rPr>
                <w:rFonts w:ascii="Arial" w:eastAsia="Arial" w:hAnsi="Arial" w:cs="Arial"/>
                <w:spacing w:val="1"/>
              </w:rPr>
              <w:t>c</w:t>
            </w:r>
            <w:r w:rsidRPr="00044A51">
              <w:rPr>
                <w:rFonts w:ascii="Arial" w:eastAsia="Arial" w:hAnsi="Arial" w:cs="Arial"/>
              </w:rPr>
              <w:t>a</w:t>
            </w:r>
            <w:r w:rsidRPr="00044A51">
              <w:rPr>
                <w:rFonts w:ascii="Arial" w:eastAsia="Arial" w:hAnsi="Arial" w:cs="Arial"/>
                <w:spacing w:val="-1"/>
              </w:rPr>
              <w:t xml:space="preserve">ll </w:t>
            </w:r>
            <w:r w:rsidRPr="00044A51">
              <w:rPr>
                <w:rFonts w:ascii="Arial" w:eastAsia="Arial" w:hAnsi="Arial" w:cs="Arial"/>
              </w:rPr>
              <w:t>for and receive the benefit of the</w:t>
            </w:r>
            <w:r w:rsidRPr="00044A51">
              <w:rPr>
                <w:rFonts w:ascii="Arial" w:eastAsia="Arial" w:hAnsi="Arial" w:cs="Arial"/>
                <w:spacing w:val="-1"/>
              </w:rPr>
              <w:t xml:space="preserve"> </w:t>
            </w:r>
            <w:r w:rsidRPr="00044A51">
              <w:rPr>
                <w:rFonts w:ascii="Arial" w:eastAsia="Arial" w:hAnsi="Arial" w:cs="Arial"/>
                <w:i/>
              </w:rPr>
              <w:t>wo</w:t>
            </w:r>
            <w:r w:rsidRPr="00044A51">
              <w:rPr>
                <w:rFonts w:ascii="Arial" w:eastAsia="Arial" w:hAnsi="Arial" w:cs="Arial"/>
                <w:i/>
                <w:spacing w:val="-1"/>
              </w:rPr>
              <w:t>rk</w:t>
            </w:r>
            <w:r w:rsidRPr="00044A51">
              <w:rPr>
                <w:rFonts w:ascii="Arial" w:eastAsia="Arial" w:hAnsi="Arial" w:cs="Arial"/>
                <w:i/>
              </w:rPr>
              <w:t>s.</w:t>
            </w:r>
          </w:p>
        </w:tc>
      </w:tr>
      <w:tr w:rsidR="00D1096B" w:rsidRPr="00044A51" w14:paraId="033431B1" w14:textId="77777777" w:rsidTr="00B05E5C">
        <w:trPr>
          <w:jc w:val="center"/>
        </w:trPr>
        <w:tc>
          <w:tcPr>
            <w:tcW w:w="3041" w:type="dxa"/>
          </w:tcPr>
          <w:p w14:paraId="10EC9D74"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Energy Efficiency Rating</w:t>
            </w:r>
          </w:p>
        </w:tc>
        <w:tc>
          <w:tcPr>
            <w:tcW w:w="1513" w:type="dxa"/>
          </w:tcPr>
          <w:p w14:paraId="60612D61"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0B16C29A" w14:textId="0A9F9807" w:rsidR="00D1096B" w:rsidRPr="00044A51" w:rsidRDefault="00D1096B" w:rsidP="00044A51">
            <w:pPr>
              <w:rPr>
                <w:rFonts w:ascii="Arial" w:eastAsia="Arial" w:hAnsi="Arial" w:cs="Arial"/>
              </w:rPr>
            </w:pPr>
            <w:r w:rsidRPr="00044A51">
              <w:rPr>
                <w:rFonts w:ascii="Arial" w:eastAsia="Arial" w:hAnsi="Arial" w:cs="Arial"/>
              </w:rPr>
              <w:t>The grading system used to measure energy and carbon emission efficiency, usually on a scale of A to G.</w:t>
            </w:r>
          </w:p>
        </w:tc>
      </w:tr>
      <w:tr w:rsidR="00D1096B" w:rsidRPr="00044A51" w14:paraId="5B519CAA" w14:textId="77777777" w:rsidTr="00B05E5C">
        <w:trPr>
          <w:jc w:val="center"/>
        </w:trPr>
        <w:tc>
          <w:tcPr>
            <w:tcW w:w="3041" w:type="dxa"/>
          </w:tcPr>
          <w:p w14:paraId="0462F912"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Environmental Information Regulations</w:t>
            </w:r>
          </w:p>
        </w:tc>
        <w:tc>
          <w:tcPr>
            <w:tcW w:w="1513" w:type="dxa"/>
          </w:tcPr>
          <w:p w14:paraId="63F9C9A2" w14:textId="77777777" w:rsidR="00D1096B" w:rsidRPr="00044A51" w:rsidRDefault="00D1096B" w:rsidP="00044A51">
            <w:pPr>
              <w:rPr>
                <w:rFonts w:ascii="Arial" w:eastAsia="Arial" w:hAnsi="Arial" w:cs="Arial"/>
              </w:rPr>
            </w:pPr>
            <w:proofErr w:type="spellStart"/>
            <w:r w:rsidRPr="00044A51">
              <w:rPr>
                <w:rFonts w:ascii="Arial" w:eastAsia="Arial" w:hAnsi="Arial" w:cs="Arial"/>
              </w:rPr>
              <w:t>EIR</w:t>
            </w:r>
            <w:proofErr w:type="spellEnd"/>
          </w:p>
        </w:tc>
        <w:tc>
          <w:tcPr>
            <w:tcW w:w="5936" w:type="dxa"/>
          </w:tcPr>
          <w:p w14:paraId="00B92F20" w14:textId="77777777" w:rsidR="00D1096B" w:rsidRPr="00044A51" w:rsidRDefault="00D1096B" w:rsidP="00044A51">
            <w:pPr>
              <w:rPr>
                <w:rFonts w:ascii="Arial" w:eastAsia="Arial" w:hAnsi="Arial" w:cs="Arial"/>
              </w:rPr>
            </w:pPr>
            <w:r w:rsidRPr="00044A51">
              <w:rPr>
                <w:rFonts w:ascii="Arial" w:eastAsia="Arial" w:hAnsi="Arial" w:cs="Arial"/>
              </w:rPr>
              <w:t>The Environmental Information Regulations 2004 as the same may be revised and updated from time to time and any guidance and/or codes of practice issued by the Information Commissioner or relevant government department in relation to such regulations.</w:t>
            </w:r>
          </w:p>
        </w:tc>
      </w:tr>
      <w:tr w:rsidR="00D1096B" w:rsidRPr="00044A51" w14:paraId="4EA0F43A" w14:textId="77777777" w:rsidTr="00B05E5C">
        <w:trPr>
          <w:jc w:val="center"/>
        </w:trPr>
        <w:tc>
          <w:tcPr>
            <w:tcW w:w="3041" w:type="dxa"/>
          </w:tcPr>
          <w:p w14:paraId="64F40EE2"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Environmental Management System</w:t>
            </w:r>
          </w:p>
        </w:tc>
        <w:tc>
          <w:tcPr>
            <w:tcW w:w="1513" w:type="dxa"/>
          </w:tcPr>
          <w:p w14:paraId="01EBD357" w14:textId="77777777" w:rsidR="00D1096B" w:rsidRPr="00044A51" w:rsidRDefault="00D1096B" w:rsidP="00044A51">
            <w:pPr>
              <w:rPr>
                <w:rFonts w:ascii="Arial" w:eastAsia="Arial" w:hAnsi="Arial" w:cs="Arial"/>
              </w:rPr>
            </w:pPr>
            <w:r w:rsidRPr="00044A51">
              <w:rPr>
                <w:rFonts w:ascii="Arial" w:eastAsia="Arial" w:hAnsi="Arial" w:cs="Arial"/>
              </w:rPr>
              <w:t>EMS</w:t>
            </w:r>
          </w:p>
        </w:tc>
        <w:tc>
          <w:tcPr>
            <w:tcW w:w="5936" w:type="dxa"/>
          </w:tcPr>
          <w:p w14:paraId="4F175EE9" w14:textId="600364E8" w:rsidR="00D1096B" w:rsidRPr="00044A51" w:rsidRDefault="00D1096B" w:rsidP="00044A51">
            <w:pPr>
              <w:rPr>
                <w:rFonts w:ascii="Arial" w:eastAsia="Arial" w:hAnsi="Arial" w:cs="Arial"/>
              </w:rPr>
            </w:pPr>
            <w:r w:rsidRPr="00044A51">
              <w:rPr>
                <w:rFonts w:ascii="Arial" w:eastAsia="Arial" w:hAnsi="Arial" w:cs="Arial"/>
              </w:rPr>
              <w:t>A management system that provides a framework enabling a business to identify, monitor and control its significant environmental aspects. An EMS addresses environmental risks and prioritises the actions necessary to achieve best-practice in environmental management. It also acts as a control mechanism to ensure legal compliance with environmental legislation.</w:t>
            </w:r>
          </w:p>
        </w:tc>
      </w:tr>
      <w:tr w:rsidR="00D1096B" w:rsidRPr="00044A51" w14:paraId="0FBD2E27" w14:textId="77777777" w:rsidTr="00B05E5C">
        <w:trPr>
          <w:jc w:val="center"/>
        </w:trPr>
        <w:tc>
          <w:tcPr>
            <w:tcW w:w="3041" w:type="dxa"/>
          </w:tcPr>
          <w:p w14:paraId="0FC62EEA"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Equipment</w:t>
            </w:r>
          </w:p>
        </w:tc>
        <w:tc>
          <w:tcPr>
            <w:tcW w:w="1513" w:type="dxa"/>
          </w:tcPr>
          <w:p w14:paraId="41027251"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15E866D1" w14:textId="404FF07C" w:rsidR="00D1096B" w:rsidRPr="00044A51" w:rsidRDefault="00D1096B" w:rsidP="00044A51">
            <w:pPr>
              <w:rPr>
                <w:rFonts w:ascii="Arial" w:eastAsia="Arial" w:hAnsi="Arial" w:cs="Arial"/>
              </w:rPr>
            </w:pPr>
            <w:r w:rsidRPr="00044A51">
              <w:rPr>
                <w:rFonts w:ascii="Arial" w:eastAsia="Arial" w:hAnsi="Arial" w:cs="Arial"/>
              </w:rPr>
              <w:t>Items</w:t>
            </w:r>
            <w:r w:rsidRPr="00044A51">
              <w:rPr>
                <w:rFonts w:ascii="Arial" w:eastAsia="Arial" w:hAnsi="Arial" w:cs="Arial"/>
                <w:spacing w:val="5"/>
              </w:rPr>
              <w:t xml:space="preserve"> </w:t>
            </w:r>
            <w:r w:rsidRPr="00044A51">
              <w:rPr>
                <w:rFonts w:ascii="Arial" w:eastAsia="Arial" w:hAnsi="Arial" w:cs="Arial"/>
                <w:spacing w:val="-1"/>
              </w:rPr>
              <w:t>p</w:t>
            </w:r>
            <w:r w:rsidRPr="00044A51">
              <w:rPr>
                <w:rFonts w:ascii="Arial" w:eastAsia="Arial" w:hAnsi="Arial" w:cs="Arial"/>
              </w:rPr>
              <w:t>rovid</w:t>
            </w:r>
            <w:r w:rsidRPr="00044A51">
              <w:rPr>
                <w:rFonts w:ascii="Arial" w:eastAsia="Arial" w:hAnsi="Arial" w:cs="Arial"/>
                <w:spacing w:val="-1"/>
              </w:rPr>
              <w:t>e</w:t>
            </w:r>
            <w:r w:rsidRPr="00044A51">
              <w:rPr>
                <w:rFonts w:ascii="Arial" w:eastAsia="Arial" w:hAnsi="Arial" w:cs="Arial"/>
              </w:rPr>
              <w:t>d</w:t>
            </w:r>
            <w:r w:rsidRPr="00044A51">
              <w:rPr>
                <w:rFonts w:ascii="Arial" w:eastAsia="Arial" w:hAnsi="Arial" w:cs="Arial"/>
                <w:spacing w:val="5"/>
              </w:rPr>
              <w:t xml:space="preserve"> </w:t>
            </w:r>
            <w:r w:rsidRPr="00044A51">
              <w:rPr>
                <w:rFonts w:ascii="Arial" w:eastAsia="Arial" w:hAnsi="Arial" w:cs="Arial"/>
              </w:rPr>
              <w:t>by</w:t>
            </w:r>
            <w:r w:rsidRPr="00044A51">
              <w:rPr>
                <w:rFonts w:ascii="Arial" w:eastAsia="Arial" w:hAnsi="Arial" w:cs="Arial"/>
                <w:spacing w:val="5"/>
              </w:rPr>
              <w:t xml:space="preserve"> </w:t>
            </w:r>
            <w:r w:rsidRPr="00044A51">
              <w:rPr>
                <w:rFonts w:ascii="Arial" w:eastAsia="Arial" w:hAnsi="Arial" w:cs="Arial"/>
              </w:rPr>
              <w:t>t</w:t>
            </w:r>
            <w:r w:rsidRPr="00044A51">
              <w:rPr>
                <w:rFonts w:ascii="Arial" w:eastAsia="Arial" w:hAnsi="Arial" w:cs="Arial"/>
                <w:spacing w:val="-1"/>
              </w:rPr>
              <w:t>h</w:t>
            </w:r>
            <w:r w:rsidRPr="00044A51">
              <w:rPr>
                <w:rFonts w:ascii="Arial" w:eastAsia="Arial" w:hAnsi="Arial" w:cs="Arial"/>
              </w:rPr>
              <w:t>e</w:t>
            </w:r>
            <w:r w:rsidRPr="00044A51">
              <w:rPr>
                <w:rFonts w:ascii="Arial" w:eastAsia="Arial" w:hAnsi="Arial" w:cs="Arial"/>
                <w:spacing w:val="4"/>
              </w:rPr>
              <w:t xml:space="preserve"> </w:t>
            </w:r>
            <w:r w:rsidRPr="00044A51">
              <w:rPr>
                <w:rFonts w:ascii="Arial" w:eastAsia="Arial" w:hAnsi="Arial" w:cs="Arial"/>
                <w:i/>
              </w:rPr>
              <w:t>Con</w:t>
            </w:r>
            <w:r w:rsidRPr="00044A51">
              <w:rPr>
                <w:rFonts w:ascii="Arial" w:eastAsia="Arial" w:hAnsi="Arial" w:cs="Arial"/>
                <w:i/>
                <w:spacing w:val="-2"/>
              </w:rPr>
              <w:t>t</w:t>
            </w:r>
            <w:r w:rsidRPr="00044A51">
              <w:rPr>
                <w:rFonts w:ascii="Arial" w:eastAsia="Arial" w:hAnsi="Arial" w:cs="Arial"/>
                <w:i/>
              </w:rPr>
              <w:t>ract</w:t>
            </w:r>
            <w:r w:rsidRPr="00044A51">
              <w:rPr>
                <w:rFonts w:ascii="Arial" w:eastAsia="Arial" w:hAnsi="Arial" w:cs="Arial"/>
                <w:i/>
                <w:spacing w:val="-1"/>
              </w:rPr>
              <w:t>o</w:t>
            </w:r>
            <w:r w:rsidRPr="00044A51">
              <w:rPr>
                <w:rFonts w:ascii="Arial" w:eastAsia="Arial" w:hAnsi="Arial" w:cs="Arial"/>
                <w:i/>
              </w:rPr>
              <w:t>r</w:t>
            </w:r>
            <w:r w:rsidRPr="00044A51">
              <w:rPr>
                <w:rFonts w:ascii="Arial" w:eastAsia="Arial" w:hAnsi="Arial" w:cs="Arial"/>
                <w:i/>
                <w:spacing w:val="4"/>
              </w:rPr>
              <w:t xml:space="preserve"> </w:t>
            </w:r>
            <w:r w:rsidRPr="00044A51">
              <w:rPr>
                <w:rFonts w:ascii="Arial" w:eastAsia="Arial" w:hAnsi="Arial" w:cs="Arial"/>
              </w:rPr>
              <w:t>and</w:t>
            </w:r>
            <w:r w:rsidRPr="00044A51">
              <w:rPr>
                <w:rFonts w:ascii="Arial" w:eastAsia="Arial" w:hAnsi="Arial" w:cs="Arial"/>
                <w:spacing w:val="4"/>
              </w:rPr>
              <w:t xml:space="preserve"> </w:t>
            </w:r>
            <w:r w:rsidRPr="00044A51">
              <w:rPr>
                <w:rFonts w:ascii="Arial" w:eastAsia="Arial" w:hAnsi="Arial" w:cs="Arial"/>
                <w:spacing w:val="-1"/>
              </w:rPr>
              <w:t>us</w:t>
            </w:r>
            <w:r w:rsidRPr="00044A51">
              <w:rPr>
                <w:rFonts w:ascii="Arial" w:eastAsia="Arial" w:hAnsi="Arial" w:cs="Arial"/>
              </w:rPr>
              <w:t>ed</w:t>
            </w:r>
            <w:r w:rsidRPr="00044A51">
              <w:rPr>
                <w:rFonts w:ascii="Arial" w:eastAsia="Arial" w:hAnsi="Arial" w:cs="Arial"/>
                <w:spacing w:val="5"/>
              </w:rPr>
              <w:t xml:space="preserve"> </w:t>
            </w:r>
            <w:r w:rsidRPr="00044A51">
              <w:rPr>
                <w:rFonts w:ascii="Arial" w:eastAsia="Arial" w:hAnsi="Arial" w:cs="Arial"/>
              </w:rPr>
              <w:t>by</w:t>
            </w:r>
            <w:r w:rsidRPr="00044A51">
              <w:rPr>
                <w:rFonts w:ascii="Arial" w:eastAsia="Arial" w:hAnsi="Arial" w:cs="Arial"/>
                <w:spacing w:val="3"/>
              </w:rPr>
              <w:t xml:space="preserve"> </w:t>
            </w:r>
            <w:r w:rsidRPr="00044A51">
              <w:rPr>
                <w:rFonts w:ascii="Arial" w:eastAsia="Arial" w:hAnsi="Arial" w:cs="Arial"/>
              </w:rPr>
              <w:t>him</w:t>
            </w:r>
            <w:r w:rsidRPr="00044A51">
              <w:rPr>
                <w:rFonts w:ascii="Arial" w:eastAsia="Arial" w:hAnsi="Arial" w:cs="Arial"/>
                <w:spacing w:val="5"/>
              </w:rPr>
              <w:t xml:space="preserve"> </w:t>
            </w:r>
            <w:r w:rsidRPr="00044A51">
              <w:rPr>
                <w:rFonts w:ascii="Arial" w:eastAsia="Arial" w:hAnsi="Arial" w:cs="Arial"/>
              </w:rPr>
              <w:t>to</w:t>
            </w:r>
            <w:r w:rsidRPr="00044A51">
              <w:rPr>
                <w:rFonts w:ascii="Arial" w:eastAsia="Arial" w:hAnsi="Arial" w:cs="Arial"/>
                <w:spacing w:val="2"/>
              </w:rPr>
              <w:t xml:space="preserve"> </w:t>
            </w:r>
            <w:r w:rsidRPr="00044A51">
              <w:rPr>
                <w:rFonts w:ascii="Arial" w:eastAsia="Arial" w:hAnsi="Arial" w:cs="Arial"/>
              </w:rPr>
              <w:t>Provide</w:t>
            </w:r>
            <w:r w:rsidRPr="00044A51">
              <w:rPr>
                <w:rFonts w:ascii="Arial" w:eastAsia="Arial" w:hAnsi="Arial" w:cs="Arial"/>
                <w:spacing w:val="5"/>
              </w:rPr>
              <w:t xml:space="preserve"> </w:t>
            </w:r>
            <w:r w:rsidRPr="00044A51">
              <w:rPr>
                <w:rFonts w:ascii="Arial" w:eastAsia="Arial" w:hAnsi="Arial" w:cs="Arial"/>
              </w:rPr>
              <w:t>t</w:t>
            </w:r>
            <w:r w:rsidRPr="00044A51">
              <w:rPr>
                <w:rFonts w:ascii="Arial" w:eastAsia="Arial" w:hAnsi="Arial" w:cs="Arial"/>
                <w:spacing w:val="-1"/>
              </w:rPr>
              <w:t>h</w:t>
            </w:r>
            <w:r w:rsidRPr="00044A51">
              <w:rPr>
                <w:rFonts w:ascii="Arial" w:eastAsia="Arial" w:hAnsi="Arial" w:cs="Arial"/>
              </w:rPr>
              <w:t>e</w:t>
            </w:r>
            <w:r w:rsidRPr="00044A51">
              <w:rPr>
                <w:rFonts w:ascii="Arial" w:eastAsia="Arial" w:hAnsi="Arial" w:cs="Arial"/>
                <w:spacing w:val="3"/>
              </w:rPr>
              <w:t xml:space="preserve"> </w:t>
            </w:r>
            <w:r w:rsidRPr="00044A51">
              <w:rPr>
                <w:rFonts w:ascii="Arial" w:eastAsia="Arial" w:hAnsi="Arial" w:cs="Arial"/>
              </w:rPr>
              <w:t>W</w:t>
            </w:r>
            <w:r w:rsidRPr="00044A51">
              <w:rPr>
                <w:rFonts w:ascii="Arial" w:eastAsia="Arial" w:hAnsi="Arial" w:cs="Arial"/>
                <w:spacing w:val="-1"/>
              </w:rPr>
              <w:t>o</w:t>
            </w:r>
            <w:r w:rsidRPr="00044A51">
              <w:rPr>
                <w:rFonts w:ascii="Arial" w:eastAsia="Arial" w:hAnsi="Arial" w:cs="Arial"/>
              </w:rPr>
              <w:t>rks and</w:t>
            </w:r>
            <w:r w:rsidRPr="00044A51">
              <w:rPr>
                <w:rFonts w:ascii="Arial" w:eastAsia="Arial" w:hAnsi="Arial" w:cs="Arial"/>
                <w:spacing w:val="11"/>
              </w:rPr>
              <w:t xml:space="preserve"> </w:t>
            </w:r>
            <w:r w:rsidRPr="00044A51">
              <w:rPr>
                <w:rFonts w:ascii="Arial" w:eastAsia="Arial" w:hAnsi="Arial" w:cs="Arial"/>
              </w:rPr>
              <w:t>wh</w:t>
            </w:r>
            <w:r w:rsidRPr="00044A51">
              <w:rPr>
                <w:rFonts w:ascii="Arial" w:eastAsia="Arial" w:hAnsi="Arial" w:cs="Arial"/>
                <w:spacing w:val="-1"/>
              </w:rPr>
              <w:t>i</w:t>
            </w:r>
            <w:r w:rsidRPr="00044A51">
              <w:rPr>
                <w:rFonts w:ascii="Arial" w:eastAsia="Arial" w:hAnsi="Arial" w:cs="Arial"/>
                <w:spacing w:val="1"/>
              </w:rPr>
              <w:t>c</w:t>
            </w:r>
            <w:r w:rsidRPr="00044A51">
              <w:rPr>
                <w:rFonts w:ascii="Arial" w:eastAsia="Arial" w:hAnsi="Arial" w:cs="Arial"/>
              </w:rPr>
              <w:t>h</w:t>
            </w:r>
            <w:r w:rsidRPr="00044A51">
              <w:rPr>
                <w:rFonts w:ascii="Arial" w:eastAsia="Arial" w:hAnsi="Arial" w:cs="Arial"/>
                <w:spacing w:val="12"/>
              </w:rPr>
              <w:t xml:space="preserve"> </w:t>
            </w:r>
            <w:r w:rsidRPr="00044A51">
              <w:rPr>
                <w:rFonts w:ascii="Arial" w:eastAsia="Arial" w:hAnsi="Arial" w:cs="Arial"/>
              </w:rPr>
              <w:t>t</w:t>
            </w:r>
            <w:r w:rsidRPr="00044A51">
              <w:rPr>
                <w:rFonts w:ascii="Arial" w:eastAsia="Arial" w:hAnsi="Arial" w:cs="Arial"/>
                <w:spacing w:val="-1"/>
              </w:rPr>
              <w:t>h</w:t>
            </w:r>
            <w:r w:rsidRPr="00044A51">
              <w:rPr>
                <w:rFonts w:ascii="Arial" w:eastAsia="Arial" w:hAnsi="Arial" w:cs="Arial"/>
              </w:rPr>
              <w:t>e</w:t>
            </w:r>
            <w:r w:rsidRPr="00044A51">
              <w:rPr>
                <w:rFonts w:ascii="Arial" w:eastAsia="Arial" w:hAnsi="Arial" w:cs="Arial"/>
                <w:spacing w:val="12"/>
              </w:rPr>
              <w:t xml:space="preserve"> </w:t>
            </w:r>
            <w:r w:rsidRPr="00044A51">
              <w:rPr>
                <w:rFonts w:ascii="Arial" w:eastAsia="Arial" w:hAnsi="Arial" w:cs="Arial"/>
              </w:rPr>
              <w:t>Scope</w:t>
            </w:r>
            <w:r w:rsidRPr="00044A51">
              <w:rPr>
                <w:rFonts w:ascii="Arial" w:eastAsia="Arial" w:hAnsi="Arial" w:cs="Arial"/>
                <w:spacing w:val="12"/>
              </w:rPr>
              <w:t xml:space="preserve"> </w:t>
            </w:r>
            <w:r w:rsidRPr="00044A51">
              <w:rPr>
                <w:rFonts w:ascii="Arial" w:eastAsia="Arial" w:hAnsi="Arial" w:cs="Arial"/>
                <w:spacing w:val="-1"/>
              </w:rPr>
              <w:t>d</w:t>
            </w:r>
            <w:r w:rsidRPr="00044A51">
              <w:rPr>
                <w:rFonts w:ascii="Arial" w:eastAsia="Arial" w:hAnsi="Arial" w:cs="Arial"/>
              </w:rPr>
              <w:t>o</w:t>
            </w:r>
            <w:r w:rsidRPr="00044A51">
              <w:rPr>
                <w:rFonts w:ascii="Arial" w:eastAsia="Arial" w:hAnsi="Arial" w:cs="Arial"/>
                <w:spacing w:val="-1"/>
              </w:rPr>
              <w:t>e</w:t>
            </w:r>
            <w:r w:rsidRPr="00044A51">
              <w:rPr>
                <w:rFonts w:ascii="Arial" w:eastAsia="Arial" w:hAnsi="Arial" w:cs="Arial"/>
              </w:rPr>
              <w:t>s</w:t>
            </w:r>
            <w:r w:rsidRPr="00044A51">
              <w:rPr>
                <w:rFonts w:ascii="Arial" w:eastAsia="Arial" w:hAnsi="Arial" w:cs="Arial"/>
                <w:spacing w:val="11"/>
              </w:rPr>
              <w:t xml:space="preserve"> </w:t>
            </w:r>
            <w:r w:rsidRPr="00044A51">
              <w:rPr>
                <w:rFonts w:ascii="Arial" w:eastAsia="Arial" w:hAnsi="Arial" w:cs="Arial"/>
              </w:rPr>
              <w:t>not</w:t>
            </w:r>
            <w:r w:rsidRPr="00044A51">
              <w:rPr>
                <w:rFonts w:ascii="Arial" w:eastAsia="Arial" w:hAnsi="Arial" w:cs="Arial"/>
                <w:spacing w:val="12"/>
              </w:rPr>
              <w:t xml:space="preserve"> </w:t>
            </w:r>
            <w:r w:rsidRPr="00044A51">
              <w:rPr>
                <w:rFonts w:ascii="Arial" w:eastAsia="Arial" w:hAnsi="Arial" w:cs="Arial"/>
              </w:rPr>
              <w:t>r</w:t>
            </w:r>
            <w:r w:rsidRPr="00044A51">
              <w:rPr>
                <w:rFonts w:ascii="Arial" w:eastAsia="Arial" w:hAnsi="Arial" w:cs="Arial"/>
                <w:spacing w:val="-1"/>
              </w:rPr>
              <w:t>e</w:t>
            </w:r>
            <w:r w:rsidRPr="00044A51">
              <w:rPr>
                <w:rFonts w:ascii="Arial" w:eastAsia="Arial" w:hAnsi="Arial" w:cs="Arial"/>
              </w:rPr>
              <w:t>qu</w:t>
            </w:r>
            <w:r w:rsidRPr="00044A51">
              <w:rPr>
                <w:rFonts w:ascii="Arial" w:eastAsia="Arial" w:hAnsi="Arial" w:cs="Arial"/>
                <w:spacing w:val="-1"/>
              </w:rPr>
              <w:t>i</w:t>
            </w:r>
            <w:r w:rsidRPr="00044A51">
              <w:rPr>
                <w:rFonts w:ascii="Arial" w:eastAsia="Arial" w:hAnsi="Arial" w:cs="Arial"/>
              </w:rPr>
              <w:t>re</w:t>
            </w:r>
            <w:r w:rsidRPr="00044A51">
              <w:rPr>
                <w:rFonts w:ascii="Arial" w:eastAsia="Arial" w:hAnsi="Arial" w:cs="Arial"/>
                <w:spacing w:val="12"/>
              </w:rPr>
              <w:t xml:space="preserve"> </w:t>
            </w:r>
            <w:r w:rsidRPr="00044A51">
              <w:rPr>
                <w:rFonts w:ascii="Arial" w:eastAsia="Arial" w:hAnsi="Arial" w:cs="Arial"/>
              </w:rPr>
              <w:t>h</w:t>
            </w:r>
            <w:r w:rsidRPr="00044A51">
              <w:rPr>
                <w:rFonts w:ascii="Arial" w:eastAsia="Arial" w:hAnsi="Arial" w:cs="Arial"/>
                <w:spacing w:val="-1"/>
              </w:rPr>
              <w:t>i</w:t>
            </w:r>
            <w:r w:rsidRPr="00044A51">
              <w:rPr>
                <w:rFonts w:ascii="Arial" w:eastAsia="Arial" w:hAnsi="Arial" w:cs="Arial"/>
              </w:rPr>
              <w:t>m</w:t>
            </w:r>
            <w:r w:rsidRPr="00044A51">
              <w:rPr>
                <w:rFonts w:ascii="Arial" w:eastAsia="Arial" w:hAnsi="Arial" w:cs="Arial"/>
                <w:spacing w:val="12"/>
              </w:rPr>
              <w:t xml:space="preserve"> </w:t>
            </w:r>
            <w:r w:rsidRPr="00044A51">
              <w:rPr>
                <w:rFonts w:ascii="Arial" w:eastAsia="Arial" w:hAnsi="Arial" w:cs="Arial"/>
              </w:rPr>
              <w:t>to</w:t>
            </w:r>
            <w:r w:rsidRPr="00044A51">
              <w:rPr>
                <w:rFonts w:ascii="Arial" w:eastAsia="Arial" w:hAnsi="Arial" w:cs="Arial"/>
                <w:spacing w:val="12"/>
              </w:rPr>
              <w:t xml:space="preserve"> </w:t>
            </w:r>
            <w:r w:rsidRPr="00044A51">
              <w:rPr>
                <w:rFonts w:ascii="Arial" w:eastAsia="Arial" w:hAnsi="Arial" w:cs="Arial"/>
              </w:rPr>
              <w:t>i</w:t>
            </w:r>
            <w:r w:rsidRPr="00044A51">
              <w:rPr>
                <w:rFonts w:ascii="Arial" w:eastAsia="Arial" w:hAnsi="Arial" w:cs="Arial"/>
                <w:spacing w:val="-1"/>
              </w:rPr>
              <w:t>n</w:t>
            </w:r>
            <w:r w:rsidRPr="00044A51">
              <w:rPr>
                <w:rFonts w:ascii="Arial" w:eastAsia="Arial" w:hAnsi="Arial" w:cs="Arial"/>
              </w:rPr>
              <w:t>clu</w:t>
            </w:r>
            <w:r w:rsidRPr="00044A51">
              <w:rPr>
                <w:rFonts w:ascii="Arial" w:eastAsia="Arial" w:hAnsi="Arial" w:cs="Arial"/>
                <w:spacing w:val="-1"/>
              </w:rPr>
              <w:t>d</w:t>
            </w:r>
            <w:r w:rsidRPr="00044A51">
              <w:rPr>
                <w:rFonts w:ascii="Arial" w:eastAsia="Arial" w:hAnsi="Arial" w:cs="Arial"/>
              </w:rPr>
              <w:t>e</w:t>
            </w:r>
            <w:r w:rsidRPr="00044A51">
              <w:rPr>
                <w:rFonts w:ascii="Arial" w:eastAsia="Arial" w:hAnsi="Arial" w:cs="Arial"/>
                <w:spacing w:val="12"/>
              </w:rPr>
              <w:t xml:space="preserve"> </w:t>
            </w:r>
            <w:r w:rsidRPr="00044A51">
              <w:rPr>
                <w:rFonts w:ascii="Arial" w:eastAsia="Arial" w:hAnsi="Arial" w:cs="Arial"/>
                <w:spacing w:val="-1"/>
              </w:rPr>
              <w:t>i</w:t>
            </w:r>
            <w:r w:rsidRPr="00044A51">
              <w:rPr>
                <w:rFonts w:ascii="Arial" w:eastAsia="Arial" w:hAnsi="Arial" w:cs="Arial"/>
              </w:rPr>
              <w:t>n</w:t>
            </w:r>
            <w:r w:rsidRPr="00044A51">
              <w:rPr>
                <w:rFonts w:ascii="Arial" w:eastAsia="Arial" w:hAnsi="Arial" w:cs="Arial"/>
                <w:spacing w:val="12"/>
              </w:rPr>
              <w:t xml:space="preserve"> </w:t>
            </w:r>
            <w:r w:rsidRPr="00044A51">
              <w:rPr>
                <w:rFonts w:ascii="Arial" w:eastAsia="Arial" w:hAnsi="Arial" w:cs="Arial"/>
              </w:rPr>
              <w:t>t</w:t>
            </w:r>
            <w:r w:rsidRPr="00044A51">
              <w:rPr>
                <w:rFonts w:ascii="Arial" w:eastAsia="Arial" w:hAnsi="Arial" w:cs="Arial"/>
                <w:spacing w:val="-1"/>
              </w:rPr>
              <w:t>h</w:t>
            </w:r>
            <w:r w:rsidRPr="00044A51">
              <w:rPr>
                <w:rFonts w:ascii="Arial" w:eastAsia="Arial" w:hAnsi="Arial" w:cs="Arial"/>
              </w:rPr>
              <w:t xml:space="preserve">e </w:t>
            </w:r>
            <w:r w:rsidRPr="00044A51">
              <w:rPr>
                <w:rFonts w:ascii="Arial" w:eastAsia="Arial" w:hAnsi="Arial" w:cs="Arial"/>
                <w:i/>
              </w:rPr>
              <w:t>wo</w:t>
            </w:r>
            <w:r w:rsidRPr="00044A51">
              <w:rPr>
                <w:rFonts w:ascii="Arial" w:eastAsia="Arial" w:hAnsi="Arial" w:cs="Arial"/>
                <w:i/>
                <w:spacing w:val="-1"/>
              </w:rPr>
              <w:t>rk</w:t>
            </w:r>
            <w:r w:rsidRPr="00044A51">
              <w:rPr>
                <w:rFonts w:ascii="Arial" w:eastAsia="Arial" w:hAnsi="Arial" w:cs="Arial"/>
                <w:i/>
              </w:rPr>
              <w:t>s.</w:t>
            </w:r>
          </w:p>
        </w:tc>
      </w:tr>
      <w:tr w:rsidR="00D1096B" w:rsidRPr="00044A51" w14:paraId="0DAE5608" w14:textId="77777777" w:rsidTr="00B05E5C">
        <w:trPr>
          <w:jc w:val="center"/>
        </w:trPr>
        <w:tc>
          <w:tcPr>
            <w:tcW w:w="3041" w:type="dxa"/>
          </w:tcPr>
          <w:p w14:paraId="1743DCF6"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Establishment Specific Task Schedule.</w:t>
            </w:r>
          </w:p>
        </w:tc>
        <w:tc>
          <w:tcPr>
            <w:tcW w:w="1513" w:type="dxa"/>
          </w:tcPr>
          <w:p w14:paraId="21809473" w14:textId="77777777" w:rsidR="00D1096B" w:rsidRPr="00044A51" w:rsidRDefault="00D1096B" w:rsidP="00044A51">
            <w:pPr>
              <w:rPr>
                <w:rFonts w:ascii="Arial" w:eastAsia="Arial" w:hAnsi="Arial" w:cs="Arial"/>
              </w:rPr>
            </w:pPr>
            <w:r w:rsidRPr="00044A51">
              <w:rPr>
                <w:rFonts w:ascii="Arial" w:eastAsia="Arial" w:hAnsi="Arial" w:cs="Arial"/>
              </w:rPr>
              <w:t>ESTS</w:t>
            </w:r>
          </w:p>
        </w:tc>
        <w:tc>
          <w:tcPr>
            <w:tcW w:w="5936" w:type="dxa"/>
          </w:tcPr>
          <w:p w14:paraId="5CCBB367" w14:textId="77777777" w:rsidR="00D1096B" w:rsidRPr="00044A51" w:rsidRDefault="00D1096B" w:rsidP="00044A51">
            <w:pPr>
              <w:rPr>
                <w:rFonts w:ascii="Arial" w:eastAsia="Arial" w:hAnsi="Arial" w:cs="Arial"/>
              </w:rPr>
            </w:pPr>
            <w:proofErr w:type="gramStart"/>
            <w:r w:rsidRPr="00044A51">
              <w:rPr>
                <w:rFonts w:ascii="Arial" w:eastAsia="Arial" w:hAnsi="Arial" w:cs="Arial"/>
              </w:rPr>
              <w:t>The annual programme list of Establishment-specific statutory and Mandatory test and inspections,</w:t>
            </w:r>
            <w:proofErr w:type="gramEnd"/>
            <w:r w:rsidRPr="00044A51">
              <w:rPr>
                <w:rFonts w:ascii="Arial" w:eastAsia="Arial" w:hAnsi="Arial" w:cs="Arial"/>
              </w:rPr>
              <w:t xml:space="preserve"> derived from agreed standards and tasks and applied to an Establishment’s Assets to form a rolling programme. Also contains the programme of Establishment- specific preventative maintenance.</w:t>
            </w:r>
          </w:p>
        </w:tc>
      </w:tr>
      <w:tr w:rsidR="00D1096B" w:rsidRPr="00044A51" w14:paraId="4594E9BC" w14:textId="77777777" w:rsidTr="00B05E5C">
        <w:trPr>
          <w:jc w:val="center"/>
        </w:trPr>
        <w:tc>
          <w:tcPr>
            <w:tcW w:w="3041" w:type="dxa"/>
          </w:tcPr>
          <w:p w14:paraId="74271BB0"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Estate Management</w:t>
            </w:r>
          </w:p>
        </w:tc>
        <w:tc>
          <w:tcPr>
            <w:tcW w:w="1513" w:type="dxa"/>
          </w:tcPr>
          <w:p w14:paraId="1B5E2447" w14:textId="77777777" w:rsidR="00D1096B" w:rsidRPr="00044A51" w:rsidRDefault="00D1096B" w:rsidP="00044A51">
            <w:pPr>
              <w:rPr>
                <w:rFonts w:ascii="Arial" w:eastAsia="Arial" w:hAnsi="Arial" w:cs="Arial"/>
              </w:rPr>
            </w:pPr>
            <w:r w:rsidRPr="00044A51">
              <w:rPr>
                <w:rFonts w:ascii="Arial" w:eastAsia="Arial" w:hAnsi="Arial" w:cs="Arial"/>
              </w:rPr>
              <w:t>EM</w:t>
            </w:r>
          </w:p>
        </w:tc>
        <w:tc>
          <w:tcPr>
            <w:tcW w:w="5936" w:type="dxa"/>
          </w:tcPr>
          <w:p w14:paraId="05A27CA8" w14:textId="77777777" w:rsidR="00D1096B" w:rsidRPr="00044A51" w:rsidRDefault="00D1096B" w:rsidP="00044A51">
            <w:pPr>
              <w:rPr>
                <w:rFonts w:ascii="Arial" w:eastAsia="Arial" w:hAnsi="Arial" w:cs="Arial"/>
              </w:rPr>
            </w:pPr>
            <w:r w:rsidRPr="00044A51">
              <w:rPr>
                <w:rFonts w:ascii="Arial" w:eastAsia="Arial" w:hAnsi="Arial" w:cs="Arial"/>
              </w:rPr>
              <w:t xml:space="preserve">Generic term for the management of the </w:t>
            </w:r>
            <w:r w:rsidRPr="00044A51">
              <w:rPr>
                <w:rFonts w:ascii="Arial" w:eastAsia="Arial" w:hAnsi="Arial" w:cs="Arial"/>
                <w:i/>
              </w:rPr>
              <w:t>Employer's</w:t>
            </w:r>
            <w:r w:rsidRPr="00044A51">
              <w:rPr>
                <w:rFonts w:ascii="Arial" w:eastAsia="Arial" w:hAnsi="Arial" w:cs="Arial"/>
              </w:rPr>
              <w:t xml:space="preserve"> Estate.</w:t>
            </w:r>
          </w:p>
        </w:tc>
      </w:tr>
      <w:tr w:rsidR="00D1096B" w:rsidRPr="00044A51" w14:paraId="66129240" w14:textId="77777777" w:rsidTr="00B05E5C">
        <w:trPr>
          <w:jc w:val="center"/>
        </w:trPr>
        <w:tc>
          <w:tcPr>
            <w:tcW w:w="3041" w:type="dxa"/>
          </w:tcPr>
          <w:p w14:paraId="7CD7ADAE"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EU Emission Trading System</w:t>
            </w:r>
          </w:p>
        </w:tc>
        <w:tc>
          <w:tcPr>
            <w:tcW w:w="1513" w:type="dxa"/>
          </w:tcPr>
          <w:p w14:paraId="792EEAFD" w14:textId="77777777" w:rsidR="00D1096B" w:rsidRPr="00044A51" w:rsidRDefault="00D1096B" w:rsidP="00044A51">
            <w:pPr>
              <w:rPr>
                <w:rFonts w:ascii="Arial" w:eastAsia="Arial" w:hAnsi="Arial" w:cs="Arial"/>
              </w:rPr>
            </w:pPr>
            <w:r w:rsidRPr="00044A51">
              <w:rPr>
                <w:rFonts w:ascii="Arial" w:eastAsia="Arial" w:hAnsi="Arial" w:cs="Arial"/>
              </w:rPr>
              <w:t>EU ETS</w:t>
            </w:r>
          </w:p>
        </w:tc>
        <w:tc>
          <w:tcPr>
            <w:tcW w:w="5936" w:type="dxa"/>
          </w:tcPr>
          <w:p w14:paraId="17F9D2A4" w14:textId="77777777" w:rsidR="00D1096B" w:rsidRPr="00044A51" w:rsidRDefault="00D1096B" w:rsidP="00044A51">
            <w:pPr>
              <w:rPr>
                <w:rFonts w:ascii="Arial" w:eastAsia="Arial" w:hAnsi="Arial" w:cs="Arial"/>
              </w:rPr>
            </w:pPr>
            <w:r w:rsidRPr="00044A51">
              <w:rPr>
                <w:rFonts w:ascii="Arial" w:eastAsia="Arial" w:hAnsi="Arial" w:cs="Arial"/>
              </w:rPr>
              <w:t>One of the policies introduced across the European Union to help it meet its greenhouse gas emissions reduction target under the Kyoto Protocol.</w:t>
            </w:r>
          </w:p>
        </w:tc>
      </w:tr>
      <w:tr w:rsidR="00D1096B" w:rsidRPr="00044A51" w14:paraId="50A9B2E7" w14:textId="77777777" w:rsidTr="00B05E5C">
        <w:trPr>
          <w:jc w:val="center"/>
        </w:trPr>
        <w:tc>
          <w:tcPr>
            <w:tcW w:w="3041" w:type="dxa"/>
          </w:tcPr>
          <w:p w14:paraId="718195B0"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Excel</w:t>
            </w:r>
          </w:p>
        </w:tc>
        <w:tc>
          <w:tcPr>
            <w:tcW w:w="1513" w:type="dxa"/>
          </w:tcPr>
          <w:p w14:paraId="1358651F"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412C0431" w14:textId="77777777" w:rsidR="00D1096B" w:rsidRPr="00044A51" w:rsidRDefault="00D1096B" w:rsidP="00044A51">
            <w:pPr>
              <w:rPr>
                <w:rFonts w:ascii="Arial" w:eastAsia="Arial" w:hAnsi="Arial" w:cs="Arial"/>
              </w:rPr>
            </w:pPr>
            <w:r w:rsidRPr="00044A51">
              <w:rPr>
                <w:rFonts w:ascii="Arial" w:eastAsia="Arial" w:hAnsi="Arial" w:cs="Arial"/>
              </w:rPr>
              <w:t>Microsoft Office spreadsheet application.</w:t>
            </w:r>
          </w:p>
        </w:tc>
      </w:tr>
      <w:tr w:rsidR="00D1096B" w:rsidRPr="00044A51" w14:paraId="382E6DFA" w14:textId="77777777" w:rsidTr="00B05E5C">
        <w:trPr>
          <w:jc w:val="center"/>
        </w:trPr>
        <w:tc>
          <w:tcPr>
            <w:tcW w:w="3041" w:type="dxa"/>
          </w:tcPr>
          <w:p w14:paraId="19411F5D"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Expunge</w:t>
            </w:r>
          </w:p>
        </w:tc>
        <w:tc>
          <w:tcPr>
            <w:tcW w:w="1513" w:type="dxa"/>
          </w:tcPr>
          <w:p w14:paraId="725CE549"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70D50BB1" w14:textId="77777777" w:rsidR="00D1096B" w:rsidRPr="00044A51" w:rsidRDefault="00D1096B" w:rsidP="00044A51">
            <w:pPr>
              <w:rPr>
                <w:rFonts w:ascii="Arial" w:eastAsia="Arial" w:hAnsi="Arial" w:cs="Arial"/>
              </w:rPr>
            </w:pPr>
            <w:r w:rsidRPr="00044A51">
              <w:rPr>
                <w:rFonts w:ascii="Arial" w:eastAsia="Arial" w:hAnsi="Arial" w:cs="Arial"/>
              </w:rPr>
              <w:t>The removal of the information contained in a Message document such that the Message is removed from the system in a manner which precludes its retrieval (but with no obligation in respect of the record of its receipt).</w:t>
            </w:r>
          </w:p>
        </w:tc>
      </w:tr>
      <w:tr w:rsidR="00D1096B" w:rsidRPr="00044A51" w14:paraId="75E86308" w14:textId="77777777" w:rsidTr="00B05E5C">
        <w:trPr>
          <w:jc w:val="center"/>
        </w:trPr>
        <w:tc>
          <w:tcPr>
            <w:tcW w:w="3041" w:type="dxa"/>
          </w:tcPr>
          <w:p w14:paraId="4259102D"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Facility Management Manual</w:t>
            </w:r>
          </w:p>
        </w:tc>
        <w:tc>
          <w:tcPr>
            <w:tcW w:w="1513" w:type="dxa"/>
          </w:tcPr>
          <w:p w14:paraId="6DCE743F" w14:textId="77777777" w:rsidR="00D1096B" w:rsidRPr="00044A51" w:rsidRDefault="00D1096B" w:rsidP="00044A51">
            <w:pPr>
              <w:rPr>
                <w:rFonts w:ascii="Arial" w:eastAsia="Arial" w:hAnsi="Arial" w:cs="Arial"/>
              </w:rPr>
            </w:pPr>
            <w:proofErr w:type="spellStart"/>
            <w:r w:rsidRPr="00044A51">
              <w:rPr>
                <w:rFonts w:ascii="Arial" w:eastAsia="Arial" w:hAnsi="Arial" w:cs="Arial"/>
              </w:rPr>
              <w:t>FMM</w:t>
            </w:r>
            <w:proofErr w:type="spellEnd"/>
          </w:p>
        </w:tc>
        <w:tc>
          <w:tcPr>
            <w:tcW w:w="5936" w:type="dxa"/>
          </w:tcPr>
          <w:p w14:paraId="244E964A" w14:textId="77777777" w:rsidR="00D1096B" w:rsidRPr="00044A51" w:rsidRDefault="00D1096B" w:rsidP="00044A51">
            <w:pPr>
              <w:rPr>
                <w:rFonts w:ascii="Arial" w:eastAsia="Arial" w:hAnsi="Arial" w:cs="Arial"/>
              </w:rPr>
            </w:pPr>
            <w:r w:rsidRPr="00044A51">
              <w:rPr>
                <w:rFonts w:ascii="Arial" w:eastAsia="Arial" w:hAnsi="Arial" w:cs="Arial"/>
              </w:rPr>
              <w:t>A manual which contains all necessary information for proper operation, maintenance and repair of each building, installation and /or utility.</w:t>
            </w:r>
          </w:p>
        </w:tc>
      </w:tr>
      <w:tr w:rsidR="00D1096B" w:rsidRPr="00044A51" w14:paraId="45CF98D2" w14:textId="77777777" w:rsidTr="00B05E5C">
        <w:trPr>
          <w:jc w:val="center"/>
        </w:trPr>
        <w:tc>
          <w:tcPr>
            <w:tcW w:w="3041" w:type="dxa"/>
          </w:tcPr>
          <w:p w14:paraId="6F2C150D"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Failure</w:t>
            </w:r>
          </w:p>
        </w:tc>
        <w:tc>
          <w:tcPr>
            <w:tcW w:w="1513" w:type="dxa"/>
          </w:tcPr>
          <w:p w14:paraId="09308A56"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2637CD66" w14:textId="77777777" w:rsidR="00D1096B" w:rsidRPr="00044A51" w:rsidRDefault="00D1096B" w:rsidP="00044A51">
            <w:pPr>
              <w:rPr>
                <w:rFonts w:ascii="Arial" w:eastAsia="Arial" w:hAnsi="Arial" w:cs="Arial"/>
              </w:rPr>
            </w:pPr>
            <w:r w:rsidRPr="00044A51">
              <w:rPr>
                <w:rFonts w:ascii="Arial" w:eastAsia="Arial" w:hAnsi="Arial" w:cs="Arial"/>
              </w:rPr>
              <w:t>Where an Asset, or its component parts, fails a statutory or mandatory test or inspection.</w:t>
            </w:r>
          </w:p>
        </w:tc>
      </w:tr>
      <w:tr w:rsidR="00D1096B" w:rsidRPr="00044A51" w14:paraId="7DE93986" w14:textId="77777777" w:rsidTr="00B05E5C">
        <w:trPr>
          <w:jc w:val="center"/>
        </w:trPr>
        <w:tc>
          <w:tcPr>
            <w:tcW w:w="3041" w:type="dxa"/>
          </w:tcPr>
          <w:p w14:paraId="4826972A"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Fair Payment</w:t>
            </w:r>
          </w:p>
        </w:tc>
        <w:tc>
          <w:tcPr>
            <w:tcW w:w="1513" w:type="dxa"/>
          </w:tcPr>
          <w:p w14:paraId="0B820F29"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178C56C3" w14:textId="4929486A" w:rsidR="00D1096B" w:rsidRPr="00044A51" w:rsidRDefault="00D1096B" w:rsidP="00044A51">
            <w:pPr>
              <w:rPr>
                <w:rFonts w:ascii="Arial" w:eastAsia="Arial" w:hAnsi="Arial" w:cs="Arial"/>
              </w:rPr>
            </w:pPr>
            <w:r w:rsidRPr="00044A51">
              <w:rPr>
                <w:rFonts w:ascii="Arial" w:eastAsia="Arial" w:hAnsi="Arial" w:cs="Arial"/>
              </w:rPr>
              <w:t>A set of commitments which ensure fair and transparent payment practices.</w:t>
            </w:r>
          </w:p>
        </w:tc>
      </w:tr>
      <w:tr w:rsidR="00D1096B" w:rsidRPr="00044A51" w14:paraId="3BAE2508" w14:textId="77777777" w:rsidTr="00B05E5C">
        <w:trPr>
          <w:jc w:val="center"/>
        </w:trPr>
        <w:tc>
          <w:tcPr>
            <w:tcW w:w="3041" w:type="dxa"/>
          </w:tcPr>
          <w:p w14:paraId="251F0565" w14:textId="35855EED" w:rsidR="00D1096B" w:rsidRPr="00044A51" w:rsidRDefault="00D1096B" w:rsidP="00044A51">
            <w:pPr>
              <w:spacing w:line="220" w:lineRule="exact"/>
              <w:rPr>
                <w:rFonts w:ascii="Arial" w:eastAsia="Arial" w:hAnsi="Arial" w:cs="Arial"/>
              </w:rPr>
            </w:pPr>
            <w:r w:rsidRPr="00044A51">
              <w:rPr>
                <w:rFonts w:ascii="Arial" w:eastAsia="Arial" w:hAnsi="Arial" w:cs="Arial"/>
              </w:rPr>
              <w:t>Firm</w:t>
            </w:r>
          </w:p>
        </w:tc>
        <w:tc>
          <w:tcPr>
            <w:tcW w:w="1513" w:type="dxa"/>
          </w:tcPr>
          <w:p w14:paraId="321EB33B" w14:textId="77777777" w:rsidR="00D1096B" w:rsidRPr="00044A51" w:rsidRDefault="00D1096B" w:rsidP="00044A51">
            <w:pPr>
              <w:rPr>
                <w:rFonts w:ascii="Arial" w:eastAsia="Arial" w:hAnsi="Arial" w:cs="Arial"/>
              </w:rPr>
            </w:pPr>
          </w:p>
        </w:tc>
        <w:tc>
          <w:tcPr>
            <w:tcW w:w="5936" w:type="dxa"/>
          </w:tcPr>
          <w:p w14:paraId="5ECEB978" w14:textId="08C93C17" w:rsidR="00D1096B" w:rsidRPr="00044A51" w:rsidRDefault="00D1096B" w:rsidP="00044A51">
            <w:pPr>
              <w:rPr>
                <w:rFonts w:ascii="Arial" w:eastAsia="Arial" w:hAnsi="Arial" w:cs="Arial"/>
              </w:rPr>
            </w:pPr>
            <w:r w:rsidRPr="00044A51">
              <w:rPr>
                <w:rFonts w:ascii="Arial" w:eastAsia="Arial" w:hAnsi="Arial" w:cs="Arial"/>
              </w:rPr>
              <w:t>As further detailed in Schedule 13</w:t>
            </w:r>
          </w:p>
        </w:tc>
      </w:tr>
      <w:tr w:rsidR="00D1096B" w:rsidRPr="00044A51" w14:paraId="762A8391" w14:textId="77777777" w:rsidTr="00B05E5C">
        <w:trPr>
          <w:jc w:val="center"/>
        </w:trPr>
        <w:tc>
          <w:tcPr>
            <w:tcW w:w="3041" w:type="dxa"/>
          </w:tcPr>
          <w:p w14:paraId="7750BCD7"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lastRenderedPageBreak/>
              <w:t>Firm Price</w:t>
            </w:r>
          </w:p>
        </w:tc>
        <w:tc>
          <w:tcPr>
            <w:tcW w:w="1513" w:type="dxa"/>
          </w:tcPr>
          <w:p w14:paraId="6F698B59"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3F13D04A" w14:textId="77777777" w:rsidR="00D1096B" w:rsidRPr="00044A51" w:rsidRDefault="00D1096B" w:rsidP="00044A51">
            <w:pPr>
              <w:rPr>
                <w:rFonts w:ascii="Arial" w:eastAsia="Arial" w:hAnsi="Arial" w:cs="Arial"/>
              </w:rPr>
            </w:pPr>
            <w:r w:rsidRPr="00044A51">
              <w:rPr>
                <w:rFonts w:ascii="Arial" w:eastAsia="Arial" w:hAnsi="Arial" w:cs="Arial"/>
              </w:rPr>
              <w:t>A price agreed for the works or any part of the works which is not subject to variation at any time during the Works Contract or such other period as the Works Contract states the Firm Price is to apply.</w:t>
            </w:r>
          </w:p>
        </w:tc>
      </w:tr>
      <w:tr w:rsidR="00D1096B" w:rsidRPr="00044A51" w14:paraId="5DC4F2C2" w14:textId="77777777" w:rsidTr="00B05E5C">
        <w:trPr>
          <w:jc w:val="center"/>
        </w:trPr>
        <w:tc>
          <w:tcPr>
            <w:tcW w:w="3041" w:type="dxa"/>
          </w:tcPr>
          <w:p w14:paraId="73F25283" w14:textId="499B0DFA" w:rsidR="00D1096B" w:rsidRPr="00044A51" w:rsidRDefault="00D1096B" w:rsidP="00044A51">
            <w:pPr>
              <w:spacing w:line="220" w:lineRule="exact"/>
              <w:rPr>
                <w:rFonts w:ascii="Arial" w:eastAsia="Arial" w:hAnsi="Arial" w:cs="Arial"/>
              </w:rPr>
            </w:pPr>
            <w:r w:rsidRPr="00044A51">
              <w:rPr>
                <w:rFonts w:ascii="Arial" w:eastAsia="Arial" w:hAnsi="Arial" w:cs="Arial"/>
              </w:rPr>
              <w:t>Fixed Price</w:t>
            </w:r>
          </w:p>
        </w:tc>
        <w:tc>
          <w:tcPr>
            <w:tcW w:w="1513" w:type="dxa"/>
          </w:tcPr>
          <w:p w14:paraId="32547396" w14:textId="64BB65C5" w:rsidR="00D1096B" w:rsidRPr="00044A51" w:rsidRDefault="00D1096B" w:rsidP="00044A51">
            <w:pPr>
              <w:rPr>
                <w:rFonts w:ascii="Arial" w:eastAsia="Arial" w:hAnsi="Arial" w:cs="Arial"/>
              </w:rPr>
            </w:pPr>
            <w:r w:rsidRPr="00044A51">
              <w:rPr>
                <w:rFonts w:ascii="Arial" w:eastAsia="Arial" w:hAnsi="Arial" w:cs="Arial"/>
              </w:rPr>
              <w:t>TBC</w:t>
            </w:r>
          </w:p>
        </w:tc>
        <w:tc>
          <w:tcPr>
            <w:tcW w:w="5936" w:type="dxa"/>
          </w:tcPr>
          <w:p w14:paraId="6CE30F0A" w14:textId="55F5F83B" w:rsidR="00D1096B" w:rsidRPr="00044A51" w:rsidRDefault="00D1096B" w:rsidP="00044A51">
            <w:pPr>
              <w:rPr>
                <w:rFonts w:ascii="Arial" w:eastAsia="Arial" w:hAnsi="Arial" w:cs="Arial"/>
              </w:rPr>
            </w:pPr>
            <w:r w:rsidRPr="00044A51">
              <w:rPr>
                <w:rFonts w:ascii="Arial" w:eastAsia="Arial" w:hAnsi="Arial" w:cs="Arial"/>
              </w:rPr>
              <w:t xml:space="preserve">Fixed prices are set at a </w:t>
            </w:r>
            <w:proofErr w:type="gramStart"/>
            <w:r w:rsidRPr="00044A51">
              <w:rPr>
                <w:rFonts w:ascii="Arial" w:eastAsia="Arial" w:hAnsi="Arial" w:cs="Arial"/>
              </w:rPr>
              <w:t>particular point</w:t>
            </w:r>
            <w:proofErr w:type="gramEnd"/>
            <w:r w:rsidRPr="00044A51">
              <w:rPr>
                <w:rFonts w:ascii="Arial" w:eastAsia="Arial" w:hAnsi="Arial" w:cs="Arial"/>
              </w:rPr>
              <w:t xml:space="preserve"> in time (e.g. when the contract is placed) and are linked to a price index. </w:t>
            </w:r>
          </w:p>
        </w:tc>
      </w:tr>
      <w:tr w:rsidR="00D1096B" w:rsidRPr="00044A51" w14:paraId="7A51CCC0" w14:textId="77777777" w:rsidTr="00B05E5C">
        <w:trPr>
          <w:jc w:val="center"/>
        </w:trPr>
        <w:tc>
          <w:tcPr>
            <w:tcW w:w="3041" w:type="dxa"/>
          </w:tcPr>
          <w:p w14:paraId="580645F7"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 xml:space="preserve">Foreground </w:t>
            </w:r>
            <w:proofErr w:type="spellStart"/>
            <w:r w:rsidRPr="00044A51">
              <w:rPr>
                <w:rFonts w:ascii="Arial" w:eastAsia="Arial" w:hAnsi="Arial" w:cs="Arial"/>
              </w:rPr>
              <w:t>IPR</w:t>
            </w:r>
            <w:proofErr w:type="spellEnd"/>
          </w:p>
        </w:tc>
        <w:tc>
          <w:tcPr>
            <w:tcW w:w="1513" w:type="dxa"/>
          </w:tcPr>
          <w:p w14:paraId="03B6EAFA"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1B612EEC" w14:textId="77777777" w:rsidR="00D1096B" w:rsidRPr="00044A51" w:rsidRDefault="00D1096B" w:rsidP="00044A51">
            <w:pPr>
              <w:rPr>
                <w:rFonts w:ascii="Arial" w:eastAsia="Arial" w:hAnsi="Arial" w:cs="Arial"/>
              </w:rPr>
            </w:pPr>
            <w:r w:rsidRPr="00044A51">
              <w:rPr>
                <w:rFonts w:ascii="Arial" w:eastAsia="Arial" w:hAnsi="Arial" w:cs="Arial"/>
              </w:rPr>
              <w:t xml:space="preserve">Any </w:t>
            </w:r>
            <w:proofErr w:type="spellStart"/>
            <w:r w:rsidRPr="00044A51">
              <w:rPr>
                <w:rFonts w:ascii="Arial" w:eastAsia="Arial" w:hAnsi="Arial" w:cs="Arial"/>
              </w:rPr>
              <w:t>IPR</w:t>
            </w:r>
            <w:proofErr w:type="spellEnd"/>
            <w:r w:rsidRPr="00044A51">
              <w:rPr>
                <w:rFonts w:ascii="Arial" w:eastAsia="Arial" w:hAnsi="Arial" w:cs="Arial"/>
              </w:rPr>
              <w:t xml:space="preserve"> </w:t>
            </w:r>
            <w:proofErr w:type="gramStart"/>
            <w:r w:rsidRPr="00044A51">
              <w:rPr>
                <w:rFonts w:ascii="Arial" w:eastAsia="Arial" w:hAnsi="Arial" w:cs="Arial"/>
              </w:rPr>
              <w:t>created, or</w:t>
            </w:r>
            <w:proofErr w:type="gramEnd"/>
            <w:r w:rsidRPr="00044A51">
              <w:rPr>
                <w:rFonts w:ascii="Arial" w:eastAsia="Arial" w:hAnsi="Arial" w:cs="Arial"/>
              </w:rPr>
              <w:t xml:space="preserve"> developed by or on behalf of the Contractor under or for the purpose of the Framework Agreement or any Works Contract let pursuant to it.</w:t>
            </w:r>
          </w:p>
        </w:tc>
      </w:tr>
      <w:tr w:rsidR="00D1096B" w:rsidRPr="00044A51" w14:paraId="607CED16" w14:textId="77777777" w:rsidTr="00B05E5C">
        <w:trPr>
          <w:jc w:val="center"/>
        </w:trPr>
        <w:tc>
          <w:tcPr>
            <w:tcW w:w="3041" w:type="dxa"/>
          </w:tcPr>
          <w:p w14:paraId="2F28EAB8"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Framework</w:t>
            </w:r>
          </w:p>
        </w:tc>
        <w:tc>
          <w:tcPr>
            <w:tcW w:w="1513" w:type="dxa"/>
          </w:tcPr>
          <w:p w14:paraId="4FC1702E"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4AF97EA9" w14:textId="2F13D99F" w:rsidR="00D1096B" w:rsidRPr="00044A51" w:rsidRDefault="00D1096B" w:rsidP="00044A51">
            <w:pPr>
              <w:rPr>
                <w:rFonts w:ascii="Arial" w:eastAsia="Arial" w:hAnsi="Arial" w:cs="Arial"/>
              </w:rPr>
            </w:pPr>
            <w:r w:rsidRPr="00044A51">
              <w:rPr>
                <w:rFonts w:ascii="Arial" w:eastAsia="Arial" w:hAnsi="Arial" w:cs="Arial"/>
              </w:rPr>
              <w:t>The</w:t>
            </w:r>
            <w:r w:rsidRPr="00044A51">
              <w:rPr>
                <w:rFonts w:ascii="Arial" w:eastAsia="Arial" w:hAnsi="Arial" w:cs="Arial"/>
                <w:spacing w:val="28"/>
              </w:rPr>
              <w:t xml:space="preserve"> </w:t>
            </w:r>
            <w:r w:rsidRPr="00044A51">
              <w:rPr>
                <w:rFonts w:ascii="Arial" w:eastAsia="Arial" w:hAnsi="Arial" w:cs="Arial"/>
              </w:rPr>
              <w:t>contrac</w:t>
            </w:r>
            <w:r w:rsidRPr="00044A51">
              <w:rPr>
                <w:rFonts w:ascii="Arial" w:eastAsia="Arial" w:hAnsi="Arial" w:cs="Arial"/>
                <w:spacing w:val="-2"/>
              </w:rPr>
              <w:t>t</w:t>
            </w:r>
            <w:r w:rsidRPr="00044A51">
              <w:rPr>
                <w:rFonts w:ascii="Arial" w:eastAsia="Arial" w:hAnsi="Arial" w:cs="Arial"/>
              </w:rPr>
              <w:t>ual</w:t>
            </w:r>
            <w:r w:rsidRPr="00044A51">
              <w:rPr>
                <w:rFonts w:ascii="Arial" w:eastAsia="Arial" w:hAnsi="Arial" w:cs="Arial"/>
                <w:spacing w:val="29"/>
              </w:rPr>
              <w:t xml:space="preserve"> </w:t>
            </w:r>
            <w:r w:rsidRPr="00044A51">
              <w:rPr>
                <w:rFonts w:ascii="Arial" w:eastAsia="Arial" w:hAnsi="Arial" w:cs="Arial"/>
              </w:rPr>
              <w:t>s</w:t>
            </w:r>
            <w:r w:rsidRPr="00044A51">
              <w:rPr>
                <w:rFonts w:ascii="Arial" w:eastAsia="Arial" w:hAnsi="Arial" w:cs="Arial"/>
                <w:spacing w:val="-3"/>
              </w:rPr>
              <w:t>t</w:t>
            </w:r>
            <w:r w:rsidRPr="00044A51">
              <w:rPr>
                <w:rFonts w:ascii="Arial" w:eastAsia="Arial" w:hAnsi="Arial" w:cs="Arial"/>
              </w:rPr>
              <w:t>r</w:t>
            </w:r>
            <w:r w:rsidRPr="00044A51">
              <w:rPr>
                <w:rFonts w:ascii="Arial" w:eastAsia="Arial" w:hAnsi="Arial" w:cs="Arial"/>
                <w:spacing w:val="-1"/>
              </w:rPr>
              <w:t>u</w:t>
            </w:r>
            <w:r w:rsidRPr="00044A51">
              <w:rPr>
                <w:rFonts w:ascii="Arial" w:eastAsia="Arial" w:hAnsi="Arial" w:cs="Arial"/>
              </w:rPr>
              <w:t>cture</w:t>
            </w:r>
            <w:r w:rsidRPr="00044A51">
              <w:rPr>
                <w:rFonts w:ascii="Arial" w:eastAsia="Arial" w:hAnsi="Arial" w:cs="Arial"/>
                <w:spacing w:val="28"/>
              </w:rPr>
              <w:t xml:space="preserve"> </w:t>
            </w:r>
            <w:r w:rsidRPr="00044A51">
              <w:rPr>
                <w:rFonts w:ascii="Arial" w:eastAsia="Arial" w:hAnsi="Arial" w:cs="Arial"/>
              </w:rPr>
              <w:t>put in p</w:t>
            </w:r>
            <w:r w:rsidRPr="00044A51">
              <w:rPr>
                <w:rFonts w:ascii="Arial" w:eastAsia="Arial" w:hAnsi="Arial" w:cs="Arial"/>
                <w:spacing w:val="-1"/>
              </w:rPr>
              <w:t>l</w:t>
            </w:r>
            <w:r w:rsidRPr="00044A51">
              <w:rPr>
                <w:rFonts w:ascii="Arial" w:eastAsia="Arial" w:hAnsi="Arial" w:cs="Arial"/>
              </w:rPr>
              <w:t>ace by</w:t>
            </w:r>
            <w:r w:rsidRPr="00044A51">
              <w:rPr>
                <w:rFonts w:ascii="Arial" w:eastAsia="Arial" w:hAnsi="Arial" w:cs="Arial"/>
                <w:spacing w:val="29"/>
              </w:rPr>
              <w:t xml:space="preserve"> </w:t>
            </w:r>
            <w:r w:rsidRPr="00044A51">
              <w:rPr>
                <w:rFonts w:ascii="Arial" w:eastAsia="Arial" w:hAnsi="Arial" w:cs="Arial"/>
              </w:rPr>
              <w:t xml:space="preserve">the </w:t>
            </w:r>
            <w:r w:rsidRPr="00044A51">
              <w:rPr>
                <w:rFonts w:ascii="Arial" w:eastAsia="Arial" w:hAnsi="Arial" w:cs="Arial"/>
                <w:i/>
                <w:spacing w:val="-2"/>
              </w:rPr>
              <w:t>Client</w:t>
            </w:r>
            <w:r w:rsidRPr="00044A51">
              <w:rPr>
                <w:rFonts w:ascii="Arial" w:eastAsia="Arial" w:hAnsi="Arial" w:cs="Arial"/>
                <w:i/>
                <w:spacing w:val="29"/>
              </w:rPr>
              <w:t xml:space="preserve"> </w:t>
            </w:r>
            <w:r w:rsidRPr="00044A51">
              <w:rPr>
                <w:rFonts w:ascii="Arial" w:eastAsia="Arial" w:hAnsi="Arial" w:cs="Arial"/>
              </w:rPr>
              <w:t>with the Fram</w:t>
            </w:r>
            <w:r w:rsidRPr="00044A51">
              <w:rPr>
                <w:rFonts w:ascii="Arial" w:eastAsia="Arial" w:hAnsi="Arial" w:cs="Arial"/>
                <w:spacing w:val="-1"/>
              </w:rPr>
              <w:t>e</w:t>
            </w:r>
            <w:r w:rsidRPr="00044A51">
              <w:rPr>
                <w:rFonts w:ascii="Arial" w:eastAsia="Arial" w:hAnsi="Arial" w:cs="Arial"/>
              </w:rPr>
              <w:t>w</w:t>
            </w:r>
            <w:r w:rsidRPr="00044A51">
              <w:rPr>
                <w:rFonts w:ascii="Arial" w:eastAsia="Arial" w:hAnsi="Arial" w:cs="Arial"/>
                <w:spacing w:val="-1"/>
              </w:rPr>
              <w:t>or</w:t>
            </w:r>
            <w:r w:rsidRPr="00044A51">
              <w:rPr>
                <w:rFonts w:ascii="Arial" w:eastAsia="Arial" w:hAnsi="Arial" w:cs="Arial"/>
              </w:rPr>
              <w:t>k</w:t>
            </w:r>
            <w:r w:rsidRPr="00044A51">
              <w:rPr>
                <w:rFonts w:ascii="Arial" w:eastAsia="Arial" w:hAnsi="Arial" w:cs="Arial"/>
                <w:spacing w:val="28"/>
              </w:rPr>
              <w:t xml:space="preserve"> </w:t>
            </w:r>
            <w:r w:rsidRPr="00044A51">
              <w:rPr>
                <w:rFonts w:ascii="Arial" w:eastAsia="Arial" w:hAnsi="Arial" w:cs="Arial"/>
              </w:rPr>
              <w:t>Contract</w:t>
            </w:r>
            <w:r w:rsidRPr="00044A51">
              <w:rPr>
                <w:rFonts w:ascii="Arial" w:eastAsia="Arial" w:hAnsi="Arial" w:cs="Arial"/>
                <w:spacing w:val="-1"/>
              </w:rPr>
              <w:t>or</w:t>
            </w:r>
            <w:r w:rsidRPr="00044A51">
              <w:rPr>
                <w:rFonts w:ascii="Arial" w:eastAsia="Arial" w:hAnsi="Arial" w:cs="Arial"/>
              </w:rPr>
              <w:t>s</w:t>
            </w:r>
            <w:r w:rsidRPr="00044A51">
              <w:rPr>
                <w:rFonts w:ascii="Arial" w:eastAsia="Arial" w:hAnsi="Arial" w:cs="Arial"/>
                <w:spacing w:val="28"/>
              </w:rPr>
              <w:t xml:space="preserve"> </w:t>
            </w:r>
            <w:r w:rsidRPr="00044A51">
              <w:rPr>
                <w:rFonts w:ascii="Arial" w:eastAsia="Arial" w:hAnsi="Arial" w:cs="Arial"/>
              </w:rPr>
              <w:t>for</w:t>
            </w:r>
            <w:r w:rsidRPr="00044A51">
              <w:rPr>
                <w:rFonts w:ascii="Arial" w:eastAsia="Arial" w:hAnsi="Arial" w:cs="Arial"/>
                <w:spacing w:val="28"/>
              </w:rPr>
              <w:t xml:space="preserve"> </w:t>
            </w:r>
            <w:r w:rsidRPr="00044A51">
              <w:rPr>
                <w:rFonts w:ascii="Arial" w:eastAsia="Arial" w:hAnsi="Arial" w:cs="Arial"/>
              </w:rPr>
              <w:t>the</w:t>
            </w:r>
            <w:r w:rsidRPr="00044A51">
              <w:rPr>
                <w:rFonts w:ascii="Arial" w:eastAsia="Arial" w:hAnsi="Arial" w:cs="Arial"/>
                <w:spacing w:val="28"/>
              </w:rPr>
              <w:t xml:space="preserve"> </w:t>
            </w:r>
            <w:r w:rsidRPr="00044A51">
              <w:rPr>
                <w:rFonts w:ascii="Arial" w:eastAsia="Arial" w:hAnsi="Arial" w:cs="Arial"/>
              </w:rPr>
              <w:t>carryi</w:t>
            </w:r>
            <w:r w:rsidRPr="00044A51">
              <w:rPr>
                <w:rFonts w:ascii="Arial" w:eastAsia="Arial" w:hAnsi="Arial" w:cs="Arial"/>
                <w:spacing w:val="-1"/>
              </w:rPr>
              <w:t>n</w:t>
            </w:r>
            <w:r w:rsidRPr="00044A51">
              <w:rPr>
                <w:rFonts w:ascii="Arial" w:eastAsia="Arial" w:hAnsi="Arial" w:cs="Arial"/>
              </w:rPr>
              <w:t>g</w:t>
            </w:r>
            <w:r w:rsidRPr="00044A51">
              <w:rPr>
                <w:rFonts w:ascii="Arial" w:eastAsia="Arial" w:hAnsi="Arial" w:cs="Arial"/>
                <w:spacing w:val="28"/>
              </w:rPr>
              <w:t xml:space="preserve"> </w:t>
            </w:r>
            <w:r w:rsidRPr="00044A51">
              <w:rPr>
                <w:rFonts w:ascii="Arial" w:eastAsia="Arial" w:hAnsi="Arial" w:cs="Arial"/>
              </w:rPr>
              <w:t>out</w:t>
            </w:r>
            <w:r w:rsidRPr="00044A51">
              <w:rPr>
                <w:rFonts w:ascii="Arial" w:eastAsia="Arial" w:hAnsi="Arial" w:cs="Arial"/>
                <w:spacing w:val="28"/>
              </w:rPr>
              <w:t xml:space="preserve"> </w:t>
            </w:r>
            <w:r w:rsidRPr="00044A51">
              <w:rPr>
                <w:rFonts w:ascii="Arial" w:eastAsia="Arial" w:hAnsi="Arial" w:cs="Arial"/>
              </w:rPr>
              <w:t>and</w:t>
            </w:r>
            <w:r w:rsidRPr="00044A51">
              <w:rPr>
                <w:rFonts w:ascii="Arial" w:eastAsia="Arial" w:hAnsi="Arial" w:cs="Arial"/>
                <w:spacing w:val="27"/>
              </w:rPr>
              <w:t xml:space="preserve"> </w:t>
            </w:r>
            <w:r w:rsidRPr="00044A51">
              <w:rPr>
                <w:rFonts w:ascii="Arial" w:eastAsia="Arial" w:hAnsi="Arial" w:cs="Arial"/>
              </w:rPr>
              <w:t>c</w:t>
            </w:r>
            <w:r w:rsidRPr="00044A51">
              <w:rPr>
                <w:rFonts w:ascii="Arial" w:eastAsia="Arial" w:hAnsi="Arial" w:cs="Arial"/>
                <w:spacing w:val="-1"/>
              </w:rPr>
              <w:t>o</w:t>
            </w:r>
            <w:r w:rsidRPr="00044A51">
              <w:rPr>
                <w:rFonts w:ascii="Arial" w:eastAsia="Arial" w:hAnsi="Arial" w:cs="Arial"/>
              </w:rPr>
              <w:t>mpletion</w:t>
            </w:r>
            <w:r w:rsidRPr="00044A51">
              <w:rPr>
                <w:rFonts w:ascii="Arial" w:eastAsia="Arial" w:hAnsi="Arial" w:cs="Arial"/>
                <w:spacing w:val="28"/>
              </w:rPr>
              <w:t xml:space="preserve"> </w:t>
            </w:r>
            <w:r w:rsidRPr="00044A51">
              <w:rPr>
                <w:rFonts w:ascii="Arial" w:eastAsia="Arial" w:hAnsi="Arial" w:cs="Arial"/>
              </w:rPr>
              <w:t>of</w:t>
            </w:r>
            <w:r w:rsidRPr="00044A51">
              <w:rPr>
                <w:rFonts w:ascii="Arial" w:eastAsia="Arial" w:hAnsi="Arial" w:cs="Arial"/>
                <w:spacing w:val="27"/>
              </w:rPr>
              <w:t xml:space="preserve"> </w:t>
            </w:r>
            <w:r w:rsidRPr="00044A51">
              <w:rPr>
                <w:rFonts w:ascii="Arial" w:eastAsia="Arial" w:hAnsi="Arial" w:cs="Arial"/>
              </w:rPr>
              <w:t>Capital W</w:t>
            </w:r>
            <w:r w:rsidRPr="00044A51">
              <w:rPr>
                <w:rFonts w:ascii="Arial" w:eastAsia="Arial" w:hAnsi="Arial" w:cs="Arial"/>
                <w:spacing w:val="-1"/>
              </w:rPr>
              <w:t>o</w:t>
            </w:r>
            <w:r w:rsidRPr="00044A51">
              <w:rPr>
                <w:rFonts w:ascii="Arial" w:eastAsia="Arial" w:hAnsi="Arial" w:cs="Arial"/>
              </w:rPr>
              <w:t>r</w:t>
            </w:r>
            <w:r w:rsidRPr="00044A51">
              <w:rPr>
                <w:rFonts w:ascii="Arial" w:eastAsia="Arial" w:hAnsi="Arial" w:cs="Arial"/>
                <w:spacing w:val="-1"/>
              </w:rPr>
              <w:t>k</w:t>
            </w:r>
            <w:r w:rsidRPr="00044A51">
              <w:rPr>
                <w:rFonts w:ascii="Arial" w:eastAsia="Arial" w:hAnsi="Arial" w:cs="Arial"/>
              </w:rPr>
              <w:t>s.</w:t>
            </w:r>
          </w:p>
        </w:tc>
      </w:tr>
      <w:tr w:rsidR="00D1096B" w:rsidRPr="00044A51" w14:paraId="322F0A6D" w14:textId="77777777" w:rsidTr="00B05E5C">
        <w:trPr>
          <w:jc w:val="center"/>
        </w:trPr>
        <w:tc>
          <w:tcPr>
            <w:tcW w:w="3041" w:type="dxa"/>
          </w:tcPr>
          <w:p w14:paraId="33A06113"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Fram</w:t>
            </w:r>
            <w:r w:rsidRPr="00044A51">
              <w:rPr>
                <w:rFonts w:ascii="Arial" w:eastAsia="Arial" w:hAnsi="Arial" w:cs="Arial"/>
                <w:spacing w:val="-1"/>
              </w:rPr>
              <w:t>e</w:t>
            </w:r>
            <w:r w:rsidRPr="00044A51">
              <w:rPr>
                <w:rFonts w:ascii="Arial" w:eastAsia="Arial" w:hAnsi="Arial" w:cs="Arial"/>
                <w:spacing w:val="1"/>
              </w:rPr>
              <w:t>w</w:t>
            </w:r>
            <w:r w:rsidRPr="00044A51">
              <w:rPr>
                <w:rFonts w:ascii="Arial" w:eastAsia="Arial" w:hAnsi="Arial" w:cs="Arial"/>
                <w:spacing w:val="-1"/>
              </w:rPr>
              <w:t>or</w:t>
            </w:r>
            <w:r w:rsidRPr="00044A51">
              <w:rPr>
                <w:rFonts w:ascii="Arial" w:eastAsia="Arial" w:hAnsi="Arial" w:cs="Arial"/>
              </w:rPr>
              <w:t>k Agre</w:t>
            </w:r>
            <w:r w:rsidRPr="00044A51">
              <w:rPr>
                <w:rFonts w:ascii="Arial" w:eastAsia="Arial" w:hAnsi="Arial" w:cs="Arial"/>
                <w:spacing w:val="-1"/>
              </w:rPr>
              <w:t>e</w:t>
            </w:r>
            <w:r w:rsidRPr="00044A51">
              <w:rPr>
                <w:rFonts w:ascii="Arial" w:eastAsia="Arial" w:hAnsi="Arial" w:cs="Arial"/>
              </w:rPr>
              <w:t>ment</w:t>
            </w:r>
          </w:p>
        </w:tc>
        <w:tc>
          <w:tcPr>
            <w:tcW w:w="1513" w:type="dxa"/>
          </w:tcPr>
          <w:p w14:paraId="2AB8E7F3"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12A72B26" w14:textId="03DDC2D3" w:rsidR="00D1096B" w:rsidRPr="00044A51" w:rsidRDefault="00D1096B" w:rsidP="00044A51">
            <w:pPr>
              <w:rPr>
                <w:rFonts w:ascii="Arial" w:eastAsia="Arial" w:hAnsi="Arial" w:cs="Arial"/>
              </w:rPr>
            </w:pPr>
            <w:r w:rsidRPr="00044A51">
              <w:rPr>
                <w:rFonts w:ascii="Arial" w:eastAsia="Arial" w:hAnsi="Arial" w:cs="Arial"/>
              </w:rPr>
              <w:t>The</w:t>
            </w:r>
            <w:r w:rsidRPr="00044A51">
              <w:rPr>
                <w:rFonts w:ascii="Arial" w:eastAsia="Arial" w:hAnsi="Arial" w:cs="Arial"/>
                <w:spacing w:val="20"/>
              </w:rPr>
              <w:t xml:space="preserve"> </w:t>
            </w:r>
            <w:r w:rsidRPr="00044A51">
              <w:rPr>
                <w:rFonts w:ascii="Arial" w:eastAsia="Arial" w:hAnsi="Arial" w:cs="Arial"/>
              </w:rPr>
              <w:t>con</w:t>
            </w:r>
            <w:r w:rsidRPr="00044A51">
              <w:rPr>
                <w:rFonts w:ascii="Arial" w:eastAsia="Arial" w:hAnsi="Arial" w:cs="Arial"/>
                <w:spacing w:val="-2"/>
              </w:rPr>
              <w:t>t</w:t>
            </w:r>
            <w:r w:rsidRPr="00044A51">
              <w:rPr>
                <w:rFonts w:ascii="Arial" w:eastAsia="Arial" w:hAnsi="Arial" w:cs="Arial"/>
              </w:rPr>
              <w:t>r</w:t>
            </w:r>
            <w:r w:rsidRPr="00044A51">
              <w:rPr>
                <w:rFonts w:ascii="Arial" w:eastAsia="Arial" w:hAnsi="Arial" w:cs="Arial"/>
                <w:spacing w:val="-1"/>
              </w:rPr>
              <w:t>a</w:t>
            </w:r>
            <w:r w:rsidRPr="00044A51">
              <w:rPr>
                <w:rFonts w:ascii="Arial" w:eastAsia="Arial" w:hAnsi="Arial" w:cs="Arial"/>
              </w:rPr>
              <w:t>ctual</w:t>
            </w:r>
            <w:r w:rsidRPr="00044A51">
              <w:rPr>
                <w:rFonts w:ascii="Arial" w:eastAsia="Arial" w:hAnsi="Arial" w:cs="Arial"/>
                <w:spacing w:val="20"/>
              </w:rPr>
              <w:t xml:space="preserve"> </w:t>
            </w:r>
            <w:r w:rsidRPr="00044A51">
              <w:rPr>
                <w:rFonts w:ascii="Arial" w:eastAsia="Arial" w:hAnsi="Arial" w:cs="Arial"/>
              </w:rPr>
              <w:t>str</w:t>
            </w:r>
            <w:r w:rsidRPr="00044A51">
              <w:rPr>
                <w:rFonts w:ascii="Arial" w:eastAsia="Arial" w:hAnsi="Arial" w:cs="Arial"/>
                <w:spacing w:val="-1"/>
              </w:rPr>
              <w:t>u</w:t>
            </w:r>
            <w:r w:rsidRPr="00044A51">
              <w:rPr>
                <w:rFonts w:ascii="Arial" w:eastAsia="Arial" w:hAnsi="Arial" w:cs="Arial"/>
              </w:rPr>
              <w:t>ctu</w:t>
            </w:r>
            <w:r w:rsidRPr="00044A51">
              <w:rPr>
                <w:rFonts w:ascii="Arial" w:eastAsia="Arial" w:hAnsi="Arial" w:cs="Arial"/>
                <w:spacing w:val="-1"/>
              </w:rPr>
              <w:t>r</w:t>
            </w:r>
            <w:r w:rsidRPr="00044A51">
              <w:rPr>
                <w:rFonts w:ascii="Arial" w:eastAsia="Arial" w:hAnsi="Arial" w:cs="Arial"/>
              </w:rPr>
              <w:t>e,</w:t>
            </w:r>
            <w:r w:rsidRPr="00044A51">
              <w:rPr>
                <w:rFonts w:ascii="Arial" w:eastAsia="Arial" w:hAnsi="Arial" w:cs="Arial"/>
                <w:spacing w:val="21"/>
              </w:rPr>
              <w:t xml:space="preserve"> </w:t>
            </w:r>
            <w:r w:rsidRPr="00044A51">
              <w:rPr>
                <w:rFonts w:ascii="Arial" w:eastAsia="Arial" w:hAnsi="Arial" w:cs="Arial"/>
              </w:rPr>
              <w:t>inc</w:t>
            </w:r>
            <w:r w:rsidRPr="00044A51">
              <w:rPr>
                <w:rFonts w:ascii="Arial" w:eastAsia="Arial" w:hAnsi="Arial" w:cs="Arial"/>
                <w:spacing w:val="-1"/>
              </w:rPr>
              <w:t>l</w:t>
            </w:r>
            <w:r w:rsidRPr="00044A51">
              <w:rPr>
                <w:rFonts w:ascii="Arial" w:eastAsia="Arial" w:hAnsi="Arial" w:cs="Arial"/>
              </w:rPr>
              <w:t>uding</w:t>
            </w:r>
            <w:r w:rsidRPr="00044A51">
              <w:rPr>
                <w:rFonts w:ascii="Arial" w:eastAsia="Arial" w:hAnsi="Arial" w:cs="Arial"/>
                <w:spacing w:val="20"/>
              </w:rPr>
              <w:t xml:space="preserve"> </w:t>
            </w:r>
            <w:r w:rsidRPr="00044A51">
              <w:rPr>
                <w:rFonts w:ascii="Arial" w:eastAsia="Arial" w:hAnsi="Arial" w:cs="Arial"/>
              </w:rPr>
              <w:t>all</w:t>
            </w:r>
            <w:r w:rsidRPr="00044A51">
              <w:rPr>
                <w:rFonts w:ascii="Arial" w:eastAsia="Arial" w:hAnsi="Arial" w:cs="Arial"/>
                <w:spacing w:val="20"/>
              </w:rPr>
              <w:t xml:space="preserve"> </w:t>
            </w:r>
            <w:r w:rsidRPr="00044A51">
              <w:rPr>
                <w:rFonts w:ascii="Arial" w:eastAsia="Arial" w:hAnsi="Arial" w:cs="Arial"/>
              </w:rPr>
              <w:t>su</w:t>
            </w:r>
            <w:r w:rsidRPr="00044A51">
              <w:rPr>
                <w:rFonts w:ascii="Arial" w:eastAsia="Arial" w:hAnsi="Arial" w:cs="Arial"/>
                <w:spacing w:val="-1"/>
              </w:rPr>
              <w:t>p</w:t>
            </w:r>
            <w:r w:rsidRPr="00044A51">
              <w:rPr>
                <w:rFonts w:ascii="Arial" w:eastAsia="Arial" w:hAnsi="Arial" w:cs="Arial"/>
              </w:rPr>
              <w:t>porti</w:t>
            </w:r>
            <w:r w:rsidRPr="00044A51">
              <w:rPr>
                <w:rFonts w:ascii="Arial" w:eastAsia="Arial" w:hAnsi="Arial" w:cs="Arial"/>
                <w:spacing w:val="-1"/>
              </w:rPr>
              <w:t>n</w:t>
            </w:r>
            <w:r w:rsidRPr="00044A51">
              <w:rPr>
                <w:rFonts w:ascii="Arial" w:eastAsia="Arial" w:hAnsi="Arial" w:cs="Arial"/>
              </w:rPr>
              <w:t>g</w:t>
            </w:r>
            <w:r w:rsidRPr="00044A51">
              <w:rPr>
                <w:rFonts w:ascii="Arial" w:eastAsia="Arial" w:hAnsi="Arial" w:cs="Arial"/>
                <w:spacing w:val="22"/>
              </w:rPr>
              <w:t xml:space="preserve"> </w:t>
            </w:r>
            <w:r w:rsidRPr="00044A51">
              <w:rPr>
                <w:rFonts w:ascii="Arial" w:eastAsia="Arial" w:hAnsi="Arial" w:cs="Arial"/>
                <w:spacing w:val="-2"/>
              </w:rPr>
              <w:t>S</w:t>
            </w:r>
            <w:r w:rsidRPr="00044A51">
              <w:rPr>
                <w:rFonts w:ascii="Arial" w:eastAsia="Arial" w:hAnsi="Arial" w:cs="Arial"/>
                <w:spacing w:val="1"/>
              </w:rPr>
              <w:t>c</w:t>
            </w:r>
            <w:r w:rsidRPr="00044A51">
              <w:rPr>
                <w:rFonts w:ascii="Arial" w:eastAsia="Arial" w:hAnsi="Arial" w:cs="Arial"/>
              </w:rPr>
              <w:t>h</w:t>
            </w:r>
            <w:r w:rsidRPr="00044A51">
              <w:rPr>
                <w:rFonts w:ascii="Arial" w:eastAsia="Arial" w:hAnsi="Arial" w:cs="Arial"/>
                <w:spacing w:val="-1"/>
              </w:rPr>
              <w:t>e</w:t>
            </w:r>
            <w:r w:rsidRPr="00044A51">
              <w:rPr>
                <w:rFonts w:ascii="Arial" w:eastAsia="Arial" w:hAnsi="Arial" w:cs="Arial"/>
              </w:rPr>
              <w:t>dul</w:t>
            </w:r>
            <w:r w:rsidRPr="00044A51">
              <w:rPr>
                <w:rFonts w:ascii="Arial" w:eastAsia="Arial" w:hAnsi="Arial" w:cs="Arial"/>
                <w:spacing w:val="-1"/>
              </w:rPr>
              <w:t>e</w:t>
            </w:r>
            <w:r w:rsidRPr="00044A51">
              <w:rPr>
                <w:rFonts w:ascii="Arial" w:eastAsia="Arial" w:hAnsi="Arial" w:cs="Arial"/>
                <w:spacing w:val="1"/>
              </w:rPr>
              <w:t>s</w:t>
            </w:r>
            <w:r w:rsidRPr="00044A51">
              <w:rPr>
                <w:rFonts w:ascii="Arial" w:eastAsia="Arial" w:hAnsi="Arial" w:cs="Arial"/>
              </w:rPr>
              <w:t>,</w:t>
            </w:r>
            <w:r w:rsidRPr="00044A51">
              <w:rPr>
                <w:rFonts w:ascii="Arial" w:eastAsia="Arial" w:hAnsi="Arial" w:cs="Arial"/>
                <w:spacing w:val="21"/>
              </w:rPr>
              <w:t xml:space="preserve"> </w:t>
            </w:r>
            <w:r w:rsidRPr="00044A51">
              <w:rPr>
                <w:rFonts w:ascii="Arial" w:eastAsia="Arial" w:hAnsi="Arial" w:cs="Arial"/>
              </w:rPr>
              <w:t>A</w:t>
            </w:r>
            <w:r w:rsidRPr="00044A51">
              <w:rPr>
                <w:rFonts w:ascii="Arial" w:eastAsia="Arial" w:hAnsi="Arial" w:cs="Arial"/>
                <w:spacing w:val="-1"/>
              </w:rPr>
              <w:t>n</w:t>
            </w:r>
            <w:r w:rsidRPr="00044A51">
              <w:rPr>
                <w:rFonts w:ascii="Arial" w:eastAsia="Arial" w:hAnsi="Arial" w:cs="Arial"/>
              </w:rPr>
              <w:t>nex</w:t>
            </w:r>
            <w:r w:rsidRPr="00044A51">
              <w:rPr>
                <w:rFonts w:ascii="Arial" w:eastAsia="Arial" w:hAnsi="Arial" w:cs="Arial"/>
                <w:spacing w:val="-1"/>
              </w:rPr>
              <w:t>e</w:t>
            </w:r>
            <w:r w:rsidRPr="00044A51">
              <w:rPr>
                <w:rFonts w:ascii="Arial" w:eastAsia="Arial" w:hAnsi="Arial" w:cs="Arial"/>
              </w:rPr>
              <w:t>s and</w:t>
            </w:r>
            <w:r w:rsidRPr="00044A51">
              <w:rPr>
                <w:rFonts w:ascii="Arial" w:eastAsia="Arial" w:hAnsi="Arial" w:cs="Arial"/>
                <w:spacing w:val="1"/>
              </w:rPr>
              <w:t xml:space="preserve"> </w:t>
            </w:r>
            <w:r w:rsidRPr="00044A51">
              <w:rPr>
                <w:rFonts w:ascii="Arial" w:eastAsia="Arial" w:hAnsi="Arial" w:cs="Arial"/>
              </w:rPr>
              <w:t>Ap</w:t>
            </w:r>
            <w:r w:rsidRPr="00044A51">
              <w:rPr>
                <w:rFonts w:ascii="Arial" w:eastAsia="Arial" w:hAnsi="Arial" w:cs="Arial"/>
                <w:spacing w:val="-1"/>
              </w:rPr>
              <w:t>p</w:t>
            </w:r>
            <w:r w:rsidRPr="00044A51">
              <w:rPr>
                <w:rFonts w:ascii="Arial" w:eastAsia="Arial" w:hAnsi="Arial" w:cs="Arial"/>
              </w:rPr>
              <w:t>end</w:t>
            </w:r>
            <w:r w:rsidRPr="00044A51">
              <w:rPr>
                <w:rFonts w:ascii="Arial" w:eastAsia="Arial" w:hAnsi="Arial" w:cs="Arial"/>
                <w:spacing w:val="-1"/>
              </w:rPr>
              <w:t>i</w:t>
            </w:r>
            <w:r w:rsidRPr="00044A51">
              <w:rPr>
                <w:rFonts w:ascii="Arial" w:eastAsia="Arial" w:hAnsi="Arial" w:cs="Arial"/>
              </w:rPr>
              <w:t>c</w:t>
            </w:r>
            <w:r w:rsidRPr="00044A51">
              <w:rPr>
                <w:rFonts w:ascii="Arial" w:eastAsia="Arial" w:hAnsi="Arial" w:cs="Arial"/>
                <w:spacing w:val="-1"/>
              </w:rPr>
              <w:t>e</w:t>
            </w:r>
            <w:r w:rsidRPr="00044A51">
              <w:rPr>
                <w:rFonts w:ascii="Arial" w:eastAsia="Arial" w:hAnsi="Arial" w:cs="Arial"/>
              </w:rPr>
              <w:t>s,</w:t>
            </w:r>
            <w:r w:rsidRPr="00044A51">
              <w:rPr>
                <w:rFonts w:ascii="Arial" w:eastAsia="Arial" w:hAnsi="Arial" w:cs="Arial"/>
                <w:spacing w:val="1"/>
              </w:rPr>
              <w:t xml:space="preserve"> </w:t>
            </w:r>
            <w:r w:rsidRPr="00044A51">
              <w:rPr>
                <w:rFonts w:ascii="Arial" w:eastAsia="Arial" w:hAnsi="Arial" w:cs="Arial"/>
              </w:rPr>
              <w:t>put</w:t>
            </w:r>
            <w:r w:rsidRPr="00044A51">
              <w:rPr>
                <w:rFonts w:ascii="Arial" w:eastAsia="Arial" w:hAnsi="Arial" w:cs="Arial"/>
                <w:spacing w:val="1"/>
              </w:rPr>
              <w:t xml:space="preserve"> </w:t>
            </w:r>
            <w:r w:rsidRPr="00044A51">
              <w:rPr>
                <w:rFonts w:ascii="Arial" w:eastAsia="Arial" w:hAnsi="Arial" w:cs="Arial"/>
              </w:rPr>
              <w:t>in place</w:t>
            </w:r>
            <w:r w:rsidRPr="00044A51">
              <w:rPr>
                <w:rFonts w:ascii="Arial" w:eastAsia="Arial" w:hAnsi="Arial" w:cs="Arial"/>
                <w:spacing w:val="1"/>
              </w:rPr>
              <w:t xml:space="preserve"> </w:t>
            </w:r>
            <w:r w:rsidRPr="00044A51">
              <w:rPr>
                <w:rFonts w:ascii="Arial" w:eastAsia="Arial" w:hAnsi="Arial" w:cs="Arial"/>
              </w:rPr>
              <w:t>by</w:t>
            </w:r>
            <w:r w:rsidRPr="00044A51">
              <w:rPr>
                <w:rFonts w:ascii="Arial" w:eastAsia="Arial" w:hAnsi="Arial" w:cs="Arial"/>
                <w:spacing w:val="1"/>
              </w:rPr>
              <w:t xml:space="preserve"> </w:t>
            </w:r>
            <w:r w:rsidRPr="00044A51">
              <w:rPr>
                <w:rFonts w:ascii="Arial" w:eastAsia="Arial" w:hAnsi="Arial" w:cs="Arial"/>
              </w:rPr>
              <w:t xml:space="preserve">the </w:t>
            </w:r>
            <w:r w:rsidRPr="00044A51">
              <w:rPr>
                <w:rFonts w:ascii="Arial" w:eastAsia="Arial" w:hAnsi="Arial" w:cs="Arial"/>
                <w:i/>
              </w:rPr>
              <w:t>Client</w:t>
            </w:r>
            <w:r w:rsidRPr="00044A51">
              <w:rPr>
                <w:rFonts w:ascii="Arial" w:eastAsia="Arial" w:hAnsi="Arial" w:cs="Arial"/>
                <w:i/>
                <w:spacing w:val="1"/>
              </w:rPr>
              <w:t xml:space="preserve"> </w:t>
            </w:r>
            <w:r w:rsidRPr="00044A51">
              <w:rPr>
                <w:rFonts w:ascii="Arial" w:eastAsia="Arial" w:hAnsi="Arial" w:cs="Arial"/>
              </w:rPr>
              <w:t>with</w:t>
            </w:r>
            <w:r w:rsidRPr="00044A51">
              <w:rPr>
                <w:rFonts w:ascii="Arial" w:eastAsia="Arial" w:hAnsi="Arial" w:cs="Arial"/>
                <w:spacing w:val="1"/>
              </w:rPr>
              <w:t xml:space="preserve"> </w:t>
            </w:r>
            <w:r w:rsidRPr="00044A51">
              <w:rPr>
                <w:rFonts w:ascii="Arial" w:eastAsia="Arial" w:hAnsi="Arial" w:cs="Arial"/>
              </w:rPr>
              <w:t>the</w:t>
            </w:r>
            <w:r w:rsidRPr="00044A51">
              <w:rPr>
                <w:rFonts w:ascii="Arial" w:eastAsia="Arial" w:hAnsi="Arial" w:cs="Arial"/>
                <w:spacing w:val="1"/>
              </w:rPr>
              <w:t xml:space="preserve"> </w:t>
            </w:r>
            <w:r w:rsidRPr="00044A51">
              <w:rPr>
                <w:rFonts w:ascii="Arial" w:eastAsia="Arial" w:hAnsi="Arial" w:cs="Arial"/>
              </w:rPr>
              <w:t>Fra</w:t>
            </w:r>
            <w:r w:rsidRPr="00044A51">
              <w:rPr>
                <w:rFonts w:ascii="Arial" w:eastAsia="Arial" w:hAnsi="Arial" w:cs="Arial"/>
                <w:spacing w:val="-1"/>
              </w:rPr>
              <w:t>m</w:t>
            </w:r>
            <w:r w:rsidRPr="00044A51">
              <w:rPr>
                <w:rFonts w:ascii="Arial" w:eastAsia="Arial" w:hAnsi="Arial" w:cs="Arial"/>
              </w:rPr>
              <w:t>ew</w:t>
            </w:r>
            <w:r w:rsidRPr="00044A51">
              <w:rPr>
                <w:rFonts w:ascii="Arial" w:eastAsia="Arial" w:hAnsi="Arial" w:cs="Arial"/>
                <w:spacing w:val="-1"/>
              </w:rPr>
              <w:t>o</w:t>
            </w:r>
            <w:r w:rsidRPr="00044A51">
              <w:rPr>
                <w:rFonts w:ascii="Arial" w:eastAsia="Arial" w:hAnsi="Arial" w:cs="Arial"/>
                <w:spacing w:val="1"/>
              </w:rPr>
              <w:t>r</w:t>
            </w:r>
            <w:r w:rsidRPr="00044A51">
              <w:rPr>
                <w:rFonts w:ascii="Arial" w:eastAsia="Arial" w:hAnsi="Arial" w:cs="Arial"/>
              </w:rPr>
              <w:t>k Contract</w:t>
            </w:r>
            <w:r w:rsidRPr="00044A51">
              <w:rPr>
                <w:rFonts w:ascii="Arial" w:eastAsia="Arial" w:hAnsi="Arial" w:cs="Arial"/>
                <w:spacing w:val="-1"/>
              </w:rPr>
              <w:t>or</w:t>
            </w:r>
            <w:r w:rsidRPr="00044A51">
              <w:rPr>
                <w:rFonts w:ascii="Arial" w:eastAsia="Arial" w:hAnsi="Arial" w:cs="Arial"/>
              </w:rPr>
              <w:t>s</w:t>
            </w:r>
            <w:r w:rsidRPr="00044A51">
              <w:rPr>
                <w:rFonts w:ascii="Arial" w:eastAsia="Arial" w:hAnsi="Arial" w:cs="Arial"/>
                <w:spacing w:val="26"/>
              </w:rPr>
              <w:t xml:space="preserve"> </w:t>
            </w:r>
            <w:r w:rsidRPr="00044A51">
              <w:rPr>
                <w:rFonts w:ascii="Arial" w:eastAsia="Arial" w:hAnsi="Arial" w:cs="Arial"/>
                <w:spacing w:val="-2"/>
              </w:rPr>
              <w:t>f</w:t>
            </w:r>
            <w:r w:rsidRPr="00044A51">
              <w:rPr>
                <w:rFonts w:ascii="Arial" w:eastAsia="Arial" w:hAnsi="Arial" w:cs="Arial"/>
              </w:rPr>
              <w:t>or</w:t>
            </w:r>
            <w:r w:rsidRPr="00044A51">
              <w:rPr>
                <w:rFonts w:ascii="Arial" w:eastAsia="Arial" w:hAnsi="Arial" w:cs="Arial"/>
                <w:spacing w:val="26"/>
              </w:rPr>
              <w:t xml:space="preserve"> </w:t>
            </w:r>
            <w:r w:rsidRPr="00044A51">
              <w:rPr>
                <w:rFonts w:ascii="Arial" w:eastAsia="Arial" w:hAnsi="Arial" w:cs="Arial"/>
              </w:rPr>
              <w:t>the</w:t>
            </w:r>
            <w:r w:rsidRPr="00044A51">
              <w:rPr>
                <w:rFonts w:ascii="Arial" w:eastAsia="Arial" w:hAnsi="Arial" w:cs="Arial"/>
                <w:spacing w:val="25"/>
              </w:rPr>
              <w:t xml:space="preserve"> </w:t>
            </w:r>
            <w:r w:rsidRPr="00044A51">
              <w:rPr>
                <w:rFonts w:ascii="Arial" w:eastAsia="Arial" w:hAnsi="Arial" w:cs="Arial"/>
              </w:rPr>
              <w:t>issue</w:t>
            </w:r>
            <w:r w:rsidRPr="00044A51">
              <w:rPr>
                <w:rFonts w:ascii="Arial" w:eastAsia="Arial" w:hAnsi="Arial" w:cs="Arial"/>
                <w:spacing w:val="24"/>
              </w:rPr>
              <w:t xml:space="preserve"> </w:t>
            </w:r>
            <w:r w:rsidRPr="00044A51">
              <w:rPr>
                <w:rFonts w:ascii="Arial" w:eastAsia="Arial" w:hAnsi="Arial" w:cs="Arial"/>
              </w:rPr>
              <w:t>and</w:t>
            </w:r>
            <w:r w:rsidRPr="00044A51">
              <w:rPr>
                <w:rFonts w:ascii="Arial" w:eastAsia="Arial" w:hAnsi="Arial" w:cs="Arial"/>
                <w:spacing w:val="26"/>
              </w:rPr>
              <w:t xml:space="preserve"> </w:t>
            </w:r>
            <w:r w:rsidRPr="00044A51">
              <w:rPr>
                <w:rFonts w:ascii="Arial" w:eastAsia="Arial" w:hAnsi="Arial" w:cs="Arial"/>
              </w:rPr>
              <w:t>the</w:t>
            </w:r>
            <w:r w:rsidRPr="00044A51">
              <w:rPr>
                <w:rFonts w:ascii="Arial" w:eastAsia="Arial" w:hAnsi="Arial" w:cs="Arial"/>
                <w:spacing w:val="25"/>
              </w:rPr>
              <w:t xml:space="preserve"> </w:t>
            </w:r>
            <w:r w:rsidRPr="00044A51">
              <w:rPr>
                <w:rFonts w:ascii="Arial" w:eastAsia="Arial" w:hAnsi="Arial" w:cs="Arial"/>
              </w:rPr>
              <w:t>carrying</w:t>
            </w:r>
            <w:r w:rsidRPr="00044A51">
              <w:rPr>
                <w:rFonts w:ascii="Arial" w:eastAsia="Arial" w:hAnsi="Arial" w:cs="Arial"/>
                <w:spacing w:val="26"/>
              </w:rPr>
              <w:t xml:space="preserve"> </w:t>
            </w:r>
            <w:r w:rsidRPr="00044A51">
              <w:rPr>
                <w:rFonts w:ascii="Arial" w:eastAsia="Arial" w:hAnsi="Arial" w:cs="Arial"/>
              </w:rPr>
              <w:t>out</w:t>
            </w:r>
            <w:r w:rsidRPr="00044A51">
              <w:rPr>
                <w:rFonts w:ascii="Arial" w:eastAsia="Arial" w:hAnsi="Arial" w:cs="Arial"/>
                <w:spacing w:val="25"/>
              </w:rPr>
              <w:t xml:space="preserve"> </w:t>
            </w:r>
            <w:r w:rsidRPr="00044A51">
              <w:rPr>
                <w:rFonts w:ascii="Arial" w:eastAsia="Arial" w:hAnsi="Arial" w:cs="Arial"/>
              </w:rPr>
              <w:t>of</w:t>
            </w:r>
            <w:r w:rsidRPr="00044A51">
              <w:rPr>
                <w:rFonts w:ascii="Arial" w:eastAsia="Arial" w:hAnsi="Arial" w:cs="Arial"/>
                <w:spacing w:val="26"/>
              </w:rPr>
              <w:t xml:space="preserve"> </w:t>
            </w:r>
            <w:r w:rsidRPr="00044A51">
              <w:rPr>
                <w:rFonts w:ascii="Arial" w:eastAsia="Arial" w:hAnsi="Arial" w:cs="Arial"/>
              </w:rPr>
              <w:t>M</w:t>
            </w:r>
            <w:r w:rsidRPr="00044A51">
              <w:rPr>
                <w:rFonts w:ascii="Arial" w:eastAsia="Arial" w:hAnsi="Arial" w:cs="Arial"/>
                <w:spacing w:val="-1"/>
              </w:rPr>
              <w:t>i</w:t>
            </w:r>
            <w:r w:rsidRPr="00044A51">
              <w:rPr>
                <w:rFonts w:ascii="Arial" w:eastAsia="Arial" w:hAnsi="Arial" w:cs="Arial"/>
              </w:rPr>
              <w:t>ni-T</w:t>
            </w:r>
            <w:r w:rsidRPr="00044A51">
              <w:rPr>
                <w:rFonts w:ascii="Arial" w:eastAsia="Arial" w:hAnsi="Arial" w:cs="Arial"/>
                <w:spacing w:val="-1"/>
              </w:rPr>
              <w:t>e</w:t>
            </w:r>
            <w:r w:rsidRPr="00044A51">
              <w:rPr>
                <w:rFonts w:ascii="Arial" w:eastAsia="Arial" w:hAnsi="Arial" w:cs="Arial"/>
              </w:rPr>
              <w:t>nd</w:t>
            </w:r>
            <w:r w:rsidRPr="00044A51">
              <w:rPr>
                <w:rFonts w:ascii="Arial" w:eastAsia="Arial" w:hAnsi="Arial" w:cs="Arial"/>
                <w:spacing w:val="-1"/>
              </w:rPr>
              <w:t>e</w:t>
            </w:r>
            <w:r w:rsidRPr="00044A51">
              <w:rPr>
                <w:rFonts w:ascii="Arial" w:eastAsia="Arial" w:hAnsi="Arial" w:cs="Arial"/>
              </w:rPr>
              <w:t>r</w:t>
            </w:r>
            <w:r w:rsidRPr="00044A51">
              <w:rPr>
                <w:rFonts w:ascii="Arial" w:eastAsia="Arial" w:hAnsi="Arial" w:cs="Arial"/>
                <w:spacing w:val="25"/>
              </w:rPr>
              <w:t xml:space="preserve"> </w:t>
            </w:r>
            <w:r w:rsidRPr="00044A51">
              <w:rPr>
                <w:rFonts w:ascii="Arial" w:eastAsia="Arial" w:hAnsi="Arial" w:cs="Arial"/>
              </w:rPr>
              <w:t>N</w:t>
            </w:r>
            <w:r w:rsidRPr="00044A51">
              <w:rPr>
                <w:rFonts w:ascii="Arial" w:eastAsia="Arial" w:hAnsi="Arial" w:cs="Arial"/>
                <w:spacing w:val="-1"/>
              </w:rPr>
              <w:t>o</w:t>
            </w:r>
            <w:r w:rsidRPr="00044A51">
              <w:rPr>
                <w:rFonts w:ascii="Arial" w:eastAsia="Arial" w:hAnsi="Arial" w:cs="Arial"/>
              </w:rPr>
              <w:t>tices or a Direct Award Notice (as appropriate), the</w:t>
            </w:r>
            <w:r w:rsidRPr="00044A51">
              <w:rPr>
                <w:rFonts w:ascii="Arial" w:eastAsia="Arial" w:hAnsi="Arial" w:cs="Arial"/>
                <w:spacing w:val="1"/>
              </w:rPr>
              <w:t xml:space="preserve"> </w:t>
            </w:r>
            <w:r w:rsidRPr="00044A51">
              <w:rPr>
                <w:rFonts w:ascii="Arial" w:eastAsia="Arial" w:hAnsi="Arial" w:cs="Arial"/>
              </w:rPr>
              <w:t>s</w:t>
            </w:r>
            <w:r w:rsidRPr="00044A51">
              <w:rPr>
                <w:rFonts w:ascii="Arial" w:eastAsia="Arial" w:hAnsi="Arial" w:cs="Arial"/>
                <w:spacing w:val="-1"/>
              </w:rPr>
              <w:t>u</w:t>
            </w:r>
            <w:r w:rsidRPr="00044A51">
              <w:rPr>
                <w:rFonts w:ascii="Arial" w:eastAsia="Arial" w:hAnsi="Arial" w:cs="Arial"/>
              </w:rPr>
              <w:t>bmiss</w:t>
            </w:r>
            <w:r w:rsidRPr="00044A51">
              <w:rPr>
                <w:rFonts w:ascii="Arial" w:eastAsia="Arial" w:hAnsi="Arial" w:cs="Arial"/>
                <w:spacing w:val="-1"/>
              </w:rPr>
              <w:t>i</w:t>
            </w:r>
            <w:r w:rsidRPr="00044A51">
              <w:rPr>
                <w:rFonts w:ascii="Arial" w:eastAsia="Arial" w:hAnsi="Arial" w:cs="Arial"/>
              </w:rPr>
              <w:t>on</w:t>
            </w:r>
            <w:r w:rsidRPr="00044A51">
              <w:rPr>
                <w:rFonts w:ascii="Arial" w:eastAsia="Arial" w:hAnsi="Arial" w:cs="Arial"/>
                <w:spacing w:val="1"/>
              </w:rPr>
              <w:t xml:space="preserve"> </w:t>
            </w:r>
            <w:r w:rsidRPr="00044A51">
              <w:rPr>
                <w:rFonts w:ascii="Arial" w:eastAsia="Arial" w:hAnsi="Arial" w:cs="Arial"/>
              </w:rPr>
              <w:t>a</w:t>
            </w:r>
            <w:r w:rsidRPr="00044A51">
              <w:rPr>
                <w:rFonts w:ascii="Arial" w:eastAsia="Arial" w:hAnsi="Arial" w:cs="Arial"/>
                <w:spacing w:val="-1"/>
              </w:rPr>
              <w:t>n</w:t>
            </w:r>
            <w:r w:rsidRPr="00044A51">
              <w:rPr>
                <w:rFonts w:ascii="Arial" w:eastAsia="Arial" w:hAnsi="Arial" w:cs="Arial"/>
              </w:rPr>
              <w:t>d</w:t>
            </w:r>
            <w:r w:rsidRPr="00044A51">
              <w:rPr>
                <w:rFonts w:ascii="Arial" w:eastAsia="Arial" w:hAnsi="Arial" w:cs="Arial"/>
                <w:spacing w:val="1"/>
              </w:rPr>
              <w:t xml:space="preserve"> </w:t>
            </w:r>
            <w:r w:rsidRPr="00044A51">
              <w:rPr>
                <w:rFonts w:ascii="Arial" w:eastAsia="Arial" w:hAnsi="Arial" w:cs="Arial"/>
              </w:rPr>
              <w:t>eva</w:t>
            </w:r>
            <w:r w:rsidRPr="00044A51">
              <w:rPr>
                <w:rFonts w:ascii="Arial" w:eastAsia="Arial" w:hAnsi="Arial" w:cs="Arial"/>
                <w:spacing w:val="-1"/>
              </w:rPr>
              <w:t>l</w:t>
            </w:r>
            <w:r w:rsidRPr="00044A51">
              <w:rPr>
                <w:rFonts w:ascii="Arial" w:eastAsia="Arial" w:hAnsi="Arial" w:cs="Arial"/>
              </w:rPr>
              <w:t>uation</w:t>
            </w:r>
            <w:r w:rsidRPr="00044A51">
              <w:rPr>
                <w:rFonts w:ascii="Arial" w:eastAsia="Arial" w:hAnsi="Arial" w:cs="Arial"/>
                <w:spacing w:val="1"/>
              </w:rPr>
              <w:t xml:space="preserve"> </w:t>
            </w:r>
            <w:r w:rsidRPr="00044A51">
              <w:rPr>
                <w:rFonts w:ascii="Arial" w:eastAsia="Arial" w:hAnsi="Arial" w:cs="Arial"/>
              </w:rPr>
              <w:t>of M</w:t>
            </w:r>
            <w:r w:rsidRPr="00044A51">
              <w:rPr>
                <w:rFonts w:ascii="Arial" w:eastAsia="Arial" w:hAnsi="Arial" w:cs="Arial"/>
                <w:spacing w:val="-1"/>
              </w:rPr>
              <w:t>i</w:t>
            </w:r>
            <w:r w:rsidRPr="00044A51">
              <w:rPr>
                <w:rFonts w:ascii="Arial" w:eastAsia="Arial" w:hAnsi="Arial" w:cs="Arial"/>
              </w:rPr>
              <w:t>ni-T</w:t>
            </w:r>
            <w:r w:rsidRPr="00044A51">
              <w:rPr>
                <w:rFonts w:ascii="Arial" w:eastAsia="Arial" w:hAnsi="Arial" w:cs="Arial"/>
                <w:spacing w:val="-1"/>
              </w:rPr>
              <w:t>e</w:t>
            </w:r>
            <w:r w:rsidRPr="00044A51">
              <w:rPr>
                <w:rFonts w:ascii="Arial" w:eastAsia="Arial" w:hAnsi="Arial" w:cs="Arial"/>
              </w:rPr>
              <w:t>nd</w:t>
            </w:r>
            <w:r w:rsidRPr="00044A51">
              <w:rPr>
                <w:rFonts w:ascii="Arial" w:eastAsia="Arial" w:hAnsi="Arial" w:cs="Arial"/>
                <w:spacing w:val="-1"/>
              </w:rPr>
              <w:t>e</w:t>
            </w:r>
            <w:r w:rsidRPr="00044A51">
              <w:rPr>
                <w:rFonts w:ascii="Arial" w:eastAsia="Arial" w:hAnsi="Arial" w:cs="Arial"/>
              </w:rPr>
              <w:t>r(s) or Proposal and</w:t>
            </w:r>
            <w:r w:rsidRPr="00044A51">
              <w:rPr>
                <w:rFonts w:ascii="Arial" w:eastAsia="Arial" w:hAnsi="Arial" w:cs="Arial"/>
                <w:spacing w:val="1"/>
              </w:rPr>
              <w:t xml:space="preserve"> </w:t>
            </w:r>
            <w:r w:rsidRPr="00044A51">
              <w:rPr>
                <w:rFonts w:ascii="Arial" w:eastAsia="Arial" w:hAnsi="Arial" w:cs="Arial"/>
              </w:rPr>
              <w:t>the aw</w:t>
            </w:r>
            <w:r w:rsidRPr="00044A51">
              <w:rPr>
                <w:rFonts w:ascii="Arial" w:eastAsia="Arial" w:hAnsi="Arial" w:cs="Arial"/>
                <w:spacing w:val="-1"/>
              </w:rPr>
              <w:t>a</w:t>
            </w:r>
            <w:r w:rsidRPr="00044A51">
              <w:rPr>
                <w:rFonts w:ascii="Arial" w:eastAsia="Arial" w:hAnsi="Arial" w:cs="Arial"/>
              </w:rPr>
              <w:t>rd</w:t>
            </w:r>
            <w:r w:rsidRPr="00044A51">
              <w:rPr>
                <w:rFonts w:ascii="Arial" w:eastAsia="Arial" w:hAnsi="Arial" w:cs="Arial"/>
                <w:spacing w:val="1"/>
              </w:rPr>
              <w:t xml:space="preserve"> </w:t>
            </w:r>
            <w:r w:rsidRPr="00044A51">
              <w:rPr>
                <w:rFonts w:ascii="Arial" w:eastAsia="Arial" w:hAnsi="Arial" w:cs="Arial"/>
              </w:rPr>
              <w:t>of se</w:t>
            </w:r>
            <w:r w:rsidRPr="00044A51">
              <w:rPr>
                <w:rFonts w:ascii="Arial" w:eastAsia="Arial" w:hAnsi="Arial" w:cs="Arial"/>
                <w:spacing w:val="-1"/>
              </w:rPr>
              <w:t>p</w:t>
            </w:r>
            <w:r w:rsidRPr="00044A51">
              <w:rPr>
                <w:rFonts w:ascii="Arial" w:eastAsia="Arial" w:hAnsi="Arial" w:cs="Arial"/>
              </w:rPr>
              <w:t>ara</w:t>
            </w:r>
            <w:r w:rsidRPr="00044A51">
              <w:rPr>
                <w:rFonts w:ascii="Arial" w:eastAsia="Arial" w:hAnsi="Arial" w:cs="Arial"/>
                <w:spacing w:val="-1"/>
              </w:rPr>
              <w:t>t</w:t>
            </w:r>
            <w:r w:rsidRPr="00044A51">
              <w:rPr>
                <w:rFonts w:ascii="Arial" w:eastAsia="Arial" w:hAnsi="Arial" w:cs="Arial"/>
              </w:rPr>
              <w:t>e</w:t>
            </w:r>
            <w:r w:rsidRPr="00044A51">
              <w:rPr>
                <w:rFonts w:ascii="Arial" w:eastAsia="Arial" w:hAnsi="Arial" w:cs="Arial"/>
                <w:spacing w:val="-1"/>
              </w:rPr>
              <w:t xml:space="preserve"> </w:t>
            </w:r>
            <w:r w:rsidRPr="00044A51">
              <w:rPr>
                <w:rFonts w:ascii="Arial" w:eastAsia="Arial" w:hAnsi="Arial" w:cs="Arial"/>
              </w:rPr>
              <w:t>W</w:t>
            </w:r>
            <w:r w:rsidRPr="00044A51">
              <w:rPr>
                <w:rFonts w:ascii="Arial" w:eastAsia="Arial" w:hAnsi="Arial" w:cs="Arial"/>
                <w:spacing w:val="-1"/>
              </w:rPr>
              <w:t>or</w:t>
            </w:r>
            <w:r w:rsidRPr="00044A51">
              <w:rPr>
                <w:rFonts w:ascii="Arial" w:eastAsia="Arial" w:hAnsi="Arial" w:cs="Arial"/>
              </w:rPr>
              <w:t>ks</w:t>
            </w:r>
            <w:r w:rsidRPr="00044A51">
              <w:rPr>
                <w:rFonts w:ascii="Arial" w:eastAsia="Arial" w:hAnsi="Arial" w:cs="Arial"/>
                <w:spacing w:val="-1"/>
              </w:rPr>
              <w:t xml:space="preserve"> </w:t>
            </w:r>
            <w:r w:rsidRPr="00044A51">
              <w:rPr>
                <w:rFonts w:ascii="Arial" w:eastAsia="Arial" w:hAnsi="Arial" w:cs="Arial"/>
              </w:rPr>
              <w:t>Con</w:t>
            </w:r>
            <w:r w:rsidRPr="00044A51">
              <w:rPr>
                <w:rFonts w:ascii="Arial" w:eastAsia="Arial" w:hAnsi="Arial" w:cs="Arial"/>
                <w:spacing w:val="-2"/>
              </w:rPr>
              <w:t>t</w:t>
            </w:r>
            <w:r w:rsidRPr="00044A51">
              <w:rPr>
                <w:rFonts w:ascii="Arial" w:eastAsia="Arial" w:hAnsi="Arial" w:cs="Arial"/>
              </w:rPr>
              <w:t>rac</w:t>
            </w:r>
            <w:r w:rsidRPr="00044A51">
              <w:rPr>
                <w:rFonts w:ascii="Arial" w:eastAsia="Arial" w:hAnsi="Arial" w:cs="Arial"/>
                <w:spacing w:val="-2"/>
              </w:rPr>
              <w:t>t</w:t>
            </w:r>
            <w:r w:rsidRPr="00044A51">
              <w:rPr>
                <w:rFonts w:ascii="Arial" w:eastAsia="Arial" w:hAnsi="Arial" w:cs="Arial"/>
              </w:rPr>
              <w:t xml:space="preserve">s </w:t>
            </w:r>
            <w:r w:rsidRPr="00044A51">
              <w:rPr>
                <w:rFonts w:ascii="Arial" w:eastAsia="Arial" w:hAnsi="Arial" w:cs="Arial"/>
                <w:spacing w:val="-1"/>
              </w:rPr>
              <w:t>f</w:t>
            </w:r>
            <w:r w:rsidRPr="00044A51">
              <w:rPr>
                <w:rFonts w:ascii="Arial" w:eastAsia="Arial" w:hAnsi="Arial" w:cs="Arial"/>
              </w:rPr>
              <w:t xml:space="preserve">or </w:t>
            </w:r>
            <w:r w:rsidRPr="00044A51">
              <w:rPr>
                <w:rFonts w:ascii="Arial" w:eastAsia="Arial" w:hAnsi="Arial" w:cs="Arial"/>
                <w:spacing w:val="-1"/>
              </w:rPr>
              <w:t>t</w:t>
            </w:r>
            <w:r w:rsidRPr="00044A51">
              <w:rPr>
                <w:rFonts w:ascii="Arial" w:eastAsia="Arial" w:hAnsi="Arial" w:cs="Arial"/>
              </w:rPr>
              <w:t>he provis</w:t>
            </w:r>
            <w:r w:rsidRPr="00044A51">
              <w:rPr>
                <w:rFonts w:ascii="Arial" w:eastAsia="Arial" w:hAnsi="Arial" w:cs="Arial"/>
                <w:spacing w:val="-1"/>
              </w:rPr>
              <w:t>i</w:t>
            </w:r>
            <w:r w:rsidRPr="00044A51">
              <w:rPr>
                <w:rFonts w:ascii="Arial" w:eastAsia="Arial" w:hAnsi="Arial" w:cs="Arial"/>
              </w:rPr>
              <w:t>on of Capital</w:t>
            </w:r>
            <w:r w:rsidRPr="00044A51">
              <w:rPr>
                <w:rFonts w:ascii="Arial" w:eastAsia="Arial" w:hAnsi="Arial" w:cs="Arial"/>
                <w:spacing w:val="-1"/>
              </w:rPr>
              <w:t xml:space="preserve"> </w:t>
            </w:r>
            <w:r w:rsidRPr="00044A51">
              <w:rPr>
                <w:rFonts w:ascii="Arial" w:eastAsia="Arial" w:hAnsi="Arial" w:cs="Arial"/>
              </w:rPr>
              <w:t>W</w:t>
            </w:r>
            <w:r w:rsidRPr="00044A51">
              <w:rPr>
                <w:rFonts w:ascii="Arial" w:eastAsia="Arial" w:hAnsi="Arial" w:cs="Arial"/>
                <w:spacing w:val="-1"/>
              </w:rPr>
              <w:t>o</w:t>
            </w:r>
            <w:r w:rsidRPr="00044A51">
              <w:rPr>
                <w:rFonts w:ascii="Arial" w:eastAsia="Arial" w:hAnsi="Arial" w:cs="Arial"/>
              </w:rPr>
              <w:t>rks.</w:t>
            </w:r>
          </w:p>
        </w:tc>
      </w:tr>
      <w:tr w:rsidR="00D1096B" w:rsidRPr="00044A51" w14:paraId="0FF4C1BD" w14:textId="77777777" w:rsidTr="00B05E5C">
        <w:trPr>
          <w:jc w:val="center"/>
        </w:trPr>
        <w:tc>
          <w:tcPr>
            <w:tcW w:w="3041" w:type="dxa"/>
          </w:tcPr>
          <w:p w14:paraId="51AFC539"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Framework Contractor</w:t>
            </w:r>
          </w:p>
        </w:tc>
        <w:tc>
          <w:tcPr>
            <w:tcW w:w="1513" w:type="dxa"/>
          </w:tcPr>
          <w:p w14:paraId="5F2DFC70"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023A41A3" w14:textId="77777777" w:rsidR="00D1096B" w:rsidRPr="00044A51" w:rsidRDefault="00D1096B" w:rsidP="00044A51">
            <w:pPr>
              <w:rPr>
                <w:rFonts w:ascii="Arial" w:eastAsia="Arial" w:hAnsi="Arial" w:cs="Arial"/>
              </w:rPr>
            </w:pPr>
            <w:r w:rsidRPr="00044A51">
              <w:rPr>
                <w:rFonts w:ascii="Arial" w:eastAsia="Arial" w:hAnsi="Arial" w:cs="Arial"/>
              </w:rPr>
              <w:t>The</w:t>
            </w:r>
            <w:r w:rsidRPr="00044A51">
              <w:rPr>
                <w:rFonts w:ascii="Arial" w:eastAsia="Arial" w:hAnsi="Arial" w:cs="Arial"/>
                <w:spacing w:val="-1"/>
              </w:rPr>
              <w:t xml:space="preserve"> </w:t>
            </w:r>
            <w:r w:rsidRPr="00044A51">
              <w:rPr>
                <w:rFonts w:ascii="Arial" w:eastAsia="Arial" w:hAnsi="Arial" w:cs="Arial"/>
                <w:i/>
              </w:rPr>
              <w:t>C</w:t>
            </w:r>
            <w:r w:rsidRPr="00044A51">
              <w:rPr>
                <w:rFonts w:ascii="Arial" w:eastAsia="Arial" w:hAnsi="Arial" w:cs="Arial"/>
                <w:i/>
                <w:spacing w:val="-1"/>
              </w:rPr>
              <w:t>o</w:t>
            </w:r>
            <w:r w:rsidRPr="00044A51">
              <w:rPr>
                <w:rFonts w:ascii="Arial" w:eastAsia="Arial" w:hAnsi="Arial" w:cs="Arial"/>
                <w:i/>
              </w:rPr>
              <w:t>ntr</w:t>
            </w:r>
            <w:r w:rsidRPr="00044A51">
              <w:rPr>
                <w:rFonts w:ascii="Arial" w:eastAsia="Arial" w:hAnsi="Arial" w:cs="Arial"/>
                <w:i/>
                <w:spacing w:val="-1"/>
              </w:rPr>
              <w:t>a</w:t>
            </w:r>
            <w:r w:rsidRPr="00044A51">
              <w:rPr>
                <w:rFonts w:ascii="Arial" w:eastAsia="Arial" w:hAnsi="Arial" w:cs="Arial"/>
                <w:i/>
              </w:rPr>
              <w:t>c</w:t>
            </w:r>
            <w:r w:rsidRPr="00044A51">
              <w:rPr>
                <w:rFonts w:ascii="Arial" w:eastAsia="Arial" w:hAnsi="Arial" w:cs="Arial"/>
                <w:i/>
                <w:spacing w:val="-2"/>
              </w:rPr>
              <w:t>t</w:t>
            </w:r>
            <w:r w:rsidRPr="00044A51">
              <w:rPr>
                <w:rFonts w:ascii="Arial" w:eastAsia="Arial" w:hAnsi="Arial" w:cs="Arial"/>
                <w:i/>
              </w:rPr>
              <w:t xml:space="preserve">or </w:t>
            </w:r>
            <w:r w:rsidRPr="00044A51">
              <w:rPr>
                <w:rFonts w:ascii="Arial" w:eastAsia="Arial" w:hAnsi="Arial" w:cs="Arial"/>
              </w:rPr>
              <w:t>and</w:t>
            </w:r>
            <w:r w:rsidRPr="00044A51">
              <w:rPr>
                <w:rFonts w:ascii="Arial" w:eastAsia="Arial" w:hAnsi="Arial" w:cs="Arial"/>
                <w:spacing w:val="-1"/>
              </w:rPr>
              <w:t xml:space="preserve"> </w:t>
            </w:r>
            <w:r w:rsidRPr="00044A51">
              <w:rPr>
                <w:rFonts w:ascii="Arial" w:eastAsia="Arial" w:hAnsi="Arial" w:cs="Arial"/>
              </w:rPr>
              <w:t>Other</w:t>
            </w:r>
            <w:r w:rsidRPr="00044A51">
              <w:rPr>
                <w:rFonts w:ascii="Arial" w:eastAsia="Arial" w:hAnsi="Arial" w:cs="Arial"/>
                <w:spacing w:val="-1"/>
              </w:rPr>
              <w:t xml:space="preserve"> </w:t>
            </w:r>
            <w:r w:rsidRPr="00044A51">
              <w:rPr>
                <w:rFonts w:ascii="Arial" w:eastAsia="Arial" w:hAnsi="Arial" w:cs="Arial"/>
              </w:rPr>
              <w:t>Contract</w:t>
            </w:r>
            <w:r w:rsidRPr="00044A51">
              <w:rPr>
                <w:rFonts w:ascii="Arial" w:eastAsia="Arial" w:hAnsi="Arial" w:cs="Arial"/>
                <w:spacing w:val="-1"/>
              </w:rPr>
              <w:t>or</w:t>
            </w:r>
            <w:r w:rsidRPr="00044A51">
              <w:rPr>
                <w:rFonts w:ascii="Arial" w:eastAsia="Arial" w:hAnsi="Arial" w:cs="Arial"/>
              </w:rPr>
              <w:t>s.</w:t>
            </w:r>
          </w:p>
        </w:tc>
      </w:tr>
      <w:tr w:rsidR="00D1096B" w:rsidRPr="00044A51" w14:paraId="160D10FC" w14:textId="77777777" w:rsidTr="00B05E5C">
        <w:trPr>
          <w:jc w:val="center"/>
        </w:trPr>
        <w:tc>
          <w:tcPr>
            <w:tcW w:w="3041" w:type="dxa"/>
          </w:tcPr>
          <w:p w14:paraId="77A1D910"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Framework Manager</w:t>
            </w:r>
          </w:p>
        </w:tc>
        <w:tc>
          <w:tcPr>
            <w:tcW w:w="1513" w:type="dxa"/>
          </w:tcPr>
          <w:p w14:paraId="17112D28"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08FE1234" w14:textId="1268C14A" w:rsidR="00D1096B" w:rsidRPr="00044A51" w:rsidRDefault="00D1096B" w:rsidP="00044A51">
            <w:pPr>
              <w:rPr>
                <w:rFonts w:ascii="Arial" w:eastAsia="Arial" w:hAnsi="Arial" w:cs="Arial"/>
              </w:rPr>
            </w:pPr>
            <w:r w:rsidRPr="00044A51">
              <w:rPr>
                <w:rFonts w:ascii="Arial" w:eastAsia="Arial" w:hAnsi="Arial" w:cs="Arial"/>
              </w:rPr>
              <w:t xml:space="preserve">The </w:t>
            </w:r>
            <w:r w:rsidRPr="00044A51">
              <w:rPr>
                <w:rFonts w:ascii="Arial" w:eastAsia="Arial" w:hAnsi="Arial" w:cs="Arial"/>
                <w:i/>
              </w:rPr>
              <w:t xml:space="preserve">Client's </w:t>
            </w:r>
            <w:r w:rsidRPr="00044A51">
              <w:rPr>
                <w:rFonts w:ascii="Arial" w:eastAsia="Arial" w:hAnsi="Arial" w:cs="Arial"/>
              </w:rPr>
              <w:t>re</w:t>
            </w:r>
            <w:r w:rsidRPr="00044A51">
              <w:rPr>
                <w:rFonts w:ascii="Arial" w:eastAsia="Arial" w:hAnsi="Arial" w:cs="Arial"/>
                <w:spacing w:val="-1"/>
              </w:rPr>
              <w:t>p</w:t>
            </w:r>
            <w:r w:rsidRPr="00044A51">
              <w:rPr>
                <w:rFonts w:ascii="Arial" w:eastAsia="Arial" w:hAnsi="Arial" w:cs="Arial"/>
              </w:rPr>
              <w:t>r</w:t>
            </w:r>
            <w:r w:rsidRPr="00044A51">
              <w:rPr>
                <w:rFonts w:ascii="Arial" w:eastAsia="Arial" w:hAnsi="Arial" w:cs="Arial"/>
                <w:spacing w:val="-1"/>
              </w:rPr>
              <w:t>es</w:t>
            </w:r>
            <w:r w:rsidRPr="00044A51">
              <w:rPr>
                <w:rFonts w:ascii="Arial" w:eastAsia="Arial" w:hAnsi="Arial" w:cs="Arial"/>
              </w:rPr>
              <w:t>entative r</w:t>
            </w:r>
            <w:r w:rsidRPr="00044A51">
              <w:rPr>
                <w:rFonts w:ascii="Arial" w:eastAsia="Arial" w:hAnsi="Arial" w:cs="Arial"/>
                <w:spacing w:val="-1"/>
              </w:rPr>
              <w:t>e</w:t>
            </w:r>
            <w:r w:rsidRPr="00044A51">
              <w:rPr>
                <w:rFonts w:ascii="Arial" w:eastAsia="Arial" w:hAnsi="Arial" w:cs="Arial"/>
              </w:rPr>
              <w:t>spo</w:t>
            </w:r>
            <w:r w:rsidRPr="00044A51">
              <w:rPr>
                <w:rFonts w:ascii="Arial" w:eastAsia="Arial" w:hAnsi="Arial" w:cs="Arial"/>
                <w:spacing w:val="-1"/>
              </w:rPr>
              <w:t>n</w:t>
            </w:r>
            <w:r w:rsidRPr="00044A51">
              <w:rPr>
                <w:rFonts w:ascii="Arial" w:eastAsia="Arial" w:hAnsi="Arial" w:cs="Arial"/>
              </w:rPr>
              <w:t>sible f</w:t>
            </w:r>
            <w:r w:rsidRPr="00044A51">
              <w:rPr>
                <w:rFonts w:ascii="Arial" w:eastAsia="Arial" w:hAnsi="Arial" w:cs="Arial"/>
                <w:spacing w:val="-1"/>
              </w:rPr>
              <w:t>o</w:t>
            </w:r>
            <w:r w:rsidRPr="00044A51">
              <w:rPr>
                <w:rFonts w:ascii="Arial" w:eastAsia="Arial" w:hAnsi="Arial" w:cs="Arial"/>
              </w:rPr>
              <w:t>r manag</w:t>
            </w:r>
            <w:r w:rsidRPr="00044A51">
              <w:rPr>
                <w:rFonts w:ascii="Arial" w:eastAsia="Arial" w:hAnsi="Arial" w:cs="Arial"/>
                <w:spacing w:val="-1"/>
              </w:rPr>
              <w:t>i</w:t>
            </w:r>
            <w:r w:rsidRPr="00044A51">
              <w:rPr>
                <w:rFonts w:ascii="Arial" w:eastAsia="Arial" w:hAnsi="Arial" w:cs="Arial"/>
              </w:rPr>
              <w:t>ng the Fram</w:t>
            </w:r>
            <w:r w:rsidRPr="00044A51">
              <w:rPr>
                <w:rFonts w:ascii="Arial" w:eastAsia="Arial" w:hAnsi="Arial" w:cs="Arial"/>
                <w:spacing w:val="-1"/>
              </w:rPr>
              <w:t>e</w:t>
            </w:r>
            <w:r w:rsidRPr="00044A51">
              <w:rPr>
                <w:rFonts w:ascii="Arial" w:eastAsia="Arial" w:hAnsi="Arial" w:cs="Arial"/>
              </w:rPr>
              <w:t>w</w:t>
            </w:r>
            <w:r w:rsidRPr="00044A51">
              <w:rPr>
                <w:rFonts w:ascii="Arial" w:eastAsia="Arial" w:hAnsi="Arial" w:cs="Arial"/>
                <w:spacing w:val="-1"/>
              </w:rPr>
              <w:t>or</w:t>
            </w:r>
            <w:r w:rsidRPr="00044A51">
              <w:rPr>
                <w:rFonts w:ascii="Arial" w:eastAsia="Arial" w:hAnsi="Arial" w:cs="Arial"/>
              </w:rPr>
              <w:t>k</w:t>
            </w:r>
            <w:r w:rsidRPr="00044A51">
              <w:rPr>
                <w:rFonts w:ascii="Arial" w:eastAsia="Arial" w:hAnsi="Arial" w:cs="Arial"/>
                <w:spacing w:val="46"/>
              </w:rPr>
              <w:t xml:space="preserve"> </w:t>
            </w:r>
            <w:proofErr w:type="gramStart"/>
            <w:r w:rsidRPr="00044A51">
              <w:rPr>
                <w:rFonts w:ascii="Arial" w:eastAsia="Arial" w:hAnsi="Arial" w:cs="Arial"/>
              </w:rPr>
              <w:t>Agree</w:t>
            </w:r>
            <w:r w:rsidRPr="00044A51">
              <w:rPr>
                <w:rFonts w:ascii="Arial" w:eastAsia="Arial" w:hAnsi="Arial" w:cs="Arial"/>
                <w:spacing w:val="-1"/>
              </w:rPr>
              <w:t>m</w:t>
            </w:r>
            <w:r w:rsidRPr="00044A51">
              <w:rPr>
                <w:rFonts w:ascii="Arial" w:eastAsia="Arial" w:hAnsi="Arial" w:cs="Arial"/>
              </w:rPr>
              <w:t>ent,</w:t>
            </w:r>
            <w:r w:rsidRPr="00044A51">
              <w:rPr>
                <w:rFonts w:ascii="Arial" w:eastAsia="Arial" w:hAnsi="Arial" w:cs="Arial"/>
                <w:spacing w:val="47"/>
              </w:rPr>
              <w:t xml:space="preserve"> </w:t>
            </w:r>
            <w:r w:rsidRPr="00044A51">
              <w:rPr>
                <w:rFonts w:ascii="Arial" w:eastAsia="Arial" w:hAnsi="Arial" w:cs="Arial"/>
              </w:rPr>
              <w:t>and</w:t>
            </w:r>
            <w:proofErr w:type="gramEnd"/>
            <w:r w:rsidRPr="00044A51">
              <w:rPr>
                <w:rFonts w:ascii="Arial" w:eastAsia="Arial" w:hAnsi="Arial" w:cs="Arial"/>
                <w:spacing w:val="47"/>
              </w:rPr>
              <w:t xml:space="preserve"> </w:t>
            </w:r>
            <w:r w:rsidRPr="00044A51">
              <w:rPr>
                <w:rFonts w:ascii="Arial" w:eastAsia="Arial" w:hAnsi="Arial" w:cs="Arial"/>
                <w:spacing w:val="-1"/>
              </w:rPr>
              <w:t>i</w:t>
            </w:r>
            <w:r w:rsidRPr="00044A51">
              <w:rPr>
                <w:rFonts w:ascii="Arial" w:eastAsia="Arial" w:hAnsi="Arial" w:cs="Arial"/>
              </w:rPr>
              <w:t>s</w:t>
            </w:r>
            <w:r w:rsidRPr="00044A51">
              <w:rPr>
                <w:rFonts w:ascii="Arial" w:eastAsia="Arial" w:hAnsi="Arial" w:cs="Arial"/>
                <w:spacing w:val="48"/>
              </w:rPr>
              <w:t xml:space="preserve"> </w:t>
            </w:r>
            <w:r w:rsidRPr="00044A51">
              <w:rPr>
                <w:rFonts w:ascii="Arial" w:eastAsia="Arial" w:hAnsi="Arial" w:cs="Arial"/>
              </w:rPr>
              <w:t>detai</w:t>
            </w:r>
            <w:r w:rsidRPr="00044A51">
              <w:rPr>
                <w:rFonts w:ascii="Arial" w:eastAsia="Arial" w:hAnsi="Arial" w:cs="Arial"/>
                <w:spacing w:val="-1"/>
              </w:rPr>
              <w:t>l</w:t>
            </w:r>
            <w:r w:rsidRPr="00044A51">
              <w:rPr>
                <w:rFonts w:ascii="Arial" w:eastAsia="Arial" w:hAnsi="Arial" w:cs="Arial"/>
              </w:rPr>
              <w:t>ed</w:t>
            </w:r>
            <w:r w:rsidRPr="00044A51">
              <w:rPr>
                <w:rFonts w:ascii="Arial" w:eastAsia="Arial" w:hAnsi="Arial" w:cs="Arial"/>
                <w:spacing w:val="47"/>
              </w:rPr>
              <w:t xml:space="preserve"> </w:t>
            </w:r>
            <w:r w:rsidRPr="00044A51">
              <w:rPr>
                <w:rFonts w:ascii="Arial" w:eastAsia="Arial" w:hAnsi="Arial" w:cs="Arial"/>
              </w:rPr>
              <w:t>in</w:t>
            </w:r>
            <w:r w:rsidRPr="00044A51">
              <w:rPr>
                <w:rFonts w:ascii="Arial" w:eastAsia="Arial" w:hAnsi="Arial" w:cs="Arial"/>
                <w:spacing w:val="47"/>
              </w:rPr>
              <w:t xml:space="preserve"> </w:t>
            </w:r>
            <w:r w:rsidRPr="00044A51">
              <w:rPr>
                <w:rFonts w:ascii="Arial" w:eastAsia="Arial" w:hAnsi="Arial" w:cs="Arial"/>
                <w:spacing w:val="-1"/>
              </w:rPr>
              <w:t>b</w:t>
            </w:r>
            <w:r w:rsidRPr="00044A51">
              <w:rPr>
                <w:rFonts w:ascii="Arial" w:eastAsia="Arial" w:hAnsi="Arial" w:cs="Arial"/>
              </w:rPr>
              <w:t>ox</w:t>
            </w:r>
            <w:r w:rsidRPr="00044A51">
              <w:rPr>
                <w:rFonts w:ascii="Arial" w:eastAsia="Arial" w:hAnsi="Arial" w:cs="Arial"/>
                <w:spacing w:val="47"/>
              </w:rPr>
              <w:t xml:space="preserve"> </w:t>
            </w:r>
            <w:r w:rsidRPr="00044A51">
              <w:rPr>
                <w:rFonts w:ascii="Arial" w:eastAsia="Arial" w:hAnsi="Arial" w:cs="Arial"/>
              </w:rPr>
              <w:t>2</w:t>
            </w:r>
            <w:r w:rsidRPr="00044A51">
              <w:rPr>
                <w:rFonts w:ascii="Arial" w:eastAsia="Arial" w:hAnsi="Arial" w:cs="Arial"/>
                <w:spacing w:val="47"/>
              </w:rPr>
              <w:t xml:space="preserve"> </w:t>
            </w:r>
            <w:r w:rsidRPr="00044A51">
              <w:rPr>
                <w:rFonts w:ascii="Arial" w:eastAsia="Arial" w:hAnsi="Arial" w:cs="Arial"/>
              </w:rPr>
              <w:t>of</w:t>
            </w:r>
            <w:r w:rsidRPr="00044A51">
              <w:rPr>
                <w:rFonts w:ascii="Arial" w:eastAsia="Arial" w:hAnsi="Arial" w:cs="Arial"/>
                <w:spacing w:val="47"/>
              </w:rPr>
              <w:t xml:space="preserve"> </w:t>
            </w:r>
            <w:r w:rsidRPr="00044A51">
              <w:rPr>
                <w:rFonts w:ascii="Arial" w:eastAsia="Arial" w:hAnsi="Arial" w:cs="Arial"/>
              </w:rPr>
              <w:t>the</w:t>
            </w:r>
            <w:r w:rsidRPr="00044A51">
              <w:rPr>
                <w:rFonts w:ascii="Arial" w:eastAsia="Arial" w:hAnsi="Arial" w:cs="Arial"/>
                <w:spacing w:val="47"/>
              </w:rPr>
              <w:t xml:space="preserve"> </w:t>
            </w:r>
            <w:r w:rsidRPr="00044A51">
              <w:rPr>
                <w:rFonts w:ascii="Arial" w:eastAsia="Arial" w:hAnsi="Arial" w:cs="Arial"/>
              </w:rPr>
              <w:t>App</w:t>
            </w:r>
            <w:r w:rsidRPr="00044A51">
              <w:rPr>
                <w:rFonts w:ascii="Arial" w:eastAsia="Arial" w:hAnsi="Arial" w:cs="Arial"/>
                <w:spacing w:val="-1"/>
              </w:rPr>
              <w:t>e</w:t>
            </w:r>
            <w:r w:rsidRPr="00044A51">
              <w:rPr>
                <w:rFonts w:ascii="Arial" w:eastAsia="Arial" w:hAnsi="Arial" w:cs="Arial"/>
              </w:rPr>
              <w:t>ndix</w:t>
            </w:r>
            <w:r w:rsidRPr="00044A51">
              <w:rPr>
                <w:rFonts w:ascii="Arial" w:eastAsia="Arial" w:hAnsi="Arial" w:cs="Arial"/>
                <w:spacing w:val="47"/>
              </w:rPr>
              <w:t xml:space="preserve"> </w:t>
            </w:r>
            <w:r w:rsidRPr="00044A51">
              <w:rPr>
                <w:rFonts w:ascii="Arial" w:eastAsia="Arial" w:hAnsi="Arial" w:cs="Arial"/>
              </w:rPr>
              <w:t>to Fram</w:t>
            </w:r>
            <w:r w:rsidRPr="00044A51">
              <w:rPr>
                <w:rFonts w:ascii="Arial" w:eastAsia="Arial" w:hAnsi="Arial" w:cs="Arial"/>
                <w:spacing w:val="-1"/>
              </w:rPr>
              <w:t>e</w:t>
            </w:r>
            <w:r w:rsidRPr="00044A51">
              <w:rPr>
                <w:rFonts w:ascii="Arial" w:eastAsia="Arial" w:hAnsi="Arial" w:cs="Arial"/>
              </w:rPr>
              <w:t>w</w:t>
            </w:r>
            <w:r w:rsidRPr="00044A51">
              <w:rPr>
                <w:rFonts w:ascii="Arial" w:eastAsia="Arial" w:hAnsi="Arial" w:cs="Arial"/>
                <w:spacing w:val="-1"/>
              </w:rPr>
              <w:t>or</w:t>
            </w:r>
            <w:r w:rsidRPr="00044A51">
              <w:rPr>
                <w:rFonts w:ascii="Arial" w:eastAsia="Arial" w:hAnsi="Arial" w:cs="Arial"/>
              </w:rPr>
              <w:t>k Agre</w:t>
            </w:r>
            <w:r w:rsidRPr="00044A51">
              <w:rPr>
                <w:rFonts w:ascii="Arial" w:eastAsia="Arial" w:hAnsi="Arial" w:cs="Arial"/>
                <w:spacing w:val="-1"/>
              </w:rPr>
              <w:t>e</w:t>
            </w:r>
            <w:r w:rsidRPr="00044A51">
              <w:rPr>
                <w:rFonts w:ascii="Arial" w:eastAsia="Arial" w:hAnsi="Arial" w:cs="Arial"/>
              </w:rPr>
              <w:t>ment (</w:t>
            </w:r>
            <w:r w:rsidRPr="00044A51">
              <w:rPr>
                <w:rFonts w:ascii="Arial" w:eastAsia="Arial" w:hAnsi="Arial" w:cs="Arial"/>
                <w:spacing w:val="-2"/>
              </w:rPr>
              <w:t>S</w:t>
            </w:r>
            <w:r w:rsidRPr="00044A51">
              <w:rPr>
                <w:rFonts w:ascii="Arial" w:eastAsia="Arial" w:hAnsi="Arial" w:cs="Arial"/>
              </w:rPr>
              <w:t>chedu</w:t>
            </w:r>
            <w:r w:rsidRPr="00044A51">
              <w:rPr>
                <w:rFonts w:ascii="Arial" w:eastAsia="Arial" w:hAnsi="Arial" w:cs="Arial"/>
                <w:spacing w:val="-1"/>
              </w:rPr>
              <w:t>l</w:t>
            </w:r>
            <w:r w:rsidRPr="00044A51">
              <w:rPr>
                <w:rFonts w:ascii="Arial" w:eastAsia="Arial" w:hAnsi="Arial" w:cs="Arial"/>
              </w:rPr>
              <w:t>e 16).</w:t>
            </w:r>
          </w:p>
        </w:tc>
      </w:tr>
      <w:tr w:rsidR="00D1096B" w:rsidRPr="00044A51" w14:paraId="07B5925F" w14:textId="77777777" w:rsidTr="00B05E5C">
        <w:trPr>
          <w:jc w:val="center"/>
        </w:trPr>
        <w:tc>
          <w:tcPr>
            <w:tcW w:w="3041" w:type="dxa"/>
          </w:tcPr>
          <w:p w14:paraId="6D65CA44"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Frameworks Performance Management Plan</w:t>
            </w:r>
          </w:p>
        </w:tc>
        <w:tc>
          <w:tcPr>
            <w:tcW w:w="1513" w:type="dxa"/>
          </w:tcPr>
          <w:p w14:paraId="750D8B2F" w14:textId="77777777" w:rsidR="00D1096B" w:rsidRPr="00044A51" w:rsidRDefault="00D1096B" w:rsidP="00044A51">
            <w:pPr>
              <w:rPr>
                <w:rFonts w:ascii="Arial" w:eastAsia="Arial" w:hAnsi="Arial" w:cs="Arial"/>
              </w:rPr>
            </w:pPr>
            <w:proofErr w:type="spellStart"/>
            <w:r w:rsidRPr="00044A51">
              <w:rPr>
                <w:rFonts w:ascii="Arial" w:eastAsia="Arial" w:hAnsi="Arial" w:cs="Arial"/>
              </w:rPr>
              <w:t>FPMP</w:t>
            </w:r>
            <w:proofErr w:type="spellEnd"/>
          </w:p>
        </w:tc>
        <w:tc>
          <w:tcPr>
            <w:tcW w:w="5936" w:type="dxa"/>
          </w:tcPr>
          <w:p w14:paraId="23A18D47" w14:textId="26A68A00" w:rsidR="00D1096B" w:rsidRPr="00044A51" w:rsidRDefault="00D1096B" w:rsidP="00044A51">
            <w:pPr>
              <w:rPr>
                <w:rFonts w:ascii="Arial" w:eastAsia="Arial" w:hAnsi="Arial" w:cs="Arial"/>
              </w:rPr>
            </w:pPr>
            <w:r w:rsidRPr="00044A51">
              <w:rPr>
                <w:rFonts w:ascii="Arial" w:eastAsia="Arial" w:hAnsi="Arial" w:cs="Arial"/>
              </w:rPr>
              <w:t>The</w:t>
            </w:r>
            <w:r w:rsidRPr="00044A51">
              <w:rPr>
                <w:rFonts w:ascii="Arial" w:eastAsia="Arial" w:hAnsi="Arial" w:cs="Arial"/>
                <w:spacing w:val="9"/>
              </w:rPr>
              <w:t xml:space="preserve"> </w:t>
            </w:r>
            <w:r w:rsidRPr="00044A51">
              <w:rPr>
                <w:rFonts w:ascii="Arial" w:eastAsia="Arial" w:hAnsi="Arial" w:cs="Arial"/>
              </w:rPr>
              <w:t>P</w:t>
            </w:r>
            <w:r w:rsidRPr="00044A51">
              <w:rPr>
                <w:rFonts w:ascii="Arial" w:eastAsia="Arial" w:hAnsi="Arial" w:cs="Arial"/>
                <w:spacing w:val="-1"/>
              </w:rPr>
              <w:t>e</w:t>
            </w:r>
            <w:r w:rsidRPr="00044A51">
              <w:rPr>
                <w:rFonts w:ascii="Arial" w:eastAsia="Arial" w:hAnsi="Arial" w:cs="Arial"/>
              </w:rPr>
              <w:t>rfor</w:t>
            </w:r>
            <w:r w:rsidRPr="00044A51">
              <w:rPr>
                <w:rFonts w:ascii="Arial" w:eastAsia="Arial" w:hAnsi="Arial" w:cs="Arial"/>
                <w:spacing w:val="-1"/>
              </w:rPr>
              <w:t>m</w:t>
            </w:r>
            <w:r w:rsidRPr="00044A51">
              <w:rPr>
                <w:rFonts w:ascii="Arial" w:eastAsia="Arial" w:hAnsi="Arial" w:cs="Arial"/>
              </w:rPr>
              <w:t>ance</w:t>
            </w:r>
            <w:r w:rsidRPr="00044A51">
              <w:rPr>
                <w:rFonts w:ascii="Arial" w:eastAsia="Arial" w:hAnsi="Arial" w:cs="Arial"/>
                <w:spacing w:val="9"/>
              </w:rPr>
              <w:t xml:space="preserve"> </w:t>
            </w:r>
            <w:r w:rsidRPr="00044A51">
              <w:rPr>
                <w:rFonts w:ascii="Arial" w:eastAsia="Arial" w:hAnsi="Arial" w:cs="Arial"/>
              </w:rPr>
              <w:t>M</w:t>
            </w:r>
            <w:r w:rsidRPr="00044A51">
              <w:rPr>
                <w:rFonts w:ascii="Arial" w:eastAsia="Arial" w:hAnsi="Arial" w:cs="Arial"/>
                <w:spacing w:val="-1"/>
              </w:rPr>
              <w:t>a</w:t>
            </w:r>
            <w:r w:rsidRPr="00044A51">
              <w:rPr>
                <w:rFonts w:ascii="Arial" w:eastAsia="Arial" w:hAnsi="Arial" w:cs="Arial"/>
              </w:rPr>
              <w:t>na</w:t>
            </w:r>
            <w:r w:rsidRPr="00044A51">
              <w:rPr>
                <w:rFonts w:ascii="Arial" w:eastAsia="Arial" w:hAnsi="Arial" w:cs="Arial"/>
                <w:spacing w:val="-1"/>
              </w:rPr>
              <w:t>ge</w:t>
            </w:r>
            <w:r w:rsidRPr="00044A51">
              <w:rPr>
                <w:rFonts w:ascii="Arial" w:eastAsia="Arial" w:hAnsi="Arial" w:cs="Arial"/>
              </w:rPr>
              <w:t>ment</w:t>
            </w:r>
            <w:r w:rsidRPr="00044A51">
              <w:rPr>
                <w:rFonts w:ascii="Arial" w:eastAsia="Arial" w:hAnsi="Arial" w:cs="Arial"/>
                <w:spacing w:val="9"/>
              </w:rPr>
              <w:t xml:space="preserve"> </w:t>
            </w:r>
            <w:r w:rsidRPr="00044A51">
              <w:rPr>
                <w:rFonts w:ascii="Arial" w:eastAsia="Arial" w:hAnsi="Arial" w:cs="Arial"/>
              </w:rPr>
              <w:t>Plan</w:t>
            </w:r>
            <w:r w:rsidRPr="00044A51">
              <w:rPr>
                <w:rFonts w:ascii="Arial" w:eastAsia="Arial" w:hAnsi="Arial" w:cs="Arial"/>
                <w:spacing w:val="9"/>
              </w:rPr>
              <w:t xml:space="preserve"> </w:t>
            </w:r>
            <w:r w:rsidRPr="00044A51">
              <w:rPr>
                <w:rFonts w:ascii="Arial" w:eastAsia="Arial" w:hAnsi="Arial" w:cs="Arial"/>
              </w:rPr>
              <w:t>t</w:t>
            </w:r>
            <w:r w:rsidRPr="00044A51">
              <w:rPr>
                <w:rFonts w:ascii="Arial" w:eastAsia="Arial" w:hAnsi="Arial" w:cs="Arial"/>
                <w:spacing w:val="-1"/>
              </w:rPr>
              <w:t>h</w:t>
            </w:r>
            <w:r w:rsidRPr="00044A51">
              <w:rPr>
                <w:rFonts w:ascii="Arial" w:eastAsia="Arial" w:hAnsi="Arial" w:cs="Arial"/>
              </w:rPr>
              <w:t>at</w:t>
            </w:r>
            <w:r w:rsidRPr="00044A51">
              <w:rPr>
                <w:rFonts w:ascii="Arial" w:eastAsia="Arial" w:hAnsi="Arial" w:cs="Arial"/>
                <w:spacing w:val="9"/>
              </w:rPr>
              <w:t xml:space="preserve"> </w:t>
            </w:r>
            <w:r w:rsidRPr="00044A51">
              <w:rPr>
                <w:rFonts w:ascii="Arial" w:eastAsia="Arial" w:hAnsi="Arial" w:cs="Arial"/>
              </w:rPr>
              <w:t>se</w:t>
            </w:r>
            <w:r w:rsidRPr="00044A51">
              <w:rPr>
                <w:rFonts w:ascii="Arial" w:eastAsia="Arial" w:hAnsi="Arial" w:cs="Arial"/>
                <w:spacing w:val="-2"/>
              </w:rPr>
              <w:t>t</w:t>
            </w:r>
            <w:r w:rsidRPr="00044A51">
              <w:rPr>
                <w:rFonts w:ascii="Arial" w:eastAsia="Arial" w:hAnsi="Arial" w:cs="Arial"/>
              </w:rPr>
              <w:t>s</w:t>
            </w:r>
            <w:r w:rsidRPr="00044A51">
              <w:rPr>
                <w:rFonts w:ascii="Arial" w:eastAsia="Arial" w:hAnsi="Arial" w:cs="Arial"/>
                <w:spacing w:val="10"/>
              </w:rPr>
              <w:t xml:space="preserve"> </w:t>
            </w:r>
            <w:r w:rsidRPr="00044A51">
              <w:rPr>
                <w:rFonts w:ascii="Arial" w:eastAsia="Arial" w:hAnsi="Arial" w:cs="Arial"/>
                <w:spacing w:val="-1"/>
              </w:rPr>
              <w:t>o</w:t>
            </w:r>
            <w:r w:rsidRPr="00044A51">
              <w:rPr>
                <w:rFonts w:ascii="Arial" w:eastAsia="Arial" w:hAnsi="Arial" w:cs="Arial"/>
              </w:rPr>
              <w:t>ut</w:t>
            </w:r>
            <w:r w:rsidRPr="00044A51">
              <w:rPr>
                <w:rFonts w:ascii="Arial" w:eastAsia="Arial" w:hAnsi="Arial" w:cs="Arial"/>
                <w:spacing w:val="9"/>
              </w:rPr>
              <w:t xml:space="preserve"> </w:t>
            </w:r>
            <w:r w:rsidRPr="00044A51">
              <w:rPr>
                <w:rFonts w:ascii="Arial" w:eastAsia="Arial" w:hAnsi="Arial" w:cs="Arial"/>
              </w:rPr>
              <w:t>h</w:t>
            </w:r>
            <w:r w:rsidRPr="00044A51">
              <w:rPr>
                <w:rFonts w:ascii="Arial" w:eastAsia="Arial" w:hAnsi="Arial" w:cs="Arial"/>
                <w:spacing w:val="-1"/>
              </w:rPr>
              <w:t>o</w:t>
            </w:r>
            <w:r w:rsidRPr="00044A51">
              <w:rPr>
                <w:rFonts w:ascii="Arial" w:eastAsia="Arial" w:hAnsi="Arial" w:cs="Arial"/>
              </w:rPr>
              <w:t>w</w:t>
            </w:r>
            <w:r w:rsidRPr="00044A51">
              <w:rPr>
                <w:rFonts w:ascii="Arial" w:eastAsia="Arial" w:hAnsi="Arial" w:cs="Arial"/>
                <w:spacing w:val="9"/>
              </w:rPr>
              <w:t xml:space="preserve"> </w:t>
            </w:r>
            <w:r w:rsidRPr="00044A51">
              <w:rPr>
                <w:rFonts w:ascii="Arial" w:eastAsia="Arial" w:hAnsi="Arial" w:cs="Arial"/>
              </w:rPr>
              <w:t>the</w:t>
            </w:r>
            <w:r w:rsidRPr="00044A51">
              <w:rPr>
                <w:rFonts w:ascii="Arial" w:eastAsia="Arial" w:hAnsi="Arial" w:cs="Arial"/>
                <w:spacing w:val="8"/>
              </w:rPr>
              <w:t xml:space="preserve"> </w:t>
            </w:r>
            <w:r w:rsidRPr="00044A51">
              <w:rPr>
                <w:rFonts w:ascii="Arial" w:eastAsia="Arial" w:hAnsi="Arial" w:cs="Arial"/>
              </w:rPr>
              <w:t>p</w:t>
            </w:r>
            <w:r w:rsidRPr="00044A51">
              <w:rPr>
                <w:rFonts w:ascii="Arial" w:eastAsia="Arial" w:hAnsi="Arial" w:cs="Arial"/>
                <w:spacing w:val="-1"/>
              </w:rPr>
              <w:t>e</w:t>
            </w:r>
            <w:r w:rsidRPr="00044A51">
              <w:rPr>
                <w:rFonts w:ascii="Arial" w:eastAsia="Arial" w:hAnsi="Arial" w:cs="Arial"/>
              </w:rPr>
              <w:t>rformance of the Fram</w:t>
            </w:r>
            <w:r w:rsidRPr="00044A51">
              <w:rPr>
                <w:rFonts w:ascii="Arial" w:eastAsia="Arial" w:hAnsi="Arial" w:cs="Arial"/>
                <w:spacing w:val="-1"/>
              </w:rPr>
              <w:t>e</w:t>
            </w:r>
            <w:r w:rsidRPr="00044A51">
              <w:rPr>
                <w:rFonts w:ascii="Arial" w:eastAsia="Arial" w:hAnsi="Arial" w:cs="Arial"/>
              </w:rPr>
              <w:t>work Contractors</w:t>
            </w:r>
            <w:r w:rsidRPr="00044A51">
              <w:rPr>
                <w:rFonts w:ascii="Arial" w:eastAsia="Arial" w:hAnsi="Arial" w:cs="Arial"/>
                <w:spacing w:val="-1"/>
              </w:rPr>
              <w:t xml:space="preserve"> </w:t>
            </w:r>
            <w:r w:rsidRPr="00044A51">
              <w:rPr>
                <w:rFonts w:ascii="Arial" w:eastAsia="Arial" w:hAnsi="Arial" w:cs="Arial"/>
              </w:rPr>
              <w:t xml:space="preserve">will be </w:t>
            </w:r>
            <w:r w:rsidRPr="00044A51">
              <w:rPr>
                <w:rFonts w:ascii="Arial" w:eastAsia="Arial" w:hAnsi="Arial" w:cs="Arial"/>
                <w:spacing w:val="-1"/>
              </w:rPr>
              <w:t>m</w:t>
            </w:r>
            <w:r w:rsidRPr="00044A51">
              <w:rPr>
                <w:rFonts w:ascii="Arial" w:eastAsia="Arial" w:hAnsi="Arial" w:cs="Arial"/>
              </w:rPr>
              <w:t>ana</w:t>
            </w:r>
            <w:r w:rsidRPr="00044A51">
              <w:rPr>
                <w:rFonts w:ascii="Arial" w:eastAsia="Arial" w:hAnsi="Arial" w:cs="Arial"/>
                <w:spacing w:val="-1"/>
              </w:rPr>
              <w:t>g</w:t>
            </w:r>
            <w:r w:rsidRPr="00044A51">
              <w:rPr>
                <w:rFonts w:ascii="Arial" w:eastAsia="Arial" w:hAnsi="Arial" w:cs="Arial"/>
              </w:rPr>
              <w:t xml:space="preserve">ed by the </w:t>
            </w:r>
            <w:r w:rsidRPr="00044A51">
              <w:rPr>
                <w:rFonts w:ascii="Arial" w:eastAsia="Arial" w:hAnsi="Arial" w:cs="Arial"/>
                <w:i/>
              </w:rPr>
              <w:t>Client.</w:t>
            </w:r>
          </w:p>
        </w:tc>
      </w:tr>
      <w:tr w:rsidR="00D1096B" w:rsidRPr="00044A51" w14:paraId="01677666" w14:textId="77777777" w:rsidTr="00B05E5C">
        <w:trPr>
          <w:jc w:val="center"/>
        </w:trPr>
        <w:tc>
          <w:tcPr>
            <w:tcW w:w="3041" w:type="dxa"/>
          </w:tcPr>
          <w:p w14:paraId="07C445DE" w14:textId="238A98F1" w:rsidR="00D1096B" w:rsidRPr="00044A51" w:rsidRDefault="00D1096B" w:rsidP="00044A51">
            <w:pPr>
              <w:spacing w:line="220" w:lineRule="exact"/>
              <w:rPr>
                <w:rFonts w:ascii="Arial" w:eastAsia="Arial" w:hAnsi="Arial" w:cs="Arial"/>
              </w:rPr>
            </w:pPr>
            <w:r w:rsidRPr="00044A51">
              <w:rPr>
                <w:rFonts w:ascii="Arial" w:eastAsia="Arial" w:hAnsi="Arial" w:cs="Arial"/>
              </w:rPr>
              <w:t xml:space="preserve">Framework Prices </w:t>
            </w:r>
          </w:p>
        </w:tc>
        <w:tc>
          <w:tcPr>
            <w:tcW w:w="1513" w:type="dxa"/>
          </w:tcPr>
          <w:p w14:paraId="0FB91065" w14:textId="77777777" w:rsidR="00D1096B" w:rsidRPr="00044A51" w:rsidRDefault="00D1096B" w:rsidP="00044A51">
            <w:pPr>
              <w:rPr>
                <w:rFonts w:ascii="Arial" w:eastAsia="Arial" w:hAnsi="Arial" w:cs="Arial"/>
              </w:rPr>
            </w:pPr>
          </w:p>
        </w:tc>
        <w:tc>
          <w:tcPr>
            <w:tcW w:w="5936" w:type="dxa"/>
          </w:tcPr>
          <w:p w14:paraId="49B6B5C1" w14:textId="6E630CAB" w:rsidR="00D1096B" w:rsidRPr="00044A51" w:rsidRDefault="00D1096B" w:rsidP="00044A51">
            <w:pPr>
              <w:rPr>
                <w:rFonts w:ascii="Arial" w:eastAsia="Arial" w:hAnsi="Arial" w:cs="Arial"/>
              </w:rPr>
            </w:pPr>
            <w:r w:rsidRPr="00044A51">
              <w:rPr>
                <w:rFonts w:ascii="Arial" w:eastAsia="Arial" w:hAnsi="Arial" w:cs="Arial"/>
              </w:rPr>
              <w:t>As defined in Schedule 13.</w:t>
            </w:r>
          </w:p>
        </w:tc>
      </w:tr>
      <w:tr w:rsidR="00D1096B" w:rsidRPr="00044A51" w14:paraId="5552685C" w14:textId="77777777" w:rsidTr="00B05E5C">
        <w:trPr>
          <w:jc w:val="center"/>
        </w:trPr>
        <w:tc>
          <w:tcPr>
            <w:tcW w:w="3041" w:type="dxa"/>
          </w:tcPr>
          <w:p w14:paraId="5BBCF51E"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Fraud</w:t>
            </w:r>
          </w:p>
        </w:tc>
        <w:tc>
          <w:tcPr>
            <w:tcW w:w="1513" w:type="dxa"/>
          </w:tcPr>
          <w:p w14:paraId="7B1458FC"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56A6BAA0" w14:textId="77777777" w:rsidR="00D1096B" w:rsidRPr="00044A51" w:rsidRDefault="00D1096B" w:rsidP="00044A51">
            <w:pPr>
              <w:rPr>
                <w:rFonts w:ascii="Arial" w:eastAsia="Arial" w:hAnsi="Arial" w:cs="Arial"/>
              </w:rPr>
            </w:pPr>
            <w:r w:rsidRPr="00044A51">
              <w:rPr>
                <w:rFonts w:ascii="Arial" w:eastAsia="Arial" w:hAnsi="Arial" w:cs="Arial"/>
              </w:rPr>
              <w:t>Any offence under the law creating offences in respect of fraudulent acts.</w:t>
            </w:r>
          </w:p>
        </w:tc>
      </w:tr>
      <w:tr w:rsidR="00D1096B" w:rsidRPr="00044A51" w14:paraId="261ADA29" w14:textId="77777777" w:rsidTr="00B05E5C">
        <w:trPr>
          <w:jc w:val="center"/>
        </w:trPr>
        <w:tc>
          <w:tcPr>
            <w:tcW w:w="3041" w:type="dxa"/>
          </w:tcPr>
          <w:p w14:paraId="557A8243"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Fraud Awareness Training</w:t>
            </w:r>
          </w:p>
        </w:tc>
        <w:tc>
          <w:tcPr>
            <w:tcW w:w="1513" w:type="dxa"/>
          </w:tcPr>
          <w:p w14:paraId="57E4334F"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689137E9" w14:textId="47F6F815" w:rsidR="00D1096B" w:rsidRPr="00044A51" w:rsidRDefault="00D1096B" w:rsidP="00044A51">
            <w:pPr>
              <w:rPr>
                <w:rFonts w:ascii="Arial" w:eastAsia="Arial" w:hAnsi="Arial" w:cs="Arial"/>
              </w:rPr>
            </w:pPr>
            <w:r w:rsidRPr="00044A51">
              <w:rPr>
                <w:rFonts w:ascii="Arial" w:eastAsia="Arial" w:hAnsi="Arial" w:cs="Arial"/>
              </w:rPr>
              <w:t>Train</w:t>
            </w:r>
            <w:r w:rsidRPr="00044A51">
              <w:rPr>
                <w:rFonts w:ascii="Arial" w:eastAsia="Arial" w:hAnsi="Arial" w:cs="Arial"/>
                <w:spacing w:val="-1"/>
              </w:rPr>
              <w:t>i</w:t>
            </w:r>
            <w:r w:rsidRPr="00044A51">
              <w:rPr>
                <w:rFonts w:ascii="Arial" w:eastAsia="Arial" w:hAnsi="Arial" w:cs="Arial"/>
              </w:rPr>
              <w:t>ng</w:t>
            </w:r>
            <w:r w:rsidRPr="00044A51">
              <w:rPr>
                <w:rFonts w:ascii="Arial" w:eastAsia="Arial" w:hAnsi="Arial" w:cs="Arial"/>
                <w:spacing w:val="44"/>
              </w:rPr>
              <w:t xml:space="preserve"> </w:t>
            </w:r>
            <w:r w:rsidRPr="00044A51">
              <w:rPr>
                <w:rFonts w:ascii="Arial" w:eastAsia="Arial" w:hAnsi="Arial" w:cs="Arial"/>
                <w:spacing w:val="-1"/>
              </w:rPr>
              <w:t>d</w:t>
            </w:r>
            <w:r w:rsidRPr="00044A51">
              <w:rPr>
                <w:rFonts w:ascii="Arial" w:eastAsia="Arial" w:hAnsi="Arial" w:cs="Arial"/>
              </w:rPr>
              <w:t>el</w:t>
            </w:r>
            <w:r w:rsidRPr="00044A51">
              <w:rPr>
                <w:rFonts w:ascii="Arial" w:eastAsia="Arial" w:hAnsi="Arial" w:cs="Arial"/>
                <w:spacing w:val="-1"/>
              </w:rPr>
              <w:t>i</w:t>
            </w:r>
            <w:r w:rsidRPr="00044A51">
              <w:rPr>
                <w:rFonts w:ascii="Arial" w:eastAsia="Arial" w:hAnsi="Arial" w:cs="Arial"/>
              </w:rPr>
              <w:t>vered to t</w:t>
            </w:r>
            <w:r w:rsidRPr="00044A51">
              <w:rPr>
                <w:rFonts w:ascii="Arial" w:eastAsia="Arial" w:hAnsi="Arial" w:cs="Arial"/>
                <w:spacing w:val="-1"/>
              </w:rPr>
              <w:t>h</w:t>
            </w:r>
            <w:r w:rsidRPr="00044A51">
              <w:rPr>
                <w:rFonts w:ascii="Arial" w:eastAsia="Arial" w:hAnsi="Arial" w:cs="Arial"/>
              </w:rPr>
              <w:t>e</w:t>
            </w:r>
            <w:r w:rsidRPr="00044A51">
              <w:rPr>
                <w:rFonts w:ascii="Arial" w:eastAsia="Arial" w:hAnsi="Arial" w:cs="Arial"/>
                <w:spacing w:val="44"/>
              </w:rPr>
              <w:t xml:space="preserve"> </w:t>
            </w:r>
            <w:r w:rsidRPr="00044A51">
              <w:rPr>
                <w:rFonts w:ascii="Arial" w:eastAsia="Arial" w:hAnsi="Arial" w:cs="Arial"/>
                <w:i/>
              </w:rPr>
              <w:t>C</w:t>
            </w:r>
            <w:r w:rsidRPr="00044A51">
              <w:rPr>
                <w:rFonts w:ascii="Arial" w:eastAsia="Arial" w:hAnsi="Arial" w:cs="Arial"/>
                <w:i/>
                <w:spacing w:val="-1"/>
              </w:rPr>
              <w:t>o</w:t>
            </w:r>
            <w:r w:rsidRPr="00044A51">
              <w:rPr>
                <w:rFonts w:ascii="Arial" w:eastAsia="Arial" w:hAnsi="Arial" w:cs="Arial"/>
                <w:i/>
              </w:rPr>
              <w:t>ntr</w:t>
            </w:r>
            <w:r w:rsidRPr="00044A51">
              <w:rPr>
                <w:rFonts w:ascii="Arial" w:eastAsia="Arial" w:hAnsi="Arial" w:cs="Arial"/>
                <w:i/>
                <w:spacing w:val="-1"/>
              </w:rPr>
              <w:t>a</w:t>
            </w:r>
            <w:r w:rsidRPr="00044A51">
              <w:rPr>
                <w:rFonts w:ascii="Arial" w:eastAsia="Arial" w:hAnsi="Arial" w:cs="Arial"/>
                <w:i/>
              </w:rPr>
              <w:t>ctor</w:t>
            </w:r>
            <w:r w:rsidRPr="00044A51">
              <w:rPr>
                <w:rFonts w:ascii="Arial" w:eastAsia="Arial" w:hAnsi="Arial" w:cs="Arial"/>
                <w:i/>
                <w:spacing w:val="42"/>
              </w:rPr>
              <w:t xml:space="preserve"> </w:t>
            </w:r>
            <w:r w:rsidRPr="00044A51">
              <w:rPr>
                <w:rFonts w:ascii="Arial" w:eastAsia="Arial" w:hAnsi="Arial" w:cs="Arial"/>
              </w:rPr>
              <w:t>by</w:t>
            </w:r>
            <w:r w:rsidRPr="00044A51">
              <w:rPr>
                <w:rFonts w:ascii="Arial" w:eastAsia="Arial" w:hAnsi="Arial" w:cs="Arial"/>
                <w:spacing w:val="44"/>
              </w:rPr>
              <w:t xml:space="preserve"> </w:t>
            </w:r>
            <w:r w:rsidRPr="00044A51">
              <w:rPr>
                <w:rFonts w:ascii="Arial" w:eastAsia="Arial" w:hAnsi="Arial" w:cs="Arial"/>
              </w:rPr>
              <w:t xml:space="preserve">the </w:t>
            </w:r>
            <w:r w:rsidRPr="00044A51">
              <w:rPr>
                <w:rFonts w:ascii="Arial" w:eastAsia="Arial" w:hAnsi="Arial" w:cs="Arial"/>
                <w:i/>
                <w:spacing w:val="-2"/>
              </w:rPr>
              <w:t>Client</w:t>
            </w:r>
            <w:r w:rsidRPr="00044A51">
              <w:rPr>
                <w:rFonts w:ascii="Arial" w:eastAsia="Arial" w:hAnsi="Arial" w:cs="Arial"/>
                <w:i/>
              </w:rPr>
              <w:t xml:space="preserve"> </w:t>
            </w:r>
            <w:r w:rsidRPr="00044A51">
              <w:rPr>
                <w:rFonts w:ascii="Arial" w:eastAsia="Arial" w:hAnsi="Arial" w:cs="Arial"/>
              </w:rPr>
              <w:t>on Fra</w:t>
            </w:r>
            <w:r w:rsidRPr="00044A51">
              <w:rPr>
                <w:rFonts w:ascii="Arial" w:eastAsia="Arial" w:hAnsi="Arial" w:cs="Arial"/>
                <w:spacing w:val="-1"/>
              </w:rPr>
              <w:t>u</w:t>
            </w:r>
            <w:r w:rsidRPr="00044A51">
              <w:rPr>
                <w:rFonts w:ascii="Arial" w:eastAsia="Arial" w:hAnsi="Arial" w:cs="Arial"/>
              </w:rPr>
              <w:t>d aw</w:t>
            </w:r>
            <w:r w:rsidRPr="00044A51">
              <w:rPr>
                <w:rFonts w:ascii="Arial" w:eastAsia="Arial" w:hAnsi="Arial" w:cs="Arial"/>
                <w:spacing w:val="-1"/>
              </w:rPr>
              <w:t>a</w:t>
            </w:r>
            <w:r w:rsidRPr="00044A51">
              <w:rPr>
                <w:rFonts w:ascii="Arial" w:eastAsia="Arial" w:hAnsi="Arial" w:cs="Arial"/>
              </w:rPr>
              <w:t>re</w:t>
            </w:r>
            <w:r w:rsidRPr="00044A51">
              <w:rPr>
                <w:rFonts w:ascii="Arial" w:eastAsia="Arial" w:hAnsi="Arial" w:cs="Arial"/>
                <w:spacing w:val="-1"/>
              </w:rPr>
              <w:t>n</w:t>
            </w:r>
            <w:r w:rsidRPr="00044A51">
              <w:rPr>
                <w:rFonts w:ascii="Arial" w:eastAsia="Arial" w:hAnsi="Arial" w:cs="Arial"/>
              </w:rPr>
              <w:t>ess.</w:t>
            </w:r>
          </w:p>
        </w:tc>
      </w:tr>
      <w:tr w:rsidR="00D1096B" w:rsidRPr="00044A51" w14:paraId="0463E62B" w14:textId="77777777" w:rsidTr="00B05E5C">
        <w:trPr>
          <w:jc w:val="center"/>
        </w:trPr>
        <w:tc>
          <w:tcPr>
            <w:tcW w:w="3041" w:type="dxa"/>
          </w:tcPr>
          <w:p w14:paraId="6F301BAD"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Fraud Database</w:t>
            </w:r>
          </w:p>
        </w:tc>
        <w:tc>
          <w:tcPr>
            <w:tcW w:w="1513" w:type="dxa"/>
          </w:tcPr>
          <w:p w14:paraId="23A2B250"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339F6148" w14:textId="5BD5CB15" w:rsidR="00D1096B" w:rsidRPr="00044A51" w:rsidRDefault="00D1096B" w:rsidP="00044A51">
            <w:pPr>
              <w:rPr>
                <w:rFonts w:ascii="Arial" w:eastAsia="Arial" w:hAnsi="Arial" w:cs="Arial"/>
              </w:rPr>
            </w:pPr>
            <w:r w:rsidRPr="00044A51">
              <w:rPr>
                <w:rFonts w:ascii="Arial" w:eastAsia="Arial" w:hAnsi="Arial" w:cs="Arial"/>
              </w:rPr>
              <w:t>A log maint</w:t>
            </w:r>
            <w:r w:rsidRPr="00044A51">
              <w:rPr>
                <w:rFonts w:ascii="Arial" w:eastAsia="Arial" w:hAnsi="Arial" w:cs="Arial"/>
                <w:spacing w:val="-1"/>
              </w:rPr>
              <w:t>a</w:t>
            </w:r>
            <w:r w:rsidRPr="00044A51">
              <w:rPr>
                <w:rFonts w:ascii="Arial" w:eastAsia="Arial" w:hAnsi="Arial" w:cs="Arial"/>
              </w:rPr>
              <w:t>ined by the</w:t>
            </w:r>
            <w:r w:rsidRPr="00044A51">
              <w:rPr>
                <w:rFonts w:ascii="Arial" w:eastAsia="Arial" w:hAnsi="Arial" w:cs="Arial"/>
                <w:spacing w:val="2"/>
              </w:rPr>
              <w:t xml:space="preserve"> </w:t>
            </w:r>
            <w:r w:rsidRPr="00044A51">
              <w:rPr>
                <w:rFonts w:ascii="Arial" w:eastAsia="Arial" w:hAnsi="Arial" w:cs="Arial"/>
                <w:i/>
              </w:rPr>
              <w:t>Client</w:t>
            </w:r>
            <w:r w:rsidRPr="00044A51">
              <w:rPr>
                <w:rFonts w:ascii="Arial" w:eastAsia="Arial" w:hAnsi="Arial" w:cs="Arial"/>
                <w:i/>
                <w:spacing w:val="-1"/>
              </w:rPr>
              <w:t>'</w:t>
            </w:r>
            <w:r w:rsidRPr="00044A51">
              <w:rPr>
                <w:rFonts w:ascii="Arial" w:eastAsia="Arial" w:hAnsi="Arial" w:cs="Arial"/>
                <w:i/>
              </w:rPr>
              <w:t>s</w:t>
            </w:r>
            <w:r w:rsidRPr="00044A51">
              <w:rPr>
                <w:rFonts w:ascii="Arial" w:eastAsia="Arial" w:hAnsi="Arial" w:cs="Arial"/>
                <w:i/>
                <w:spacing w:val="3"/>
              </w:rPr>
              <w:t xml:space="preserve"> </w:t>
            </w:r>
            <w:r w:rsidRPr="00044A51">
              <w:rPr>
                <w:rFonts w:ascii="Arial" w:eastAsia="Arial" w:hAnsi="Arial" w:cs="Arial"/>
                <w:spacing w:val="-2"/>
              </w:rPr>
              <w:t>"</w:t>
            </w:r>
            <w:r w:rsidRPr="00044A51">
              <w:rPr>
                <w:rFonts w:ascii="Arial" w:eastAsia="Arial" w:hAnsi="Arial" w:cs="Arial"/>
                <w:spacing w:val="1"/>
              </w:rPr>
              <w:t>D</w:t>
            </w:r>
            <w:r w:rsidRPr="00044A51">
              <w:rPr>
                <w:rFonts w:ascii="Arial" w:eastAsia="Arial" w:hAnsi="Arial" w:cs="Arial"/>
              </w:rPr>
              <w:t>efe</w:t>
            </w:r>
            <w:r w:rsidRPr="00044A51">
              <w:rPr>
                <w:rFonts w:ascii="Arial" w:eastAsia="Arial" w:hAnsi="Arial" w:cs="Arial"/>
                <w:spacing w:val="-1"/>
              </w:rPr>
              <w:t>n</w:t>
            </w:r>
            <w:r w:rsidRPr="00044A51">
              <w:rPr>
                <w:rFonts w:ascii="Arial" w:eastAsia="Arial" w:hAnsi="Arial" w:cs="Arial"/>
              </w:rPr>
              <w:t>ce Irr</w:t>
            </w:r>
            <w:r w:rsidRPr="00044A51">
              <w:rPr>
                <w:rFonts w:ascii="Arial" w:eastAsia="Arial" w:hAnsi="Arial" w:cs="Arial"/>
                <w:spacing w:val="-1"/>
              </w:rPr>
              <w:t>e</w:t>
            </w:r>
            <w:r w:rsidRPr="00044A51">
              <w:rPr>
                <w:rFonts w:ascii="Arial" w:eastAsia="Arial" w:hAnsi="Arial" w:cs="Arial"/>
              </w:rPr>
              <w:t>gularity Re</w:t>
            </w:r>
            <w:r w:rsidRPr="00044A51">
              <w:rPr>
                <w:rFonts w:ascii="Arial" w:eastAsia="Arial" w:hAnsi="Arial" w:cs="Arial"/>
                <w:spacing w:val="-1"/>
              </w:rPr>
              <w:t>p</w:t>
            </w:r>
            <w:r w:rsidRPr="00044A51">
              <w:rPr>
                <w:rFonts w:ascii="Arial" w:eastAsia="Arial" w:hAnsi="Arial" w:cs="Arial"/>
              </w:rPr>
              <w:t>orting Cell" in re</w:t>
            </w:r>
            <w:r w:rsidRPr="00044A51">
              <w:rPr>
                <w:rFonts w:ascii="Arial" w:eastAsia="Arial" w:hAnsi="Arial" w:cs="Arial"/>
                <w:spacing w:val="-1"/>
              </w:rPr>
              <w:t>l</w:t>
            </w:r>
            <w:r w:rsidRPr="00044A51">
              <w:rPr>
                <w:rFonts w:ascii="Arial" w:eastAsia="Arial" w:hAnsi="Arial" w:cs="Arial"/>
              </w:rPr>
              <w:t>ation to Fraud, al</w:t>
            </w:r>
            <w:r w:rsidRPr="00044A51">
              <w:rPr>
                <w:rFonts w:ascii="Arial" w:eastAsia="Arial" w:hAnsi="Arial" w:cs="Arial"/>
                <w:spacing w:val="-1"/>
              </w:rPr>
              <w:t>l</w:t>
            </w:r>
            <w:r w:rsidRPr="00044A51">
              <w:rPr>
                <w:rFonts w:ascii="Arial" w:eastAsia="Arial" w:hAnsi="Arial" w:cs="Arial"/>
              </w:rPr>
              <w:t>egatio</w:t>
            </w:r>
            <w:r w:rsidRPr="00044A51">
              <w:rPr>
                <w:rFonts w:ascii="Arial" w:eastAsia="Arial" w:hAnsi="Arial" w:cs="Arial"/>
                <w:spacing w:val="-1"/>
              </w:rPr>
              <w:t>n</w:t>
            </w:r>
            <w:r w:rsidRPr="00044A51">
              <w:rPr>
                <w:rFonts w:ascii="Arial" w:eastAsia="Arial" w:hAnsi="Arial" w:cs="Arial"/>
                <w:spacing w:val="1"/>
              </w:rPr>
              <w:t>s</w:t>
            </w:r>
            <w:r w:rsidRPr="00044A51">
              <w:rPr>
                <w:rFonts w:ascii="Arial" w:eastAsia="Arial" w:hAnsi="Arial" w:cs="Arial"/>
              </w:rPr>
              <w:t>, investigati</w:t>
            </w:r>
            <w:r w:rsidRPr="00044A51">
              <w:rPr>
                <w:rFonts w:ascii="Arial" w:eastAsia="Arial" w:hAnsi="Arial" w:cs="Arial"/>
                <w:spacing w:val="-1"/>
              </w:rPr>
              <w:t>o</w:t>
            </w:r>
            <w:r w:rsidRPr="00044A51">
              <w:rPr>
                <w:rFonts w:ascii="Arial" w:eastAsia="Arial" w:hAnsi="Arial" w:cs="Arial"/>
              </w:rPr>
              <w:t xml:space="preserve">ns </w:t>
            </w:r>
            <w:r w:rsidRPr="00044A51">
              <w:rPr>
                <w:rFonts w:ascii="Arial" w:eastAsia="Arial" w:hAnsi="Arial" w:cs="Arial"/>
                <w:spacing w:val="-1"/>
              </w:rPr>
              <w:t>a</w:t>
            </w:r>
            <w:r w:rsidRPr="00044A51">
              <w:rPr>
                <w:rFonts w:ascii="Arial" w:eastAsia="Arial" w:hAnsi="Arial" w:cs="Arial"/>
              </w:rPr>
              <w:t>nd outcom</w:t>
            </w:r>
            <w:r w:rsidRPr="00044A51">
              <w:rPr>
                <w:rFonts w:ascii="Arial" w:eastAsia="Arial" w:hAnsi="Arial" w:cs="Arial"/>
                <w:spacing w:val="-1"/>
              </w:rPr>
              <w:t>e</w:t>
            </w:r>
            <w:r w:rsidRPr="00044A51">
              <w:rPr>
                <w:rFonts w:ascii="Arial" w:eastAsia="Arial" w:hAnsi="Arial" w:cs="Arial"/>
              </w:rPr>
              <w:t>s.</w:t>
            </w:r>
          </w:p>
        </w:tc>
      </w:tr>
      <w:tr w:rsidR="00D1096B" w:rsidRPr="00044A51" w14:paraId="361FA458" w14:textId="77777777" w:rsidTr="00B05E5C">
        <w:trPr>
          <w:jc w:val="center"/>
        </w:trPr>
        <w:tc>
          <w:tcPr>
            <w:tcW w:w="3041" w:type="dxa"/>
          </w:tcPr>
          <w:p w14:paraId="0781BF64"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Fraud Policy Statement</w:t>
            </w:r>
          </w:p>
        </w:tc>
        <w:tc>
          <w:tcPr>
            <w:tcW w:w="1513" w:type="dxa"/>
          </w:tcPr>
          <w:p w14:paraId="1798028C" w14:textId="77777777" w:rsidR="00D1096B" w:rsidRPr="00044A51" w:rsidRDefault="00D1096B" w:rsidP="00044A51">
            <w:pPr>
              <w:rPr>
                <w:rFonts w:ascii="Arial" w:eastAsia="Arial" w:hAnsi="Arial" w:cs="Arial"/>
              </w:rPr>
            </w:pPr>
            <w:r w:rsidRPr="00044A51">
              <w:rPr>
                <w:rFonts w:ascii="Arial" w:eastAsia="Arial" w:hAnsi="Arial" w:cs="Arial"/>
              </w:rPr>
              <w:t>FPS</w:t>
            </w:r>
          </w:p>
        </w:tc>
        <w:tc>
          <w:tcPr>
            <w:tcW w:w="5936" w:type="dxa"/>
          </w:tcPr>
          <w:p w14:paraId="3DA67692" w14:textId="77777777" w:rsidR="00D1096B" w:rsidRPr="00044A51" w:rsidRDefault="00D1096B" w:rsidP="00044A51">
            <w:pPr>
              <w:rPr>
                <w:rFonts w:ascii="Arial" w:eastAsia="Arial" w:hAnsi="Arial" w:cs="Arial"/>
              </w:rPr>
            </w:pPr>
            <w:r w:rsidRPr="00044A51">
              <w:rPr>
                <w:rFonts w:ascii="Arial" w:eastAsia="Arial" w:hAnsi="Arial" w:cs="Arial"/>
                <w:i/>
              </w:rPr>
              <w:t>Contractor's</w:t>
            </w:r>
            <w:r w:rsidRPr="00044A51">
              <w:rPr>
                <w:rFonts w:ascii="Arial" w:eastAsia="Arial" w:hAnsi="Arial" w:cs="Arial"/>
              </w:rPr>
              <w:t xml:space="preserve"> policy statement relating to fraud prevention.</w:t>
            </w:r>
          </w:p>
        </w:tc>
      </w:tr>
      <w:tr w:rsidR="00D1096B" w:rsidRPr="00044A51" w14:paraId="2C5926F5" w14:textId="77777777" w:rsidTr="00B05E5C">
        <w:trPr>
          <w:jc w:val="center"/>
        </w:trPr>
        <w:tc>
          <w:tcPr>
            <w:tcW w:w="3041" w:type="dxa"/>
          </w:tcPr>
          <w:p w14:paraId="146A2940" w14:textId="6012A940" w:rsidR="00D1096B" w:rsidRPr="00044A51" w:rsidRDefault="00D1096B" w:rsidP="00044A51">
            <w:pPr>
              <w:spacing w:line="220" w:lineRule="exact"/>
              <w:rPr>
                <w:rFonts w:ascii="Arial" w:eastAsia="Arial" w:hAnsi="Arial" w:cs="Arial"/>
              </w:rPr>
            </w:pPr>
            <w:r w:rsidRPr="00044A51">
              <w:rPr>
                <w:rFonts w:ascii="Arial" w:eastAsia="Arial" w:hAnsi="Arial" w:cs="Arial"/>
              </w:rPr>
              <w:t>Fraud Prevention Plan</w:t>
            </w:r>
          </w:p>
        </w:tc>
        <w:tc>
          <w:tcPr>
            <w:tcW w:w="1513" w:type="dxa"/>
          </w:tcPr>
          <w:p w14:paraId="47BD490D" w14:textId="77777777" w:rsidR="00D1096B" w:rsidRPr="00044A51" w:rsidRDefault="00D1096B" w:rsidP="00044A51">
            <w:pPr>
              <w:rPr>
                <w:rFonts w:ascii="Arial" w:eastAsia="Arial" w:hAnsi="Arial" w:cs="Arial"/>
              </w:rPr>
            </w:pPr>
          </w:p>
        </w:tc>
        <w:tc>
          <w:tcPr>
            <w:tcW w:w="5936" w:type="dxa"/>
          </w:tcPr>
          <w:p w14:paraId="43A85888" w14:textId="60F5450B" w:rsidR="00D1096B" w:rsidRPr="00044A51" w:rsidRDefault="00D1096B" w:rsidP="00044A51">
            <w:pPr>
              <w:rPr>
                <w:rFonts w:ascii="Arial" w:eastAsia="Arial" w:hAnsi="Arial" w:cs="Arial"/>
              </w:rPr>
            </w:pPr>
            <w:r w:rsidRPr="00044A51">
              <w:rPr>
                <w:rFonts w:ascii="Arial" w:eastAsia="Arial" w:hAnsi="Arial" w:cs="Arial"/>
              </w:rPr>
              <w:t>As further detailed in Schedule 5</w:t>
            </w:r>
          </w:p>
        </w:tc>
      </w:tr>
      <w:tr w:rsidR="00D1096B" w:rsidRPr="00044A51" w14:paraId="21691C97" w14:textId="77777777" w:rsidTr="00B05E5C">
        <w:trPr>
          <w:jc w:val="center"/>
        </w:trPr>
        <w:tc>
          <w:tcPr>
            <w:tcW w:w="3041" w:type="dxa"/>
          </w:tcPr>
          <w:p w14:paraId="76F08D9F"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Fraud Response Plan</w:t>
            </w:r>
          </w:p>
        </w:tc>
        <w:tc>
          <w:tcPr>
            <w:tcW w:w="1513" w:type="dxa"/>
          </w:tcPr>
          <w:p w14:paraId="0575FBCF" w14:textId="77777777" w:rsidR="00D1096B" w:rsidRPr="00044A51" w:rsidRDefault="00D1096B" w:rsidP="00044A51">
            <w:pPr>
              <w:rPr>
                <w:rFonts w:ascii="Arial" w:eastAsia="Arial" w:hAnsi="Arial" w:cs="Arial"/>
              </w:rPr>
            </w:pPr>
            <w:proofErr w:type="spellStart"/>
            <w:r w:rsidRPr="00044A51">
              <w:rPr>
                <w:rFonts w:ascii="Arial" w:eastAsia="Arial" w:hAnsi="Arial" w:cs="Arial"/>
              </w:rPr>
              <w:t>FRP</w:t>
            </w:r>
            <w:proofErr w:type="spellEnd"/>
          </w:p>
        </w:tc>
        <w:tc>
          <w:tcPr>
            <w:tcW w:w="5936" w:type="dxa"/>
          </w:tcPr>
          <w:p w14:paraId="1A49EF2C" w14:textId="77777777" w:rsidR="00D1096B" w:rsidRPr="00044A51" w:rsidRDefault="00D1096B" w:rsidP="00044A51">
            <w:pPr>
              <w:rPr>
                <w:rFonts w:ascii="Arial" w:eastAsia="Arial" w:hAnsi="Arial" w:cs="Arial"/>
              </w:rPr>
            </w:pPr>
            <w:r w:rsidRPr="00044A51">
              <w:rPr>
                <w:rFonts w:ascii="Arial" w:eastAsia="Arial" w:hAnsi="Arial" w:cs="Arial"/>
                <w:i/>
              </w:rPr>
              <w:t>Contractor's</w:t>
            </w:r>
            <w:r w:rsidRPr="00044A51">
              <w:rPr>
                <w:rFonts w:ascii="Arial" w:eastAsia="Arial" w:hAnsi="Arial" w:cs="Arial"/>
              </w:rPr>
              <w:t xml:space="preserve"> plan that describes the actions it will take in response to occurrences of fraud.</w:t>
            </w:r>
          </w:p>
        </w:tc>
      </w:tr>
      <w:tr w:rsidR="00D1096B" w:rsidRPr="00044A51" w14:paraId="26729EE3" w14:textId="77777777" w:rsidTr="00B05E5C">
        <w:trPr>
          <w:jc w:val="center"/>
        </w:trPr>
        <w:tc>
          <w:tcPr>
            <w:tcW w:w="3041" w:type="dxa"/>
          </w:tcPr>
          <w:p w14:paraId="587A89C5"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Fraud Risk Register</w:t>
            </w:r>
          </w:p>
        </w:tc>
        <w:tc>
          <w:tcPr>
            <w:tcW w:w="1513" w:type="dxa"/>
          </w:tcPr>
          <w:p w14:paraId="70043E41"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6DD52ED5" w14:textId="77777777" w:rsidR="00D1096B" w:rsidRPr="00044A51" w:rsidRDefault="00D1096B" w:rsidP="00044A51">
            <w:pPr>
              <w:rPr>
                <w:rFonts w:ascii="Arial" w:eastAsia="Arial" w:hAnsi="Arial" w:cs="Arial"/>
              </w:rPr>
            </w:pPr>
            <w:r w:rsidRPr="00044A51">
              <w:rPr>
                <w:rFonts w:ascii="Arial" w:eastAsia="Arial" w:hAnsi="Arial" w:cs="Arial"/>
                <w:i/>
              </w:rPr>
              <w:t>Contractor's</w:t>
            </w:r>
            <w:r w:rsidRPr="00044A51">
              <w:rPr>
                <w:rFonts w:ascii="Arial" w:eastAsia="Arial" w:hAnsi="Arial" w:cs="Arial"/>
              </w:rPr>
              <w:t xml:space="preserve"> register of risks relating to Fraud and Theft.</w:t>
            </w:r>
          </w:p>
        </w:tc>
      </w:tr>
      <w:tr w:rsidR="00D1096B" w:rsidRPr="00044A51" w14:paraId="2CBB3343" w14:textId="77777777" w:rsidTr="00B05E5C">
        <w:trPr>
          <w:jc w:val="center"/>
        </w:trPr>
        <w:tc>
          <w:tcPr>
            <w:tcW w:w="3041" w:type="dxa"/>
          </w:tcPr>
          <w:p w14:paraId="16462789"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Freedom of Information Act</w:t>
            </w:r>
          </w:p>
        </w:tc>
        <w:tc>
          <w:tcPr>
            <w:tcW w:w="1513" w:type="dxa"/>
          </w:tcPr>
          <w:p w14:paraId="1C6767AC" w14:textId="77777777" w:rsidR="00D1096B" w:rsidRPr="00044A51" w:rsidRDefault="00D1096B" w:rsidP="00044A51">
            <w:pPr>
              <w:rPr>
                <w:rFonts w:ascii="Arial" w:eastAsia="Arial" w:hAnsi="Arial" w:cs="Arial"/>
              </w:rPr>
            </w:pPr>
            <w:r w:rsidRPr="00044A51">
              <w:rPr>
                <w:rFonts w:ascii="Arial" w:eastAsia="Arial" w:hAnsi="Arial" w:cs="Arial"/>
              </w:rPr>
              <w:t>FOIA</w:t>
            </w:r>
          </w:p>
        </w:tc>
        <w:tc>
          <w:tcPr>
            <w:tcW w:w="5936" w:type="dxa"/>
          </w:tcPr>
          <w:p w14:paraId="4600EE1A" w14:textId="77777777" w:rsidR="00D1096B" w:rsidRPr="00044A51" w:rsidRDefault="00D1096B" w:rsidP="00044A51">
            <w:pPr>
              <w:rPr>
                <w:rFonts w:ascii="Arial" w:eastAsia="Arial" w:hAnsi="Arial" w:cs="Arial"/>
              </w:rPr>
            </w:pPr>
            <w:r w:rsidRPr="00044A51">
              <w:rPr>
                <w:rFonts w:ascii="Arial" w:eastAsia="Arial" w:hAnsi="Arial" w:cs="Arial"/>
              </w:rPr>
              <w:t>The Freedom of Information Act 2000 and any subordinate legislation made under this Act as the same may be revised and replaced from time to time together with any guidance and/or codes of practice issued by the Information Commissioner or relevant government department in relation to such legislation.</w:t>
            </w:r>
          </w:p>
        </w:tc>
      </w:tr>
      <w:tr w:rsidR="00D1096B" w:rsidRPr="00044A51" w14:paraId="6A447755" w14:textId="77777777" w:rsidTr="00B05E5C">
        <w:trPr>
          <w:jc w:val="center"/>
        </w:trPr>
        <w:tc>
          <w:tcPr>
            <w:tcW w:w="3041" w:type="dxa"/>
          </w:tcPr>
          <w:p w14:paraId="24AA66AF"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Functional Acknowledgement</w:t>
            </w:r>
          </w:p>
        </w:tc>
        <w:tc>
          <w:tcPr>
            <w:tcW w:w="1513" w:type="dxa"/>
          </w:tcPr>
          <w:p w14:paraId="38321D25"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7594D88C" w14:textId="2994EED2" w:rsidR="00D1096B" w:rsidRPr="00044A51" w:rsidRDefault="00D1096B" w:rsidP="00044A51">
            <w:pPr>
              <w:rPr>
                <w:rFonts w:ascii="Arial" w:eastAsia="Arial" w:hAnsi="Arial" w:cs="Arial"/>
              </w:rPr>
            </w:pPr>
            <w:r w:rsidRPr="00044A51">
              <w:rPr>
                <w:rFonts w:ascii="Arial" w:eastAsia="Arial" w:hAnsi="Arial" w:cs="Arial"/>
              </w:rPr>
              <w:t xml:space="preserve">An acknowledgement Message by the receiving Party's computer software application which automatically confirms the receipt of a Message </w:t>
            </w:r>
            <w:proofErr w:type="gramStart"/>
            <w:r w:rsidRPr="00044A51">
              <w:rPr>
                <w:rFonts w:ascii="Arial" w:eastAsia="Arial" w:hAnsi="Arial" w:cs="Arial"/>
              </w:rPr>
              <w:t>at the moment</w:t>
            </w:r>
            <w:proofErr w:type="gramEnd"/>
            <w:r w:rsidRPr="00044A51">
              <w:rPr>
                <w:rFonts w:ascii="Arial" w:eastAsia="Arial" w:hAnsi="Arial" w:cs="Arial"/>
              </w:rPr>
              <w:t xml:space="preserve"> of receipt.</w:t>
            </w:r>
          </w:p>
        </w:tc>
      </w:tr>
      <w:tr w:rsidR="00D1096B" w:rsidRPr="00044A51" w14:paraId="5051A2CB" w14:textId="77777777" w:rsidTr="00B05E5C">
        <w:trPr>
          <w:jc w:val="center"/>
        </w:trPr>
        <w:tc>
          <w:tcPr>
            <w:tcW w:w="3041" w:type="dxa"/>
          </w:tcPr>
          <w:p w14:paraId="5FA2D71C"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Grounds Maintenance</w:t>
            </w:r>
          </w:p>
        </w:tc>
        <w:tc>
          <w:tcPr>
            <w:tcW w:w="1513" w:type="dxa"/>
          </w:tcPr>
          <w:p w14:paraId="05234835"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3595D679" w14:textId="77777777" w:rsidR="00D1096B" w:rsidRPr="00044A51" w:rsidRDefault="00D1096B" w:rsidP="00044A51">
            <w:pPr>
              <w:rPr>
                <w:rFonts w:ascii="Arial" w:eastAsia="Arial" w:hAnsi="Arial" w:cs="Arial"/>
              </w:rPr>
            </w:pPr>
            <w:r w:rsidRPr="00044A51">
              <w:rPr>
                <w:rFonts w:ascii="Arial" w:eastAsia="Arial" w:hAnsi="Arial" w:cs="Arial"/>
              </w:rPr>
              <w:t xml:space="preserve">Services provided for the maintenance of sports field, grounds, tree management, rural estate and communal </w:t>
            </w:r>
            <w:r w:rsidRPr="00044A51">
              <w:rPr>
                <w:rFonts w:ascii="Arial" w:eastAsia="Arial" w:hAnsi="Arial" w:cs="Arial"/>
              </w:rPr>
              <w:lastRenderedPageBreak/>
              <w:t>grounds within the Service Families Accommodation estates.</w:t>
            </w:r>
          </w:p>
        </w:tc>
      </w:tr>
      <w:tr w:rsidR="00D1096B" w:rsidRPr="00044A51" w14:paraId="616BCBF6" w14:textId="77777777" w:rsidTr="00B05E5C">
        <w:trPr>
          <w:jc w:val="center"/>
        </w:trPr>
        <w:tc>
          <w:tcPr>
            <w:tcW w:w="3041" w:type="dxa"/>
          </w:tcPr>
          <w:p w14:paraId="66DF207B"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lastRenderedPageBreak/>
              <w:t>Guide</w:t>
            </w:r>
          </w:p>
        </w:tc>
        <w:tc>
          <w:tcPr>
            <w:tcW w:w="1513" w:type="dxa"/>
          </w:tcPr>
          <w:p w14:paraId="18EE0D9D"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7F8D0E55" w14:textId="77777777" w:rsidR="00D1096B" w:rsidRPr="00044A51" w:rsidRDefault="00D1096B" w:rsidP="00044A51">
            <w:pPr>
              <w:rPr>
                <w:rFonts w:ascii="Arial" w:eastAsia="Arial" w:hAnsi="Arial" w:cs="Arial"/>
              </w:rPr>
            </w:pPr>
            <w:r w:rsidRPr="00044A51">
              <w:rPr>
                <w:rFonts w:ascii="Arial" w:eastAsia="Arial" w:hAnsi="Arial" w:cs="Arial"/>
              </w:rPr>
              <w:t>The document entitled "Guide to Best 'Fair Payment' Practices".</w:t>
            </w:r>
          </w:p>
        </w:tc>
      </w:tr>
      <w:tr w:rsidR="00D1096B" w:rsidRPr="00044A51" w14:paraId="7ABEE987" w14:textId="77777777" w:rsidTr="00B05E5C">
        <w:trPr>
          <w:jc w:val="center"/>
        </w:trPr>
        <w:tc>
          <w:tcPr>
            <w:tcW w:w="3041" w:type="dxa"/>
          </w:tcPr>
          <w:p w14:paraId="7F7C8A95"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Head of Establishment</w:t>
            </w:r>
          </w:p>
        </w:tc>
        <w:tc>
          <w:tcPr>
            <w:tcW w:w="1513" w:type="dxa"/>
          </w:tcPr>
          <w:p w14:paraId="67DD7DBF" w14:textId="77777777" w:rsidR="00D1096B" w:rsidRPr="00044A51" w:rsidRDefault="00D1096B" w:rsidP="00044A51">
            <w:pPr>
              <w:rPr>
                <w:rFonts w:ascii="Arial" w:eastAsia="Arial" w:hAnsi="Arial" w:cs="Arial"/>
              </w:rPr>
            </w:pPr>
            <w:proofErr w:type="spellStart"/>
            <w:r w:rsidRPr="00044A51">
              <w:rPr>
                <w:rFonts w:ascii="Arial" w:eastAsia="Arial" w:hAnsi="Arial" w:cs="Arial"/>
              </w:rPr>
              <w:t>HoE</w:t>
            </w:r>
            <w:proofErr w:type="spellEnd"/>
          </w:p>
        </w:tc>
        <w:tc>
          <w:tcPr>
            <w:tcW w:w="5936" w:type="dxa"/>
          </w:tcPr>
          <w:p w14:paraId="372DFFE6" w14:textId="35F1841A" w:rsidR="00D1096B" w:rsidRPr="00044A51" w:rsidRDefault="00D1096B" w:rsidP="00044A51">
            <w:pPr>
              <w:rPr>
                <w:rFonts w:ascii="Arial" w:eastAsia="Arial" w:hAnsi="Arial" w:cs="Arial"/>
              </w:rPr>
            </w:pPr>
            <w:r w:rsidRPr="00044A51">
              <w:rPr>
                <w:rFonts w:ascii="Arial" w:eastAsia="Arial" w:hAnsi="Arial" w:cs="Arial"/>
              </w:rPr>
              <w:t>The</w:t>
            </w:r>
            <w:r w:rsidRPr="00044A51">
              <w:rPr>
                <w:rFonts w:ascii="Arial" w:eastAsia="Arial" w:hAnsi="Arial" w:cs="Arial"/>
                <w:spacing w:val="1"/>
              </w:rPr>
              <w:t xml:space="preserve"> </w:t>
            </w:r>
            <w:r w:rsidRPr="00044A51">
              <w:rPr>
                <w:rFonts w:ascii="Arial" w:eastAsia="Arial" w:hAnsi="Arial" w:cs="Arial"/>
                <w:i/>
              </w:rPr>
              <w:t>Client</w:t>
            </w:r>
            <w:r w:rsidRPr="00044A51">
              <w:rPr>
                <w:rFonts w:ascii="Arial" w:eastAsia="Arial" w:hAnsi="Arial" w:cs="Arial"/>
                <w:i/>
                <w:spacing w:val="1"/>
              </w:rPr>
              <w:t xml:space="preserve"> </w:t>
            </w:r>
            <w:r w:rsidRPr="00044A51">
              <w:rPr>
                <w:rFonts w:ascii="Arial" w:eastAsia="Arial" w:hAnsi="Arial" w:cs="Arial"/>
              </w:rPr>
              <w:t>nomi</w:t>
            </w:r>
            <w:r w:rsidRPr="00044A51">
              <w:rPr>
                <w:rFonts w:ascii="Arial" w:eastAsia="Arial" w:hAnsi="Arial" w:cs="Arial"/>
                <w:spacing w:val="-1"/>
              </w:rPr>
              <w:t>n</w:t>
            </w:r>
            <w:r w:rsidRPr="00044A51">
              <w:rPr>
                <w:rFonts w:ascii="Arial" w:eastAsia="Arial" w:hAnsi="Arial" w:cs="Arial"/>
              </w:rPr>
              <w:t xml:space="preserve">ated </w:t>
            </w:r>
            <w:r w:rsidRPr="00044A51">
              <w:rPr>
                <w:rFonts w:ascii="Arial" w:eastAsia="Arial" w:hAnsi="Arial" w:cs="Arial"/>
                <w:spacing w:val="-1"/>
              </w:rPr>
              <w:t>i</w:t>
            </w:r>
            <w:r w:rsidRPr="00044A51">
              <w:rPr>
                <w:rFonts w:ascii="Arial" w:eastAsia="Arial" w:hAnsi="Arial" w:cs="Arial"/>
              </w:rPr>
              <w:t>ndividual respo</w:t>
            </w:r>
            <w:r w:rsidRPr="00044A51">
              <w:rPr>
                <w:rFonts w:ascii="Arial" w:eastAsia="Arial" w:hAnsi="Arial" w:cs="Arial"/>
                <w:spacing w:val="-1"/>
              </w:rPr>
              <w:t>n</w:t>
            </w:r>
            <w:r w:rsidRPr="00044A51">
              <w:rPr>
                <w:rFonts w:ascii="Arial" w:eastAsia="Arial" w:hAnsi="Arial" w:cs="Arial"/>
              </w:rPr>
              <w:t xml:space="preserve">sible for </w:t>
            </w:r>
            <w:r w:rsidRPr="00044A51">
              <w:rPr>
                <w:rFonts w:ascii="Arial" w:eastAsia="Arial" w:hAnsi="Arial" w:cs="Arial"/>
                <w:spacing w:val="-1"/>
              </w:rPr>
              <w:t>a</w:t>
            </w:r>
            <w:r w:rsidRPr="00044A51">
              <w:rPr>
                <w:rFonts w:ascii="Arial" w:eastAsia="Arial" w:hAnsi="Arial" w:cs="Arial"/>
              </w:rPr>
              <w:t>n Establish</w:t>
            </w:r>
            <w:r w:rsidRPr="00044A51">
              <w:rPr>
                <w:rFonts w:ascii="Arial" w:eastAsia="Arial" w:hAnsi="Arial" w:cs="Arial"/>
                <w:spacing w:val="-1"/>
              </w:rPr>
              <w:t>m</w:t>
            </w:r>
            <w:r w:rsidRPr="00044A51">
              <w:rPr>
                <w:rFonts w:ascii="Arial" w:eastAsia="Arial" w:hAnsi="Arial" w:cs="Arial"/>
              </w:rPr>
              <w:t>ent.</w:t>
            </w:r>
          </w:p>
        </w:tc>
      </w:tr>
      <w:tr w:rsidR="00D1096B" w:rsidRPr="00044A51" w14:paraId="0EDAE58B" w14:textId="77777777" w:rsidTr="00B05E5C">
        <w:trPr>
          <w:jc w:val="center"/>
        </w:trPr>
        <w:tc>
          <w:tcPr>
            <w:tcW w:w="3041" w:type="dxa"/>
          </w:tcPr>
          <w:p w14:paraId="0911CB1F"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Health &amp; Safety File</w:t>
            </w:r>
          </w:p>
        </w:tc>
        <w:tc>
          <w:tcPr>
            <w:tcW w:w="1513" w:type="dxa"/>
          </w:tcPr>
          <w:p w14:paraId="0AAA071B" w14:textId="77777777" w:rsidR="00D1096B" w:rsidRPr="00044A51" w:rsidRDefault="00D1096B" w:rsidP="00044A51">
            <w:pPr>
              <w:rPr>
                <w:rFonts w:ascii="Arial" w:eastAsia="Arial" w:hAnsi="Arial" w:cs="Arial"/>
              </w:rPr>
            </w:pPr>
            <w:proofErr w:type="spellStart"/>
            <w:r w:rsidRPr="00044A51">
              <w:rPr>
                <w:rFonts w:ascii="Arial" w:eastAsia="Arial" w:hAnsi="Arial" w:cs="Arial"/>
              </w:rPr>
              <w:t>H&amp;S</w:t>
            </w:r>
            <w:proofErr w:type="spellEnd"/>
            <w:r w:rsidRPr="00044A51">
              <w:rPr>
                <w:rFonts w:ascii="Arial" w:eastAsia="Arial" w:hAnsi="Arial" w:cs="Arial"/>
              </w:rPr>
              <w:t xml:space="preserve"> File</w:t>
            </w:r>
          </w:p>
        </w:tc>
        <w:tc>
          <w:tcPr>
            <w:tcW w:w="5936" w:type="dxa"/>
          </w:tcPr>
          <w:p w14:paraId="37DF5C0B" w14:textId="77777777" w:rsidR="00D1096B" w:rsidRPr="00044A51" w:rsidRDefault="00D1096B" w:rsidP="00044A51">
            <w:pPr>
              <w:rPr>
                <w:rFonts w:ascii="Arial" w:eastAsia="Arial" w:hAnsi="Arial" w:cs="Arial"/>
              </w:rPr>
            </w:pPr>
            <w:r w:rsidRPr="00044A51">
              <w:rPr>
                <w:rFonts w:ascii="Arial" w:eastAsia="Arial" w:hAnsi="Arial" w:cs="Arial"/>
              </w:rPr>
              <w:t xml:space="preserve">Documentation relating to the </w:t>
            </w:r>
            <w:proofErr w:type="spellStart"/>
            <w:r w:rsidRPr="00044A51">
              <w:rPr>
                <w:rFonts w:ascii="Arial" w:eastAsia="Arial" w:hAnsi="Arial" w:cs="Arial"/>
              </w:rPr>
              <w:t>take over</w:t>
            </w:r>
            <w:proofErr w:type="spellEnd"/>
            <w:r w:rsidRPr="00044A51">
              <w:rPr>
                <w:rFonts w:ascii="Arial" w:eastAsia="Arial" w:hAnsi="Arial" w:cs="Arial"/>
              </w:rPr>
              <w:t xml:space="preserve"> of works that are notifiable under the </w:t>
            </w:r>
            <w:proofErr w:type="spellStart"/>
            <w:r w:rsidRPr="00044A51">
              <w:rPr>
                <w:rFonts w:ascii="Arial" w:eastAsia="Arial" w:hAnsi="Arial" w:cs="Arial"/>
              </w:rPr>
              <w:t>CDM</w:t>
            </w:r>
            <w:proofErr w:type="spellEnd"/>
            <w:r w:rsidRPr="00044A51">
              <w:rPr>
                <w:rFonts w:ascii="Arial" w:eastAsia="Arial" w:hAnsi="Arial" w:cs="Arial"/>
              </w:rPr>
              <w:t xml:space="preserve"> Regulations.</w:t>
            </w:r>
          </w:p>
        </w:tc>
      </w:tr>
      <w:tr w:rsidR="00D1096B" w:rsidRPr="00044A51" w14:paraId="1EEE2749" w14:textId="77777777" w:rsidTr="00B05E5C">
        <w:trPr>
          <w:jc w:val="center"/>
        </w:trPr>
        <w:tc>
          <w:tcPr>
            <w:tcW w:w="3041" w:type="dxa"/>
          </w:tcPr>
          <w:p w14:paraId="7EA4CD46"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Higher National Certificate</w:t>
            </w:r>
          </w:p>
        </w:tc>
        <w:tc>
          <w:tcPr>
            <w:tcW w:w="1513" w:type="dxa"/>
          </w:tcPr>
          <w:p w14:paraId="1363F716" w14:textId="77777777" w:rsidR="00D1096B" w:rsidRPr="00044A51" w:rsidRDefault="00D1096B" w:rsidP="00044A51">
            <w:pPr>
              <w:rPr>
                <w:rFonts w:ascii="Arial" w:eastAsia="Arial" w:hAnsi="Arial" w:cs="Arial"/>
              </w:rPr>
            </w:pPr>
            <w:proofErr w:type="spellStart"/>
            <w:r w:rsidRPr="00044A51">
              <w:rPr>
                <w:rFonts w:ascii="Arial" w:eastAsia="Arial" w:hAnsi="Arial" w:cs="Arial"/>
              </w:rPr>
              <w:t>HNC</w:t>
            </w:r>
            <w:proofErr w:type="spellEnd"/>
          </w:p>
        </w:tc>
        <w:tc>
          <w:tcPr>
            <w:tcW w:w="5936" w:type="dxa"/>
          </w:tcPr>
          <w:p w14:paraId="7D0AB5D2" w14:textId="77777777" w:rsidR="00D1096B" w:rsidRPr="00044A51" w:rsidRDefault="00D1096B" w:rsidP="00044A51">
            <w:pPr>
              <w:rPr>
                <w:rFonts w:ascii="Arial" w:eastAsia="Arial" w:hAnsi="Arial" w:cs="Arial"/>
              </w:rPr>
            </w:pPr>
            <w:r w:rsidRPr="00044A51">
              <w:rPr>
                <w:rFonts w:ascii="Arial" w:eastAsia="Arial" w:hAnsi="Arial" w:cs="Arial"/>
              </w:rPr>
              <w:t>A higher education/further education qualification in the United Kingdom.</w:t>
            </w:r>
          </w:p>
        </w:tc>
      </w:tr>
      <w:tr w:rsidR="00D1096B" w:rsidRPr="00044A51" w14:paraId="2E0681E7" w14:textId="77777777" w:rsidTr="00B05E5C">
        <w:trPr>
          <w:jc w:val="center"/>
        </w:trPr>
        <w:tc>
          <w:tcPr>
            <w:tcW w:w="3041" w:type="dxa"/>
          </w:tcPr>
          <w:p w14:paraId="3165E7DF"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Improvement Action Plan</w:t>
            </w:r>
          </w:p>
        </w:tc>
        <w:tc>
          <w:tcPr>
            <w:tcW w:w="1513" w:type="dxa"/>
          </w:tcPr>
          <w:p w14:paraId="2D7D3360" w14:textId="77777777" w:rsidR="00D1096B" w:rsidRPr="00044A51" w:rsidRDefault="00D1096B" w:rsidP="00044A51">
            <w:pPr>
              <w:rPr>
                <w:rFonts w:ascii="Arial" w:eastAsia="Arial" w:hAnsi="Arial" w:cs="Arial"/>
              </w:rPr>
            </w:pPr>
            <w:proofErr w:type="spellStart"/>
            <w:r w:rsidRPr="00044A51">
              <w:rPr>
                <w:rFonts w:ascii="Arial" w:eastAsia="Arial" w:hAnsi="Arial" w:cs="Arial"/>
              </w:rPr>
              <w:t>IAP</w:t>
            </w:r>
            <w:proofErr w:type="spellEnd"/>
          </w:p>
        </w:tc>
        <w:tc>
          <w:tcPr>
            <w:tcW w:w="5936" w:type="dxa"/>
          </w:tcPr>
          <w:p w14:paraId="3728A9CA" w14:textId="4768EF96" w:rsidR="00D1096B" w:rsidRPr="00044A51" w:rsidRDefault="00D1096B" w:rsidP="00044A51">
            <w:pPr>
              <w:rPr>
                <w:rFonts w:ascii="Arial" w:eastAsia="Arial" w:hAnsi="Arial" w:cs="Arial"/>
              </w:rPr>
            </w:pPr>
            <w:r w:rsidRPr="00044A51">
              <w:rPr>
                <w:rFonts w:ascii="Arial" w:eastAsia="Arial" w:hAnsi="Arial" w:cs="Arial"/>
              </w:rPr>
              <w:t>A</w:t>
            </w:r>
            <w:r w:rsidRPr="00044A51">
              <w:rPr>
                <w:rFonts w:ascii="Arial" w:eastAsia="Arial" w:hAnsi="Arial" w:cs="Arial"/>
                <w:spacing w:val="34"/>
              </w:rPr>
              <w:t xml:space="preserve"> </w:t>
            </w:r>
            <w:r w:rsidRPr="00044A51">
              <w:rPr>
                <w:rFonts w:ascii="Arial" w:eastAsia="Arial" w:hAnsi="Arial" w:cs="Arial"/>
              </w:rPr>
              <w:t>rep</w:t>
            </w:r>
            <w:r w:rsidRPr="00044A51">
              <w:rPr>
                <w:rFonts w:ascii="Arial" w:eastAsia="Arial" w:hAnsi="Arial" w:cs="Arial"/>
                <w:spacing w:val="-1"/>
              </w:rPr>
              <w:t>o</w:t>
            </w:r>
            <w:r w:rsidRPr="00044A51">
              <w:rPr>
                <w:rFonts w:ascii="Arial" w:eastAsia="Arial" w:hAnsi="Arial" w:cs="Arial"/>
              </w:rPr>
              <w:t>rt</w:t>
            </w:r>
            <w:r w:rsidRPr="00044A51">
              <w:rPr>
                <w:rFonts w:ascii="Arial" w:eastAsia="Arial" w:hAnsi="Arial" w:cs="Arial"/>
                <w:spacing w:val="34"/>
              </w:rPr>
              <w:t xml:space="preserve"> </w:t>
            </w:r>
            <w:r w:rsidRPr="00044A51">
              <w:rPr>
                <w:rFonts w:ascii="Arial" w:eastAsia="Arial" w:hAnsi="Arial" w:cs="Arial"/>
              </w:rPr>
              <w:t>jointly</w:t>
            </w:r>
            <w:r w:rsidRPr="00044A51">
              <w:rPr>
                <w:rFonts w:ascii="Arial" w:eastAsia="Arial" w:hAnsi="Arial" w:cs="Arial"/>
                <w:spacing w:val="34"/>
              </w:rPr>
              <w:t xml:space="preserve"> </w:t>
            </w:r>
            <w:r w:rsidRPr="00044A51">
              <w:rPr>
                <w:rFonts w:ascii="Arial" w:eastAsia="Arial" w:hAnsi="Arial" w:cs="Arial"/>
              </w:rPr>
              <w:t>developed</w:t>
            </w:r>
            <w:r w:rsidRPr="00044A51">
              <w:rPr>
                <w:rFonts w:ascii="Arial" w:eastAsia="Arial" w:hAnsi="Arial" w:cs="Arial"/>
                <w:spacing w:val="33"/>
              </w:rPr>
              <w:t xml:space="preserve"> </w:t>
            </w:r>
            <w:r w:rsidRPr="00044A51">
              <w:rPr>
                <w:rFonts w:ascii="Arial" w:eastAsia="Arial" w:hAnsi="Arial" w:cs="Arial"/>
              </w:rPr>
              <w:t>by</w:t>
            </w:r>
            <w:r w:rsidRPr="00044A51">
              <w:rPr>
                <w:rFonts w:ascii="Arial" w:eastAsia="Arial" w:hAnsi="Arial" w:cs="Arial"/>
                <w:spacing w:val="34"/>
              </w:rPr>
              <w:t xml:space="preserve"> </w:t>
            </w:r>
            <w:r w:rsidRPr="00044A51">
              <w:rPr>
                <w:rFonts w:ascii="Arial" w:eastAsia="Arial" w:hAnsi="Arial" w:cs="Arial"/>
              </w:rPr>
              <w:t>the</w:t>
            </w:r>
            <w:r w:rsidRPr="00044A51">
              <w:rPr>
                <w:rFonts w:ascii="Arial" w:eastAsia="Arial" w:hAnsi="Arial" w:cs="Arial"/>
                <w:spacing w:val="35"/>
              </w:rPr>
              <w:t xml:space="preserve"> </w:t>
            </w:r>
            <w:r w:rsidRPr="00044A51">
              <w:rPr>
                <w:rFonts w:ascii="Arial" w:eastAsia="Arial" w:hAnsi="Arial" w:cs="Arial"/>
                <w:i/>
              </w:rPr>
              <w:t>Con</w:t>
            </w:r>
            <w:r w:rsidRPr="00044A51">
              <w:rPr>
                <w:rFonts w:ascii="Arial" w:eastAsia="Arial" w:hAnsi="Arial" w:cs="Arial"/>
                <w:i/>
                <w:spacing w:val="-2"/>
              </w:rPr>
              <w:t>t</w:t>
            </w:r>
            <w:r w:rsidRPr="00044A51">
              <w:rPr>
                <w:rFonts w:ascii="Arial" w:eastAsia="Arial" w:hAnsi="Arial" w:cs="Arial"/>
                <w:i/>
              </w:rPr>
              <w:t>ract</w:t>
            </w:r>
            <w:r w:rsidRPr="00044A51">
              <w:rPr>
                <w:rFonts w:ascii="Arial" w:eastAsia="Arial" w:hAnsi="Arial" w:cs="Arial"/>
                <w:i/>
                <w:spacing w:val="-1"/>
              </w:rPr>
              <w:t>o</w:t>
            </w:r>
            <w:r w:rsidRPr="00044A51">
              <w:rPr>
                <w:rFonts w:ascii="Arial" w:eastAsia="Arial" w:hAnsi="Arial" w:cs="Arial"/>
                <w:i/>
              </w:rPr>
              <w:t>r</w:t>
            </w:r>
            <w:r w:rsidRPr="00044A51">
              <w:rPr>
                <w:rFonts w:ascii="Arial" w:eastAsia="Arial" w:hAnsi="Arial" w:cs="Arial"/>
                <w:i/>
                <w:spacing w:val="35"/>
              </w:rPr>
              <w:t xml:space="preserve"> </w:t>
            </w:r>
            <w:r w:rsidRPr="00044A51">
              <w:rPr>
                <w:rFonts w:ascii="Arial" w:eastAsia="Arial" w:hAnsi="Arial" w:cs="Arial"/>
              </w:rPr>
              <w:t>a</w:t>
            </w:r>
            <w:r w:rsidRPr="00044A51">
              <w:rPr>
                <w:rFonts w:ascii="Arial" w:eastAsia="Arial" w:hAnsi="Arial" w:cs="Arial"/>
                <w:spacing w:val="-1"/>
              </w:rPr>
              <w:t>n</w:t>
            </w:r>
            <w:r w:rsidRPr="00044A51">
              <w:rPr>
                <w:rFonts w:ascii="Arial" w:eastAsia="Arial" w:hAnsi="Arial" w:cs="Arial"/>
              </w:rPr>
              <w:t>d</w:t>
            </w:r>
            <w:r w:rsidRPr="00044A51">
              <w:rPr>
                <w:rFonts w:ascii="Arial" w:eastAsia="Arial" w:hAnsi="Arial" w:cs="Arial"/>
                <w:spacing w:val="34"/>
              </w:rPr>
              <w:t xml:space="preserve"> </w:t>
            </w:r>
            <w:r w:rsidRPr="00044A51">
              <w:rPr>
                <w:rFonts w:ascii="Arial" w:eastAsia="Arial" w:hAnsi="Arial" w:cs="Arial"/>
              </w:rPr>
              <w:t>t</w:t>
            </w:r>
            <w:r w:rsidRPr="00044A51">
              <w:rPr>
                <w:rFonts w:ascii="Arial" w:eastAsia="Arial" w:hAnsi="Arial" w:cs="Arial"/>
                <w:spacing w:val="-1"/>
              </w:rPr>
              <w:t>h</w:t>
            </w:r>
            <w:r w:rsidRPr="00044A51">
              <w:rPr>
                <w:rFonts w:ascii="Arial" w:eastAsia="Arial" w:hAnsi="Arial" w:cs="Arial"/>
              </w:rPr>
              <w:t>e</w:t>
            </w:r>
            <w:r w:rsidRPr="00044A51">
              <w:rPr>
                <w:rFonts w:ascii="Arial" w:eastAsia="Arial" w:hAnsi="Arial" w:cs="Arial"/>
                <w:spacing w:val="34"/>
              </w:rPr>
              <w:t xml:space="preserve"> </w:t>
            </w:r>
            <w:r w:rsidRPr="00044A51">
              <w:rPr>
                <w:rFonts w:ascii="Arial" w:eastAsia="Arial" w:hAnsi="Arial" w:cs="Arial"/>
                <w:i/>
              </w:rPr>
              <w:t>Client</w:t>
            </w:r>
            <w:r w:rsidRPr="00044A51">
              <w:rPr>
                <w:rFonts w:ascii="Arial" w:eastAsia="Arial" w:hAnsi="Arial" w:cs="Arial"/>
                <w:i/>
                <w:spacing w:val="34"/>
              </w:rPr>
              <w:t xml:space="preserve"> </w:t>
            </w:r>
            <w:r w:rsidRPr="00044A51">
              <w:rPr>
                <w:rFonts w:ascii="Arial" w:eastAsia="Arial" w:hAnsi="Arial" w:cs="Arial"/>
              </w:rPr>
              <w:t>wh</w:t>
            </w:r>
            <w:r w:rsidRPr="00044A51">
              <w:rPr>
                <w:rFonts w:ascii="Arial" w:eastAsia="Arial" w:hAnsi="Arial" w:cs="Arial"/>
                <w:spacing w:val="-1"/>
              </w:rPr>
              <w:t>i</w:t>
            </w:r>
            <w:r w:rsidRPr="00044A51">
              <w:rPr>
                <w:rFonts w:ascii="Arial" w:eastAsia="Arial" w:hAnsi="Arial" w:cs="Arial"/>
                <w:spacing w:val="1"/>
              </w:rPr>
              <w:t>c</w:t>
            </w:r>
            <w:r w:rsidRPr="00044A51">
              <w:rPr>
                <w:rFonts w:ascii="Arial" w:eastAsia="Arial" w:hAnsi="Arial" w:cs="Arial"/>
              </w:rPr>
              <w:t>h identify are</w:t>
            </w:r>
            <w:r w:rsidRPr="00044A51">
              <w:rPr>
                <w:rFonts w:ascii="Arial" w:eastAsia="Arial" w:hAnsi="Arial" w:cs="Arial"/>
                <w:spacing w:val="-1"/>
              </w:rPr>
              <w:t>a</w:t>
            </w:r>
            <w:r w:rsidRPr="00044A51">
              <w:rPr>
                <w:rFonts w:ascii="Arial" w:eastAsia="Arial" w:hAnsi="Arial" w:cs="Arial"/>
              </w:rPr>
              <w:t>s of improve</w:t>
            </w:r>
            <w:r w:rsidRPr="00044A51">
              <w:rPr>
                <w:rFonts w:ascii="Arial" w:eastAsia="Arial" w:hAnsi="Arial" w:cs="Arial"/>
                <w:spacing w:val="-1"/>
              </w:rPr>
              <w:t>m</w:t>
            </w:r>
            <w:r w:rsidRPr="00044A51">
              <w:rPr>
                <w:rFonts w:ascii="Arial" w:eastAsia="Arial" w:hAnsi="Arial" w:cs="Arial"/>
              </w:rPr>
              <w:t>ent that have defined</w:t>
            </w:r>
            <w:r w:rsidRPr="00044A51">
              <w:rPr>
                <w:rFonts w:ascii="Arial" w:eastAsia="Arial" w:hAnsi="Arial" w:cs="Arial"/>
                <w:spacing w:val="-1"/>
              </w:rPr>
              <w:t xml:space="preserve"> </w:t>
            </w:r>
            <w:r w:rsidRPr="00044A51">
              <w:rPr>
                <w:rFonts w:ascii="Arial" w:eastAsia="Arial" w:hAnsi="Arial" w:cs="Arial"/>
              </w:rPr>
              <w:t>Co</w:t>
            </w:r>
            <w:r w:rsidRPr="00044A51">
              <w:rPr>
                <w:rFonts w:ascii="Arial" w:eastAsia="Arial" w:hAnsi="Arial" w:cs="Arial"/>
                <w:spacing w:val="-1"/>
              </w:rPr>
              <w:t>m</w:t>
            </w:r>
            <w:r w:rsidRPr="00044A51">
              <w:rPr>
                <w:rFonts w:ascii="Arial" w:eastAsia="Arial" w:hAnsi="Arial" w:cs="Arial"/>
              </w:rPr>
              <w:t>plia</w:t>
            </w:r>
            <w:r w:rsidRPr="00044A51">
              <w:rPr>
                <w:rFonts w:ascii="Arial" w:eastAsia="Arial" w:hAnsi="Arial" w:cs="Arial"/>
                <w:spacing w:val="-1"/>
              </w:rPr>
              <w:t>n</w:t>
            </w:r>
            <w:r w:rsidRPr="00044A51">
              <w:rPr>
                <w:rFonts w:ascii="Arial" w:eastAsia="Arial" w:hAnsi="Arial" w:cs="Arial"/>
                <w:spacing w:val="1"/>
              </w:rPr>
              <w:t>c</w:t>
            </w:r>
            <w:r w:rsidRPr="00044A51">
              <w:rPr>
                <w:rFonts w:ascii="Arial" w:eastAsia="Arial" w:hAnsi="Arial" w:cs="Arial"/>
              </w:rPr>
              <w:t>e Peri</w:t>
            </w:r>
            <w:r w:rsidRPr="00044A51">
              <w:rPr>
                <w:rFonts w:ascii="Arial" w:eastAsia="Arial" w:hAnsi="Arial" w:cs="Arial"/>
                <w:spacing w:val="-1"/>
              </w:rPr>
              <w:t>o</w:t>
            </w:r>
            <w:r w:rsidRPr="00044A51">
              <w:rPr>
                <w:rFonts w:ascii="Arial" w:eastAsia="Arial" w:hAnsi="Arial" w:cs="Arial"/>
              </w:rPr>
              <w:t>ds.</w:t>
            </w:r>
          </w:p>
        </w:tc>
      </w:tr>
      <w:tr w:rsidR="00D1096B" w:rsidRPr="00044A51" w14:paraId="2C5C1D04" w14:textId="77777777" w:rsidTr="00B05E5C">
        <w:trPr>
          <w:jc w:val="center"/>
        </w:trPr>
        <w:tc>
          <w:tcPr>
            <w:tcW w:w="3041" w:type="dxa"/>
          </w:tcPr>
          <w:p w14:paraId="2079430B"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Incorporated Entity</w:t>
            </w:r>
          </w:p>
        </w:tc>
        <w:tc>
          <w:tcPr>
            <w:tcW w:w="1513" w:type="dxa"/>
          </w:tcPr>
          <w:p w14:paraId="670DC90C"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16E6B936" w14:textId="1A8282E4" w:rsidR="00D1096B" w:rsidRPr="00044A51" w:rsidRDefault="00D1096B" w:rsidP="00044A51">
            <w:pPr>
              <w:rPr>
                <w:rFonts w:ascii="Arial" w:eastAsia="Arial" w:hAnsi="Arial" w:cs="Arial"/>
              </w:rPr>
            </w:pPr>
            <w:r w:rsidRPr="00044A51">
              <w:rPr>
                <w:rFonts w:ascii="Arial" w:eastAsia="Arial" w:hAnsi="Arial" w:cs="Arial"/>
              </w:rPr>
              <w:t>As defined in recitals clause (C) in the Framework Agreement.</w:t>
            </w:r>
          </w:p>
        </w:tc>
      </w:tr>
      <w:tr w:rsidR="00D1096B" w:rsidRPr="00044A51" w14:paraId="28FEC6BA" w14:textId="77777777" w:rsidTr="00B05E5C">
        <w:trPr>
          <w:jc w:val="center"/>
        </w:trPr>
        <w:tc>
          <w:tcPr>
            <w:tcW w:w="3041" w:type="dxa"/>
          </w:tcPr>
          <w:p w14:paraId="64D1F878"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Information</w:t>
            </w:r>
          </w:p>
        </w:tc>
        <w:tc>
          <w:tcPr>
            <w:tcW w:w="1513" w:type="dxa"/>
          </w:tcPr>
          <w:p w14:paraId="66360183"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40E4EA56" w14:textId="77777777" w:rsidR="00D1096B" w:rsidRPr="00044A51" w:rsidRDefault="00D1096B" w:rsidP="00044A51">
            <w:pPr>
              <w:rPr>
                <w:rFonts w:ascii="Arial" w:eastAsia="Arial" w:hAnsi="Arial" w:cs="Arial"/>
              </w:rPr>
            </w:pPr>
            <w:r w:rsidRPr="00044A51">
              <w:rPr>
                <w:rFonts w:ascii="Arial" w:eastAsia="Arial" w:hAnsi="Arial" w:cs="Arial"/>
              </w:rPr>
              <w:t>Any information in any written or other tangible form disclosed to one Party by or on behalf of the other Party under or in connection with the Framework Agreement and/or Works Contract.</w:t>
            </w:r>
          </w:p>
        </w:tc>
      </w:tr>
      <w:tr w:rsidR="00D1096B" w:rsidRPr="00044A51" w14:paraId="2065917C" w14:textId="77777777" w:rsidTr="00B05E5C">
        <w:trPr>
          <w:jc w:val="center"/>
        </w:trPr>
        <w:tc>
          <w:tcPr>
            <w:tcW w:w="3041" w:type="dxa"/>
          </w:tcPr>
          <w:p w14:paraId="511A8D1C"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Information Technology</w:t>
            </w:r>
          </w:p>
        </w:tc>
        <w:tc>
          <w:tcPr>
            <w:tcW w:w="1513" w:type="dxa"/>
          </w:tcPr>
          <w:p w14:paraId="02A44637" w14:textId="77777777" w:rsidR="00D1096B" w:rsidRPr="00044A51" w:rsidRDefault="00D1096B" w:rsidP="00044A51">
            <w:pPr>
              <w:rPr>
                <w:rFonts w:ascii="Arial" w:eastAsia="Arial" w:hAnsi="Arial" w:cs="Arial"/>
              </w:rPr>
            </w:pPr>
            <w:r w:rsidRPr="00044A51">
              <w:rPr>
                <w:rFonts w:ascii="Arial" w:eastAsia="Arial" w:hAnsi="Arial" w:cs="Arial"/>
              </w:rPr>
              <w:t>IT</w:t>
            </w:r>
          </w:p>
        </w:tc>
        <w:tc>
          <w:tcPr>
            <w:tcW w:w="5936" w:type="dxa"/>
          </w:tcPr>
          <w:p w14:paraId="732653B1" w14:textId="77777777" w:rsidR="00D1096B" w:rsidRPr="00044A51" w:rsidRDefault="00D1096B" w:rsidP="00044A51">
            <w:pPr>
              <w:rPr>
                <w:rFonts w:ascii="Arial" w:eastAsia="Arial" w:hAnsi="Arial" w:cs="Arial"/>
              </w:rPr>
            </w:pPr>
            <w:r w:rsidRPr="00044A51">
              <w:rPr>
                <w:rFonts w:ascii="Arial" w:eastAsia="Arial" w:hAnsi="Arial" w:cs="Arial"/>
              </w:rPr>
              <w:t>The development, management and use of computer-based information systems.</w:t>
            </w:r>
          </w:p>
        </w:tc>
      </w:tr>
      <w:tr w:rsidR="00D1096B" w:rsidRPr="00044A51" w14:paraId="4A552600" w14:textId="77777777" w:rsidTr="00B05E5C">
        <w:trPr>
          <w:jc w:val="center"/>
        </w:trPr>
        <w:tc>
          <w:tcPr>
            <w:tcW w:w="3041" w:type="dxa"/>
          </w:tcPr>
          <w:p w14:paraId="738B06E7"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Infrastructure</w:t>
            </w:r>
          </w:p>
        </w:tc>
        <w:tc>
          <w:tcPr>
            <w:tcW w:w="1513" w:type="dxa"/>
          </w:tcPr>
          <w:p w14:paraId="3794C959"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61FD37DE" w14:textId="23A18652" w:rsidR="00D1096B" w:rsidRPr="00044A51" w:rsidRDefault="00D1096B" w:rsidP="00044A51">
            <w:pPr>
              <w:rPr>
                <w:rFonts w:ascii="Arial" w:eastAsia="Arial" w:hAnsi="Arial" w:cs="Arial"/>
              </w:rPr>
            </w:pPr>
            <w:r w:rsidRPr="00044A51">
              <w:rPr>
                <w:rFonts w:ascii="Arial" w:eastAsia="Arial" w:hAnsi="Arial" w:cs="Arial"/>
              </w:rPr>
              <w:t xml:space="preserve">Term </w:t>
            </w:r>
            <w:r w:rsidRPr="00044A51">
              <w:rPr>
                <w:rFonts w:ascii="Arial" w:eastAsia="Arial" w:hAnsi="Arial" w:cs="Arial"/>
                <w:spacing w:val="-1"/>
              </w:rPr>
              <w:t>d</w:t>
            </w:r>
            <w:r w:rsidRPr="00044A51">
              <w:rPr>
                <w:rFonts w:ascii="Arial" w:eastAsia="Arial" w:hAnsi="Arial" w:cs="Arial"/>
              </w:rPr>
              <w:t>efined</w:t>
            </w:r>
            <w:r w:rsidRPr="00044A51">
              <w:rPr>
                <w:rFonts w:ascii="Arial" w:eastAsia="Arial" w:hAnsi="Arial" w:cs="Arial"/>
                <w:spacing w:val="-1"/>
              </w:rPr>
              <w:t xml:space="preserve"> </w:t>
            </w:r>
            <w:r w:rsidRPr="00044A51">
              <w:rPr>
                <w:rFonts w:ascii="Arial" w:eastAsia="Arial" w:hAnsi="Arial" w:cs="Arial"/>
              </w:rPr>
              <w:t>in DIO Spec</w:t>
            </w:r>
            <w:r w:rsidRPr="00044A51">
              <w:rPr>
                <w:rFonts w:ascii="Arial" w:eastAsia="Arial" w:hAnsi="Arial" w:cs="Arial"/>
                <w:spacing w:val="-1"/>
              </w:rPr>
              <w:t>i</w:t>
            </w:r>
            <w:r w:rsidRPr="00044A51">
              <w:rPr>
                <w:rFonts w:ascii="Arial" w:eastAsia="Arial" w:hAnsi="Arial" w:cs="Arial"/>
              </w:rPr>
              <w:t>fication 0</w:t>
            </w:r>
            <w:r w:rsidRPr="00044A51">
              <w:rPr>
                <w:rFonts w:ascii="Arial" w:eastAsia="Arial" w:hAnsi="Arial" w:cs="Arial"/>
                <w:spacing w:val="-1"/>
              </w:rPr>
              <w:t>2</w:t>
            </w:r>
            <w:r w:rsidRPr="00044A51">
              <w:rPr>
                <w:rFonts w:ascii="Arial" w:eastAsia="Arial" w:hAnsi="Arial" w:cs="Arial"/>
              </w:rPr>
              <w:t>4.</w:t>
            </w:r>
            <w:r w:rsidRPr="00044A51">
              <w:rPr>
                <w:rStyle w:val="FootnoteReference"/>
                <w:rFonts w:ascii="Arial" w:eastAsia="Arial" w:hAnsi="Arial" w:cs="Arial"/>
              </w:rPr>
              <w:footnoteReference w:id="2"/>
            </w:r>
          </w:p>
        </w:tc>
      </w:tr>
      <w:tr w:rsidR="00D1096B" w:rsidRPr="00044A51" w14:paraId="061BE773" w14:textId="77777777" w:rsidTr="00B05E5C">
        <w:trPr>
          <w:jc w:val="center"/>
        </w:trPr>
        <w:tc>
          <w:tcPr>
            <w:tcW w:w="3041" w:type="dxa"/>
          </w:tcPr>
          <w:p w14:paraId="3F9FAC7C"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Initial Gate Business Case</w:t>
            </w:r>
          </w:p>
        </w:tc>
        <w:tc>
          <w:tcPr>
            <w:tcW w:w="1513" w:type="dxa"/>
          </w:tcPr>
          <w:p w14:paraId="6BA8ECC2" w14:textId="77777777" w:rsidR="00D1096B" w:rsidRPr="00044A51" w:rsidRDefault="00D1096B" w:rsidP="00044A51">
            <w:pPr>
              <w:rPr>
                <w:rFonts w:ascii="Arial" w:eastAsia="Arial" w:hAnsi="Arial" w:cs="Arial"/>
              </w:rPr>
            </w:pPr>
            <w:proofErr w:type="spellStart"/>
            <w:r w:rsidRPr="00044A51">
              <w:rPr>
                <w:rFonts w:ascii="Arial" w:eastAsia="Arial" w:hAnsi="Arial" w:cs="Arial"/>
              </w:rPr>
              <w:t>IGBC</w:t>
            </w:r>
            <w:proofErr w:type="spellEnd"/>
          </w:p>
        </w:tc>
        <w:tc>
          <w:tcPr>
            <w:tcW w:w="5936" w:type="dxa"/>
          </w:tcPr>
          <w:p w14:paraId="4A8FB4E7" w14:textId="758DA475" w:rsidR="00D1096B" w:rsidRPr="00044A51" w:rsidRDefault="00D1096B" w:rsidP="00044A51">
            <w:pPr>
              <w:rPr>
                <w:rFonts w:ascii="Arial" w:eastAsia="Arial" w:hAnsi="Arial" w:cs="Arial"/>
              </w:rPr>
            </w:pPr>
            <w:proofErr w:type="gramStart"/>
            <w:r w:rsidRPr="00044A51">
              <w:rPr>
                <w:rFonts w:ascii="Arial" w:eastAsia="Arial" w:hAnsi="Arial" w:cs="Arial"/>
              </w:rPr>
              <w:t>An</w:t>
            </w:r>
            <w:proofErr w:type="gramEnd"/>
            <w:r w:rsidRPr="00044A51">
              <w:rPr>
                <w:rFonts w:ascii="Arial" w:eastAsia="Arial" w:hAnsi="Arial" w:cs="Arial"/>
                <w:spacing w:val="46"/>
              </w:rPr>
              <w:t xml:space="preserve"> </w:t>
            </w:r>
            <w:r w:rsidRPr="00044A51">
              <w:rPr>
                <w:rFonts w:ascii="Arial" w:eastAsia="Arial" w:hAnsi="Arial" w:cs="Arial"/>
                <w:i/>
              </w:rPr>
              <w:t>Client</w:t>
            </w:r>
            <w:r w:rsidRPr="00044A51">
              <w:rPr>
                <w:rFonts w:ascii="Arial" w:eastAsia="Arial" w:hAnsi="Arial" w:cs="Arial"/>
                <w:i/>
                <w:spacing w:val="46"/>
              </w:rPr>
              <w:t xml:space="preserve"> </w:t>
            </w:r>
            <w:r w:rsidRPr="00044A51">
              <w:rPr>
                <w:rFonts w:ascii="Arial" w:eastAsia="Arial" w:hAnsi="Arial" w:cs="Arial"/>
              </w:rPr>
              <w:t>process</w:t>
            </w:r>
            <w:r w:rsidRPr="00044A51">
              <w:rPr>
                <w:rFonts w:ascii="Arial" w:eastAsia="Arial" w:hAnsi="Arial" w:cs="Arial"/>
                <w:spacing w:val="46"/>
              </w:rPr>
              <w:t xml:space="preserve"> </w:t>
            </w:r>
            <w:r w:rsidRPr="00044A51">
              <w:rPr>
                <w:rFonts w:ascii="Arial" w:eastAsia="Arial" w:hAnsi="Arial" w:cs="Arial"/>
              </w:rPr>
              <w:t>to</w:t>
            </w:r>
            <w:r w:rsidRPr="00044A51">
              <w:rPr>
                <w:rFonts w:ascii="Arial" w:eastAsia="Arial" w:hAnsi="Arial" w:cs="Arial"/>
                <w:spacing w:val="44"/>
              </w:rPr>
              <w:t xml:space="preserve"> </w:t>
            </w:r>
            <w:r w:rsidRPr="00044A51">
              <w:rPr>
                <w:rFonts w:ascii="Arial" w:eastAsia="Arial" w:hAnsi="Arial" w:cs="Arial"/>
              </w:rPr>
              <w:t>gain</w:t>
            </w:r>
            <w:r w:rsidRPr="00044A51">
              <w:rPr>
                <w:rFonts w:ascii="Arial" w:eastAsia="Arial" w:hAnsi="Arial" w:cs="Arial"/>
                <w:spacing w:val="45"/>
              </w:rPr>
              <w:t xml:space="preserve"> </w:t>
            </w:r>
            <w:r w:rsidRPr="00044A51">
              <w:rPr>
                <w:rFonts w:ascii="Arial" w:eastAsia="Arial" w:hAnsi="Arial" w:cs="Arial"/>
              </w:rPr>
              <w:t>ap</w:t>
            </w:r>
            <w:r w:rsidRPr="00044A51">
              <w:rPr>
                <w:rFonts w:ascii="Arial" w:eastAsia="Arial" w:hAnsi="Arial" w:cs="Arial"/>
                <w:spacing w:val="-1"/>
              </w:rPr>
              <w:t>p</w:t>
            </w:r>
            <w:r w:rsidRPr="00044A51">
              <w:rPr>
                <w:rFonts w:ascii="Arial" w:eastAsia="Arial" w:hAnsi="Arial" w:cs="Arial"/>
              </w:rPr>
              <w:t>rov</w:t>
            </w:r>
            <w:r w:rsidRPr="00044A51">
              <w:rPr>
                <w:rFonts w:ascii="Arial" w:eastAsia="Arial" w:hAnsi="Arial" w:cs="Arial"/>
                <w:spacing w:val="-1"/>
              </w:rPr>
              <w:t>a</w:t>
            </w:r>
            <w:r w:rsidRPr="00044A51">
              <w:rPr>
                <w:rFonts w:ascii="Arial" w:eastAsia="Arial" w:hAnsi="Arial" w:cs="Arial"/>
              </w:rPr>
              <w:t>l</w:t>
            </w:r>
            <w:r w:rsidRPr="00044A51">
              <w:rPr>
                <w:rFonts w:ascii="Arial" w:eastAsia="Arial" w:hAnsi="Arial" w:cs="Arial"/>
                <w:spacing w:val="46"/>
              </w:rPr>
              <w:t xml:space="preserve"> </w:t>
            </w:r>
            <w:r w:rsidRPr="00044A51">
              <w:rPr>
                <w:rFonts w:ascii="Arial" w:eastAsia="Arial" w:hAnsi="Arial" w:cs="Arial"/>
              </w:rPr>
              <w:t>to</w:t>
            </w:r>
            <w:r w:rsidRPr="00044A51">
              <w:rPr>
                <w:rFonts w:ascii="Arial" w:eastAsia="Arial" w:hAnsi="Arial" w:cs="Arial"/>
                <w:spacing w:val="46"/>
              </w:rPr>
              <w:t xml:space="preserve"> </w:t>
            </w:r>
            <w:r w:rsidRPr="00044A51">
              <w:rPr>
                <w:rFonts w:ascii="Arial" w:eastAsia="Arial" w:hAnsi="Arial" w:cs="Arial"/>
                <w:spacing w:val="-1"/>
              </w:rPr>
              <w:t>p</w:t>
            </w:r>
            <w:r w:rsidRPr="00044A51">
              <w:rPr>
                <w:rFonts w:ascii="Arial" w:eastAsia="Arial" w:hAnsi="Arial" w:cs="Arial"/>
                <w:spacing w:val="1"/>
              </w:rPr>
              <w:t>r</w:t>
            </w:r>
            <w:r w:rsidRPr="00044A51">
              <w:rPr>
                <w:rFonts w:ascii="Arial" w:eastAsia="Arial" w:hAnsi="Arial" w:cs="Arial"/>
                <w:spacing w:val="-1"/>
              </w:rPr>
              <w:t>o</w:t>
            </w:r>
            <w:r w:rsidRPr="00044A51">
              <w:rPr>
                <w:rFonts w:ascii="Arial" w:eastAsia="Arial" w:hAnsi="Arial" w:cs="Arial"/>
                <w:spacing w:val="1"/>
              </w:rPr>
              <w:t>c</w:t>
            </w:r>
            <w:r w:rsidRPr="00044A51">
              <w:rPr>
                <w:rFonts w:ascii="Arial" w:eastAsia="Arial" w:hAnsi="Arial" w:cs="Arial"/>
              </w:rPr>
              <w:t>e</w:t>
            </w:r>
            <w:r w:rsidRPr="00044A51">
              <w:rPr>
                <w:rFonts w:ascii="Arial" w:eastAsia="Arial" w:hAnsi="Arial" w:cs="Arial"/>
                <w:spacing w:val="-1"/>
              </w:rPr>
              <w:t>e</w:t>
            </w:r>
            <w:r w:rsidRPr="00044A51">
              <w:rPr>
                <w:rFonts w:ascii="Arial" w:eastAsia="Arial" w:hAnsi="Arial" w:cs="Arial"/>
              </w:rPr>
              <w:t>d</w:t>
            </w:r>
            <w:r w:rsidRPr="00044A51">
              <w:rPr>
                <w:rFonts w:ascii="Arial" w:eastAsia="Arial" w:hAnsi="Arial" w:cs="Arial"/>
                <w:spacing w:val="45"/>
              </w:rPr>
              <w:t xml:space="preserve"> </w:t>
            </w:r>
            <w:r w:rsidRPr="00044A51">
              <w:rPr>
                <w:rFonts w:ascii="Arial" w:eastAsia="Arial" w:hAnsi="Arial" w:cs="Arial"/>
              </w:rPr>
              <w:t>with</w:t>
            </w:r>
            <w:r w:rsidRPr="00044A51">
              <w:rPr>
                <w:rFonts w:ascii="Arial" w:eastAsia="Arial" w:hAnsi="Arial" w:cs="Arial"/>
                <w:spacing w:val="45"/>
              </w:rPr>
              <w:t xml:space="preserve"> </w:t>
            </w:r>
            <w:r w:rsidRPr="00044A51">
              <w:rPr>
                <w:rFonts w:ascii="Arial" w:eastAsia="Arial" w:hAnsi="Arial" w:cs="Arial"/>
              </w:rPr>
              <w:t xml:space="preserve">procurement action for </w:t>
            </w:r>
            <w:r w:rsidRPr="00044A51">
              <w:rPr>
                <w:rFonts w:ascii="Arial" w:eastAsia="Arial" w:hAnsi="Arial" w:cs="Arial"/>
                <w:spacing w:val="-1"/>
              </w:rPr>
              <w:t>m</w:t>
            </w:r>
            <w:r w:rsidRPr="00044A51">
              <w:rPr>
                <w:rFonts w:ascii="Arial" w:eastAsia="Arial" w:hAnsi="Arial" w:cs="Arial"/>
              </w:rPr>
              <w:t>a</w:t>
            </w:r>
            <w:r w:rsidRPr="00044A51">
              <w:rPr>
                <w:rFonts w:ascii="Arial" w:eastAsia="Arial" w:hAnsi="Arial" w:cs="Arial"/>
                <w:spacing w:val="-1"/>
              </w:rPr>
              <w:t>j</w:t>
            </w:r>
            <w:r w:rsidRPr="00044A51">
              <w:rPr>
                <w:rFonts w:ascii="Arial" w:eastAsia="Arial" w:hAnsi="Arial" w:cs="Arial"/>
              </w:rPr>
              <w:t>or expe</w:t>
            </w:r>
            <w:r w:rsidRPr="00044A51">
              <w:rPr>
                <w:rFonts w:ascii="Arial" w:eastAsia="Arial" w:hAnsi="Arial" w:cs="Arial"/>
                <w:spacing w:val="-1"/>
              </w:rPr>
              <w:t>n</w:t>
            </w:r>
            <w:r w:rsidRPr="00044A51">
              <w:rPr>
                <w:rFonts w:ascii="Arial" w:eastAsia="Arial" w:hAnsi="Arial" w:cs="Arial"/>
              </w:rPr>
              <w:t>diture.</w:t>
            </w:r>
          </w:p>
        </w:tc>
      </w:tr>
      <w:tr w:rsidR="00D1096B" w:rsidRPr="00044A51" w14:paraId="4C6FF4CD" w14:textId="77777777" w:rsidTr="00B05E5C">
        <w:trPr>
          <w:jc w:val="center"/>
        </w:trPr>
        <w:tc>
          <w:tcPr>
            <w:tcW w:w="3041" w:type="dxa"/>
          </w:tcPr>
          <w:p w14:paraId="26FC0EE7"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Institute of Electrical and Electronics Engineers</w:t>
            </w:r>
          </w:p>
        </w:tc>
        <w:tc>
          <w:tcPr>
            <w:tcW w:w="1513" w:type="dxa"/>
          </w:tcPr>
          <w:p w14:paraId="2ED4867E" w14:textId="77777777" w:rsidR="00D1096B" w:rsidRPr="00044A51" w:rsidRDefault="00D1096B" w:rsidP="00044A51">
            <w:pPr>
              <w:rPr>
                <w:rFonts w:ascii="Arial" w:eastAsia="Arial" w:hAnsi="Arial" w:cs="Arial"/>
              </w:rPr>
            </w:pPr>
            <w:r w:rsidRPr="00044A51">
              <w:rPr>
                <w:rFonts w:ascii="Arial" w:eastAsia="Arial" w:hAnsi="Arial" w:cs="Arial"/>
              </w:rPr>
              <w:t>IEEE</w:t>
            </w:r>
          </w:p>
        </w:tc>
        <w:tc>
          <w:tcPr>
            <w:tcW w:w="5936" w:type="dxa"/>
          </w:tcPr>
          <w:p w14:paraId="2A3849B2" w14:textId="77777777" w:rsidR="00D1096B" w:rsidRPr="00044A51" w:rsidRDefault="00D1096B" w:rsidP="00044A51">
            <w:pPr>
              <w:rPr>
                <w:rFonts w:ascii="Arial" w:eastAsia="Arial" w:hAnsi="Arial" w:cs="Arial"/>
              </w:rPr>
            </w:pPr>
            <w:r w:rsidRPr="00044A51">
              <w:rPr>
                <w:rFonts w:ascii="Arial" w:eastAsia="Arial" w:hAnsi="Arial" w:cs="Arial"/>
              </w:rPr>
              <w:t>A professional association which publishes technical standards to which electrical installations are to comply.</w:t>
            </w:r>
          </w:p>
        </w:tc>
      </w:tr>
      <w:tr w:rsidR="00D1096B" w:rsidRPr="00044A51" w14:paraId="6A810207" w14:textId="77777777" w:rsidTr="00B05E5C">
        <w:trPr>
          <w:jc w:val="center"/>
        </w:trPr>
        <w:tc>
          <w:tcPr>
            <w:tcW w:w="3041" w:type="dxa"/>
          </w:tcPr>
          <w:p w14:paraId="27BAFAB6"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Integrated Project Team</w:t>
            </w:r>
          </w:p>
        </w:tc>
        <w:tc>
          <w:tcPr>
            <w:tcW w:w="1513" w:type="dxa"/>
          </w:tcPr>
          <w:p w14:paraId="4B30E930" w14:textId="77777777" w:rsidR="00D1096B" w:rsidRPr="00044A51" w:rsidRDefault="00D1096B" w:rsidP="00044A51">
            <w:pPr>
              <w:rPr>
                <w:rFonts w:ascii="Arial" w:eastAsia="Arial" w:hAnsi="Arial" w:cs="Arial"/>
              </w:rPr>
            </w:pPr>
            <w:proofErr w:type="spellStart"/>
            <w:r w:rsidRPr="00044A51">
              <w:rPr>
                <w:rFonts w:ascii="Arial" w:eastAsia="Arial" w:hAnsi="Arial" w:cs="Arial"/>
              </w:rPr>
              <w:t>IPT</w:t>
            </w:r>
            <w:proofErr w:type="spellEnd"/>
          </w:p>
        </w:tc>
        <w:tc>
          <w:tcPr>
            <w:tcW w:w="5936" w:type="dxa"/>
          </w:tcPr>
          <w:p w14:paraId="2E6EC4CF" w14:textId="1CA8321E" w:rsidR="00D1096B" w:rsidRPr="00044A51" w:rsidRDefault="00D1096B" w:rsidP="00044A51">
            <w:pPr>
              <w:rPr>
                <w:rFonts w:ascii="Arial" w:eastAsia="Arial" w:hAnsi="Arial" w:cs="Arial"/>
              </w:rPr>
            </w:pPr>
            <w:r w:rsidRPr="00044A51">
              <w:rPr>
                <w:rFonts w:ascii="Arial" w:eastAsia="Arial" w:hAnsi="Arial" w:cs="Arial"/>
              </w:rPr>
              <w:t>The int</w:t>
            </w:r>
            <w:r w:rsidRPr="00044A51">
              <w:rPr>
                <w:rFonts w:ascii="Arial" w:eastAsia="Arial" w:hAnsi="Arial" w:cs="Arial"/>
                <w:spacing w:val="-1"/>
              </w:rPr>
              <w:t>e</w:t>
            </w:r>
            <w:r w:rsidRPr="00044A51">
              <w:rPr>
                <w:rFonts w:ascii="Arial" w:eastAsia="Arial" w:hAnsi="Arial" w:cs="Arial"/>
              </w:rPr>
              <w:t>grated</w:t>
            </w:r>
            <w:r w:rsidRPr="00044A51">
              <w:rPr>
                <w:rFonts w:ascii="Arial" w:eastAsia="Arial" w:hAnsi="Arial" w:cs="Arial"/>
                <w:spacing w:val="1"/>
              </w:rPr>
              <w:t xml:space="preserve"> </w:t>
            </w:r>
            <w:r w:rsidRPr="00044A51">
              <w:rPr>
                <w:rFonts w:ascii="Arial" w:eastAsia="Arial" w:hAnsi="Arial" w:cs="Arial"/>
                <w:spacing w:val="-1"/>
              </w:rPr>
              <w:t>p</w:t>
            </w:r>
            <w:r w:rsidRPr="00044A51">
              <w:rPr>
                <w:rFonts w:ascii="Arial" w:eastAsia="Arial" w:hAnsi="Arial" w:cs="Arial"/>
                <w:spacing w:val="1"/>
              </w:rPr>
              <w:t>r</w:t>
            </w:r>
            <w:r w:rsidRPr="00044A51">
              <w:rPr>
                <w:rFonts w:ascii="Arial" w:eastAsia="Arial" w:hAnsi="Arial" w:cs="Arial"/>
              </w:rPr>
              <w:t>oj</w:t>
            </w:r>
            <w:r w:rsidRPr="00044A51">
              <w:rPr>
                <w:rFonts w:ascii="Arial" w:eastAsia="Arial" w:hAnsi="Arial" w:cs="Arial"/>
                <w:spacing w:val="-1"/>
              </w:rPr>
              <w:t>e</w:t>
            </w:r>
            <w:r w:rsidRPr="00044A51">
              <w:rPr>
                <w:rFonts w:ascii="Arial" w:eastAsia="Arial" w:hAnsi="Arial" w:cs="Arial"/>
                <w:spacing w:val="1"/>
              </w:rPr>
              <w:t>c</w:t>
            </w:r>
            <w:r w:rsidRPr="00044A51">
              <w:rPr>
                <w:rFonts w:ascii="Arial" w:eastAsia="Arial" w:hAnsi="Arial" w:cs="Arial"/>
              </w:rPr>
              <w:t>t t</w:t>
            </w:r>
            <w:r w:rsidRPr="00044A51">
              <w:rPr>
                <w:rFonts w:ascii="Arial" w:eastAsia="Arial" w:hAnsi="Arial" w:cs="Arial"/>
                <w:spacing w:val="-1"/>
              </w:rPr>
              <w:t>e</w:t>
            </w:r>
            <w:r w:rsidRPr="00044A51">
              <w:rPr>
                <w:rFonts w:ascii="Arial" w:eastAsia="Arial" w:hAnsi="Arial" w:cs="Arial"/>
              </w:rPr>
              <w:t>am</w:t>
            </w:r>
            <w:r w:rsidRPr="00044A51">
              <w:rPr>
                <w:rFonts w:ascii="Arial" w:eastAsia="Arial" w:hAnsi="Arial" w:cs="Arial"/>
                <w:spacing w:val="1"/>
              </w:rPr>
              <w:t xml:space="preserve"> </w:t>
            </w:r>
            <w:r w:rsidRPr="00044A51">
              <w:rPr>
                <w:rFonts w:ascii="Arial" w:eastAsia="Arial" w:hAnsi="Arial" w:cs="Arial"/>
              </w:rPr>
              <w:t>m</w:t>
            </w:r>
            <w:r w:rsidRPr="00044A51">
              <w:rPr>
                <w:rFonts w:ascii="Arial" w:eastAsia="Arial" w:hAnsi="Arial" w:cs="Arial"/>
                <w:spacing w:val="-1"/>
              </w:rPr>
              <w:t>a</w:t>
            </w:r>
            <w:r w:rsidRPr="00044A51">
              <w:rPr>
                <w:rFonts w:ascii="Arial" w:eastAsia="Arial" w:hAnsi="Arial" w:cs="Arial"/>
              </w:rPr>
              <w:t>nagi</w:t>
            </w:r>
            <w:r w:rsidRPr="00044A51">
              <w:rPr>
                <w:rFonts w:ascii="Arial" w:eastAsia="Arial" w:hAnsi="Arial" w:cs="Arial"/>
                <w:spacing w:val="-1"/>
              </w:rPr>
              <w:t>n</w:t>
            </w:r>
            <w:r w:rsidRPr="00044A51">
              <w:rPr>
                <w:rFonts w:ascii="Arial" w:eastAsia="Arial" w:hAnsi="Arial" w:cs="Arial"/>
              </w:rPr>
              <w:t>g</w:t>
            </w:r>
            <w:r w:rsidRPr="00044A51">
              <w:rPr>
                <w:rFonts w:ascii="Arial" w:eastAsia="Arial" w:hAnsi="Arial" w:cs="Arial"/>
                <w:spacing w:val="1"/>
              </w:rPr>
              <w:t xml:space="preserve"> </w:t>
            </w:r>
            <w:r w:rsidRPr="00044A51">
              <w:rPr>
                <w:rFonts w:ascii="Arial" w:eastAsia="Arial" w:hAnsi="Arial" w:cs="Arial"/>
              </w:rPr>
              <w:t xml:space="preserve">the </w:t>
            </w:r>
            <w:r w:rsidRPr="00044A51">
              <w:rPr>
                <w:rFonts w:ascii="Arial" w:eastAsia="Arial" w:hAnsi="Arial" w:cs="Arial"/>
                <w:spacing w:val="-2"/>
              </w:rPr>
              <w:t>P</w:t>
            </w:r>
            <w:r w:rsidRPr="00044A51">
              <w:rPr>
                <w:rFonts w:ascii="Arial" w:eastAsia="Arial" w:hAnsi="Arial" w:cs="Arial"/>
                <w:spacing w:val="1"/>
              </w:rPr>
              <w:t>r</w:t>
            </w:r>
            <w:r w:rsidRPr="00044A51">
              <w:rPr>
                <w:rFonts w:ascii="Arial" w:eastAsia="Arial" w:hAnsi="Arial" w:cs="Arial"/>
              </w:rPr>
              <w:t>oj</w:t>
            </w:r>
            <w:r w:rsidRPr="00044A51">
              <w:rPr>
                <w:rFonts w:ascii="Arial" w:eastAsia="Arial" w:hAnsi="Arial" w:cs="Arial"/>
                <w:spacing w:val="-1"/>
              </w:rPr>
              <w:t>ec</w:t>
            </w:r>
            <w:r w:rsidRPr="00044A51">
              <w:rPr>
                <w:rFonts w:ascii="Arial" w:eastAsia="Arial" w:hAnsi="Arial" w:cs="Arial"/>
              </w:rPr>
              <w:t>t</w:t>
            </w:r>
            <w:r w:rsidRPr="00044A51">
              <w:rPr>
                <w:rFonts w:ascii="Arial" w:eastAsia="Arial" w:hAnsi="Arial" w:cs="Arial"/>
                <w:spacing w:val="1"/>
              </w:rPr>
              <w:t xml:space="preserve"> </w:t>
            </w:r>
            <w:r w:rsidRPr="00044A51">
              <w:rPr>
                <w:rFonts w:ascii="Arial" w:eastAsia="Arial" w:hAnsi="Arial" w:cs="Arial"/>
              </w:rPr>
              <w:t>on b</w:t>
            </w:r>
            <w:r w:rsidRPr="00044A51">
              <w:rPr>
                <w:rFonts w:ascii="Arial" w:eastAsia="Arial" w:hAnsi="Arial" w:cs="Arial"/>
                <w:spacing w:val="-1"/>
              </w:rPr>
              <w:t>e</w:t>
            </w:r>
            <w:r w:rsidRPr="00044A51">
              <w:rPr>
                <w:rFonts w:ascii="Arial" w:eastAsia="Arial" w:hAnsi="Arial" w:cs="Arial"/>
              </w:rPr>
              <w:t>half</w:t>
            </w:r>
            <w:r w:rsidRPr="00044A51">
              <w:rPr>
                <w:rFonts w:ascii="Arial" w:eastAsia="Arial" w:hAnsi="Arial" w:cs="Arial"/>
                <w:spacing w:val="55"/>
              </w:rPr>
              <w:t xml:space="preserve"> </w:t>
            </w:r>
            <w:r w:rsidRPr="00044A51">
              <w:rPr>
                <w:rFonts w:ascii="Arial" w:eastAsia="Arial" w:hAnsi="Arial" w:cs="Arial"/>
              </w:rPr>
              <w:t xml:space="preserve">of the </w:t>
            </w:r>
            <w:r w:rsidRPr="00044A51">
              <w:rPr>
                <w:rFonts w:ascii="Arial" w:eastAsia="Arial" w:hAnsi="Arial" w:cs="Arial"/>
                <w:i/>
              </w:rPr>
              <w:t>Client.</w:t>
            </w:r>
          </w:p>
        </w:tc>
      </w:tr>
      <w:tr w:rsidR="00D1096B" w:rsidRPr="00044A51" w14:paraId="65816D6E" w14:textId="77777777" w:rsidTr="00B05E5C">
        <w:trPr>
          <w:jc w:val="center"/>
        </w:trPr>
        <w:tc>
          <w:tcPr>
            <w:tcW w:w="3041" w:type="dxa"/>
          </w:tcPr>
          <w:p w14:paraId="7237B5A9"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Intellectual Property Materials</w:t>
            </w:r>
          </w:p>
        </w:tc>
        <w:tc>
          <w:tcPr>
            <w:tcW w:w="1513" w:type="dxa"/>
          </w:tcPr>
          <w:p w14:paraId="5E40FC8B" w14:textId="77777777" w:rsidR="00D1096B" w:rsidRPr="00044A51" w:rsidRDefault="00D1096B" w:rsidP="00044A51">
            <w:pPr>
              <w:rPr>
                <w:rFonts w:ascii="Arial" w:eastAsia="Arial" w:hAnsi="Arial" w:cs="Arial"/>
              </w:rPr>
            </w:pPr>
            <w:r w:rsidRPr="00044A51">
              <w:rPr>
                <w:rFonts w:ascii="Arial" w:eastAsia="Arial" w:hAnsi="Arial" w:cs="Arial"/>
              </w:rPr>
              <w:t>IP</w:t>
            </w:r>
          </w:p>
          <w:p w14:paraId="7E254CEA" w14:textId="77777777" w:rsidR="00D1096B" w:rsidRPr="00044A51" w:rsidRDefault="00D1096B" w:rsidP="00044A51">
            <w:pPr>
              <w:rPr>
                <w:rFonts w:ascii="Arial" w:eastAsia="Arial" w:hAnsi="Arial" w:cs="Arial"/>
              </w:rPr>
            </w:pPr>
            <w:r w:rsidRPr="00044A51">
              <w:rPr>
                <w:rFonts w:ascii="Arial" w:eastAsia="Arial" w:hAnsi="Arial" w:cs="Arial"/>
              </w:rPr>
              <w:t>Materials</w:t>
            </w:r>
          </w:p>
        </w:tc>
        <w:tc>
          <w:tcPr>
            <w:tcW w:w="5936" w:type="dxa"/>
          </w:tcPr>
          <w:p w14:paraId="7804A6D7" w14:textId="1DA36DB2" w:rsidR="00D1096B" w:rsidRPr="00044A51" w:rsidRDefault="00D1096B" w:rsidP="00044A51">
            <w:pPr>
              <w:rPr>
                <w:rFonts w:ascii="Arial" w:eastAsia="Arial" w:hAnsi="Arial" w:cs="Arial"/>
              </w:rPr>
            </w:pPr>
            <w:r w:rsidRPr="00044A51">
              <w:rPr>
                <w:rFonts w:ascii="Arial" w:eastAsia="Arial" w:hAnsi="Arial" w:cs="Arial"/>
              </w:rPr>
              <w:t>Any guidance, specifications, instructions, toolkits, plans, data, drawings, databases, patents, patterns, models, designs or other material.</w:t>
            </w:r>
          </w:p>
        </w:tc>
      </w:tr>
      <w:tr w:rsidR="00D1096B" w:rsidRPr="00044A51" w14:paraId="6F9B6292" w14:textId="77777777" w:rsidTr="00B05E5C">
        <w:trPr>
          <w:jc w:val="center"/>
        </w:trPr>
        <w:tc>
          <w:tcPr>
            <w:tcW w:w="3041" w:type="dxa"/>
          </w:tcPr>
          <w:p w14:paraId="6551E012" w14:textId="2FF5B6BA" w:rsidR="00D1096B" w:rsidRPr="00044A51" w:rsidRDefault="00D1096B" w:rsidP="00044A51">
            <w:pPr>
              <w:spacing w:line="220" w:lineRule="exact"/>
              <w:rPr>
                <w:rFonts w:ascii="Arial" w:eastAsia="Arial" w:hAnsi="Arial" w:cs="Arial"/>
              </w:rPr>
            </w:pPr>
            <w:r w:rsidRPr="00044A51">
              <w:rPr>
                <w:rFonts w:ascii="Arial" w:eastAsia="Arial" w:hAnsi="Arial" w:cs="Arial"/>
              </w:rPr>
              <w:t>Intellectual Property Rights</w:t>
            </w:r>
          </w:p>
        </w:tc>
        <w:tc>
          <w:tcPr>
            <w:tcW w:w="1513" w:type="dxa"/>
          </w:tcPr>
          <w:p w14:paraId="110DF9B8" w14:textId="77777777" w:rsidR="00D1096B" w:rsidRPr="00044A51" w:rsidRDefault="00D1096B" w:rsidP="00044A51">
            <w:pPr>
              <w:rPr>
                <w:rFonts w:ascii="Arial" w:eastAsia="Arial" w:hAnsi="Arial" w:cs="Arial"/>
              </w:rPr>
            </w:pPr>
            <w:proofErr w:type="spellStart"/>
            <w:r w:rsidRPr="00044A51">
              <w:rPr>
                <w:rFonts w:ascii="Arial" w:eastAsia="Arial" w:hAnsi="Arial" w:cs="Arial"/>
              </w:rPr>
              <w:t>IPR</w:t>
            </w:r>
            <w:proofErr w:type="spellEnd"/>
          </w:p>
        </w:tc>
        <w:tc>
          <w:tcPr>
            <w:tcW w:w="5936" w:type="dxa"/>
          </w:tcPr>
          <w:p w14:paraId="6031BFE3" w14:textId="77777777" w:rsidR="00D1096B" w:rsidRPr="00044A51" w:rsidRDefault="00D1096B" w:rsidP="00044A51">
            <w:pPr>
              <w:rPr>
                <w:rFonts w:ascii="Arial" w:eastAsia="Arial" w:hAnsi="Arial" w:cs="Arial"/>
              </w:rPr>
            </w:pPr>
            <w:r w:rsidRPr="00044A51">
              <w:rPr>
                <w:rFonts w:ascii="Arial" w:eastAsia="Arial" w:hAnsi="Arial" w:cs="Arial"/>
              </w:rPr>
              <w:t>Patents, inventions, design rights (whether registrable or otherwise), applications for any of the foregoing, copyright, database rights, domain names, trade or business names, moral rights and other similar rights or obligations whether registrable or not in any country (including but not limited to the United Kingdom) and the right to sue for passing off.</w:t>
            </w:r>
          </w:p>
        </w:tc>
      </w:tr>
      <w:tr w:rsidR="00D1096B" w:rsidRPr="00044A51" w14:paraId="319D5CFE" w14:textId="77777777" w:rsidTr="00B05E5C">
        <w:trPr>
          <w:jc w:val="center"/>
        </w:trPr>
        <w:tc>
          <w:tcPr>
            <w:tcW w:w="3041" w:type="dxa"/>
          </w:tcPr>
          <w:p w14:paraId="37216597"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Interchange</w:t>
            </w:r>
          </w:p>
        </w:tc>
        <w:tc>
          <w:tcPr>
            <w:tcW w:w="1513" w:type="dxa"/>
          </w:tcPr>
          <w:p w14:paraId="174310B9"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02E54BE6" w14:textId="77777777" w:rsidR="00D1096B" w:rsidRPr="00044A51" w:rsidRDefault="00D1096B" w:rsidP="00044A51">
            <w:pPr>
              <w:rPr>
                <w:rFonts w:ascii="Arial" w:eastAsia="Arial" w:hAnsi="Arial" w:cs="Arial"/>
              </w:rPr>
            </w:pPr>
            <w:r w:rsidRPr="00044A51">
              <w:rPr>
                <w:rFonts w:ascii="Arial" w:eastAsia="Arial" w:hAnsi="Arial" w:cs="Arial"/>
              </w:rPr>
              <w:t>The electronic exchange of Data between the Parties using the Adopted Protocol.</w:t>
            </w:r>
          </w:p>
        </w:tc>
      </w:tr>
      <w:tr w:rsidR="00D1096B" w:rsidRPr="00044A51" w14:paraId="39A57133" w14:textId="77777777" w:rsidTr="00B05E5C">
        <w:trPr>
          <w:jc w:val="center"/>
        </w:trPr>
        <w:tc>
          <w:tcPr>
            <w:tcW w:w="3041" w:type="dxa"/>
          </w:tcPr>
          <w:p w14:paraId="7D055D14"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Internet Protocol</w:t>
            </w:r>
          </w:p>
        </w:tc>
        <w:tc>
          <w:tcPr>
            <w:tcW w:w="1513" w:type="dxa"/>
          </w:tcPr>
          <w:p w14:paraId="51D0D32F" w14:textId="77777777" w:rsidR="00D1096B" w:rsidRPr="00044A51" w:rsidRDefault="00D1096B" w:rsidP="00044A51">
            <w:pPr>
              <w:rPr>
                <w:rFonts w:ascii="Arial" w:eastAsia="Arial" w:hAnsi="Arial" w:cs="Arial"/>
              </w:rPr>
            </w:pPr>
            <w:r w:rsidRPr="00044A51">
              <w:rPr>
                <w:rFonts w:ascii="Arial" w:eastAsia="Arial" w:hAnsi="Arial" w:cs="Arial"/>
              </w:rPr>
              <w:t>IP</w:t>
            </w:r>
          </w:p>
        </w:tc>
        <w:tc>
          <w:tcPr>
            <w:tcW w:w="5936" w:type="dxa"/>
          </w:tcPr>
          <w:p w14:paraId="534282EC" w14:textId="77777777" w:rsidR="00D1096B" w:rsidRPr="00044A51" w:rsidRDefault="00D1096B" w:rsidP="00044A51">
            <w:pPr>
              <w:rPr>
                <w:rFonts w:ascii="Arial" w:eastAsia="Arial" w:hAnsi="Arial" w:cs="Arial"/>
              </w:rPr>
            </w:pPr>
            <w:r w:rsidRPr="00044A51">
              <w:rPr>
                <w:rFonts w:ascii="Arial" w:eastAsia="Arial" w:hAnsi="Arial" w:cs="Arial"/>
              </w:rPr>
              <w:t>The method or protocol by which data is sent by one computer to another on the internet.</w:t>
            </w:r>
          </w:p>
        </w:tc>
      </w:tr>
      <w:tr w:rsidR="00D1096B" w:rsidRPr="00044A51" w14:paraId="63D3F7DD" w14:textId="77777777" w:rsidTr="00B05E5C">
        <w:trPr>
          <w:jc w:val="center"/>
        </w:trPr>
        <w:tc>
          <w:tcPr>
            <w:tcW w:w="3041" w:type="dxa"/>
          </w:tcPr>
          <w:p w14:paraId="1AF486B9"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Invitation Documents</w:t>
            </w:r>
          </w:p>
        </w:tc>
        <w:tc>
          <w:tcPr>
            <w:tcW w:w="1513" w:type="dxa"/>
          </w:tcPr>
          <w:p w14:paraId="31E12ED7"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26CEBA76" w14:textId="77777777" w:rsidR="00D1096B" w:rsidRPr="00044A51" w:rsidRDefault="00D1096B" w:rsidP="00044A51">
            <w:pPr>
              <w:rPr>
                <w:rFonts w:ascii="Arial" w:eastAsia="Arial" w:hAnsi="Arial" w:cs="Arial"/>
              </w:rPr>
            </w:pPr>
            <w:r w:rsidRPr="00044A51">
              <w:rPr>
                <w:rFonts w:ascii="Arial" w:eastAsia="Arial" w:hAnsi="Arial" w:cs="Arial"/>
              </w:rPr>
              <w:t>The package of documents which comprise the Invitation to Tender.</w:t>
            </w:r>
          </w:p>
        </w:tc>
      </w:tr>
      <w:tr w:rsidR="00D1096B" w:rsidRPr="00044A51" w14:paraId="1635BCF6" w14:textId="77777777" w:rsidTr="00B05E5C">
        <w:trPr>
          <w:jc w:val="center"/>
        </w:trPr>
        <w:tc>
          <w:tcPr>
            <w:tcW w:w="3041" w:type="dxa"/>
          </w:tcPr>
          <w:p w14:paraId="55D8BF90"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Issued Property</w:t>
            </w:r>
          </w:p>
        </w:tc>
        <w:tc>
          <w:tcPr>
            <w:tcW w:w="1513" w:type="dxa"/>
          </w:tcPr>
          <w:p w14:paraId="7739CED3"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7FC07AD8" w14:textId="66B88263" w:rsidR="00D1096B" w:rsidRPr="00044A51" w:rsidRDefault="00D1096B" w:rsidP="00044A51">
            <w:pPr>
              <w:rPr>
                <w:rFonts w:ascii="Arial" w:eastAsia="Arial" w:hAnsi="Arial" w:cs="Arial"/>
              </w:rPr>
            </w:pPr>
            <w:r w:rsidRPr="00044A51">
              <w:rPr>
                <w:rFonts w:ascii="Arial" w:eastAsia="Arial" w:hAnsi="Arial" w:cs="Arial"/>
              </w:rPr>
              <w:t>Plant</w:t>
            </w:r>
            <w:r w:rsidRPr="00044A51">
              <w:rPr>
                <w:rFonts w:ascii="Arial" w:eastAsia="Arial" w:hAnsi="Arial" w:cs="Arial"/>
                <w:spacing w:val="1"/>
              </w:rPr>
              <w:t xml:space="preserve"> </w:t>
            </w:r>
            <w:r w:rsidRPr="00044A51">
              <w:rPr>
                <w:rFonts w:ascii="Arial" w:eastAsia="Arial" w:hAnsi="Arial" w:cs="Arial"/>
              </w:rPr>
              <w:t>and</w:t>
            </w:r>
            <w:r w:rsidRPr="00044A51">
              <w:rPr>
                <w:rFonts w:ascii="Arial" w:eastAsia="Arial" w:hAnsi="Arial" w:cs="Arial"/>
                <w:spacing w:val="1"/>
              </w:rPr>
              <w:t xml:space="preserve"> </w:t>
            </w:r>
            <w:r w:rsidRPr="00044A51">
              <w:rPr>
                <w:rFonts w:ascii="Arial" w:eastAsia="Arial" w:hAnsi="Arial" w:cs="Arial"/>
              </w:rPr>
              <w:t>E</w:t>
            </w:r>
            <w:r w:rsidRPr="00044A51">
              <w:rPr>
                <w:rFonts w:ascii="Arial" w:eastAsia="Arial" w:hAnsi="Arial" w:cs="Arial"/>
                <w:spacing w:val="-1"/>
              </w:rPr>
              <w:t>q</w:t>
            </w:r>
            <w:r w:rsidRPr="00044A51">
              <w:rPr>
                <w:rFonts w:ascii="Arial" w:eastAsia="Arial" w:hAnsi="Arial" w:cs="Arial"/>
              </w:rPr>
              <w:t>uip</w:t>
            </w:r>
            <w:r w:rsidRPr="00044A51">
              <w:rPr>
                <w:rFonts w:ascii="Arial" w:eastAsia="Arial" w:hAnsi="Arial" w:cs="Arial"/>
                <w:spacing w:val="-1"/>
              </w:rPr>
              <w:t>m</w:t>
            </w:r>
            <w:r w:rsidRPr="00044A51">
              <w:rPr>
                <w:rFonts w:ascii="Arial" w:eastAsia="Arial" w:hAnsi="Arial" w:cs="Arial"/>
              </w:rPr>
              <w:t>ent</w:t>
            </w:r>
            <w:r w:rsidRPr="00044A51">
              <w:rPr>
                <w:rFonts w:ascii="Arial" w:eastAsia="Arial" w:hAnsi="Arial" w:cs="Arial"/>
                <w:spacing w:val="1"/>
              </w:rPr>
              <w:t xml:space="preserve"> </w:t>
            </w:r>
            <w:r w:rsidRPr="00044A51">
              <w:rPr>
                <w:rFonts w:ascii="Arial" w:eastAsia="Arial" w:hAnsi="Arial" w:cs="Arial"/>
                <w:spacing w:val="-1"/>
              </w:rPr>
              <w:t>o</w:t>
            </w:r>
            <w:r w:rsidRPr="00044A51">
              <w:rPr>
                <w:rFonts w:ascii="Arial" w:eastAsia="Arial" w:hAnsi="Arial" w:cs="Arial"/>
              </w:rPr>
              <w:t>r</w:t>
            </w:r>
            <w:r w:rsidRPr="00044A51">
              <w:rPr>
                <w:rFonts w:ascii="Arial" w:eastAsia="Arial" w:hAnsi="Arial" w:cs="Arial"/>
                <w:spacing w:val="1"/>
              </w:rPr>
              <w:t xml:space="preserve"> </w:t>
            </w:r>
            <w:r w:rsidRPr="00044A51">
              <w:rPr>
                <w:rFonts w:ascii="Arial" w:eastAsia="Arial" w:hAnsi="Arial" w:cs="Arial"/>
              </w:rPr>
              <w:t>stor</w:t>
            </w:r>
            <w:r w:rsidRPr="00044A51">
              <w:rPr>
                <w:rFonts w:ascii="Arial" w:eastAsia="Arial" w:hAnsi="Arial" w:cs="Arial"/>
                <w:spacing w:val="-1"/>
              </w:rPr>
              <w:t>e</w:t>
            </w:r>
            <w:r w:rsidRPr="00044A51">
              <w:rPr>
                <w:rFonts w:ascii="Arial" w:eastAsia="Arial" w:hAnsi="Arial" w:cs="Arial"/>
                <w:spacing w:val="1"/>
              </w:rPr>
              <w:t>s</w:t>
            </w:r>
            <w:r w:rsidRPr="00044A51">
              <w:rPr>
                <w:rFonts w:ascii="Arial" w:eastAsia="Arial" w:hAnsi="Arial" w:cs="Arial"/>
              </w:rPr>
              <w:t>,</w:t>
            </w:r>
            <w:r w:rsidRPr="00044A51">
              <w:rPr>
                <w:rFonts w:ascii="Arial" w:eastAsia="Arial" w:hAnsi="Arial" w:cs="Arial"/>
                <w:spacing w:val="1"/>
              </w:rPr>
              <w:t xml:space="preserve"> </w:t>
            </w:r>
            <w:r w:rsidRPr="00044A51">
              <w:rPr>
                <w:rFonts w:ascii="Arial" w:eastAsia="Arial" w:hAnsi="Arial" w:cs="Arial"/>
              </w:rPr>
              <w:t>issu</w:t>
            </w:r>
            <w:r w:rsidRPr="00044A51">
              <w:rPr>
                <w:rFonts w:ascii="Arial" w:eastAsia="Arial" w:hAnsi="Arial" w:cs="Arial"/>
                <w:spacing w:val="-1"/>
              </w:rPr>
              <w:t>e</w:t>
            </w:r>
            <w:r w:rsidRPr="00044A51">
              <w:rPr>
                <w:rFonts w:ascii="Arial" w:eastAsia="Arial" w:hAnsi="Arial" w:cs="Arial"/>
              </w:rPr>
              <w:t>d</w:t>
            </w:r>
            <w:r w:rsidRPr="00044A51">
              <w:rPr>
                <w:rFonts w:ascii="Arial" w:eastAsia="Arial" w:hAnsi="Arial" w:cs="Arial"/>
                <w:spacing w:val="2"/>
              </w:rPr>
              <w:t xml:space="preserve"> </w:t>
            </w:r>
            <w:r w:rsidRPr="00044A51">
              <w:rPr>
                <w:rFonts w:ascii="Arial" w:eastAsia="Arial" w:hAnsi="Arial" w:cs="Arial"/>
                <w:spacing w:val="-2"/>
              </w:rPr>
              <w:t>t</w:t>
            </w:r>
            <w:r w:rsidRPr="00044A51">
              <w:rPr>
                <w:rFonts w:ascii="Arial" w:eastAsia="Arial" w:hAnsi="Arial" w:cs="Arial"/>
              </w:rPr>
              <w:t>o</w:t>
            </w:r>
            <w:r w:rsidRPr="00044A51">
              <w:rPr>
                <w:rFonts w:ascii="Arial" w:eastAsia="Arial" w:hAnsi="Arial" w:cs="Arial"/>
                <w:spacing w:val="2"/>
              </w:rPr>
              <w:t xml:space="preserve"> </w:t>
            </w:r>
            <w:r w:rsidRPr="00044A51">
              <w:rPr>
                <w:rFonts w:ascii="Arial" w:eastAsia="Arial" w:hAnsi="Arial" w:cs="Arial"/>
              </w:rPr>
              <w:t>the</w:t>
            </w:r>
            <w:r w:rsidRPr="00044A51">
              <w:rPr>
                <w:rFonts w:ascii="Arial" w:eastAsia="Arial" w:hAnsi="Arial" w:cs="Arial"/>
                <w:spacing w:val="2"/>
              </w:rPr>
              <w:t xml:space="preserve"> </w:t>
            </w:r>
            <w:r w:rsidRPr="00044A51">
              <w:rPr>
                <w:rFonts w:ascii="Arial" w:eastAsia="Arial" w:hAnsi="Arial" w:cs="Arial"/>
                <w:i/>
              </w:rPr>
              <w:t>Contractor</w:t>
            </w:r>
            <w:r w:rsidRPr="00044A51">
              <w:rPr>
                <w:rFonts w:ascii="Arial" w:eastAsia="Arial" w:hAnsi="Arial" w:cs="Arial"/>
                <w:i/>
                <w:spacing w:val="2"/>
              </w:rPr>
              <w:t xml:space="preserve"> </w:t>
            </w:r>
            <w:r w:rsidRPr="00044A51">
              <w:rPr>
                <w:rFonts w:ascii="Arial" w:eastAsia="Arial" w:hAnsi="Arial" w:cs="Arial"/>
              </w:rPr>
              <w:t>in</w:t>
            </w:r>
            <w:r w:rsidRPr="00044A51">
              <w:rPr>
                <w:rFonts w:ascii="Arial" w:eastAsia="Arial" w:hAnsi="Arial" w:cs="Arial"/>
                <w:spacing w:val="2"/>
              </w:rPr>
              <w:t xml:space="preserve"> </w:t>
            </w:r>
            <w:r w:rsidRPr="00044A51">
              <w:rPr>
                <w:rFonts w:ascii="Arial" w:eastAsia="Arial" w:hAnsi="Arial" w:cs="Arial"/>
                <w:spacing w:val="-1"/>
              </w:rPr>
              <w:t>p</w:t>
            </w:r>
            <w:r w:rsidRPr="00044A51">
              <w:rPr>
                <w:rFonts w:ascii="Arial" w:eastAsia="Arial" w:hAnsi="Arial" w:cs="Arial"/>
              </w:rPr>
              <w:t>ursu</w:t>
            </w:r>
            <w:r w:rsidRPr="00044A51">
              <w:rPr>
                <w:rFonts w:ascii="Arial" w:eastAsia="Arial" w:hAnsi="Arial" w:cs="Arial"/>
                <w:spacing w:val="-1"/>
              </w:rPr>
              <w:t>a</w:t>
            </w:r>
            <w:r w:rsidRPr="00044A51">
              <w:rPr>
                <w:rFonts w:ascii="Arial" w:eastAsia="Arial" w:hAnsi="Arial" w:cs="Arial"/>
              </w:rPr>
              <w:t>nce of the</w:t>
            </w:r>
            <w:r w:rsidRPr="00044A51">
              <w:rPr>
                <w:rFonts w:ascii="Arial" w:eastAsia="Arial" w:hAnsi="Arial" w:cs="Arial"/>
                <w:spacing w:val="1"/>
              </w:rPr>
              <w:t xml:space="preserve"> </w:t>
            </w:r>
            <w:r w:rsidRPr="00044A51">
              <w:rPr>
                <w:rFonts w:ascii="Arial" w:eastAsia="Arial" w:hAnsi="Arial" w:cs="Arial"/>
              </w:rPr>
              <w:t>Works</w:t>
            </w:r>
            <w:r w:rsidRPr="00044A51">
              <w:rPr>
                <w:rFonts w:ascii="Arial" w:eastAsia="Arial" w:hAnsi="Arial" w:cs="Arial"/>
                <w:spacing w:val="1"/>
              </w:rPr>
              <w:t xml:space="preserve"> </w:t>
            </w:r>
            <w:r w:rsidRPr="00044A51">
              <w:rPr>
                <w:rFonts w:ascii="Arial" w:eastAsia="Arial" w:hAnsi="Arial" w:cs="Arial"/>
              </w:rPr>
              <w:t>Contr</w:t>
            </w:r>
            <w:r w:rsidRPr="00044A51">
              <w:rPr>
                <w:rFonts w:ascii="Arial" w:eastAsia="Arial" w:hAnsi="Arial" w:cs="Arial"/>
                <w:spacing w:val="-1"/>
              </w:rPr>
              <w:t>a</w:t>
            </w:r>
            <w:r w:rsidRPr="00044A51">
              <w:rPr>
                <w:rFonts w:ascii="Arial" w:eastAsia="Arial" w:hAnsi="Arial" w:cs="Arial"/>
              </w:rPr>
              <w:t>ct</w:t>
            </w:r>
            <w:r w:rsidRPr="00044A51">
              <w:rPr>
                <w:rFonts w:ascii="Arial" w:eastAsia="Arial" w:hAnsi="Arial" w:cs="Arial"/>
                <w:spacing w:val="1"/>
              </w:rPr>
              <w:t xml:space="preserve"> </w:t>
            </w:r>
            <w:r w:rsidRPr="00044A51">
              <w:rPr>
                <w:rFonts w:ascii="Arial" w:eastAsia="Arial" w:hAnsi="Arial" w:cs="Arial"/>
              </w:rPr>
              <w:t>or p</w:t>
            </w:r>
            <w:r w:rsidRPr="00044A51">
              <w:rPr>
                <w:rFonts w:ascii="Arial" w:eastAsia="Arial" w:hAnsi="Arial" w:cs="Arial"/>
                <w:spacing w:val="-1"/>
              </w:rPr>
              <w:t>u</w:t>
            </w:r>
            <w:r w:rsidRPr="00044A51">
              <w:rPr>
                <w:rFonts w:ascii="Arial" w:eastAsia="Arial" w:hAnsi="Arial" w:cs="Arial"/>
              </w:rPr>
              <w:t>rc</w:t>
            </w:r>
            <w:r w:rsidRPr="00044A51">
              <w:rPr>
                <w:rFonts w:ascii="Arial" w:eastAsia="Arial" w:hAnsi="Arial" w:cs="Arial"/>
                <w:spacing w:val="-1"/>
              </w:rPr>
              <w:t>h</w:t>
            </w:r>
            <w:r w:rsidRPr="00044A51">
              <w:rPr>
                <w:rFonts w:ascii="Arial" w:eastAsia="Arial" w:hAnsi="Arial" w:cs="Arial"/>
              </w:rPr>
              <w:t>ased</w:t>
            </w:r>
            <w:r w:rsidRPr="00044A51">
              <w:rPr>
                <w:rFonts w:ascii="Arial" w:eastAsia="Arial" w:hAnsi="Arial" w:cs="Arial"/>
                <w:spacing w:val="1"/>
              </w:rPr>
              <w:t xml:space="preserve"> </w:t>
            </w:r>
            <w:r w:rsidRPr="00044A51">
              <w:rPr>
                <w:rFonts w:ascii="Arial" w:eastAsia="Arial" w:hAnsi="Arial" w:cs="Arial"/>
              </w:rPr>
              <w:t>by</w:t>
            </w:r>
            <w:r w:rsidRPr="00044A51">
              <w:rPr>
                <w:rFonts w:ascii="Arial" w:eastAsia="Arial" w:hAnsi="Arial" w:cs="Arial"/>
                <w:spacing w:val="1"/>
              </w:rPr>
              <w:t xml:space="preserve"> </w:t>
            </w:r>
            <w:r w:rsidRPr="00044A51">
              <w:rPr>
                <w:rFonts w:ascii="Arial" w:eastAsia="Arial" w:hAnsi="Arial" w:cs="Arial"/>
              </w:rPr>
              <w:t>the</w:t>
            </w:r>
            <w:r w:rsidRPr="00044A51">
              <w:rPr>
                <w:rFonts w:ascii="Arial" w:eastAsia="Arial" w:hAnsi="Arial" w:cs="Arial"/>
                <w:spacing w:val="1"/>
              </w:rPr>
              <w:t xml:space="preserve"> </w:t>
            </w:r>
            <w:r w:rsidRPr="00044A51">
              <w:rPr>
                <w:rFonts w:ascii="Arial" w:eastAsia="Arial" w:hAnsi="Arial" w:cs="Arial"/>
                <w:i/>
              </w:rPr>
              <w:t>Con</w:t>
            </w:r>
            <w:r w:rsidRPr="00044A51">
              <w:rPr>
                <w:rFonts w:ascii="Arial" w:eastAsia="Arial" w:hAnsi="Arial" w:cs="Arial"/>
                <w:i/>
                <w:spacing w:val="-2"/>
              </w:rPr>
              <w:t>t</w:t>
            </w:r>
            <w:r w:rsidRPr="00044A51">
              <w:rPr>
                <w:rFonts w:ascii="Arial" w:eastAsia="Arial" w:hAnsi="Arial" w:cs="Arial"/>
                <w:i/>
              </w:rPr>
              <w:t>r</w:t>
            </w:r>
            <w:r w:rsidRPr="00044A51">
              <w:rPr>
                <w:rFonts w:ascii="Arial" w:eastAsia="Arial" w:hAnsi="Arial" w:cs="Arial"/>
                <w:i/>
                <w:spacing w:val="-1"/>
              </w:rPr>
              <w:t>a</w:t>
            </w:r>
            <w:r w:rsidRPr="00044A51">
              <w:rPr>
                <w:rFonts w:ascii="Arial" w:eastAsia="Arial" w:hAnsi="Arial" w:cs="Arial"/>
                <w:i/>
              </w:rPr>
              <w:t>ct</w:t>
            </w:r>
            <w:r w:rsidRPr="00044A51">
              <w:rPr>
                <w:rFonts w:ascii="Arial" w:eastAsia="Arial" w:hAnsi="Arial" w:cs="Arial"/>
                <w:i/>
                <w:spacing w:val="-1"/>
              </w:rPr>
              <w:t>o</w:t>
            </w:r>
            <w:r w:rsidRPr="00044A51">
              <w:rPr>
                <w:rFonts w:ascii="Arial" w:eastAsia="Arial" w:hAnsi="Arial" w:cs="Arial"/>
                <w:i/>
              </w:rPr>
              <w:t>r</w:t>
            </w:r>
            <w:r w:rsidRPr="00044A51">
              <w:rPr>
                <w:rFonts w:ascii="Arial" w:eastAsia="Arial" w:hAnsi="Arial" w:cs="Arial"/>
                <w:i/>
                <w:spacing w:val="2"/>
              </w:rPr>
              <w:t xml:space="preserve"> </w:t>
            </w:r>
            <w:r w:rsidRPr="00044A51">
              <w:rPr>
                <w:rFonts w:ascii="Arial" w:eastAsia="Arial" w:hAnsi="Arial" w:cs="Arial"/>
              </w:rPr>
              <w:t>on</w:t>
            </w:r>
            <w:r w:rsidRPr="00044A51">
              <w:rPr>
                <w:rFonts w:ascii="Arial" w:eastAsia="Arial" w:hAnsi="Arial" w:cs="Arial"/>
                <w:spacing w:val="1"/>
              </w:rPr>
              <w:t xml:space="preserve"> </w:t>
            </w:r>
            <w:r w:rsidRPr="00044A51">
              <w:rPr>
                <w:rFonts w:ascii="Arial" w:eastAsia="Arial" w:hAnsi="Arial" w:cs="Arial"/>
              </w:rPr>
              <w:t>behalf</w:t>
            </w:r>
            <w:r w:rsidRPr="00044A51">
              <w:rPr>
                <w:rFonts w:ascii="Arial" w:eastAsia="Arial" w:hAnsi="Arial" w:cs="Arial"/>
                <w:spacing w:val="1"/>
              </w:rPr>
              <w:t xml:space="preserve"> </w:t>
            </w:r>
            <w:r w:rsidRPr="00044A51">
              <w:rPr>
                <w:rFonts w:ascii="Arial" w:eastAsia="Arial" w:hAnsi="Arial" w:cs="Arial"/>
                <w:spacing w:val="-1"/>
              </w:rPr>
              <w:t>o</w:t>
            </w:r>
            <w:r w:rsidRPr="00044A51">
              <w:rPr>
                <w:rFonts w:ascii="Arial" w:eastAsia="Arial" w:hAnsi="Arial" w:cs="Arial"/>
              </w:rPr>
              <w:t xml:space="preserve">f the </w:t>
            </w:r>
            <w:r w:rsidRPr="00044A51">
              <w:rPr>
                <w:rFonts w:ascii="Arial" w:eastAsia="Arial" w:hAnsi="Arial" w:cs="Arial"/>
                <w:i/>
              </w:rPr>
              <w:t>Client</w:t>
            </w:r>
            <w:r w:rsidRPr="00044A51">
              <w:rPr>
                <w:rFonts w:ascii="Arial" w:eastAsia="Arial" w:hAnsi="Arial" w:cs="Arial"/>
                <w:i/>
                <w:spacing w:val="1"/>
              </w:rPr>
              <w:t xml:space="preserve"> </w:t>
            </w:r>
            <w:r w:rsidRPr="00044A51">
              <w:rPr>
                <w:rFonts w:ascii="Arial" w:eastAsia="Arial" w:hAnsi="Arial" w:cs="Arial"/>
              </w:rPr>
              <w:t>during</w:t>
            </w:r>
            <w:r w:rsidRPr="00044A51">
              <w:rPr>
                <w:rFonts w:ascii="Arial" w:eastAsia="Arial" w:hAnsi="Arial" w:cs="Arial"/>
                <w:spacing w:val="2"/>
              </w:rPr>
              <w:t xml:space="preserve"> </w:t>
            </w:r>
            <w:r w:rsidRPr="00044A51">
              <w:rPr>
                <w:rFonts w:ascii="Arial" w:eastAsia="Arial" w:hAnsi="Arial" w:cs="Arial"/>
              </w:rPr>
              <w:t>the W</w:t>
            </w:r>
            <w:r w:rsidRPr="00044A51">
              <w:rPr>
                <w:rFonts w:ascii="Arial" w:eastAsia="Arial" w:hAnsi="Arial" w:cs="Arial"/>
                <w:spacing w:val="-1"/>
              </w:rPr>
              <w:t>o</w:t>
            </w:r>
            <w:r w:rsidRPr="00044A51">
              <w:rPr>
                <w:rFonts w:ascii="Arial" w:eastAsia="Arial" w:hAnsi="Arial" w:cs="Arial"/>
              </w:rPr>
              <w:t>rks</w:t>
            </w:r>
            <w:r w:rsidRPr="00044A51">
              <w:rPr>
                <w:rFonts w:ascii="Arial" w:eastAsia="Arial" w:hAnsi="Arial" w:cs="Arial"/>
                <w:spacing w:val="2"/>
              </w:rPr>
              <w:t xml:space="preserve"> </w:t>
            </w:r>
            <w:r w:rsidRPr="00044A51">
              <w:rPr>
                <w:rFonts w:ascii="Arial" w:eastAsia="Arial" w:hAnsi="Arial" w:cs="Arial"/>
              </w:rPr>
              <w:t>Contract,</w:t>
            </w:r>
            <w:r w:rsidRPr="00044A51">
              <w:rPr>
                <w:rFonts w:ascii="Arial" w:eastAsia="Arial" w:hAnsi="Arial" w:cs="Arial"/>
                <w:spacing w:val="2"/>
              </w:rPr>
              <w:t xml:space="preserve"> </w:t>
            </w:r>
            <w:r w:rsidRPr="00044A51">
              <w:rPr>
                <w:rFonts w:ascii="Arial" w:eastAsia="Arial" w:hAnsi="Arial" w:cs="Arial"/>
              </w:rPr>
              <w:t>a</w:t>
            </w:r>
            <w:r w:rsidRPr="00044A51">
              <w:rPr>
                <w:rFonts w:ascii="Arial" w:eastAsia="Arial" w:hAnsi="Arial" w:cs="Arial"/>
                <w:spacing w:val="-1"/>
              </w:rPr>
              <w:t>l</w:t>
            </w:r>
            <w:r w:rsidRPr="00044A51">
              <w:rPr>
                <w:rFonts w:ascii="Arial" w:eastAsia="Arial" w:hAnsi="Arial" w:cs="Arial"/>
              </w:rPr>
              <w:t>l</w:t>
            </w:r>
            <w:r w:rsidRPr="00044A51">
              <w:rPr>
                <w:rFonts w:ascii="Arial" w:eastAsia="Arial" w:hAnsi="Arial" w:cs="Arial"/>
                <w:spacing w:val="2"/>
              </w:rPr>
              <w:t xml:space="preserve"> </w:t>
            </w:r>
            <w:r w:rsidRPr="00044A51">
              <w:rPr>
                <w:rFonts w:ascii="Arial" w:eastAsia="Arial" w:hAnsi="Arial" w:cs="Arial"/>
              </w:rPr>
              <w:t>of wh</w:t>
            </w:r>
            <w:r w:rsidRPr="00044A51">
              <w:rPr>
                <w:rFonts w:ascii="Arial" w:eastAsia="Arial" w:hAnsi="Arial" w:cs="Arial"/>
                <w:spacing w:val="-1"/>
              </w:rPr>
              <w:t>i</w:t>
            </w:r>
            <w:r w:rsidRPr="00044A51">
              <w:rPr>
                <w:rFonts w:ascii="Arial" w:eastAsia="Arial" w:hAnsi="Arial" w:cs="Arial"/>
                <w:spacing w:val="1"/>
              </w:rPr>
              <w:t>c</w:t>
            </w:r>
            <w:r w:rsidRPr="00044A51">
              <w:rPr>
                <w:rFonts w:ascii="Arial" w:eastAsia="Arial" w:hAnsi="Arial" w:cs="Arial"/>
              </w:rPr>
              <w:t>h</w:t>
            </w:r>
            <w:r w:rsidRPr="00044A51">
              <w:rPr>
                <w:rFonts w:ascii="Arial" w:eastAsia="Arial" w:hAnsi="Arial" w:cs="Arial"/>
                <w:spacing w:val="1"/>
              </w:rPr>
              <w:t xml:space="preserve"> </w:t>
            </w:r>
            <w:r w:rsidRPr="00044A51">
              <w:rPr>
                <w:rFonts w:ascii="Arial" w:eastAsia="Arial" w:hAnsi="Arial" w:cs="Arial"/>
              </w:rPr>
              <w:t>r</w:t>
            </w:r>
            <w:r w:rsidRPr="00044A51">
              <w:rPr>
                <w:rFonts w:ascii="Arial" w:eastAsia="Arial" w:hAnsi="Arial" w:cs="Arial"/>
                <w:spacing w:val="-1"/>
              </w:rPr>
              <w:t>e</w:t>
            </w:r>
            <w:r w:rsidRPr="00044A51">
              <w:rPr>
                <w:rFonts w:ascii="Arial" w:eastAsia="Arial" w:hAnsi="Arial" w:cs="Arial"/>
              </w:rPr>
              <w:t>main</w:t>
            </w:r>
            <w:r w:rsidRPr="00044A51">
              <w:rPr>
                <w:rFonts w:ascii="Arial" w:eastAsia="Arial" w:hAnsi="Arial" w:cs="Arial"/>
                <w:spacing w:val="2"/>
              </w:rPr>
              <w:t xml:space="preserve"> </w:t>
            </w:r>
            <w:r w:rsidRPr="00044A51">
              <w:rPr>
                <w:rFonts w:ascii="Arial" w:eastAsia="Arial" w:hAnsi="Arial" w:cs="Arial"/>
              </w:rPr>
              <w:t>the</w:t>
            </w:r>
            <w:r w:rsidRPr="00044A51">
              <w:rPr>
                <w:rFonts w:ascii="Arial" w:eastAsia="Arial" w:hAnsi="Arial" w:cs="Arial"/>
                <w:spacing w:val="1"/>
              </w:rPr>
              <w:t xml:space="preserve"> </w:t>
            </w:r>
            <w:r w:rsidRPr="00044A51">
              <w:rPr>
                <w:rFonts w:ascii="Arial" w:eastAsia="Arial" w:hAnsi="Arial" w:cs="Arial"/>
              </w:rPr>
              <w:t>pr</w:t>
            </w:r>
            <w:r w:rsidRPr="00044A51">
              <w:rPr>
                <w:rFonts w:ascii="Arial" w:eastAsia="Arial" w:hAnsi="Arial" w:cs="Arial"/>
                <w:spacing w:val="-1"/>
              </w:rPr>
              <w:t>o</w:t>
            </w:r>
            <w:r w:rsidRPr="00044A51">
              <w:rPr>
                <w:rFonts w:ascii="Arial" w:eastAsia="Arial" w:hAnsi="Arial" w:cs="Arial"/>
              </w:rPr>
              <w:t>perty</w:t>
            </w:r>
            <w:r w:rsidRPr="00044A51">
              <w:rPr>
                <w:rFonts w:ascii="Arial" w:eastAsia="Arial" w:hAnsi="Arial" w:cs="Arial"/>
                <w:spacing w:val="2"/>
              </w:rPr>
              <w:t xml:space="preserve"> </w:t>
            </w:r>
            <w:r w:rsidRPr="00044A51">
              <w:rPr>
                <w:rFonts w:ascii="Arial" w:eastAsia="Arial" w:hAnsi="Arial" w:cs="Arial"/>
                <w:spacing w:val="-1"/>
              </w:rPr>
              <w:t>o</w:t>
            </w:r>
            <w:r w:rsidRPr="00044A51">
              <w:rPr>
                <w:rFonts w:ascii="Arial" w:eastAsia="Arial" w:hAnsi="Arial" w:cs="Arial"/>
              </w:rPr>
              <w:t xml:space="preserve">f the </w:t>
            </w:r>
            <w:r w:rsidRPr="00044A51">
              <w:rPr>
                <w:rFonts w:ascii="Arial" w:eastAsia="Arial" w:hAnsi="Arial" w:cs="Arial"/>
                <w:i/>
              </w:rPr>
              <w:t>Client.</w:t>
            </w:r>
          </w:p>
        </w:tc>
      </w:tr>
      <w:tr w:rsidR="00D1096B" w:rsidRPr="00044A51" w14:paraId="03DA8845" w14:textId="77777777" w:rsidTr="00B05E5C">
        <w:trPr>
          <w:jc w:val="center"/>
        </w:trPr>
        <w:tc>
          <w:tcPr>
            <w:tcW w:w="3041" w:type="dxa"/>
          </w:tcPr>
          <w:p w14:paraId="3ADDF5DC" w14:textId="6AC7576E" w:rsidR="00D1096B" w:rsidRPr="00044A51" w:rsidRDefault="00D1096B" w:rsidP="00044A51">
            <w:pPr>
              <w:spacing w:line="220" w:lineRule="exact"/>
              <w:rPr>
                <w:rFonts w:ascii="Arial" w:eastAsia="Arial" w:hAnsi="Arial" w:cs="Arial"/>
              </w:rPr>
            </w:pPr>
            <w:r w:rsidRPr="00044A51">
              <w:rPr>
                <w:rFonts w:ascii="Arial" w:eastAsia="Arial" w:hAnsi="Arial" w:cs="Arial"/>
              </w:rPr>
              <w:t>Joint Personnel Administration</w:t>
            </w:r>
          </w:p>
        </w:tc>
        <w:tc>
          <w:tcPr>
            <w:tcW w:w="1513" w:type="dxa"/>
          </w:tcPr>
          <w:p w14:paraId="702DDA1A" w14:textId="77777777" w:rsidR="00D1096B" w:rsidRPr="00044A51" w:rsidRDefault="00D1096B" w:rsidP="00044A51">
            <w:pPr>
              <w:rPr>
                <w:rFonts w:ascii="Arial" w:eastAsia="Arial" w:hAnsi="Arial" w:cs="Arial"/>
              </w:rPr>
            </w:pPr>
            <w:proofErr w:type="spellStart"/>
            <w:r w:rsidRPr="00044A51">
              <w:rPr>
                <w:rFonts w:ascii="Arial" w:eastAsia="Arial" w:hAnsi="Arial" w:cs="Arial"/>
              </w:rPr>
              <w:t>JPA</w:t>
            </w:r>
            <w:proofErr w:type="spellEnd"/>
          </w:p>
        </w:tc>
        <w:tc>
          <w:tcPr>
            <w:tcW w:w="5936" w:type="dxa"/>
          </w:tcPr>
          <w:p w14:paraId="2A1507D7" w14:textId="29360013" w:rsidR="00D1096B" w:rsidRPr="00044A51" w:rsidRDefault="00D1096B" w:rsidP="00044A51">
            <w:pPr>
              <w:rPr>
                <w:rFonts w:ascii="Arial" w:eastAsia="Arial" w:hAnsi="Arial" w:cs="Arial"/>
              </w:rPr>
            </w:pPr>
            <w:r w:rsidRPr="00044A51">
              <w:rPr>
                <w:rFonts w:ascii="Arial" w:eastAsia="Arial" w:hAnsi="Arial" w:cs="Arial"/>
              </w:rPr>
              <w:t>A</w:t>
            </w:r>
            <w:r w:rsidRPr="00044A51">
              <w:rPr>
                <w:rFonts w:ascii="Arial" w:eastAsia="Arial" w:hAnsi="Arial" w:cs="Arial"/>
                <w:spacing w:val="22"/>
              </w:rPr>
              <w:t xml:space="preserve"> </w:t>
            </w:r>
            <w:r w:rsidRPr="00044A51">
              <w:rPr>
                <w:rFonts w:ascii="Arial" w:eastAsia="Arial" w:hAnsi="Arial" w:cs="Arial"/>
                <w:i/>
              </w:rPr>
              <w:t>Client</w:t>
            </w:r>
            <w:r w:rsidRPr="00044A51">
              <w:rPr>
                <w:rFonts w:ascii="Arial" w:eastAsia="Arial" w:hAnsi="Arial" w:cs="Arial"/>
                <w:i/>
                <w:spacing w:val="22"/>
              </w:rPr>
              <w:t xml:space="preserve"> </w:t>
            </w:r>
            <w:r w:rsidRPr="00044A51">
              <w:rPr>
                <w:rFonts w:ascii="Arial" w:eastAsia="Arial" w:hAnsi="Arial" w:cs="Arial"/>
              </w:rPr>
              <w:t>on-li</w:t>
            </w:r>
            <w:r w:rsidRPr="00044A51">
              <w:rPr>
                <w:rFonts w:ascii="Arial" w:eastAsia="Arial" w:hAnsi="Arial" w:cs="Arial"/>
                <w:spacing w:val="-1"/>
              </w:rPr>
              <w:t>n</w:t>
            </w:r>
            <w:r w:rsidRPr="00044A51">
              <w:rPr>
                <w:rFonts w:ascii="Arial" w:eastAsia="Arial" w:hAnsi="Arial" w:cs="Arial"/>
              </w:rPr>
              <w:t>e</w:t>
            </w:r>
            <w:r w:rsidRPr="00044A51">
              <w:rPr>
                <w:rFonts w:ascii="Arial" w:eastAsia="Arial" w:hAnsi="Arial" w:cs="Arial"/>
                <w:spacing w:val="23"/>
              </w:rPr>
              <w:t xml:space="preserve"> </w:t>
            </w:r>
            <w:r w:rsidRPr="00044A51">
              <w:rPr>
                <w:rFonts w:ascii="Arial" w:eastAsia="Arial" w:hAnsi="Arial" w:cs="Arial"/>
              </w:rPr>
              <w:t>s</w:t>
            </w:r>
            <w:r w:rsidRPr="00044A51">
              <w:rPr>
                <w:rFonts w:ascii="Arial" w:eastAsia="Arial" w:hAnsi="Arial" w:cs="Arial"/>
                <w:spacing w:val="-2"/>
              </w:rPr>
              <w:t>y</w:t>
            </w:r>
            <w:r w:rsidRPr="00044A51">
              <w:rPr>
                <w:rFonts w:ascii="Arial" w:eastAsia="Arial" w:hAnsi="Arial" w:cs="Arial"/>
              </w:rPr>
              <w:t>st</w:t>
            </w:r>
            <w:r w:rsidRPr="00044A51">
              <w:rPr>
                <w:rFonts w:ascii="Arial" w:eastAsia="Arial" w:hAnsi="Arial" w:cs="Arial"/>
                <w:spacing w:val="-1"/>
              </w:rPr>
              <w:t>e</w:t>
            </w:r>
            <w:r w:rsidRPr="00044A51">
              <w:rPr>
                <w:rFonts w:ascii="Arial" w:eastAsia="Arial" w:hAnsi="Arial" w:cs="Arial"/>
              </w:rPr>
              <w:t>m</w:t>
            </w:r>
            <w:r w:rsidRPr="00044A51">
              <w:rPr>
                <w:rFonts w:ascii="Arial" w:eastAsia="Arial" w:hAnsi="Arial" w:cs="Arial"/>
                <w:spacing w:val="22"/>
              </w:rPr>
              <w:t xml:space="preserve"> </w:t>
            </w:r>
            <w:r w:rsidRPr="00044A51">
              <w:rPr>
                <w:rFonts w:ascii="Arial" w:eastAsia="Arial" w:hAnsi="Arial" w:cs="Arial"/>
              </w:rPr>
              <w:t>for</w:t>
            </w:r>
            <w:r w:rsidRPr="00044A51">
              <w:rPr>
                <w:rFonts w:ascii="Arial" w:eastAsia="Arial" w:hAnsi="Arial" w:cs="Arial"/>
                <w:spacing w:val="23"/>
              </w:rPr>
              <w:t xml:space="preserve"> </w:t>
            </w:r>
            <w:r w:rsidRPr="00044A51">
              <w:rPr>
                <w:rFonts w:ascii="Arial" w:eastAsia="Arial" w:hAnsi="Arial" w:cs="Arial"/>
              </w:rPr>
              <w:t>the</w:t>
            </w:r>
            <w:r w:rsidRPr="00044A51">
              <w:rPr>
                <w:rFonts w:ascii="Arial" w:eastAsia="Arial" w:hAnsi="Arial" w:cs="Arial"/>
                <w:spacing w:val="23"/>
              </w:rPr>
              <w:t xml:space="preserve"> </w:t>
            </w:r>
            <w:r w:rsidRPr="00044A51">
              <w:rPr>
                <w:rFonts w:ascii="Arial" w:eastAsia="Arial" w:hAnsi="Arial" w:cs="Arial"/>
              </w:rPr>
              <w:t>p</w:t>
            </w:r>
            <w:r w:rsidRPr="00044A51">
              <w:rPr>
                <w:rFonts w:ascii="Arial" w:eastAsia="Arial" w:hAnsi="Arial" w:cs="Arial"/>
                <w:spacing w:val="-1"/>
              </w:rPr>
              <w:t>e</w:t>
            </w:r>
            <w:r w:rsidRPr="00044A51">
              <w:rPr>
                <w:rFonts w:ascii="Arial" w:eastAsia="Arial" w:hAnsi="Arial" w:cs="Arial"/>
              </w:rPr>
              <w:t>rso</w:t>
            </w:r>
            <w:r w:rsidRPr="00044A51">
              <w:rPr>
                <w:rFonts w:ascii="Arial" w:eastAsia="Arial" w:hAnsi="Arial" w:cs="Arial"/>
                <w:spacing w:val="-1"/>
              </w:rPr>
              <w:t>n</w:t>
            </w:r>
            <w:r w:rsidRPr="00044A51">
              <w:rPr>
                <w:rFonts w:ascii="Arial" w:eastAsia="Arial" w:hAnsi="Arial" w:cs="Arial"/>
              </w:rPr>
              <w:t>al</w:t>
            </w:r>
            <w:r w:rsidRPr="00044A51">
              <w:rPr>
                <w:rFonts w:ascii="Arial" w:eastAsia="Arial" w:hAnsi="Arial" w:cs="Arial"/>
                <w:spacing w:val="23"/>
              </w:rPr>
              <w:t xml:space="preserve"> </w:t>
            </w:r>
            <w:r w:rsidRPr="00044A51">
              <w:rPr>
                <w:rFonts w:ascii="Arial" w:eastAsia="Arial" w:hAnsi="Arial" w:cs="Arial"/>
              </w:rPr>
              <w:t>adm</w:t>
            </w:r>
            <w:r w:rsidRPr="00044A51">
              <w:rPr>
                <w:rFonts w:ascii="Arial" w:eastAsia="Arial" w:hAnsi="Arial" w:cs="Arial"/>
                <w:spacing w:val="-1"/>
              </w:rPr>
              <w:t>i</w:t>
            </w:r>
            <w:r w:rsidRPr="00044A51">
              <w:rPr>
                <w:rFonts w:ascii="Arial" w:eastAsia="Arial" w:hAnsi="Arial" w:cs="Arial"/>
              </w:rPr>
              <w:t>n</w:t>
            </w:r>
            <w:r w:rsidRPr="00044A51">
              <w:rPr>
                <w:rFonts w:ascii="Arial" w:eastAsia="Arial" w:hAnsi="Arial" w:cs="Arial"/>
                <w:spacing w:val="-1"/>
              </w:rPr>
              <w:t>i</w:t>
            </w:r>
            <w:r w:rsidRPr="00044A51">
              <w:rPr>
                <w:rFonts w:ascii="Arial" w:eastAsia="Arial" w:hAnsi="Arial" w:cs="Arial"/>
                <w:spacing w:val="1"/>
              </w:rPr>
              <w:t>s</w:t>
            </w:r>
            <w:r w:rsidRPr="00044A51">
              <w:rPr>
                <w:rFonts w:ascii="Arial" w:eastAsia="Arial" w:hAnsi="Arial" w:cs="Arial"/>
              </w:rPr>
              <w:t>tration</w:t>
            </w:r>
            <w:r w:rsidRPr="00044A51">
              <w:rPr>
                <w:rFonts w:ascii="Arial" w:eastAsia="Arial" w:hAnsi="Arial" w:cs="Arial"/>
                <w:spacing w:val="21"/>
              </w:rPr>
              <w:t xml:space="preserve"> </w:t>
            </w:r>
            <w:r w:rsidRPr="00044A51">
              <w:rPr>
                <w:rFonts w:ascii="Arial" w:eastAsia="Arial" w:hAnsi="Arial" w:cs="Arial"/>
              </w:rPr>
              <w:t>of</w:t>
            </w:r>
            <w:r w:rsidRPr="00044A51">
              <w:rPr>
                <w:rFonts w:ascii="Arial" w:eastAsia="Arial" w:hAnsi="Arial" w:cs="Arial"/>
                <w:spacing w:val="23"/>
              </w:rPr>
              <w:t xml:space="preserve"> </w:t>
            </w:r>
            <w:r w:rsidRPr="00044A51">
              <w:rPr>
                <w:rFonts w:ascii="Arial" w:eastAsia="Arial" w:hAnsi="Arial" w:cs="Arial"/>
              </w:rPr>
              <w:t>S</w:t>
            </w:r>
            <w:r w:rsidRPr="00044A51">
              <w:rPr>
                <w:rFonts w:ascii="Arial" w:eastAsia="Arial" w:hAnsi="Arial" w:cs="Arial"/>
                <w:spacing w:val="-1"/>
              </w:rPr>
              <w:t>e</w:t>
            </w:r>
            <w:r w:rsidRPr="00044A51">
              <w:rPr>
                <w:rFonts w:ascii="Arial" w:eastAsia="Arial" w:hAnsi="Arial" w:cs="Arial"/>
              </w:rPr>
              <w:t>rvice Person</w:t>
            </w:r>
            <w:r w:rsidRPr="00044A51">
              <w:rPr>
                <w:rFonts w:ascii="Arial" w:eastAsia="Arial" w:hAnsi="Arial" w:cs="Arial"/>
                <w:spacing w:val="-1"/>
              </w:rPr>
              <w:t>n</w:t>
            </w:r>
            <w:r w:rsidRPr="00044A51">
              <w:rPr>
                <w:rFonts w:ascii="Arial" w:eastAsia="Arial" w:hAnsi="Arial" w:cs="Arial"/>
              </w:rPr>
              <w:t>el, includ</w:t>
            </w:r>
            <w:r w:rsidRPr="00044A51">
              <w:rPr>
                <w:rFonts w:ascii="Arial" w:eastAsia="Arial" w:hAnsi="Arial" w:cs="Arial"/>
                <w:spacing w:val="-1"/>
              </w:rPr>
              <w:t>i</w:t>
            </w:r>
            <w:r w:rsidRPr="00044A51">
              <w:rPr>
                <w:rFonts w:ascii="Arial" w:eastAsia="Arial" w:hAnsi="Arial" w:cs="Arial"/>
              </w:rPr>
              <w:t xml:space="preserve">ng </w:t>
            </w:r>
            <w:r w:rsidRPr="00044A51">
              <w:rPr>
                <w:rFonts w:ascii="Arial" w:eastAsia="Arial" w:hAnsi="Arial" w:cs="Arial"/>
                <w:spacing w:val="-1"/>
              </w:rPr>
              <w:t>a</w:t>
            </w:r>
            <w:r w:rsidRPr="00044A51">
              <w:rPr>
                <w:rFonts w:ascii="Arial" w:eastAsia="Arial" w:hAnsi="Arial" w:cs="Arial"/>
                <w:spacing w:val="1"/>
              </w:rPr>
              <w:t>c</w:t>
            </w:r>
            <w:r w:rsidRPr="00044A51">
              <w:rPr>
                <w:rFonts w:ascii="Arial" w:eastAsia="Arial" w:hAnsi="Arial" w:cs="Arial"/>
              </w:rPr>
              <w:t>c</w:t>
            </w:r>
            <w:r w:rsidRPr="00044A51">
              <w:rPr>
                <w:rFonts w:ascii="Arial" w:eastAsia="Arial" w:hAnsi="Arial" w:cs="Arial"/>
                <w:spacing w:val="-1"/>
              </w:rPr>
              <w:t>o</w:t>
            </w:r>
            <w:r w:rsidRPr="00044A51">
              <w:rPr>
                <w:rFonts w:ascii="Arial" w:eastAsia="Arial" w:hAnsi="Arial" w:cs="Arial"/>
              </w:rPr>
              <w:t>mmodati</w:t>
            </w:r>
            <w:r w:rsidRPr="00044A51">
              <w:rPr>
                <w:rFonts w:ascii="Arial" w:eastAsia="Arial" w:hAnsi="Arial" w:cs="Arial"/>
                <w:spacing w:val="-1"/>
              </w:rPr>
              <w:t>o</w:t>
            </w:r>
            <w:r w:rsidRPr="00044A51">
              <w:rPr>
                <w:rFonts w:ascii="Arial" w:eastAsia="Arial" w:hAnsi="Arial" w:cs="Arial"/>
              </w:rPr>
              <w:t>n char</w:t>
            </w:r>
            <w:r w:rsidRPr="00044A51">
              <w:rPr>
                <w:rFonts w:ascii="Arial" w:eastAsia="Arial" w:hAnsi="Arial" w:cs="Arial"/>
                <w:spacing w:val="-1"/>
              </w:rPr>
              <w:t>g</w:t>
            </w:r>
            <w:r w:rsidRPr="00044A51">
              <w:rPr>
                <w:rFonts w:ascii="Arial" w:eastAsia="Arial" w:hAnsi="Arial" w:cs="Arial"/>
              </w:rPr>
              <w:t>es.</w:t>
            </w:r>
          </w:p>
        </w:tc>
      </w:tr>
      <w:tr w:rsidR="00D1096B" w:rsidRPr="00044A51" w14:paraId="5CCE7C4B" w14:textId="77777777" w:rsidTr="00B05E5C">
        <w:trPr>
          <w:jc w:val="center"/>
        </w:trPr>
        <w:tc>
          <w:tcPr>
            <w:tcW w:w="3041" w:type="dxa"/>
          </w:tcPr>
          <w:p w14:paraId="71AA6547"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lastRenderedPageBreak/>
              <w:t>Joint Service Publication</w:t>
            </w:r>
          </w:p>
        </w:tc>
        <w:tc>
          <w:tcPr>
            <w:tcW w:w="1513" w:type="dxa"/>
          </w:tcPr>
          <w:p w14:paraId="30FC470F" w14:textId="77777777" w:rsidR="00D1096B" w:rsidRPr="00044A51" w:rsidRDefault="00D1096B" w:rsidP="00044A51">
            <w:pPr>
              <w:rPr>
                <w:rFonts w:ascii="Arial" w:eastAsia="Arial" w:hAnsi="Arial" w:cs="Arial"/>
              </w:rPr>
            </w:pPr>
            <w:proofErr w:type="spellStart"/>
            <w:r w:rsidRPr="00044A51">
              <w:rPr>
                <w:rFonts w:ascii="Arial" w:eastAsia="Arial" w:hAnsi="Arial" w:cs="Arial"/>
              </w:rPr>
              <w:t>JSP</w:t>
            </w:r>
            <w:proofErr w:type="spellEnd"/>
          </w:p>
        </w:tc>
        <w:tc>
          <w:tcPr>
            <w:tcW w:w="5936" w:type="dxa"/>
          </w:tcPr>
          <w:p w14:paraId="593EE470" w14:textId="38EF8197" w:rsidR="00D1096B" w:rsidRPr="00044A51" w:rsidRDefault="00D1096B" w:rsidP="00044A51">
            <w:pPr>
              <w:rPr>
                <w:rFonts w:ascii="Arial" w:eastAsia="Arial" w:hAnsi="Arial" w:cs="Arial"/>
              </w:rPr>
            </w:pPr>
            <w:r w:rsidRPr="00044A51">
              <w:rPr>
                <w:rFonts w:ascii="Arial" w:eastAsia="Arial" w:hAnsi="Arial" w:cs="Arial"/>
              </w:rPr>
              <w:t>A</w:t>
            </w:r>
            <w:r w:rsidRPr="00044A51">
              <w:rPr>
                <w:rFonts w:ascii="Arial" w:eastAsia="Arial" w:hAnsi="Arial" w:cs="Arial"/>
                <w:spacing w:val="1"/>
              </w:rPr>
              <w:t xml:space="preserve"> </w:t>
            </w:r>
            <w:r w:rsidRPr="00044A51">
              <w:rPr>
                <w:rFonts w:ascii="Arial" w:eastAsia="Arial" w:hAnsi="Arial" w:cs="Arial"/>
                <w:i/>
              </w:rPr>
              <w:t xml:space="preserve">Client </w:t>
            </w:r>
            <w:r w:rsidRPr="00044A51">
              <w:rPr>
                <w:rFonts w:ascii="Arial" w:eastAsia="Arial" w:hAnsi="Arial" w:cs="Arial"/>
              </w:rPr>
              <w:t>publ</w:t>
            </w:r>
            <w:r w:rsidRPr="00044A51">
              <w:rPr>
                <w:rFonts w:ascii="Arial" w:eastAsia="Arial" w:hAnsi="Arial" w:cs="Arial"/>
                <w:spacing w:val="-1"/>
              </w:rPr>
              <w:t>i</w:t>
            </w:r>
            <w:r w:rsidRPr="00044A51">
              <w:rPr>
                <w:rFonts w:ascii="Arial" w:eastAsia="Arial" w:hAnsi="Arial" w:cs="Arial"/>
                <w:spacing w:val="1"/>
              </w:rPr>
              <w:t>c</w:t>
            </w:r>
            <w:r w:rsidRPr="00044A51">
              <w:rPr>
                <w:rFonts w:ascii="Arial" w:eastAsia="Arial" w:hAnsi="Arial" w:cs="Arial"/>
              </w:rPr>
              <w:t>ation t</w:t>
            </w:r>
            <w:r w:rsidRPr="00044A51">
              <w:rPr>
                <w:rFonts w:ascii="Arial" w:eastAsia="Arial" w:hAnsi="Arial" w:cs="Arial"/>
                <w:spacing w:val="-1"/>
              </w:rPr>
              <w:t>h</w:t>
            </w:r>
            <w:r w:rsidRPr="00044A51">
              <w:rPr>
                <w:rFonts w:ascii="Arial" w:eastAsia="Arial" w:hAnsi="Arial" w:cs="Arial"/>
              </w:rPr>
              <w:t>at provid</w:t>
            </w:r>
            <w:r w:rsidRPr="00044A51">
              <w:rPr>
                <w:rFonts w:ascii="Arial" w:eastAsia="Arial" w:hAnsi="Arial" w:cs="Arial"/>
                <w:spacing w:val="-1"/>
              </w:rPr>
              <w:t>e</w:t>
            </w:r>
            <w:r w:rsidRPr="00044A51">
              <w:rPr>
                <w:rFonts w:ascii="Arial" w:eastAsia="Arial" w:hAnsi="Arial" w:cs="Arial"/>
              </w:rPr>
              <w:t>s i</w:t>
            </w:r>
            <w:r w:rsidRPr="00044A51">
              <w:rPr>
                <w:rFonts w:ascii="Arial" w:eastAsia="Arial" w:hAnsi="Arial" w:cs="Arial"/>
                <w:spacing w:val="-1"/>
              </w:rPr>
              <w:t>n</w:t>
            </w:r>
            <w:r w:rsidRPr="00044A51">
              <w:rPr>
                <w:rFonts w:ascii="Arial" w:eastAsia="Arial" w:hAnsi="Arial" w:cs="Arial"/>
              </w:rPr>
              <w:t>str</w:t>
            </w:r>
            <w:r w:rsidRPr="00044A51">
              <w:rPr>
                <w:rFonts w:ascii="Arial" w:eastAsia="Arial" w:hAnsi="Arial" w:cs="Arial"/>
                <w:spacing w:val="-1"/>
              </w:rPr>
              <w:t>u</w:t>
            </w:r>
            <w:r w:rsidRPr="00044A51">
              <w:rPr>
                <w:rFonts w:ascii="Arial" w:eastAsia="Arial" w:hAnsi="Arial" w:cs="Arial"/>
              </w:rPr>
              <w:t>ctio</w:t>
            </w:r>
            <w:r w:rsidRPr="00044A51">
              <w:rPr>
                <w:rFonts w:ascii="Arial" w:eastAsia="Arial" w:hAnsi="Arial" w:cs="Arial"/>
                <w:spacing w:val="-1"/>
              </w:rPr>
              <w:t>n</w:t>
            </w:r>
            <w:r w:rsidRPr="00044A51">
              <w:rPr>
                <w:rFonts w:ascii="Arial" w:eastAsia="Arial" w:hAnsi="Arial" w:cs="Arial"/>
              </w:rPr>
              <w:t>s a</w:t>
            </w:r>
            <w:r w:rsidRPr="00044A51">
              <w:rPr>
                <w:rFonts w:ascii="Arial" w:eastAsia="Arial" w:hAnsi="Arial" w:cs="Arial"/>
                <w:spacing w:val="-1"/>
              </w:rPr>
              <w:t>n</w:t>
            </w:r>
            <w:r w:rsidRPr="00044A51">
              <w:rPr>
                <w:rFonts w:ascii="Arial" w:eastAsia="Arial" w:hAnsi="Arial" w:cs="Arial"/>
              </w:rPr>
              <w:t>d guid</w:t>
            </w:r>
            <w:r w:rsidRPr="00044A51">
              <w:rPr>
                <w:rFonts w:ascii="Arial" w:eastAsia="Arial" w:hAnsi="Arial" w:cs="Arial"/>
                <w:spacing w:val="-1"/>
              </w:rPr>
              <w:t>a</w:t>
            </w:r>
            <w:r w:rsidRPr="00044A51">
              <w:rPr>
                <w:rFonts w:ascii="Arial" w:eastAsia="Arial" w:hAnsi="Arial" w:cs="Arial"/>
              </w:rPr>
              <w:t>nce.</w:t>
            </w:r>
          </w:p>
        </w:tc>
      </w:tr>
      <w:tr w:rsidR="00D1096B" w:rsidRPr="00044A51" w14:paraId="3159EB11" w14:textId="77777777" w:rsidTr="00B05E5C">
        <w:trPr>
          <w:jc w:val="center"/>
        </w:trPr>
        <w:tc>
          <w:tcPr>
            <w:tcW w:w="3041" w:type="dxa"/>
          </w:tcPr>
          <w:p w14:paraId="788340C1"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Joint Venture</w:t>
            </w:r>
          </w:p>
        </w:tc>
        <w:tc>
          <w:tcPr>
            <w:tcW w:w="1513" w:type="dxa"/>
          </w:tcPr>
          <w:p w14:paraId="5E582173" w14:textId="77777777" w:rsidR="00D1096B" w:rsidRPr="00044A51" w:rsidRDefault="00D1096B" w:rsidP="00044A51">
            <w:pPr>
              <w:rPr>
                <w:rFonts w:ascii="Arial" w:eastAsia="Arial" w:hAnsi="Arial" w:cs="Arial"/>
              </w:rPr>
            </w:pPr>
            <w:r w:rsidRPr="00044A51">
              <w:rPr>
                <w:rFonts w:ascii="Arial" w:eastAsia="Arial" w:hAnsi="Arial" w:cs="Arial"/>
              </w:rPr>
              <w:t>JV</w:t>
            </w:r>
          </w:p>
        </w:tc>
        <w:tc>
          <w:tcPr>
            <w:tcW w:w="5936" w:type="dxa"/>
          </w:tcPr>
          <w:p w14:paraId="760823FF" w14:textId="77777777" w:rsidR="00D1096B" w:rsidRPr="00044A51" w:rsidRDefault="00D1096B" w:rsidP="00044A51">
            <w:pPr>
              <w:rPr>
                <w:rFonts w:ascii="Arial" w:eastAsia="Arial" w:hAnsi="Arial" w:cs="Arial"/>
              </w:rPr>
            </w:pPr>
            <w:r w:rsidRPr="00044A51">
              <w:rPr>
                <w:rFonts w:ascii="Arial" w:eastAsia="Arial" w:hAnsi="Arial" w:cs="Arial"/>
              </w:rPr>
              <w:t>Two or more companies engaged in a solitary business enterprise for profit without actual partnership or incorporation.</w:t>
            </w:r>
          </w:p>
        </w:tc>
      </w:tr>
      <w:tr w:rsidR="00D1096B" w:rsidRPr="00044A51" w14:paraId="17376203" w14:textId="77777777" w:rsidTr="00B05E5C">
        <w:trPr>
          <w:jc w:val="center"/>
        </w:trPr>
        <w:tc>
          <w:tcPr>
            <w:tcW w:w="3041" w:type="dxa"/>
          </w:tcPr>
          <w:p w14:paraId="117FCD25" w14:textId="23587A34" w:rsidR="00D1096B" w:rsidRPr="00044A51" w:rsidRDefault="00D1096B" w:rsidP="00044A51">
            <w:pPr>
              <w:spacing w:line="220" w:lineRule="exact"/>
              <w:rPr>
                <w:rFonts w:ascii="Arial" w:eastAsia="Arial" w:hAnsi="Arial" w:cs="Arial"/>
              </w:rPr>
            </w:pPr>
            <w:proofErr w:type="spellStart"/>
            <w:r w:rsidRPr="00044A51">
              <w:rPr>
                <w:rFonts w:ascii="Arial" w:eastAsia="Arial" w:hAnsi="Arial" w:cs="Arial"/>
              </w:rPr>
              <w:t>JSyCC</w:t>
            </w:r>
            <w:proofErr w:type="spellEnd"/>
            <w:r w:rsidRPr="00044A51">
              <w:rPr>
                <w:rFonts w:ascii="Arial" w:eastAsia="Arial" w:hAnsi="Arial" w:cs="Arial"/>
              </w:rPr>
              <w:t xml:space="preserve"> Warp</w:t>
            </w:r>
          </w:p>
        </w:tc>
        <w:tc>
          <w:tcPr>
            <w:tcW w:w="1513" w:type="dxa"/>
          </w:tcPr>
          <w:p w14:paraId="6EEDB78A" w14:textId="29A0A830"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30A724B1" w14:textId="09B131BD" w:rsidR="00D1096B" w:rsidRPr="00044A51" w:rsidRDefault="00D1096B" w:rsidP="00044A51">
            <w:pPr>
              <w:rPr>
                <w:rFonts w:ascii="Arial" w:eastAsia="Arial" w:hAnsi="Arial" w:cs="Arial"/>
              </w:rPr>
            </w:pPr>
            <w:r w:rsidRPr="00044A51">
              <w:rPr>
                <w:rFonts w:ascii="Arial" w:eastAsia="Times New Roman" w:hAnsi="Arial" w:cs="Arial"/>
              </w:rPr>
              <w:t xml:space="preserve">Means the Joint Security Co-ordination Centre MOD Defence Industry Warning, Advice and Reporting Point or any successor body notified by way of </w:t>
            </w:r>
            <w:proofErr w:type="spellStart"/>
            <w:r w:rsidRPr="00044A51">
              <w:rPr>
                <w:rFonts w:ascii="Arial" w:eastAsia="Times New Roman" w:hAnsi="Arial" w:cs="Arial"/>
              </w:rPr>
              <w:t>ISN</w:t>
            </w:r>
            <w:proofErr w:type="spellEnd"/>
            <w:r w:rsidRPr="00044A51">
              <w:rPr>
                <w:rFonts w:ascii="Arial" w:eastAsia="Times New Roman" w:hAnsi="Arial" w:cs="Arial"/>
              </w:rPr>
              <w:t>.</w:t>
            </w:r>
          </w:p>
        </w:tc>
      </w:tr>
      <w:tr w:rsidR="00D1096B" w:rsidRPr="00044A51" w14:paraId="792A7BFA" w14:textId="77777777" w:rsidTr="00B05E5C">
        <w:trPr>
          <w:jc w:val="center"/>
        </w:trPr>
        <w:tc>
          <w:tcPr>
            <w:tcW w:w="3041" w:type="dxa"/>
          </w:tcPr>
          <w:p w14:paraId="619BC7B6"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Key Date</w:t>
            </w:r>
          </w:p>
        </w:tc>
        <w:tc>
          <w:tcPr>
            <w:tcW w:w="1513" w:type="dxa"/>
          </w:tcPr>
          <w:p w14:paraId="30497778"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0D791515" w14:textId="164DBC68" w:rsidR="00D1096B" w:rsidRPr="00044A51" w:rsidRDefault="00D1096B" w:rsidP="00044A51">
            <w:pPr>
              <w:rPr>
                <w:rFonts w:ascii="Arial" w:eastAsia="Arial" w:hAnsi="Arial" w:cs="Arial"/>
              </w:rPr>
            </w:pPr>
            <w:r w:rsidRPr="00044A51">
              <w:rPr>
                <w:rFonts w:ascii="Arial" w:eastAsia="Arial" w:hAnsi="Arial" w:cs="Arial"/>
              </w:rPr>
              <w:t>The Key Date is the key date stated in the Contract Data.</w:t>
            </w:r>
          </w:p>
        </w:tc>
      </w:tr>
      <w:tr w:rsidR="00D1096B" w:rsidRPr="00044A51" w14:paraId="10012DBB" w14:textId="77777777" w:rsidTr="00B05E5C">
        <w:trPr>
          <w:jc w:val="center"/>
        </w:trPr>
        <w:tc>
          <w:tcPr>
            <w:tcW w:w="3041" w:type="dxa"/>
          </w:tcPr>
          <w:p w14:paraId="6DE30C3F"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Key Performance</w:t>
            </w:r>
          </w:p>
        </w:tc>
        <w:tc>
          <w:tcPr>
            <w:tcW w:w="1513" w:type="dxa"/>
          </w:tcPr>
          <w:p w14:paraId="3A59B26A" w14:textId="77777777" w:rsidR="00D1096B" w:rsidRPr="00044A51" w:rsidRDefault="00D1096B" w:rsidP="00044A51">
            <w:pPr>
              <w:rPr>
                <w:rFonts w:ascii="Arial" w:eastAsia="Arial" w:hAnsi="Arial" w:cs="Arial"/>
              </w:rPr>
            </w:pPr>
            <w:proofErr w:type="spellStart"/>
            <w:r w:rsidRPr="00044A51">
              <w:rPr>
                <w:rFonts w:ascii="Arial" w:eastAsia="Arial" w:hAnsi="Arial" w:cs="Arial"/>
              </w:rPr>
              <w:t>KPI</w:t>
            </w:r>
            <w:proofErr w:type="spellEnd"/>
          </w:p>
        </w:tc>
        <w:tc>
          <w:tcPr>
            <w:tcW w:w="5936" w:type="dxa"/>
          </w:tcPr>
          <w:p w14:paraId="1E1E6B25" w14:textId="77777777" w:rsidR="00D1096B" w:rsidRPr="00044A51" w:rsidRDefault="00D1096B" w:rsidP="00044A51">
            <w:pPr>
              <w:rPr>
                <w:rFonts w:ascii="Arial" w:eastAsia="Arial" w:hAnsi="Arial" w:cs="Arial"/>
              </w:rPr>
            </w:pPr>
            <w:r w:rsidRPr="00044A51">
              <w:rPr>
                <w:rFonts w:ascii="Arial" w:eastAsia="Arial" w:hAnsi="Arial" w:cs="Arial"/>
              </w:rPr>
              <w:t>Individual areas of delivery that can be measured against a predefined scoring matrix as stated in the Contract Data.</w:t>
            </w:r>
          </w:p>
        </w:tc>
      </w:tr>
      <w:tr w:rsidR="00D1096B" w:rsidRPr="00044A51" w14:paraId="55B8CB69" w14:textId="77777777" w:rsidTr="00B05E5C">
        <w:trPr>
          <w:jc w:val="center"/>
        </w:trPr>
        <w:tc>
          <w:tcPr>
            <w:tcW w:w="3041" w:type="dxa"/>
          </w:tcPr>
          <w:p w14:paraId="184416C2"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Key Us</w:t>
            </w:r>
            <w:r w:rsidRPr="00044A51">
              <w:rPr>
                <w:rFonts w:ascii="Arial" w:eastAsia="Arial" w:hAnsi="Arial" w:cs="Arial"/>
                <w:spacing w:val="-1"/>
              </w:rPr>
              <w:t>e</w:t>
            </w:r>
            <w:r w:rsidRPr="00044A51">
              <w:rPr>
                <w:rFonts w:ascii="Arial" w:eastAsia="Arial" w:hAnsi="Arial" w:cs="Arial"/>
              </w:rPr>
              <w:t>r R</w:t>
            </w:r>
            <w:r w:rsidRPr="00044A51">
              <w:rPr>
                <w:rFonts w:ascii="Arial" w:eastAsia="Arial" w:hAnsi="Arial" w:cs="Arial"/>
                <w:spacing w:val="-1"/>
              </w:rPr>
              <w:t>e</w:t>
            </w:r>
            <w:r w:rsidRPr="00044A51">
              <w:rPr>
                <w:rFonts w:ascii="Arial" w:eastAsia="Arial" w:hAnsi="Arial" w:cs="Arial"/>
              </w:rPr>
              <w:t>quir</w:t>
            </w:r>
            <w:r w:rsidRPr="00044A51">
              <w:rPr>
                <w:rFonts w:ascii="Arial" w:eastAsia="Arial" w:hAnsi="Arial" w:cs="Arial"/>
                <w:spacing w:val="-1"/>
              </w:rPr>
              <w:t>e</w:t>
            </w:r>
            <w:r w:rsidRPr="00044A51">
              <w:rPr>
                <w:rFonts w:ascii="Arial" w:eastAsia="Arial" w:hAnsi="Arial" w:cs="Arial"/>
              </w:rPr>
              <w:t>ment</w:t>
            </w:r>
          </w:p>
        </w:tc>
        <w:tc>
          <w:tcPr>
            <w:tcW w:w="1513" w:type="dxa"/>
          </w:tcPr>
          <w:p w14:paraId="0729D052" w14:textId="77777777" w:rsidR="00D1096B" w:rsidRPr="00044A51" w:rsidRDefault="00D1096B" w:rsidP="00044A51">
            <w:pPr>
              <w:rPr>
                <w:rFonts w:ascii="Arial" w:eastAsia="Arial" w:hAnsi="Arial" w:cs="Arial"/>
              </w:rPr>
            </w:pPr>
            <w:r w:rsidRPr="00044A51">
              <w:rPr>
                <w:rFonts w:ascii="Arial" w:eastAsia="Arial" w:hAnsi="Arial" w:cs="Arial"/>
              </w:rPr>
              <w:t>KUR</w:t>
            </w:r>
          </w:p>
        </w:tc>
        <w:tc>
          <w:tcPr>
            <w:tcW w:w="5936" w:type="dxa"/>
          </w:tcPr>
          <w:p w14:paraId="6A2983F9" w14:textId="642E70FD" w:rsidR="00D1096B" w:rsidRPr="00044A51" w:rsidRDefault="00D1096B" w:rsidP="00044A51">
            <w:pPr>
              <w:rPr>
                <w:rFonts w:ascii="Arial" w:eastAsia="Arial" w:hAnsi="Arial" w:cs="Arial"/>
              </w:rPr>
            </w:pPr>
            <w:r w:rsidRPr="00044A51">
              <w:rPr>
                <w:rFonts w:ascii="Arial" w:eastAsia="Arial" w:hAnsi="Arial" w:cs="Arial"/>
              </w:rPr>
              <w:t>The</w:t>
            </w:r>
            <w:r w:rsidRPr="00044A51">
              <w:rPr>
                <w:rFonts w:ascii="Arial" w:eastAsia="Arial" w:hAnsi="Arial" w:cs="Arial"/>
                <w:spacing w:val="30"/>
              </w:rPr>
              <w:t xml:space="preserve"> </w:t>
            </w:r>
            <w:r w:rsidRPr="00044A51">
              <w:rPr>
                <w:rFonts w:ascii="Arial" w:eastAsia="Arial" w:hAnsi="Arial" w:cs="Arial"/>
              </w:rPr>
              <w:t>hig</w:t>
            </w:r>
            <w:r w:rsidRPr="00044A51">
              <w:rPr>
                <w:rFonts w:ascii="Arial" w:eastAsia="Arial" w:hAnsi="Arial" w:cs="Arial"/>
                <w:spacing w:val="-1"/>
              </w:rPr>
              <w:t>h</w:t>
            </w:r>
            <w:r w:rsidRPr="00044A51">
              <w:rPr>
                <w:rFonts w:ascii="Arial" w:eastAsia="Arial" w:hAnsi="Arial" w:cs="Arial"/>
              </w:rPr>
              <w:t>est</w:t>
            </w:r>
            <w:r w:rsidRPr="00044A51">
              <w:rPr>
                <w:rFonts w:ascii="Arial" w:eastAsia="Arial" w:hAnsi="Arial" w:cs="Arial"/>
                <w:spacing w:val="28"/>
              </w:rPr>
              <w:t xml:space="preserve"> </w:t>
            </w:r>
            <w:r w:rsidRPr="00044A51">
              <w:rPr>
                <w:rFonts w:ascii="Arial" w:eastAsia="Arial" w:hAnsi="Arial" w:cs="Arial"/>
              </w:rPr>
              <w:t>pri</w:t>
            </w:r>
            <w:r w:rsidRPr="00044A51">
              <w:rPr>
                <w:rFonts w:ascii="Arial" w:eastAsia="Arial" w:hAnsi="Arial" w:cs="Arial"/>
                <w:spacing w:val="-1"/>
              </w:rPr>
              <w:t>o</w:t>
            </w:r>
            <w:r w:rsidRPr="00044A51">
              <w:rPr>
                <w:rFonts w:ascii="Arial" w:eastAsia="Arial" w:hAnsi="Arial" w:cs="Arial"/>
              </w:rPr>
              <w:t>rity</w:t>
            </w:r>
            <w:r w:rsidRPr="00044A51">
              <w:rPr>
                <w:rFonts w:ascii="Arial" w:eastAsia="Arial" w:hAnsi="Arial" w:cs="Arial"/>
                <w:spacing w:val="29"/>
              </w:rPr>
              <w:t xml:space="preserve"> </w:t>
            </w:r>
            <w:r w:rsidRPr="00044A51">
              <w:rPr>
                <w:rFonts w:ascii="Arial" w:eastAsia="Arial" w:hAnsi="Arial" w:cs="Arial"/>
              </w:rPr>
              <w:t>requ</w:t>
            </w:r>
            <w:r w:rsidRPr="00044A51">
              <w:rPr>
                <w:rFonts w:ascii="Arial" w:eastAsia="Arial" w:hAnsi="Arial" w:cs="Arial"/>
                <w:spacing w:val="-1"/>
              </w:rPr>
              <w:t>i</w:t>
            </w:r>
            <w:r w:rsidRPr="00044A51">
              <w:rPr>
                <w:rFonts w:ascii="Arial" w:eastAsia="Arial" w:hAnsi="Arial" w:cs="Arial"/>
              </w:rPr>
              <w:t>rements</w:t>
            </w:r>
            <w:r w:rsidRPr="00044A51">
              <w:rPr>
                <w:rFonts w:ascii="Arial" w:eastAsia="Arial" w:hAnsi="Arial" w:cs="Arial"/>
                <w:spacing w:val="28"/>
              </w:rPr>
              <w:t xml:space="preserve"> </w:t>
            </w:r>
            <w:r w:rsidRPr="00044A51">
              <w:rPr>
                <w:rFonts w:ascii="Arial" w:eastAsia="Arial" w:hAnsi="Arial" w:cs="Arial"/>
              </w:rPr>
              <w:t>of</w:t>
            </w:r>
            <w:r w:rsidRPr="00044A51">
              <w:rPr>
                <w:rFonts w:ascii="Arial" w:eastAsia="Arial" w:hAnsi="Arial" w:cs="Arial"/>
                <w:spacing w:val="29"/>
              </w:rPr>
              <w:t xml:space="preserve"> </w:t>
            </w:r>
            <w:r w:rsidRPr="00044A51">
              <w:rPr>
                <w:rFonts w:ascii="Arial" w:eastAsia="Arial" w:hAnsi="Arial" w:cs="Arial"/>
              </w:rPr>
              <w:t>the</w:t>
            </w:r>
            <w:r w:rsidRPr="00044A51">
              <w:rPr>
                <w:rFonts w:ascii="Arial" w:eastAsia="Arial" w:hAnsi="Arial" w:cs="Arial"/>
                <w:spacing w:val="30"/>
              </w:rPr>
              <w:t xml:space="preserve"> </w:t>
            </w:r>
            <w:r w:rsidRPr="00044A51">
              <w:rPr>
                <w:rFonts w:ascii="Arial" w:eastAsia="Arial" w:hAnsi="Arial" w:cs="Arial"/>
                <w:i/>
              </w:rPr>
              <w:t>Client</w:t>
            </w:r>
            <w:r w:rsidRPr="00044A51">
              <w:rPr>
                <w:rFonts w:ascii="Arial" w:eastAsia="Arial" w:hAnsi="Arial" w:cs="Arial"/>
                <w:i/>
                <w:spacing w:val="29"/>
              </w:rPr>
              <w:t xml:space="preserve"> </w:t>
            </w:r>
            <w:r w:rsidRPr="00044A51">
              <w:rPr>
                <w:rFonts w:ascii="Arial" w:eastAsia="Arial" w:hAnsi="Arial" w:cs="Arial"/>
              </w:rPr>
              <w:t>us</w:t>
            </w:r>
            <w:r w:rsidRPr="00044A51">
              <w:rPr>
                <w:rFonts w:ascii="Arial" w:eastAsia="Arial" w:hAnsi="Arial" w:cs="Arial"/>
                <w:spacing w:val="-1"/>
              </w:rPr>
              <w:t>e</w:t>
            </w:r>
            <w:r w:rsidRPr="00044A51">
              <w:rPr>
                <w:rFonts w:ascii="Arial" w:eastAsia="Arial" w:hAnsi="Arial" w:cs="Arial"/>
              </w:rPr>
              <w:t>r</w:t>
            </w:r>
            <w:r w:rsidRPr="00044A51">
              <w:rPr>
                <w:rFonts w:ascii="Arial" w:eastAsia="Arial" w:hAnsi="Arial" w:cs="Arial"/>
                <w:spacing w:val="30"/>
              </w:rPr>
              <w:t xml:space="preserve"> </w:t>
            </w:r>
            <w:r w:rsidRPr="00044A51">
              <w:rPr>
                <w:rFonts w:ascii="Arial" w:eastAsia="Arial" w:hAnsi="Arial" w:cs="Arial"/>
              </w:rPr>
              <w:t>comm</w:t>
            </w:r>
            <w:r w:rsidRPr="00044A51">
              <w:rPr>
                <w:rFonts w:ascii="Arial" w:eastAsia="Arial" w:hAnsi="Arial" w:cs="Arial"/>
                <w:spacing w:val="-1"/>
              </w:rPr>
              <w:t>u</w:t>
            </w:r>
            <w:r w:rsidRPr="00044A51">
              <w:rPr>
                <w:rFonts w:ascii="Arial" w:eastAsia="Arial" w:hAnsi="Arial" w:cs="Arial"/>
              </w:rPr>
              <w:t>nity</w:t>
            </w:r>
            <w:r w:rsidRPr="00044A51">
              <w:rPr>
                <w:rFonts w:ascii="Arial" w:eastAsia="Arial" w:hAnsi="Arial" w:cs="Arial"/>
                <w:spacing w:val="29"/>
              </w:rPr>
              <w:t xml:space="preserve"> </w:t>
            </w:r>
            <w:r w:rsidRPr="00044A51">
              <w:rPr>
                <w:rFonts w:ascii="Arial" w:eastAsia="Arial" w:hAnsi="Arial" w:cs="Arial"/>
              </w:rPr>
              <w:t>as in</w:t>
            </w:r>
            <w:r w:rsidRPr="00044A51">
              <w:rPr>
                <w:rFonts w:ascii="Arial" w:eastAsia="Arial" w:hAnsi="Arial" w:cs="Arial"/>
                <w:spacing w:val="1"/>
              </w:rPr>
              <w:t>c</w:t>
            </w:r>
            <w:r w:rsidRPr="00044A51">
              <w:rPr>
                <w:rFonts w:ascii="Arial" w:eastAsia="Arial" w:hAnsi="Arial" w:cs="Arial"/>
                <w:spacing w:val="-1"/>
              </w:rPr>
              <w:t>o</w:t>
            </w:r>
            <w:r w:rsidRPr="00044A51">
              <w:rPr>
                <w:rFonts w:ascii="Arial" w:eastAsia="Arial" w:hAnsi="Arial" w:cs="Arial"/>
              </w:rPr>
              <w:t>rporated into the Scope.</w:t>
            </w:r>
          </w:p>
        </w:tc>
      </w:tr>
      <w:tr w:rsidR="00D1096B" w:rsidRPr="00044A51" w14:paraId="6041448F" w14:textId="77777777" w:rsidTr="00B05E5C">
        <w:trPr>
          <w:jc w:val="center"/>
        </w:trPr>
        <w:tc>
          <w:tcPr>
            <w:tcW w:w="3041" w:type="dxa"/>
          </w:tcPr>
          <w:p w14:paraId="2D6060D3"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Lead Ass</w:t>
            </w:r>
            <w:r w:rsidRPr="00044A51">
              <w:rPr>
                <w:rFonts w:ascii="Arial" w:eastAsia="Arial" w:hAnsi="Arial" w:cs="Arial"/>
                <w:spacing w:val="-1"/>
              </w:rPr>
              <w:t>e</w:t>
            </w:r>
            <w:r w:rsidRPr="00044A51">
              <w:rPr>
                <w:rFonts w:ascii="Arial" w:eastAsia="Arial" w:hAnsi="Arial" w:cs="Arial"/>
              </w:rPr>
              <w:t>ssor</w:t>
            </w:r>
            <w:r w:rsidRPr="00044A51">
              <w:rPr>
                <w:rFonts w:ascii="Arial" w:eastAsia="Arial" w:hAnsi="Arial" w:cs="Arial"/>
                <w:spacing w:val="-1"/>
              </w:rPr>
              <w:t>'</w:t>
            </w:r>
            <w:r w:rsidRPr="00044A51">
              <w:rPr>
                <w:rFonts w:ascii="Arial" w:eastAsia="Arial" w:hAnsi="Arial" w:cs="Arial"/>
              </w:rPr>
              <w:t>s Certificate</w:t>
            </w:r>
          </w:p>
        </w:tc>
        <w:tc>
          <w:tcPr>
            <w:tcW w:w="1513" w:type="dxa"/>
          </w:tcPr>
          <w:p w14:paraId="656F44C9"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78AEAD74" w14:textId="6A39FDB4" w:rsidR="00D1096B" w:rsidRPr="00044A51" w:rsidRDefault="00D1096B" w:rsidP="00044A51">
            <w:pPr>
              <w:rPr>
                <w:rFonts w:ascii="Arial" w:eastAsia="Arial" w:hAnsi="Arial" w:cs="Arial"/>
              </w:rPr>
            </w:pPr>
            <w:r w:rsidRPr="00044A51">
              <w:rPr>
                <w:rFonts w:ascii="Arial" w:eastAsia="Arial" w:hAnsi="Arial" w:cs="Arial"/>
              </w:rPr>
              <w:t xml:space="preserve">The ISO </w:t>
            </w:r>
            <w:r w:rsidRPr="00044A51">
              <w:rPr>
                <w:rFonts w:ascii="Arial" w:eastAsia="Arial" w:hAnsi="Arial" w:cs="Arial"/>
                <w:spacing w:val="-1"/>
              </w:rPr>
              <w:t>9</w:t>
            </w:r>
            <w:r w:rsidRPr="00044A51">
              <w:rPr>
                <w:rFonts w:ascii="Arial" w:eastAsia="Arial" w:hAnsi="Arial" w:cs="Arial"/>
              </w:rPr>
              <w:t xml:space="preserve">001 </w:t>
            </w:r>
            <w:r w:rsidRPr="00044A51">
              <w:rPr>
                <w:rFonts w:ascii="Arial" w:eastAsia="Arial" w:hAnsi="Arial" w:cs="Arial"/>
                <w:spacing w:val="-1"/>
              </w:rPr>
              <w:t>q</w:t>
            </w:r>
            <w:r w:rsidRPr="00044A51">
              <w:rPr>
                <w:rFonts w:ascii="Arial" w:eastAsia="Arial" w:hAnsi="Arial" w:cs="Arial"/>
              </w:rPr>
              <w:t xml:space="preserve">ualification </w:t>
            </w:r>
            <w:r w:rsidRPr="00044A51">
              <w:rPr>
                <w:rFonts w:ascii="Arial" w:eastAsia="Arial" w:hAnsi="Arial" w:cs="Arial"/>
                <w:spacing w:val="-1"/>
              </w:rPr>
              <w:t>r</w:t>
            </w:r>
            <w:r w:rsidRPr="00044A51">
              <w:rPr>
                <w:rFonts w:ascii="Arial" w:eastAsia="Arial" w:hAnsi="Arial" w:cs="Arial"/>
              </w:rPr>
              <w:t>equ</w:t>
            </w:r>
            <w:r w:rsidRPr="00044A51">
              <w:rPr>
                <w:rFonts w:ascii="Arial" w:eastAsia="Arial" w:hAnsi="Arial" w:cs="Arial"/>
                <w:spacing w:val="-1"/>
              </w:rPr>
              <w:t>i</w:t>
            </w:r>
            <w:r w:rsidRPr="00044A51">
              <w:rPr>
                <w:rFonts w:ascii="Arial" w:eastAsia="Arial" w:hAnsi="Arial" w:cs="Arial"/>
              </w:rPr>
              <w:t>red by the C</w:t>
            </w:r>
            <w:r w:rsidRPr="00044A51">
              <w:rPr>
                <w:rFonts w:ascii="Arial" w:eastAsia="Arial" w:hAnsi="Arial" w:cs="Arial"/>
                <w:spacing w:val="-1"/>
              </w:rPr>
              <w:t>o</w:t>
            </w:r>
            <w:r w:rsidRPr="00044A51">
              <w:rPr>
                <w:rFonts w:ascii="Arial" w:eastAsia="Arial" w:hAnsi="Arial" w:cs="Arial"/>
              </w:rPr>
              <w:t>ntr</w:t>
            </w:r>
            <w:r w:rsidRPr="00044A51">
              <w:rPr>
                <w:rFonts w:ascii="Arial" w:eastAsia="Arial" w:hAnsi="Arial" w:cs="Arial"/>
                <w:spacing w:val="-1"/>
              </w:rPr>
              <w:t>a</w:t>
            </w:r>
            <w:r w:rsidRPr="00044A51">
              <w:rPr>
                <w:rFonts w:ascii="Arial" w:eastAsia="Arial" w:hAnsi="Arial" w:cs="Arial"/>
              </w:rPr>
              <w:t>ct Quality Re</w:t>
            </w:r>
            <w:r w:rsidRPr="00044A51">
              <w:rPr>
                <w:rFonts w:ascii="Arial" w:eastAsia="Arial" w:hAnsi="Arial" w:cs="Arial"/>
                <w:spacing w:val="-1"/>
              </w:rPr>
              <w:t>p</w:t>
            </w:r>
            <w:r w:rsidRPr="00044A51">
              <w:rPr>
                <w:rFonts w:ascii="Arial" w:eastAsia="Arial" w:hAnsi="Arial" w:cs="Arial"/>
              </w:rPr>
              <w:t>r</w:t>
            </w:r>
            <w:r w:rsidRPr="00044A51">
              <w:rPr>
                <w:rFonts w:ascii="Arial" w:eastAsia="Arial" w:hAnsi="Arial" w:cs="Arial"/>
                <w:spacing w:val="-1"/>
              </w:rPr>
              <w:t>e</w:t>
            </w:r>
            <w:r w:rsidRPr="00044A51">
              <w:rPr>
                <w:rFonts w:ascii="Arial" w:eastAsia="Arial" w:hAnsi="Arial" w:cs="Arial"/>
                <w:spacing w:val="1"/>
              </w:rPr>
              <w:t>s</w:t>
            </w:r>
            <w:r w:rsidRPr="00044A51">
              <w:rPr>
                <w:rFonts w:ascii="Arial" w:eastAsia="Arial" w:hAnsi="Arial" w:cs="Arial"/>
              </w:rPr>
              <w:t>entat</w:t>
            </w:r>
            <w:r w:rsidRPr="00044A51">
              <w:rPr>
                <w:rFonts w:ascii="Arial" w:eastAsia="Arial" w:hAnsi="Arial" w:cs="Arial"/>
                <w:spacing w:val="-1"/>
              </w:rPr>
              <w:t>iv</w:t>
            </w:r>
            <w:r w:rsidRPr="00044A51">
              <w:rPr>
                <w:rFonts w:ascii="Arial" w:eastAsia="Arial" w:hAnsi="Arial" w:cs="Arial"/>
              </w:rPr>
              <w:t>es in acc</w:t>
            </w:r>
            <w:r w:rsidRPr="00044A51">
              <w:rPr>
                <w:rFonts w:ascii="Arial" w:eastAsia="Arial" w:hAnsi="Arial" w:cs="Arial"/>
                <w:spacing w:val="-1"/>
              </w:rPr>
              <w:t>o</w:t>
            </w:r>
            <w:r w:rsidRPr="00044A51">
              <w:rPr>
                <w:rFonts w:ascii="Arial" w:eastAsia="Arial" w:hAnsi="Arial" w:cs="Arial"/>
              </w:rPr>
              <w:t>r</w:t>
            </w:r>
            <w:r w:rsidRPr="00044A51">
              <w:rPr>
                <w:rFonts w:ascii="Arial" w:eastAsia="Arial" w:hAnsi="Arial" w:cs="Arial"/>
                <w:spacing w:val="-1"/>
              </w:rPr>
              <w:t>d</w:t>
            </w:r>
            <w:r w:rsidRPr="00044A51">
              <w:rPr>
                <w:rFonts w:ascii="Arial" w:eastAsia="Arial" w:hAnsi="Arial" w:cs="Arial"/>
              </w:rPr>
              <w:t>ance with Schedu</w:t>
            </w:r>
            <w:r w:rsidRPr="00044A51">
              <w:rPr>
                <w:rFonts w:ascii="Arial" w:eastAsia="Arial" w:hAnsi="Arial" w:cs="Arial"/>
                <w:spacing w:val="-1"/>
              </w:rPr>
              <w:t>l</w:t>
            </w:r>
            <w:r w:rsidRPr="00044A51">
              <w:rPr>
                <w:rFonts w:ascii="Arial" w:eastAsia="Arial" w:hAnsi="Arial" w:cs="Arial"/>
              </w:rPr>
              <w:t>e 4.</w:t>
            </w:r>
          </w:p>
        </w:tc>
      </w:tr>
      <w:tr w:rsidR="00D1096B" w:rsidRPr="00044A51" w14:paraId="2610E15D" w14:textId="77777777" w:rsidTr="00B05E5C">
        <w:trPr>
          <w:jc w:val="center"/>
        </w:trPr>
        <w:tc>
          <w:tcPr>
            <w:tcW w:w="3041" w:type="dxa"/>
          </w:tcPr>
          <w:p w14:paraId="3613C697"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List X</w:t>
            </w:r>
          </w:p>
        </w:tc>
        <w:tc>
          <w:tcPr>
            <w:tcW w:w="1513" w:type="dxa"/>
          </w:tcPr>
          <w:p w14:paraId="2FB65D3B"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02237A20" w14:textId="2772E993" w:rsidR="00D1096B" w:rsidRPr="00044A51" w:rsidRDefault="00D1096B" w:rsidP="00044A51">
            <w:pPr>
              <w:rPr>
                <w:rFonts w:ascii="Arial" w:eastAsia="Arial" w:hAnsi="Arial" w:cs="Arial"/>
              </w:rPr>
            </w:pPr>
            <w:r w:rsidRPr="00044A51">
              <w:rPr>
                <w:rFonts w:ascii="Arial" w:eastAsia="Arial" w:hAnsi="Arial" w:cs="Arial"/>
              </w:rPr>
              <w:t>The</w:t>
            </w:r>
            <w:r w:rsidRPr="00044A51">
              <w:rPr>
                <w:rFonts w:ascii="Arial" w:eastAsia="Arial" w:hAnsi="Arial" w:cs="Arial"/>
                <w:spacing w:val="7"/>
              </w:rPr>
              <w:t xml:space="preserve"> </w:t>
            </w:r>
            <w:r w:rsidRPr="00044A51">
              <w:rPr>
                <w:rFonts w:ascii="Arial" w:eastAsia="Arial" w:hAnsi="Arial" w:cs="Arial"/>
                <w:spacing w:val="-1"/>
              </w:rPr>
              <w:t>g</w:t>
            </w:r>
            <w:r w:rsidRPr="00044A51">
              <w:rPr>
                <w:rFonts w:ascii="Arial" w:eastAsia="Arial" w:hAnsi="Arial" w:cs="Arial"/>
              </w:rPr>
              <w:t>rant</w:t>
            </w:r>
            <w:r w:rsidRPr="00044A51">
              <w:rPr>
                <w:rFonts w:ascii="Arial" w:eastAsia="Arial" w:hAnsi="Arial" w:cs="Arial"/>
                <w:spacing w:val="7"/>
              </w:rPr>
              <w:t xml:space="preserve"> </w:t>
            </w:r>
            <w:r w:rsidRPr="00044A51">
              <w:rPr>
                <w:rFonts w:ascii="Arial" w:eastAsia="Arial" w:hAnsi="Arial" w:cs="Arial"/>
              </w:rPr>
              <w:t>of</w:t>
            </w:r>
            <w:r w:rsidRPr="00044A51">
              <w:rPr>
                <w:rFonts w:ascii="Arial" w:eastAsia="Arial" w:hAnsi="Arial" w:cs="Arial"/>
                <w:spacing w:val="7"/>
              </w:rPr>
              <w:t xml:space="preserve"> </w:t>
            </w:r>
            <w:r w:rsidRPr="00044A51">
              <w:rPr>
                <w:rFonts w:ascii="Arial" w:eastAsia="Arial" w:hAnsi="Arial" w:cs="Arial"/>
                <w:spacing w:val="-2"/>
              </w:rPr>
              <w:t>t</w:t>
            </w:r>
            <w:r w:rsidRPr="00044A51">
              <w:rPr>
                <w:rFonts w:ascii="Arial" w:eastAsia="Arial" w:hAnsi="Arial" w:cs="Arial"/>
              </w:rPr>
              <w:t>he</w:t>
            </w:r>
            <w:r w:rsidRPr="00044A51">
              <w:rPr>
                <w:rFonts w:ascii="Arial" w:eastAsia="Arial" w:hAnsi="Arial" w:cs="Arial"/>
                <w:spacing w:val="7"/>
              </w:rPr>
              <w:t xml:space="preserve"> </w:t>
            </w:r>
            <w:r w:rsidRPr="00044A51">
              <w:rPr>
                <w:rFonts w:ascii="Arial" w:eastAsia="Arial" w:hAnsi="Arial" w:cs="Arial"/>
              </w:rPr>
              <w:t>n</w:t>
            </w:r>
            <w:r w:rsidRPr="00044A51">
              <w:rPr>
                <w:rFonts w:ascii="Arial" w:eastAsia="Arial" w:hAnsi="Arial" w:cs="Arial"/>
                <w:spacing w:val="-1"/>
              </w:rPr>
              <w:t>e</w:t>
            </w:r>
            <w:r w:rsidRPr="00044A51">
              <w:rPr>
                <w:rFonts w:ascii="Arial" w:eastAsia="Arial" w:hAnsi="Arial" w:cs="Arial"/>
              </w:rPr>
              <w:t>c</w:t>
            </w:r>
            <w:r w:rsidRPr="00044A51">
              <w:rPr>
                <w:rFonts w:ascii="Arial" w:eastAsia="Arial" w:hAnsi="Arial" w:cs="Arial"/>
                <w:spacing w:val="-1"/>
              </w:rPr>
              <w:t>e</w:t>
            </w:r>
            <w:r w:rsidRPr="00044A51">
              <w:rPr>
                <w:rFonts w:ascii="Arial" w:eastAsia="Arial" w:hAnsi="Arial" w:cs="Arial"/>
              </w:rPr>
              <w:t>ssary</w:t>
            </w:r>
            <w:r w:rsidRPr="00044A51">
              <w:rPr>
                <w:rFonts w:ascii="Arial" w:eastAsia="Arial" w:hAnsi="Arial" w:cs="Arial"/>
                <w:spacing w:val="5"/>
              </w:rPr>
              <w:t xml:space="preserve"> </w:t>
            </w:r>
            <w:r w:rsidRPr="00044A51">
              <w:rPr>
                <w:rFonts w:ascii="Arial" w:eastAsia="Arial" w:hAnsi="Arial" w:cs="Arial"/>
              </w:rPr>
              <w:t>f</w:t>
            </w:r>
            <w:r w:rsidRPr="00044A51">
              <w:rPr>
                <w:rFonts w:ascii="Arial" w:eastAsia="Arial" w:hAnsi="Arial" w:cs="Arial"/>
                <w:spacing w:val="1"/>
              </w:rPr>
              <w:t>a</w:t>
            </w:r>
            <w:r w:rsidRPr="00044A51">
              <w:rPr>
                <w:rFonts w:ascii="Arial" w:eastAsia="Arial" w:hAnsi="Arial" w:cs="Arial"/>
              </w:rPr>
              <w:t>cility</w:t>
            </w:r>
            <w:r w:rsidRPr="00044A51">
              <w:rPr>
                <w:rFonts w:ascii="Arial" w:eastAsia="Arial" w:hAnsi="Arial" w:cs="Arial"/>
                <w:spacing w:val="7"/>
              </w:rPr>
              <w:t xml:space="preserve"> </w:t>
            </w:r>
            <w:r w:rsidRPr="00044A51">
              <w:rPr>
                <w:rFonts w:ascii="Arial" w:eastAsia="Arial" w:hAnsi="Arial" w:cs="Arial"/>
              </w:rPr>
              <w:t>s</w:t>
            </w:r>
            <w:r w:rsidRPr="00044A51">
              <w:rPr>
                <w:rFonts w:ascii="Arial" w:eastAsia="Arial" w:hAnsi="Arial" w:cs="Arial"/>
                <w:spacing w:val="-1"/>
              </w:rPr>
              <w:t>e</w:t>
            </w:r>
            <w:r w:rsidRPr="00044A51">
              <w:rPr>
                <w:rFonts w:ascii="Arial" w:eastAsia="Arial" w:hAnsi="Arial" w:cs="Arial"/>
              </w:rPr>
              <w:t>cur</w:t>
            </w:r>
            <w:r w:rsidRPr="00044A51">
              <w:rPr>
                <w:rFonts w:ascii="Arial" w:eastAsia="Arial" w:hAnsi="Arial" w:cs="Arial"/>
                <w:spacing w:val="-1"/>
              </w:rPr>
              <w:t>i</w:t>
            </w:r>
            <w:r w:rsidRPr="00044A51">
              <w:rPr>
                <w:rFonts w:ascii="Arial" w:eastAsia="Arial" w:hAnsi="Arial" w:cs="Arial"/>
              </w:rPr>
              <w:t>ty</w:t>
            </w:r>
            <w:r w:rsidRPr="00044A51">
              <w:rPr>
                <w:rFonts w:ascii="Arial" w:eastAsia="Arial" w:hAnsi="Arial" w:cs="Arial"/>
                <w:spacing w:val="7"/>
              </w:rPr>
              <w:t xml:space="preserve"> </w:t>
            </w:r>
            <w:r w:rsidRPr="00044A51">
              <w:rPr>
                <w:rFonts w:ascii="Arial" w:eastAsia="Arial" w:hAnsi="Arial" w:cs="Arial"/>
              </w:rPr>
              <w:t>clear</w:t>
            </w:r>
            <w:r w:rsidRPr="00044A51">
              <w:rPr>
                <w:rFonts w:ascii="Arial" w:eastAsia="Arial" w:hAnsi="Arial" w:cs="Arial"/>
                <w:spacing w:val="-1"/>
              </w:rPr>
              <w:t>a</w:t>
            </w:r>
            <w:r w:rsidRPr="00044A51">
              <w:rPr>
                <w:rFonts w:ascii="Arial" w:eastAsia="Arial" w:hAnsi="Arial" w:cs="Arial"/>
              </w:rPr>
              <w:t>nce</w:t>
            </w:r>
            <w:r w:rsidRPr="00044A51">
              <w:rPr>
                <w:rFonts w:ascii="Arial" w:eastAsia="Arial" w:hAnsi="Arial" w:cs="Arial"/>
                <w:spacing w:val="6"/>
              </w:rPr>
              <w:t xml:space="preserve"> </w:t>
            </w:r>
            <w:r w:rsidRPr="00044A51">
              <w:rPr>
                <w:rFonts w:ascii="Arial" w:eastAsia="Arial" w:hAnsi="Arial" w:cs="Arial"/>
              </w:rPr>
              <w:t>und</w:t>
            </w:r>
            <w:r w:rsidRPr="00044A51">
              <w:rPr>
                <w:rFonts w:ascii="Arial" w:eastAsia="Arial" w:hAnsi="Arial" w:cs="Arial"/>
                <w:spacing w:val="-1"/>
              </w:rPr>
              <w:t>e</w:t>
            </w:r>
            <w:r w:rsidRPr="00044A51">
              <w:rPr>
                <w:rFonts w:ascii="Arial" w:eastAsia="Arial" w:hAnsi="Arial" w:cs="Arial"/>
              </w:rPr>
              <w:t>r</w:t>
            </w:r>
            <w:r w:rsidRPr="00044A51">
              <w:rPr>
                <w:rFonts w:ascii="Arial" w:eastAsia="Arial" w:hAnsi="Arial" w:cs="Arial"/>
                <w:spacing w:val="7"/>
              </w:rPr>
              <w:t xml:space="preserve"> </w:t>
            </w:r>
            <w:r w:rsidRPr="00044A51">
              <w:rPr>
                <w:rFonts w:ascii="Arial" w:eastAsia="Arial" w:hAnsi="Arial" w:cs="Arial"/>
              </w:rPr>
              <w:t>the</w:t>
            </w:r>
            <w:r w:rsidRPr="00044A51">
              <w:rPr>
                <w:rFonts w:ascii="Arial" w:eastAsia="Arial" w:hAnsi="Arial" w:cs="Arial"/>
                <w:spacing w:val="7"/>
              </w:rPr>
              <w:t xml:space="preserve"> </w:t>
            </w:r>
            <w:r w:rsidRPr="00044A51">
              <w:rPr>
                <w:rFonts w:ascii="Arial" w:eastAsia="Arial" w:hAnsi="Arial" w:cs="Arial"/>
                <w:spacing w:val="-1"/>
              </w:rPr>
              <w:t>n</w:t>
            </w:r>
            <w:r w:rsidRPr="00044A51">
              <w:rPr>
                <w:rFonts w:ascii="Arial" w:eastAsia="Arial" w:hAnsi="Arial" w:cs="Arial"/>
              </w:rPr>
              <w:t>ational s</w:t>
            </w:r>
            <w:r w:rsidRPr="00044A51">
              <w:rPr>
                <w:rFonts w:ascii="Arial" w:eastAsia="Arial" w:hAnsi="Arial" w:cs="Arial"/>
                <w:spacing w:val="-1"/>
              </w:rPr>
              <w:t>e</w:t>
            </w:r>
            <w:r w:rsidRPr="00044A51">
              <w:rPr>
                <w:rFonts w:ascii="Arial" w:eastAsia="Arial" w:hAnsi="Arial" w:cs="Arial"/>
              </w:rPr>
              <w:t>curity</w:t>
            </w:r>
            <w:r w:rsidRPr="00044A51">
              <w:rPr>
                <w:rFonts w:ascii="Arial" w:eastAsia="Arial" w:hAnsi="Arial" w:cs="Arial"/>
                <w:spacing w:val="40"/>
              </w:rPr>
              <w:t xml:space="preserve"> </w:t>
            </w:r>
            <w:r w:rsidRPr="00044A51">
              <w:rPr>
                <w:rFonts w:ascii="Arial" w:eastAsia="Arial" w:hAnsi="Arial" w:cs="Arial"/>
              </w:rPr>
              <w:t>r</w:t>
            </w:r>
            <w:r w:rsidRPr="00044A51">
              <w:rPr>
                <w:rFonts w:ascii="Arial" w:eastAsia="Arial" w:hAnsi="Arial" w:cs="Arial"/>
                <w:spacing w:val="-1"/>
              </w:rPr>
              <w:t>e</w:t>
            </w:r>
            <w:r w:rsidRPr="00044A51">
              <w:rPr>
                <w:rFonts w:ascii="Arial" w:eastAsia="Arial" w:hAnsi="Arial" w:cs="Arial"/>
              </w:rPr>
              <w:t>q</w:t>
            </w:r>
            <w:r w:rsidRPr="00044A51">
              <w:rPr>
                <w:rFonts w:ascii="Arial" w:eastAsia="Arial" w:hAnsi="Arial" w:cs="Arial"/>
                <w:spacing w:val="-1"/>
              </w:rPr>
              <w:t>u</w:t>
            </w:r>
            <w:r w:rsidRPr="00044A51">
              <w:rPr>
                <w:rFonts w:ascii="Arial" w:eastAsia="Arial" w:hAnsi="Arial" w:cs="Arial"/>
              </w:rPr>
              <w:t>irem</w:t>
            </w:r>
            <w:r w:rsidRPr="00044A51">
              <w:rPr>
                <w:rFonts w:ascii="Arial" w:eastAsia="Arial" w:hAnsi="Arial" w:cs="Arial"/>
                <w:spacing w:val="-1"/>
              </w:rPr>
              <w:t>e</w:t>
            </w:r>
            <w:r w:rsidRPr="00044A51">
              <w:rPr>
                <w:rFonts w:ascii="Arial" w:eastAsia="Arial" w:hAnsi="Arial" w:cs="Arial"/>
              </w:rPr>
              <w:t>nts</w:t>
            </w:r>
            <w:r w:rsidRPr="00044A51">
              <w:rPr>
                <w:rFonts w:ascii="Arial" w:eastAsia="Arial" w:hAnsi="Arial" w:cs="Arial"/>
                <w:spacing w:val="40"/>
              </w:rPr>
              <w:t xml:space="preserve"> </w:t>
            </w:r>
            <w:r w:rsidRPr="00044A51">
              <w:rPr>
                <w:rFonts w:ascii="Arial" w:eastAsia="Arial" w:hAnsi="Arial" w:cs="Arial"/>
              </w:rPr>
              <w:t>in</w:t>
            </w:r>
            <w:r w:rsidRPr="00044A51">
              <w:rPr>
                <w:rFonts w:ascii="Arial" w:eastAsia="Arial" w:hAnsi="Arial" w:cs="Arial"/>
                <w:spacing w:val="40"/>
              </w:rPr>
              <w:t xml:space="preserve"> </w:t>
            </w:r>
            <w:r w:rsidRPr="00044A51">
              <w:rPr>
                <w:rFonts w:ascii="Arial" w:eastAsia="Arial" w:hAnsi="Arial" w:cs="Arial"/>
                <w:spacing w:val="-1"/>
              </w:rPr>
              <w:t>a</w:t>
            </w:r>
            <w:r w:rsidRPr="00044A51">
              <w:rPr>
                <w:rFonts w:ascii="Arial" w:eastAsia="Arial" w:hAnsi="Arial" w:cs="Arial"/>
                <w:spacing w:val="1"/>
              </w:rPr>
              <w:t>c</w:t>
            </w:r>
            <w:r w:rsidRPr="00044A51">
              <w:rPr>
                <w:rFonts w:ascii="Arial" w:eastAsia="Arial" w:hAnsi="Arial" w:cs="Arial"/>
                <w:spacing w:val="-1"/>
              </w:rPr>
              <w:t>c</w:t>
            </w:r>
            <w:r w:rsidRPr="00044A51">
              <w:rPr>
                <w:rFonts w:ascii="Arial" w:eastAsia="Arial" w:hAnsi="Arial" w:cs="Arial"/>
              </w:rPr>
              <w:t>or</w:t>
            </w:r>
            <w:r w:rsidRPr="00044A51">
              <w:rPr>
                <w:rFonts w:ascii="Arial" w:eastAsia="Arial" w:hAnsi="Arial" w:cs="Arial"/>
                <w:spacing w:val="-1"/>
              </w:rPr>
              <w:t>d</w:t>
            </w:r>
            <w:r w:rsidRPr="00044A51">
              <w:rPr>
                <w:rFonts w:ascii="Arial" w:eastAsia="Arial" w:hAnsi="Arial" w:cs="Arial"/>
              </w:rPr>
              <w:t>a</w:t>
            </w:r>
            <w:r w:rsidRPr="00044A51">
              <w:rPr>
                <w:rFonts w:ascii="Arial" w:eastAsia="Arial" w:hAnsi="Arial" w:cs="Arial"/>
                <w:spacing w:val="-1"/>
              </w:rPr>
              <w:t>n</w:t>
            </w:r>
            <w:r w:rsidRPr="00044A51">
              <w:rPr>
                <w:rFonts w:ascii="Arial" w:eastAsia="Arial" w:hAnsi="Arial" w:cs="Arial"/>
              </w:rPr>
              <w:t>ce</w:t>
            </w:r>
            <w:r w:rsidRPr="00044A51">
              <w:rPr>
                <w:rFonts w:ascii="Arial" w:eastAsia="Arial" w:hAnsi="Arial" w:cs="Arial"/>
                <w:spacing w:val="39"/>
              </w:rPr>
              <w:t xml:space="preserve"> </w:t>
            </w:r>
            <w:r w:rsidRPr="00044A51">
              <w:rPr>
                <w:rFonts w:ascii="Arial" w:eastAsia="Arial" w:hAnsi="Arial" w:cs="Arial"/>
              </w:rPr>
              <w:t>with</w:t>
            </w:r>
            <w:r w:rsidRPr="00044A51">
              <w:rPr>
                <w:rFonts w:ascii="Arial" w:eastAsia="Arial" w:hAnsi="Arial" w:cs="Arial"/>
                <w:spacing w:val="40"/>
              </w:rPr>
              <w:t xml:space="preserve"> </w:t>
            </w:r>
            <w:r w:rsidRPr="00044A51">
              <w:rPr>
                <w:rFonts w:ascii="Arial" w:eastAsia="Arial" w:hAnsi="Arial" w:cs="Arial"/>
              </w:rPr>
              <w:t>the</w:t>
            </w:r>
            <w:r w:rsidRPr="00044A51">
              <w:rPr>
                <w:rFonts w:ascii="Arial" w:eastAsia="Arial" w:hAnsi="Arial" w:cs="Arial"/>
                <w:spacing w:val="40"/>
              </w:rPr>
              <w:t xml:space="preserve"> </w:t>
            </w:r>
            <w:r w:rsidRPr="00044A51">
              <w:rPr>
                <w:rFonts w:ascii="Arial" w:eastAsia="Arial" w:hAnsi="Arial" w:cs="Arial"/>
              </w:rPr>
              <w:t>Cabinet</w:t>
            </w:r>
            <w:r w:rsidRPr="00044A51">
              <w:rPr>
                <w:rFonts w:ascii="Arial" w:eastAsia="Arial" w:hAnsi="Arial" w:cs="Arial"/>
                <w:spacing w:val="40"/>
              </w:rPr>
              <w:t xml:space="preserve"> </w:t>
            </w:r>
            <w:r w:rsidRPr="00044A51">
              <w:rPr>
                <w:rFonts w:ascii="Arial" w:eastAsia="Arial" w:hAnsi="Arial" w:cs="Arial"/>
              </w:rPr>
              <w:t>Offi</w:t>
            </w:r>
            <w:r w:rsidRPr="00044A51">
              <w:rPr>
                <w:rFonts w:ascii="Arial" w:eastAsia="Arial" w:hAnsi="Arial" w:cs="Arial"/>
                <w:spacing w:val="1"/>
              </w:rPr>
              <w:t>c</w:t>
            </w:r>
            <w:r w:rsidRPr="00044A51">
              <w:rPr>
                <w:rFonts w:ascii="Arial" w:eastAsia="Arial" w:hAnsi="Arial" w:cs="Arial"/>
              </w:rPr>
              <w:t>e</w:t>
            </w:r>
            <w:r w:rsidRPr="00044A51">
              <w:rPr>
                <w:rFonts w:ascii="Arial" w:eastAsia="Arial" w:hAnsi="Arial" w:cs="Arial"/>
                <w:spacing w:val="40"/>
              </w:rPr>
              <w:t xml:space="preserve"> </w:t>
            </w:r>
            <w:r w:rsidRPr="00044A51">
              <w:rPr>
                <w:rFonts w:ascii="Arial" w:eastAsia="Arial" w:hAnsi="Arial" w:cs="Arial"/>
              </w:rPr>
              <w:t>Security Policy</w:t>
            </w:r>
            <w:r w:rsidRPr="00044A51">
              <w:rPr>
                <w:rFonts w:ascii="Arial" w:eastAsia="Arial" w:hAnsi="Arial" w:cs="Arial"/>
                <w:spacing w:val="45"/>
              </w:rPr>
              <w:t xml:space="preserve"> </w:t>
            </w:r>
            <w:r w:rsidRPr="00044A51">
              <w:rPr>
                <w:rFonts w:ascii="Arial" w:eastAsia="Arial" w:hAnsi="Arial" w:cs="Arial"/>
                <w:spacing w:val="-1"/>
              </w:rPr>
              <w:t>F</w:t>
            </w:r>
            <w:r w:rsidRPr="00044A51">
              <w:rPr>
                <w:rFonts w:ascii="Arial" w:eastAsia="Arial" w:hAnsi="Arial" w:cs="Arial"/>
                <w:spacing w:val="1"/>
              </w:rPr>
              <w:t>r</w:t>
            </w:r>
            <w:r w:rsidRPr="00044A51">
              <w:rPr>
                <w:rFonts w:ascii="Arial" w:eastAsia="Arial" w:hAnsi="Arial" w:cs="Arial"/>
              </w:rPr>
              <w:t>am</w:t>
            </w:r>
            <w:r w:rsidRPr="00044A51">
              <w:rPr>
                <w:rFonts w:ascii="Arial" w:eastAsia="Arial" w:hAnsi="Arial" w:cs="Arial"/>
                <w:spacing w:val="-1"/>
              </w:rPr>
              <w:t>e</w:t>
            </w:r>
            <w:r w:rsidRPr="00044A51">
              <w:rPr>
                <w:rFonts w:ascii="Arial" w:eastAsia="Arial" w:hAnsi="Arial" w:cs="Arial"/>
                <w:spacing w:val="1"/>
              </w:rPr>
              <w:t>w</w:t>
            </w:r>
            <w:r w:rsidRPr="00044A51">
              <w:rPr>
                <w:rFonts w:ascii="Arial" w:eastAsia="Arial" w:hAnsi="Arial" w:cs="Arial"/>
              </w:rPr>
              <w:t>ork</w:t>
            </w:r>
            <w:r w:rsidRPr="00044A51">
              <w:rPr>
                <w:rFonts w:ascii="Arial" w:eastAsia="Arial" w:hAnsi="Arial" w:cs="Arial"/>
                <w:spacing w:val="45"/>
              </w:rPr>
              <w:t xml:space="preserve"> </w:t>
            </w:r>
            <w:r w:rsidRPr="00044A51">
              <w:rPr>
                <w:rFonts w:ascii="Arial" w:eastAsia="Arial" w:hAnsi="Arial" w:cs="Arial"/>
              </w:rPr>
              <w:t>wh</w:t>
            </w:r>
            <w:r w:rsidRPr="00044A51">
              <w:rPr>
                <w:rFonts w:ascii="Arial" w:eastAsia="Arial" w:hAnsi="Arial" w:cs="Arial"/>
                <w:spacing w:val="-1"/>
              </w:rPr>
              <w:t>i</w:t>
            </w:r>
            <w:r w:rsidRPr="00044A51">
              <w:rPr>
                <w:rFonts w:ascii="Arial" w:eastAsia="Arial" w:hAnsi="Arial" w:cs="Arial"/>
                <w:spacing w:val="1"/>
              </w:rPr>
              <w:t>c</w:t>
            </w:r>
            <w:r w:rsidRPr="00044A51">
              <w:rPr>
                <w:rFonts w:ascii="Arial" w:eastAsia="Arial" w:hAnsi="Arial" w:cs="Arial"/>
              </w:rPr>
              <w:t>h</w:t>
            </w:r>
            <w:r w:rsidRPr="00044A51">
              <w:rPr>
                <w:rFonts w:ascii="Arial" w:eastAsia="Arial" w:hAnsi="Arial" w:cs="Arial"/>
                <w:spacing w:val="43"/>
              </w:rPr>
              <w:t xml:space="preserve"> </w:t>
            </w:r>
            <w:r w:rsidRPr="00044A51">
              <w:rPr>
                <w:rFonts w:ascii="Arial" w:eastAsia="Arial" w:hAnsi="Arial" w:cs="Arial"/>
              </w:rPr>
              <w:t>a</w:t>
            </w:r>
            <w:r w:rsidRPr="00044A51">
              <w:rPr>
                <w:rFonts w:ascii="Arial" w:eastAsia="Arial" w:hAnsi="Arial" w:cs="Arial"/>
                <w:spacing w:val="45"/>
              </w:rPr>
              <w:t xml:space="preserve"> </w:t>
            </w:r>
            <w:r w:rsidRPr="00044A51">
              <w:rPr>
                <w:rFonts w:ascii="Arial" w:eastAsia="Arial" w:hAnsi="Arial" w:cs="Arial"/>
              </w:rPr>
              <w:t>contract</w:t>
            </w:r>
            <w:r w:rsidRPr="00044A51">
              <w:rPr>
                <w:rFonts w:ascii="Arial" w:eastAsia="Arial" w:hAnsi="Arial" w:cs="Arial"/>
                <w:spacing w:val="-1"/>
              </w:rPr>
              <w:t>o</w:t>
            </w:r>
            <w:r w:rsidRPr="00044A51">
              <w:rPr>
                <w:rFonts w:ascii="Arial" w:eastAsia="Arial" w:hAnsi="Arial" w:cs="Arial"/>
              </w:rPr>
              <w:t>r</w:t>
            </w:r>
            <w:r w:rsidRPr="00044A51">
              <w:rPr>
                <w:rFonts w:ascii="Arial" w:eastAsia="Arial" w:hAnsi="Arial" w:cs="Arial"/>
                <w:spacing w:val="44"/>
              </w:rPr>
              <w:t xml:space="preserve"> </w:t>
            </w:r>
            <w:r w:rsidRPr="00044A51">
              <w:rPr>
                <w:rFonts w:ascii="Arial" w:eastAsia="Arial" w:hAnsi="Arial" w:cs="Arial"/>
              </w:rPr>
              <w:t>or</w:t>
            </w:r>
            <w:r w:rsidRPr="00044A51">
              <w:rPr>
                <w:rFonts w:ascii="Arial" w:eastAsia="Arial" w:hAnsi="Arial" w:cs="Arial"/>
                <w:spacing w:val="44"/>
              </w:rPr>
              <w:t xml:space="preserve"> </w:t>
            </w:r>
            <w:r w:rsidRPr="00044A51">
              <w:rPr>
                <w:rFonts w:ascii="Arial" w:eastAsia="Arial" w:hAnsi="Arial" w:cs="Arial"/>
              </w:rPr>
              <w:t>su</w:t>
            </w:r>
            <w:r w:rsidRPr="00044A51">
              <w:rPr>
                <w:rFonts w:ascii="Arial" w:eastAsia="Arial" w:hAnsi="Arial" w:cs="Arial"/>
                <w:spacing w:val="-1"/>
              </w:rPr>
              <w:t>b</w:t>
            </w:r>
            <w:r w:rsidRPr="00044A51">
              <w:rPr>
                <w:rFonts w:ascii="Arial" w:eastAsia="Arial" w:hAnsi="Arial" w:cs="Arial"/>
                <w:spacing w:val="1"/>
              </w:rPr>
              <w:t>c</w:t>
            </w:r>
            <w:r w:rsidRPr="00044A51">
              <w:rPr>
                <w:rFonts w:ascii="Arial" w:eastAsia="Arial" w:hAnsi="Arial" w:cs="Arial"/>
                <w:spacing w:val="-1"/>
              </w:rPr>
              <w:t>o</w:t>
            </w:r>
            <w:r w:rsidRPr="00044A51">
              <w:rPr>
                <w:rFonts w:ascii="Arial" w:eastAsia="Arial" w:hAnsi="Arial" w:cs="Arial"/>
              </w:rPr>
              <w:t>ntr</w:t>
            </w:r>
            <w:r w:rsidRPr="00044A51">
              <w:rPr>
                <w:rFonts w:ascii="Arial" w:eastAsia="Arial" w:hAnsi="Arial" w:cs="Arial"/>
                <w:spacing w:val="-1"/>
              </w:rPr>
              <w:t>a</w:t>
            </w:r>
            <w:r w:rsidRPr="00044A51">
              <w:rPr>
                <w:rFonts w:ascii="Arial" w:eastAsia="Arial" w:hAnsi="Arial" w:cs="Arial"/>
                <w:spacing w:val="1"/>
              </w:rPr>
              <w:t>c</w:t>
            </w:r>
            <w:r w:rsidRPr="00044A51">
              <w:rPr>
                <w:rFonts w:ascii="Arial" w:eastAsia="Arial" w:hAnsi="Arial" w:cs="Arial"/>
              </w:rPr>
              <w:t>tor</w:t>
            </w:r>
            <w:r w:rsidRPr="00044A51">
              <w:rPr>
                <w:rFonts w:ascii="Arial" w:eastAsia="Arial" w:hAnsi="Arial" w:cs="Arial"/>
                <w:spacing w:val="45"/>
              </w:rPr>
              <w:t xml:space="preserve"> </w:t>
            </w:r>
            <w:r w:rsidRPr="00044A51">
              <w:rPr>
                <w:rFonts w:ascii="Arial" w:eastAsia="Arial" w:hAnsi="Arial" w:cs="Arial"/>
              </w:rPr>
              <w:t>is</w:t>
            </w:r>
            <w:r w:rsidRPr="00044A51">
              <w:rPr>
                <w:rFonts w:ascii="Arial" w:eastAsia="Arial" w:hAnsi="Arial" w:cs="Arial"/>
                <w:spacing w:val="45"/>
              </w:rPr>
              <w:t xml:space="preserve"> </w:t>
            </w:r>
            <w:r w:rsidRPr="00044A51">
              <w:rPr>
                <w:rFonts w:ascii="Arial" w:eastAsia="Arial" w:hAnsi="Arial" w:cs="Arial"/>
              </w:rPr>
              <w:t>r</w:t>
            </w:r>
            <w:r w:rsidRPr="00044A51">
              <w:rPr>
                <w:rFonts w:ascii="Arial" w:eastAsia="Arial" w:hAnsi="Arial" w:cs="Arial"/>
                <w:spacing w:val="-1"/>
              </w:rPr>
              <w:t>e</w:t>
            </w:r>
            <w:r w:rsidRPr="00044A51">
              <w:rPr>
                <w:rFonts w:ascii="Arial" w:eastAsia="Arial" w:hAnsi="Arial" w:cs="Arial"/>
              </w:rPr>
              <w:t>qu</w:t>
            </w:r>
            <w:r w:rsidRPr="00044A51">
              <w:rPr>
                <w:rFonts w:ascii="Arial" w:eastAsia="Arial" w:hAnsi="Arial" w:cs="Arial"/>
                <w:spacing w:val="-1"/>
              </w:rPr>
              <w:t>i</w:t>
            </w:r>
            <w:r w:rsidRPr="00044A51">
              <w:rPr>
                <w:rFonts w:ascii="Arial" w:eastAsia="Arial" w:hAnsi="Arial" w:cs="Arial"/>
              </w:rPr>
              <w:t>red</w:t>
            </w:r>
            <w:r w:rsidRPr="00044A51">
              <w:rPr>
                <w:rFonts w:ascii="Arial" w:eastAsia="Arial" w:hAnsi="Arial" w:cs="Arial"/>
                <w:spacing w:val="45"/>
              </w:rPr>
              <w:t xml:space="preserve"> </w:t>
            </w:r>
            <w:r w:rsidRPr="00044A51">
              <w:rPr>
                <w:rFonts w:ascii="Arial" w:eastAsia="Arial" w:hAnsi="Arial" w:cs="Arial"/>
              </w:rPr>
              <w:t>to hold</w:t>
            </w:r>
            <w:r w:rsidRPr="00044A51">
              <w:rPr>
                <w:rFonts w:ascii="Arial" w:eastAsia="Arial" w:hAnsi="Arial" w:cs="Arial"/>
                <w:spacing w:val="13"/>
              </w:rPr>
              <w:t xml:space="preserve"> </w:t>
            </w:r>
            <w:r w:rsidRPr="00044A51">
              <w:rPr>
                <w:rFonts w:ascii="Arial" w:eastAsia="Arial" w:hAnsi="Arial" w:cs="Arial"/>
              </w:rPr>
              <w:t>w</w:t>
            </w:r>
            <w:r w:rsidRPr="00044A51">
              <w:rPr>
                <w:rFonts w:ascii="Arial" w:eastAsia="Arial" w:hAnsi="Arial" w:cs="Arial"/>
                <w:spacing w:val="-1"/>
              </w:rPr>
              <w:t>h</w:t>
            </w:r>
            <w:r w:rsidRPr="00044A51">
              <w:rPr>
                <w:rFonts w:ascii="Arial" w:eastAsia="Arial" w:hAnsi="Arial" w:cs="Arial"/>
              </w:rPr>
              <w:t>ere</w:t>
            </w:r>
            <w:r w:rsidRPr="00044A51">
              <w:rPr>
                <w:rFonts w:ascii="Arial" w:eastAsia="Arial" w:hAnsi="Arial" w:cs="Arial"/>
                <w:spacing w:val="13"/>
              </w:rPr>
              <w:t xml:space="preserve"> </w:t>
            </w:r>
            <w:r w:rsidRPr="00044A51">
              <w:rPr>
                <w:rFonts w:ascii="Arial" w:eastAsia="Arial" w:hAnsi="Arial" w:cs="Arial"/>
              </w:rPr>
              <w:t>a</w:t>
            </w:r>
            <w:r w:rsidRPr="00044A51">
              <w:rPr>
                <w:rFonts w:ascii="Arial" w:eastAsia="Arial" w:hAnsi="Arial" w:cs="Arial"/>
                <w:spacing w:val="13"/>
              </w:rPr>
              <w:t xml:space="preserve"> </w:t>
            </w:r>
            <w:r w:rsidRPr="00044A51">
              <w:rPr>
                <w:rFonts w:ascii="Arial" w:eastAsia="Arial" w:hAnsi="Arial" w:cs="Arial"/>
              </w:rPr>
              <w:t>c</w:t>
            </w:r>
            <w:r w:rsidRPr="00044A51">
              <w:rPr>
                <w:rFonts w:ascii="Arial" w:eastAsia="Arial" w:hAnsi="Arial" w:cs="Arial"/>
                <w:spacing w:val="-1"/>
              </w:rPr>
              <w:t>o</w:t>
            </w:r>
            <w:r w:rsidRPr="00044A51">
              <w:rPr>
                <w:rFonts w:ascii="Arial" w:eastAsia="Arial" w:hAnsi="Arial" w:cs="Arial"/>
              </w:rPr>
              <w:t>ntr</w:t>
            </w:r>
            <w:r w:rsidRPr="00044A51">
              <w:rPr>
                <w:rFonts w:ascii="Arial" w:eastAsia="Arial" w:hAnsi="Arial" w:cs="Arial"/>
                <w:spacing w:val="-1"/>
              </w:rPr>
              <w:t>a</w:t>
            </w:r>
            <w:r w:rsidRPr="00044A51">
              <w:rPr>
                <w:rFonts w:ascii="Arial" w:eastAsia="Arial" w:hAnsi="Arial" w:cs="Arial"/>
              </w:rPr>
              <w:t>ct</w:t>
            </w:r>
            <w:r w:rsidRPr="00044A51">
              <w:rPr>
                <w:rFonts w:ascii="Arial" w:eastAsia="Arial" w:hAnsi="Arial" w:cs="Arial"/>
                <w:spacing w:val="14"/>
              </w:rPr>
              <w:t xml:space="preserve"> </w:t>
            </w:r>
            <w:r w:rsidRPr="00044A51">
              <w:rPr>
                <w:rFonts w:ascii="Arial" w:eastAsia="Arial" w:hAnsi="Arial" w:cs="Arial"/>
              </w:rPr>
              <w:t>inv</w:t>
            </w:r>
            <w:r w:rsidRPr="00044A51">
              <w:rPr>
                <w:rFonts w:ascii="Arial" w:eastAsia="Arial" w:hAnsi="Arial" w:cs="Arial"/>
                <w:spacing w:val="-1"/>
              </w:rPr>
              <w:t>o</w:t>
            </w:r>
            <w:r w:rsidRPr="00044A51">
              <w:rPr>
                <w:rFonts w:ascii="Arial" w:eastAsia="Arial" w:hAnsi="Arial" w:cs="Arial"/>
              </w:rPr>
              <w:t>lves</w:t>
            </w:r>
            <w:r w:rsidRPr="00044A51">
              <w:rPr>
                <w:rFonts w:ascii="Arial" w:eastAsia="Arial" w:hAnsi="Arial" w:cs="Arial"/>
                <w:spacing w:val="14"/>
              </w:rPr>
              <w:t xml:space="preserve"> </w:t>
            </w:r>
            <w:r w:rsidRPr="00044A51">
              <w:rPr>
                <w:rFonts w:ascii="Arial" w:eastAsia="Arial" w:hAnsi="Arial" w:cs="Arial"/>
                <w:spacing w:val="-1"/>
              </w:rPr>
              <w:t>p</w:t>
            </w:r>
            <w:r w:rsidRPr="00044A51">
              <w:rPr>
                <w:rFonts w:ascii="Arial" w:eastAsia="Arial" w:hAnsi="Arial" w:cs="Arial"/>
              </w:rPr>
              <w:t>rot</w:t>
            </w:r>
            <w:r w:rsidRPr="00044A51">
              <w:rPr>
                <w:rFonts w:ascii="Arial" w:eastAsia="Arial" w:hAnsi="Arial" w:cs="Arial"/>
                <w:spacing w:val="-1"/>
              </w:rPr>
              <w:t>e</w:t>
            </w:r>
            <w:r w:rsidRPr="00044A51">
              <w:rPr>
                <w:rFonts w:ascii="Arial" w:eastAsia="Arial" w:hAnsi="Arial" w:cs="Arial"/>
                <w:spacing w:val="1"/>
              </w:rPr>
              <w:t>c</w:t>
            </w:r>
            <w:r w:rsidRPr="00044A51">
              <w:rPr>
                <w:rFonts w:ascii="Arial" w:eastAsia="Arial" w:hAnsi="Arial" w:cs="Arial"/>
              </w:rPr>
              <w:t>tively</w:t>
            </w:r>
            <w:r w:rsidRPr="00044A51">
              <w:rPr>
                <w:rFonts w:ascii="Arial" w:eastAsia="Arial" w:hAnsi="Arial" w:cs="Arial"/>
                <w:spacing w:val="14"/>
              </w:rPr>
              <w:t xml:space="preserve"> </w:t>
            </w:r>
            <w:r w:rsidRPr="00044A51">
              <w:rPr>
                <w:rFonts w:ascii="Arial" w:eastAsia="Arial" w:hAnsi="Arial" w:cs="Arial"/>
              </w:rPr>
              <w:t>mark</w:t>
            </w:r>
            <w:r w:rsidRPr="00044A51">
              <w:rPr>
                <w:rFonts w:ascii="Arial" w:eastAsia="Arial" w:hAnsi="Arial" w:cs="Arial"/>
                <w:spacing w:val="-1"/>
              </w:rPr>
              <w:t>e</w:t>
            </w:r>
            <w:r w:rsidRPr="00044A51">
              <w:rPr>
                <w:rFonts w:ascii="Arial" w:eastAsia="Arial" w:hAnsi="Arial" w:cs="Arial"/>
              </w:rPr>
              <w:t>d</w:t>
            </w:r>
            <w:r w:rsidRPr="00044A51">
              <w:rPr>
                <w:rFonts w:ascii="Arial" w:eastAsia="Arial" w:hAnsi="Arial" w:cs="Arial"/>
                <w:spacing w:val="14"/>
              </w:rPr>
              <w:t xml:space="preserve"> </w:t>
            </w:r>
            <w:r w:rsidRPr="00044A51">
              <w:rPr>
                <w:rFonts w:ascii="Arial" w:eastAsia="Arial" w:hAnsi="Arial" w:cs="Arial"/>
                <w:spacing w:val="-1"/>
              </w:rPr>
              <w:t>a</w:t>
            </w:r>
            <w:r w:rsidRPr="00044A51">
              <w:rPr>
                <w:rFonts w:ascii="Arial" w:eastAsia="Arial" w:hAnsi="Arial" w:cs="Arial"/>
                <w:spacing w:val="1"/>
              </w:rPr>
              <w:t>s</w:t>
            </w:r>
            <w:r w:rsidRPr="00044A51">
              <w:rPr>
                <w:rFonts w:ascii="Arial" w:eastAsia="Arial" w:hAnsi="Arial" w:cs="Arial"/>
              </w:rPr>
              <w:t>p</w:t>
            </w:r>
            <w:r w:rsidRPr="00044A51">
              <w:rPr>
                <w:rFonts w:ascii="Arial" w:eastAsia="Arial" w:hAnsi="Arial" w:cs="Arial"/>
                <w:spacing w:val="-1"/>
              </w:rPr>
              <w:t>e</w:t>
            </w:r>
            <w:r w:rsidRPr="00044A51">
              <w:rPr>
                <w:rFonts w:ascii="Arial" w:eastAsia="Arial" w:hAnsi="Arial" w:cs="Arial"/>
              </w:rPr>
              <w:t>cts</w:t>
            </w:r>
            <w:r w:rsidRPr="00044A51">
              <w:rPr>
                <w:rFonts w:ascii="Arial" w:eastAsia="Arial" w:hAnsi="Arial" w:cs="Arial"/>
                <w:spacing w:val="14"/>
              </w:rPr>
              <w:t xml:space="preserve"> </w:t>
            </w:r>
            <w:r w:rsidRPr="00044A51">
              <w:rPr>
                <w:rFonts w:ascii="Arial" w:eastAsia="Arial" w:hAnsi="Arial" w:cs="Arial"/>
              </w:rPr>
              <w:t>at</w:t>
            </w:r>
            <w:r w:rsidRPr="00044A51">
              <w:rPr>
                <w:rFonts w:ascii="Arial" w:eastAsia="Arial" w:hAnsi="Arial" w:cs="Arial"/>
                <w:spacing w:val="14"/>
              </w:rPr>
              <w:t xml:space="preserve"> </w:t>
            </w:r>
            <w:r w:rsidRPr="00044A51">
              <w:rPr>
                <w:rFonts w:ascii="Arial" w:eastAsia="Arial" w:hAnsi="Arial" w:cs="Arial"/>
              </w:rPr>
              <w:t>the</w:t>
            </w:r>
            <w:r w:rsidRPr="00044A51">
              <w:rPr>
                <w:rFonts w:ascii="Arial" w:eastAsia="Arial" w:hAnsi="Arial" w:cs="Arial"/>
                <w:spacing w:val="13"/>
              </w:rPr>
              <w:t xml:space="preserve"> </w:t>
            </w:r>
            <w:r w:rsidRPr="00044A51">
              <w:rPr>
                <w:rFonts w:ascii="Arial" w:eastAsia="Arial" w:hAnsi="Arial" w:cs="Arial"/>
              </w:rPr>
              <w:t>lev</w:t>
            </w:r>
            <w:r w:rsidRPr="00044A51">
              <w:rPr>
                <w:rFonts w:ascii="Arial" w:eastAsia="Arial" w:hAnsi="Arial" w:cs="Arial"/>
                <w:spacing w:val="-1"/>
              </w:rPr>
              <w:t>e</w:t>
            </w:r>
            <w:r w:rsidRPr="00044A51">
              <w:rPr>
                <w:rFonts w:ascii="Arial" w:eastAsia="Arial" w:hAnsi="Arial" w:cs="Arial"/>
              </w:rPr>
              <w:t>l of CONFID</w:t>
            </w:r>
            <w:r w:rsidRPr="00044A51">
              <w:rPr>
                <w:rFonts w:ascii="Arial" w:eastAsia="Arial" w:hAnsi="Arial" w:cs="Arial"/>
                <w:spacing w:val="-2"/>
              </w:rPr>
              <w:t>E</w:t>
            </w:r>
            <w:r w:rsidRPr="00044A51">
              <w:rPr>
                <w:rFonts w:ascii="Arial" w:eastAsia="Arial" w:hAnsi="Arial" w:cs="Arial"/>
              </w:rPr>
              <w:t xml:space="preserve">NTIAL or </w:t>
            </w:r>
            <w:r w:rsidRPr="00044A51">
              <w:rPr>
                <w:rFonts w:ascii="Arial" w:eastAsia="Arial" w:hAnsi="Arial" w:cs="Arial"/>
                <w:spacing w:val="-1"/>
              </w:rPr>
              <w:t>a</w:t>
            </w:r>
            <w:r w:rsidRPr="00044A51">
              <w:rPr>
                <w:rFonts w:ascii="Arial" w:eastAsia="Arial" w:hAnsi="Arial" w:cs="Arial"/>
              </w:rPr>
              <w:t>b</w:t>
            </w:r>
            <w:r w:rsidRPr="00044A51">
              <w:rPr>
                <w:rFonts w:ascii="Arial" w:eastAsia="Arial" w:hAnsi="Arial" w:cs="Arial"/>
                <w:spacing w:val="-1"/>
              </w:rPr>
              <w:t>ov</w:t>
            </w:r>
            <w:r w:rsidRPr="00044A51">
              <w:rPr>
                <w:rFonts w:ascii="Arial" w:eastAsia="Arial" w:hAnsi="Arial" w:cs="Arial"/>
              </w:rPr>
              <w:t xml:space="preserve">e. </w:t>
            </w:r>
          </w:p>
        </w:tc>
      </w:tr>
      <w:tr w:rsidR="00D1096B" w:rsidRPr="00044A51" w14:paraId="753AE64C" w14:textId="77777777" w:rsidTr="00B05E5C">
        <w:trPr>
          <w:jc w:val="center"/>
        </w:trPr>
        <w:tc>
          <w:tcPr>
            <w:tcW w:w="3041" w:type="dxa"/>
          </w:tcPr>
          <w:p w14:paraId="70A2680E"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Local Area</w:t>
            </w:r>
            <w:r w:rsidRPr="00044A51">
              <w:rPr>
                <w:rFonts w:ascii="Arial" w:eastAsia="Arial" w:hAnsi="Arial" w:cs="Arial"/>
                <w:spacing w:val="-1"/>
              </w:rPr>
              <w:t xml:space="preserve"> </w:t>
            </w:r>
            <w:r w:rsidRPr="00044A51">
              <w:rPr>
                <w:rFonts w:ascii="Arial" w:eastAsia="Arial" w:hAnsi="Arial" w:cs="Arial"/>
              </w:rPr>
              <w:t>Network</w:t>
            </w:r>
          </w:p>
        </w:tc>
        <w:tc>
          <w:tcPr>
            <w:tcW w:w="1513" w:type="dxa"/>
          </w:tcPr>
          <w:p w14:paraId="217EC591" w14:textId="77777777" w:rsidR="00D1096B" w:rsidRPr="00044A51" w:rsidRDefault="00D1096B" w:rsidP="00044A51">
            <w:pPr>
              <w:rPr>
                <w:rFonts w:ascii="Arial" w:eastAsia="Arial" w:hAnsi="Arial" w:cs="Arial"/>
              </w:rPr>
            </w:pPr>
            <w:r w:rsidRPr="00044A51">
              <w:rPr>
                <w:rFonts w:ascii="Arial" w:eastAsia="Arial" w:hAnsi="Arial" w:cs="Arial"/>
              </w:rPr>
              <w:t>LAN</w:t>
            </w:r>
          </w:p>
        </w:tc>
        <w:tc>
          <w:tcPr>
            <w:tcW w:w="5936" w:type="dxa"/>
          </w:tcPr>
          <w:p w14:paraId="176E157C" w14:textId="77777777" w:rsidR="00D1096B" w:rsidRPr="00044A51" w:rsidRDefault="00D1096B" w:rsidP="00044A51">
            <w:pPr>
              <w:rPr>
                <w:rFonts w:ascii="Arial" w:eastAsia="Arial" w:hAnsi="Arial" w:cs="Arial"/>
              </w:rPr>
            </w:pPr>
            <w:r w:rsidRPr="00044A51">
              <w:rPr>
                <w:rFonts w:ascii="Arial" w:eastAsia="Arial" w:hAnsi="Arial" w:cs="Arial"/>
              </w:rPr>
              <w:t>A</w:t>
            </w:r>
            <w:r w:rsidRPr="00044A51">
              <w:rPr>
                <w:rFonts w:ascii="Arial" w:eastAsia="Arial" w:hAnsi="Arial" w:cs="Arial"/>
                <w:spacing w:val="47"/>
              </w:rPr>
              <w:t xml:space="preserve"> </w:t>
            </w:r>
            <w:r w:rsidRPr="00044A51">
              <w:rPr>
                <w:rFonts w:ascii="Arial" w:eastAsia="Arial" w:hAnsi="Arial" w:cs="Arial"/>
              </w:rPr>
              <w:t>com</w:t>
            </w:r>
            <w:r w:rsidRPr="00044A51">
              <w:rPr>
                <w:rFonts w:ascii="Arial" w:eastAsia="Arial" w:hAnsi="Arial" w:cs="Arial"/>
                <w:spacing w:val="-1"/>
              </w:rPr>
              <w:t>p</w:t>
            </w:r>
            <w:r w:rsidRPr="00044A51">
              <w:rPr>
                <w:rFonts w:ascii="Arial" w:eastAsia="Arial" w:hAnsi="Arial" w:cs="Arial"/>
              </w:rPr>
              <w:t>uter</w:t>
            </w:r>
            <w:r w:rsidRPr="00044A51">
              <w:rPr>
                <w:rFonts w:ascii="Arial" w:eastAsia="Arial" w:hAnsi="Arial" w:cs="Arial"/>
                <w:spacing w:val="46"/>
              </w:rPr>
              <w:t xml:space="preserve"> </w:t>
            </w:r>
            <w:r w:rsidRPr="00044A51">
              <w:rPr>
                <w:rFonts w:ascii="Arial" w:eastAsia="Arial" w:hAnsi="Arial" w:cs="Arial"/>
              </w:rPr>
              <w:t>netw</w:t>
            </w:r>
            <w:r w:rsidRPr="00044A51">
              <w:rPr>
                <w:rFonts w:ascii="Arial" w:eastAsia="Arial" w:hAnsi="Arial" w:cs="Arial"/>
                <w:spacing w:val="-1"/>
              </w:rPr>
              <w:t>o</w:t>
            </w:r>
            <w:r w:rsidRPr="00044A51">
              <w:rPr>
                <w:rFonts w:ascii="Arial" w:eastAsia="Arial" w:hAnsi="Arial" w:cs="Arial"/>
              </w:rPr>
              <w:t>rk</w:t>
            </w:r>
            <w:r w:rsidRPr="00044A51">
              <w:rPr>
                <w:rFonts w:ascii="Arial" w:eastAsia="Arial" w:hAnsi="Arial" w:cs="Arial"/>
                <w:spacing w:val="47"/>
              </w:rPr>
              <w:t xml:space="preserve"> </w:t>
            </w:r>
            <w:r w:rsidRPr="00044A51">
              <w:rPr>
                <w:rFonts w:ascii="Arial" w:eastAsia="Arial" w:hAnsi="Arial" w:cs="Arial"/>
              </w:rPr>
              <w:t>t</w:t>
            </w:r>
            <w:r w:rsidRPr="00044A51">
              <w:rPr>
                <w:rFonts w:ascii="Arial" w:eastAsia="Arial" w:hAnsi="Arial" w:cs="Arial"/>
                <w:spacing w:val="-1"/>
              </w:rPr>
              <w:t>h</w:t>
            </w:r>
            <w:r w:rsidRPr="00044A51">
              <w:rPr>
                <w:rFonts w:ascii="Arial" w:eastAsia="Arial" w:hAnsi="Arial" w:cs="Arial"/>
              </w:rPr>
              <w:t>at</w:t>
            </w:r>
            <w:r w:rsidRPr="00044A51">
              <w:rPr>
                <w:rFonts w:ascii="Arial" w:eastAsia="Arial" w:hAnsi="Arial" w:cs="Arial"/>
                <w:spacing w:val="48"/>
              </w:rPr>
              <w:t xml:space="preserve"> </w:t>
            </w:r>
            <w:r w:rsidRPr="00044A51">
              <w:rPr>
                <w:rFonts w:ascii="Arial" w:eastAsia="Arial" w:hAnsi="Arial" w:cs="Arial"/>
              </w:rPr>
              <w:t>links</w:t>
            </w:r>
            <w:r w:rsidRPr="00044A51">
              <w:rPr>
                <w:rFonts w:ascii="Arial" w:eastAsia="Arial" w:hAnsi="Arial" w:cs="Arial"/>
                <w:spacing w:val="47"/>
              </w:rPr>
              <w:t xml:space="preserve"> </w:t>
            </w:r>
            <w:r w:rsidRPr="00044A51">
              <w:rPr>
                <w:rFonts w:ascii="Arial" w:eastAsia="Arial" w:hAnsi="Arial" w:cs="Arial"/>
              </w:rPr>
              <w:t>devic</w:t>
            </w:r>
            <w:r w:rsidRPr="00044A51">
              <w:rPr>
                <w:rFonts w:ascii="Arial" w:eastAsia="Arial" w:hAnsi="Arial" w:cs="Arial"/>
                <w:spacing w:val="-1"/>
              </w:rPr>
              <w:t>e</w:t>
            </w:r>
            <w:r w:rsidRPr="00044A51">
              <w:rPr>
                <w:rFonts w:ascii="Arial" w:eastAsia="Arial" w:hAnsi="Arial" w:cs="Arial"/>
              </w:rPr>
              <w:t>s</w:t>
            </w:r>
            <w:r w:rsidRPr="00044A51">
              <w:rPr>
                <w:rFonts w:ascii="Arial" w:eastAsia="Arial" w:hAnsi="Arial" w:cs="Arial"/>
                <w:spacing w:val="48"/>
              </w:rPr>
              <w:t xml:space="preserve"> </w:t>
            </w:r>
            <w:r w:rsidRPr="00044A51">
              <w:rPr>
                <w:rFonts w:ascii="Arial" w:eastAsia="Arial" w:hAnsi="Arial" w:cs="Arial"/>
              </w:rPr>
              <w:t>with</w:t>
            </w:r>
            <w:r w:rsidRPr="00044A51">
              <w:rPr>
                <w:rFonts w:ascii="Arial" w:eastAsia="Arial" w:hAnsi="Arial" w:cs="Arial"/>
                <w:spacing w:val="-1"/>
              </w:rPr>
              <w:t>i</w:t>
            </w:r>
            <w:r w:rsidRPr="00044A51">
              <w:rPr>
                <w:rFonts w:ascii="Arial" w:eastAsia="Arial" w:hAnsi="Arial" w:cs="Arial"/>
              </w:rPr>
              <w:t>n</w:t>
            </w:r>
            <w:r w:rsidRPr="00044A51">
              <w:rPr>
                <w:rFonts w:ascii="Arial" w:eastAsia="Arial" w:hAnsi="Arial" w:cs="Arial"/>
                <w:spacing w:val="48"/>
              </w:rPr>
              <w:t xml:space="preserve"> </w:t>
            </w:r>
            <w:r w:rsidRPr="00044A51">
              <w:rPr>
                <w:rFonts w:ascii="Arial" w:eastAsia="Arial" w:hAnsi="Arial" w:cs="Arial"/>
              </w:rPr>
              <w:t>a</w:t>
            </w:r>
            <w:r w:rsidRPr="00044A51">
              <w:rPr>
                <w:rFonts w:ascii="Arial" w:eastAsia="Arial" w:hAnsi="Arial" w:cs="Arial"/>
                <w:spacing w:val="47"/>
              </w:rPr>
              <w:t xml:space="preserve"> </w:t>
            </w:r>
            <w:r w:rsidRPr="00044A51">
              <w:rPr>
                <w:rFonts w:ascii="Arial" w:eastAsia="Arial" w:hAnsi="Arial" w:cs="Arial"/>
                <w:spacing w:val="-1"/>
              </w:rPr>
              <w:t>b</w:t>
            </w:r>
            <w:r w:rsidRPr="00044A51">
              <w:rPr>
                <w:rFonts w:ascii="Arial" w:eastAsia="Arial" w:hAnsi="Arial" w:cs="Arial"/>
              </w:rPr>
              <w:t>uilding</w:t>
            </w:r>
            <w:r w:rsidRPr="00044A51">
              <w:rPr>
                <w:rFonts w:ascii="Arial" w:eastAsia="Arial" w:hAnsi="Arial" w:cs="Arial"/>
                <w:spacing w:val="47"/>
              </w:rPr>
              <w:t xml:space="preserve"> </w:t>
            </w:r>
            <w:r w:rsidRPr="00044A51">
              <w:rPr>
                <w:rFonts w:ascii="Arial" w:eastAsia="Arial" w:hAnsi="Arial" w:cs="Arial"/>
                <w:spacing w:val="-1"/>
              </w:rPr>
              <w:t>o</w:t>
            </w:r>
            <w:r w:rsidRPr="00044A51">
              <w:rPr>
                <w:rFonts w:ascii="Arial" w:eastAsia="Arial" w:hAnsi="Arial" w:cs="Arial"/>
              </w:rPr>
              <w:t>r</w:t>
            </w:r>
            <w:r w:rsidRPr="00044A51">
              <w:rPr>
                <w:rFonts w:ascii="Arial" w:eastAsia="Arial" w:hAnsi="Arial" w:cs="Arial"/>
                <w:spacing w:val="48"/>
              </w:rPr>
              <w:t xml:space="preserve"> </w:t>
            </w:r>
            <w:r w:rsidRPr="00044A51">
              <w:rPr>
                <w:rFonts w:ascii="Arial" w:eastAsia="Arial" w:hAnsi="Arial" w:cs="Arial"/>
                <w:spacing w:val="-1"/>
              </w:rPr>
              <w:t>gr</w:t>
            </w:r>
            <w:r w:rsidRPr="00044A51">
              <w:rPr>
                <w:rFonts w:ascii="Arial" w:eastAsia="Arial" w:hAnsi="Arial" w:cs="Arial"/>
              </w:rPr>
              <w:t>oup</w:t>
            </w:r>
            <w:r w:rsidRPr="00044A51">
              <w:rPr>
                <w:rFonts w:ascii="Arial" w:eastAsia="Arial" w:hAnsi="Arial" w:cs="Arial"/>
                <w:spacing w:val="47"/>
              </w:rPr>
              <w:t xml:space="preserve"> </w:t>
            </w:r>
            <w:r w:rsidRPr="00044A51">
              <w:rPr>
                <w:rFonts w:ascii="Arial" w:eastAsia="Arial" w:hAnsi="Arial" w:cs="Arial"/>
              </w:rPr>
              <w:t>of adj</w:t>
            </w:r>
            <w:r w:rsidRPr="00044A51">
              <w:rPr>
                <w:rFonts w:ascii="Arial" w:eastAsia="Arial" w:hAnsi="Arial" w:cs="Arial"/>
                <w:spacing w:val="-1"/>
              </w:rPr>
              <w:t>a</w:t>
            </w:r>
            <w:r w:rsidRPr="00044A51">
              <w:rPr>
                <w:rFonts w:ascii="Arial" w:eastAsia="Arial" w:hAnsi="Arial" w:cs="Arial"/>
                <w:spacing w:val="1"/>
              </w:rPr>
              <w:t>c</w:t>
            </w:r>
            <w:r w:rsidRPr="00044A51">
              <w:rPr>
                <w:rFonts w:ascii="Arial" w:eastAsia="Arial" w:hAnsi="Arial" w:cs="Arial"/>
              </w:rPr>
              <w:t>ent bui</w:t>
            </w:r>
            <w:r w:rsidRPr="00044A51">
              <w:rPr>
                <w:rFonts w:ascii="Arial" w:eastAsia="Arial" w:hAnsi="Arial" w:cs="Arial"/>
                <w:spacing w:val="-1"/>
              </w:rPr>
              <w:t>l</w:t>
            </w:r>
            <w:r w:rsidRPr="00044A51">
              <w:rPr>
                <w:rFonts w:ascii="Arial" w:eastAsia="Arial" w:hAnsi="Arial" w:cs="Arial"/>
              </w:rPr>
              <w:t>din</w:t>
            </w:r>
            <w:r w:rsidRPr="00044A51">
              <w:rPr>
                <w:rFonts w:ascii="Arial" w:eastAsia="Arial" w:hAnsi="Arial" w:cs="Arial"/>
                <w:spacing w:val="-1"/>
              </w:rPr>
              <w:t>g</w:t>
            </w:r>
            <w:r w:rsidRPr="00044A51">
              <w:rPr>
                <w:rFonts w:ascii="Arial" w:eastAsia="Arial" w:hAnsi="Arial" w:cs="Arial"/>
                <w:spacing w:val="1"/>
              </w:rPr>
              <w:t>s</w:t>
            </w:r>
            <w:r w:rsidRPr="00044A51">
              <w:rPr>
                <w:rFonts w:ascii="Arial" w:eastAsia="Arial" w:hAnsi="Arial" w:cs="Arial"/>
              </w:rPr>
              <w:t>.</w:t>
            </w:r>
          </w:p>
        </w:tc>
      </w:tr>
      <w:tr w:rsidR="00D1096B" w:rsidRPr="00044A51" w14:paraId="5E32373C" w14:textId="77777777" w:rsidTr="00B05E5C">
        <w:trPr>
          <w:jc w:val="center"/>
        </w:trPr>
        <w:tc>
          <w:tcPr>
            <w:tcW w:w="3041" w:type="dxa"/>
          </w:tcPr>
          <w:p w14:paraId="2A07DF9D"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Main Optio</w:t>
            </w:r>
            <w:r w:rsidRPr="00044A51">
              <w:rPr>
                <w:rFonts w:ascii="Arial" w:eastAsia="Arial" w:hAnsi="Arial" w:cs="Arial"/>
                <w:spacing w:val="-1"/>
              </w:rPr>
              <w:t>n</w:t>
            </w:r>
            <w:r w:rsidRPr="00044A51">
              <w:rPr>
                <w:rFonts w:ascii="Arial" w:eastAsia="Arial" w:hAnsi="Arial" w:cs="Arial"/>
              </w:rPr>
              <w:t>s</w:t>
            </w:r>
          </w:p>
        </w:tc>
        <w:tc>
          <w:tcPr>
            <w:tcW w:w="1513" w:type="dxa"/>
          </w:tcPr>
          <w:p w14:paraId="0B1A4E4C"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0B3A7F4C" w14:textId="5463AD81" w:rsidR="00D1096B" w:rsidRPr="00044A51" w:rsidRDefault="00D1096B" w:rsidP="00044A51">
            <w:pPr>
              <w:rPr>
                <w:rFonts w:ascii="Arial" w:eastAsia="Arial" w:hAnsi="Arial" w:cs="Arial"/>
              </w:rPr>
            </w:pPr>
            <w:r w:rsidRPr="00044A51">
              <w:rPr>
                <w:rFonts w:ascii="Arial" w:eastAsia="Arial" w:hAnsi="Arial" w:cs="Arial"/>
              </w:rPr>
              <w:t xml:space="preserve">The six main Options (A-E) of the </w:t>
            </w:r>
            <w:proofErr w:type="spellStart"/>
            <w:r w:rsidRPr="00044A51">
              <w:rPr>
                <w:rFonts w:ascii="Arial" w:eastAsia="Arial" w:hAnsi="Arial" w:cs="Arial"/>
              </w:rPr>
              <w:t>NEC4</w:t>
            </w:r>
            <w:proofErr w:type="spellEnd"/>
            <w:r w:rsidRPr="00044A51">
              <w:rPr>
                <w:rFonts w:ascii="Arial" w:eastAsia="Arial" w:hAnsi="Arial" w:cs="Arial"/>
              </w:rPr>
              <w:t xml:space="preserve"> engineering and construction contract.</w:t>
            </w:r>
          </w:p>
        </w:tc>
      </w:tr>
      <w:tr w:rsidR="00D1096B" w:rsidRPr="00044A51" w14:paraId="1E949CA4" w14:textId="77777777" w:rsidTr="00B05E5C">
        <w:trPr>
          <w:jc w:val="center"/>
        </w:trPr>
        <w:tc>
          <w:tcPr>
            <w:tcW w:w="3041" w:type="dxa"/>
          </w:tcPr>
          <w:p w14:paraId="477DF494"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Mainten</w:t>
            </w:r>
            <w:r w:rsidRPr="00044A51">
              <w:rPr>
                <w:rFonts w:ascii="Arial" w:eastAsia="Arial" w:hAnsi="Arial" w:cs="Arial"/>
                <w:spacing w:val="-1"/>
              </w:rPr>
              <w:t>a</w:t>
            </w:r>
            <w:r w:rsidRPr="00044A51">
              <w:rPr>
                <w:rFonts w:ascii="Arial" w:eastAsia="Arial" w:hAnsi="Arial" w:cs="Arial"/>
              </w:rPr>
              <w:t>nce Mana</w:t>
            </w:r>
            <w:r w:rsidRPr="00044A51">
              <w:rPr>
                <w:rFonts w:ascii="Arial" w:eastAsia="Arial" w:hAnsi="Arial" w:cs="Arial"/>
                <w:spacing w:val="-1"/>
              </w:rPr>
              <w:t>g</w:t>
            </w:r>
            <w:r w:rsidRPr="00044A51">
              <w:rPr>
                <w:rFonts w:ascii="Arial" w:eastAsia="Arial" w:hAnsi="Arial" w:cs="Arial"/>
              </w:rPr>
              <w:t>em</w:t>
            </w:r>
            <w:r w:rsidRPr="00044A51">
              <w:rPr>
                <w:rFonts w:ascii="Arial" w:eastAsia="Arial" w:hAnsi="Arial" w:cs="Arial"/>
                <w:spacing w:val="-1"/>
              </w:rPr>
              <w:t>e</w:t>
            </w:r>
            <w:r w:rsidRPr="00044A51">
              <w:rPr>
                <w:rFonts w:ascii="Arial" w:eastAsia="Arial" w:hAnsi="Arial" w:cs="Arial"/>
              </w:rPr>
              <w:t>nt Org</w:t>
            </w:r>
            <w:r w:rsidRPr="00044A51">
              <w:rPr>
                <w:rFonts w:ascii="Arial" w:eastAsia="Arial" w:hAnsi="Arial" w:cs="Arial"/>
                <w:spacing w:val="-1"/>
              </w:rPr>
              <w:t>a</w:t>
            </w:r>
            <w:r w:rsidRPr="00044A51">
              <w:rPr>
                <w:rFonts w:ascii="Arial" w:eastAsia="Arial" w:hAnsi="Arial" w:cs="Arial"/>
              </w:rPr>
              <w:t>nisation</w:t>
            </w:r>
          </w:p>
        </w:tc>
        <w:tc>
          <w:tcPr>
            <w:tcW w:w="1513" w:type="dxa"/>
          </w:tcPr>
          <w:p w14:paraId="461CAE4D" w14:textId="77777777" w:rsidR="00D1096B" w:rsidRPr="00044A51" w:rsidRDefault="00D1096B" w:rsidP="00044A51">
            <w:pPr>
              <w:rPr>
                <w:rFonts w:ascii="Arial" w:eastAsia="Arial" w:hAnsi="Arial" w:cs="Arial"/>
              </w:rPr>
            </w:pPr>
            <w:proofErr w:type="spellStart"/>
            <w:r w:rsidRPr="00044A51">
              <w:rPr>
                <w:rFonts w:ascii="Arial" w:eastAsia="Arial" w:hAnsi="Arial" w:cs="Arial"/>
              </w:rPr>
              <w:t>MMO</w:t>
            </w:r>
            <w:proofErr w:type="spellEnd"/>
          </w:p>
        </w:tc>
        <w:tc>
          <w:tcPr>
            <w:tcW w:w="5936" w:type="dxa"/>
          </w:tcPr>
          <w:p w14:paraId="5557A653" w14:textId="77777777" w:rsidR="00D1096B" w:rsidRPr="00044A51" w:rsidRDefault="00D1096B" w:rsidP="00044A51">
            <w:pPr>
              <w:rPr>
                <w:rFonts w:ascii="Arial" w:eastAsia="Arial" w:hAnsi="Arial" w:cs="Arial"/>
              </w:rPr>
            </w:pPr>
            <w:r w:rsidRPr="00044A51">
              <w:rPr>
                <w:rFonts w:ascii="Arial" w:eastAsia="Arial" w:hAnsi="Arial" w:cs="Arial"/>
              </w:rPr>
              <w:t>The</w:t>
            </w:r>
            <w:r w:rsidRPr="00044A51">
              <w:rPr>
                <w:rFonts w:ascii="Arial" w:eastAsia="Arial" w:hAnsi="Arial" w:cs="Arial"/>
                <w:spacing w:val="3"/>
              </w:rPr>
              <w:t xml:space="preserve"> </w:t>
            </w:r>
            <w:r w:rsidRPr="00044A51">
              <w:rPr>
                <w:rFonts w:ascii="Arial" w:eastAsia="Arial" w:hAnsi="Arial" w:cs="Arial"/>
                <w:spacing w:val="-1"/>
              </w:rPr>
              <w:t>o</w:t>
            </w:r>
            <w:r w:rsidRPr="00044A51">
              <w:rPr>
                <w:rFonts w:ascii="Arial" w:eastAsia="Arial" w:hAnsi="Arial" w:cs="Arial"/>
              </w:rPr>
              <w:t>r</w:t>
            </w:r>
            <w:r w:rsidRPr="00044A51">
              <w:rPr>
                <w:rFonts w:ascii="Arial" w:eastAsia="Arial" w:hAnsi="Arial" w:cs="Arial"/>
                <w:spacing w:val="-1"/>
              </w:rPr>
              <w:t>g</w:t>
            </w:r>
            <w:r w:rsidRPr="00044A51">
              <w:rPr>
                <w:rFonts w:ascii="Arial" w:eastAsia="Arial" w:hAnsi="Arial" w:cs="Arial"/>
              </w:rPr>
              <w:t>anisa</w:t>
            </w:r>
            <w:r w:rsidRPr="00044A51">
              <w:rPr>
                <w:rFonts w:ascii="Arial" w:eastAsia="Arial" w:hAnsi="Arial" w:cs="Arial"/>
                <w:spacing w:val="-2"/>
              </w:rPr>
              <w:t>t</w:t>
            </w:r>
            <w:r w:rsidRPr="00044A51">
              <w:rPr>
                <w:rFonts w:ascii="Arial" w:eastAsia="Arial" w:hAnsi="Arial" w:cs="Arial"/>
              </w:rPr>
              <w:t>ion</w:t>
            </w:r>
            <w:r w:rsidRPr="00044A51">
              <w:rPr>
                <w:rFonts w:ascii="Arial" w:eastAsia="Arial" w:hAnsi="Arial" w:cs="Arial"/>
                <w:spacing w:val="3"/>
              </w:rPr>
              <w:t xml:space="preserve"> </w:t>
            </w:r>
            <w:r w:rsidRPr="00044A51">
              <w:rPr>
                <w:rFonts w:ascii="Arial" w:eastAsia="Arial" w:hAnsi="Arial" w:cs="Arial"/>
              </w:rPr>
              <w:t>respo</w:t>
            </w:r>
            <w:r w:rsidRPr="00044A51">
              <w:rPr>
                <w:rFonts w:ascii="Arial" w:eastAsia="Arial" w:hAnsi="Arial" w:cs="Arial"/>
                <w:spacing w:val="-1"/>
              </w:rPr>
              <w:t>n</w:t>
            </w:r>
            <w:r w:rsidRPr="00044A51">
              <w:rPr>
                <w:rFonts w:ascii="Arial" w:eastAsia="Arial" w:hAnsi="Arial" w:cs="Arial"/>
              </w:rPr>
              <w:t>si</w:t>
            </w:r>
            <w:r w:rsidRPr="00044A51">
              <w:rPr>
                <w:rFonts w:ascii="Arial" w:eastAsia="Arial" w:hAnsi="Arial" w:cs="Arial"/>
                <w:spacing w:val="-1"/>
              </w:rPr>
              <w:t>b</w:t>
            </w:r>
            <w:r w:rsidRPr="00044A51">
              <w:rPr>
                <w:rFonts w:ascii="Arial" w:eastAsia="Arial" w:hAnsi="Arial" w:cs="Arial"/>
              </w:rPr>
              <w:t>le</w:t>
            </w:r>
            <w:r w:rsidRPr="00044A51">
              <w:rPr>
                <w:rFonts w:ascii="Arial" w:eastAsia="Arial" w:hAnsi="Arial" w:cs="Arial"/>
                <w:spacing w:val="3"/>
              </w:rPr>
              <w:t xml:space="preserve"> </w:t>
            </w:r>
            <w:r w:rsidRPr="00044A51">
              <w:rPr>
                <w:rFonts w:ascii="Arial" w:eastAsia="Arial" w:hAnsi="Arial" w:cs="Arial"/>
              </w:rPr>
              <w:t>for</w:t>
            </w:r>
            <w:r w:rsidRPr="00044A51">
              <w:rPr>
                <w:rFonts w:ascii="Arial" w:eastAsia="Arial" w:hAnsi="Arial" w:cs="Arial"/>
                <w:spacing w:val="2"/>
              </w:rPr>
              <w:t xml:space="preserve"> </w:t>
            </w:r>
            <w:r w:rsidRPr="00044A51">
              <w:rPr>
                <w:rFonts w:ascii="Arial" w:eastAsia="Arial" w:hAnsi="Arial" w:cs="Arial"/>
              </w:rPr>
              <w:t>pla</w:t>
            </w:r>
            <w:r w:rsidRPr="00044A51">
              <w:rPr>
                <w:rFonts w:ascii="Arial" w:eastAsia="Arial" w:hAnsi="Arial" w:cs="Arial"/>
                <w:spacing w:val="-1"/>
              </w:rPr>
              <w:t>n</w:t>
            </w:r>
            <w:r w:rsidRPr="00044A51">
              <w:rPr>
                <w:rFonts w:ascii="Arial" w:eastAsia="Arial" w:hAnsi="Arial" w:cs="Arial"/>
              </w:rPr>
              <w:t>ni</w:t>
            </w:r>
            <w:r w:rsidRPr="00044A51">
              <w:rPr>
                <w:rFonts w:ascii="Arial" w:eastAsia="Arial" w:hAnsi="Arial" w:cs="Arial"/>
                <w:spacing w:val="-1"/>
              </w:rPr>
              <w:t>n</w:t>
            </w:r>
            <w:r w:rsidRPr="00044A51">
              <w:rPr>
                <w:rFonts w:ascii="Arial" w:eastAsia="Arial" w:hAnsi="Arial" w:cs="Arial"/>
              </w:rPr>
              <w:t>g,</w:t>
            </w:r>
            <w:r w:rsidRPr="00044A51">
              <w:rPr>
                <w:rFonts w:ascii="Arial" w:eastAsia="Arial" w:hAnsi="Arial" w:cs="Arial"/>
                <w:spacing w:val="3"/>
              </w:rPr>
              <w:t xml:space="preserve"> </w:t>
            </w:r>
            <w:r w:rsidRPr="00044A51">
              <w:rPr>
                <w:rFonts w:ascii="Arial" w:eastAsia="Arial" w:hAnsi="Arial" w:cs="Arial"/>
              </w:rPr>
              <w:t>or</w:t>
            </w:r>
            <w:r w:rsidRPr="00044A51">
              <w:rPr>
                <w:rFonts w:ascii="Arial" w:eastAsia="Arial" w:hAnsi="Arial" w:cs="Arial"/>
                <w:spacing w:val="-1"/>
              </w:rPr>
              <w:t>g</w:t>
            </w:r>
            <w:r w:rsidRPr="00044A51">
              <w:rPr>
                <w:rFonts w:ascii="Arial" w:eastAsia="Arial" w:hAnsi="Arial" w:cs="Arial"/>
              </w:rPr>
              <w:t>an</w:t>
            </w:r>
            <w:r w:rsidRPr="00044A51">
              <w:rPr>
                <w:rFonts w:ascii="Arial" w:eastAsia="Arial" w:hAnsi="Arial" w:cs="Arial"/>
                <w:spacing w:val="-1"/>
              </w:rPr>
              <w:t>i</w:t>
            </w:r>
            <w:r w:rsidRPr="00044A51">
              <w:rPr>
                <w:rFonts w:ascii="Arial" w:eastAsia="Arial" w:hAnsi="Arial" w:cs="Arial"/>
              </w:rPr>
              <w:t>sing</w:t>
            </w:r>
            <w:r w:rsidRPr="00044A51">
              <w:rPr>
                <w:rFonts w:ascii="Arial" w:eastAsia="Arial" w:hAnsi="Arial" w:cs="Arial"/>
                <w:spacing w:val="1"/>
              </w:rPr>
              <w:t xml:space="preserve"> </w:t>
            </w:r>
            <w:r w:rsidRPr="00044A51">
              <w:rPr>
                <w:rFonts w:ascii="Arial" w:eastAsia="Arial" w:hAnsi="Arial" w:cs="Arial"/>
              </w:rPr>
              <w:t>and</w:t>
            </w:r>
            <w:r w:rsidRPr="00044A51">
              <w:rPr>
                <w:rFonts w:ascii="Arial" w:eastAsia="Arial" w:hAnsi="Arial" w:cs="Arial"/>
                <w:spacing w:val="3"/>
              </w:rPr>
              <w:t xml:space="preserve"> </w:t>
            </w:r>
            <w:r w:rsidRPr="00044A51">
              <w:rPr>
                <w:rFonts w:ascii="Arial" w:eastAsia="Arial" w:hAnsi="Arial" w:cs="Arial"/>
                <w:spacing w:val="-1"/>
              </w:rPr>
              <w:t>m</w:t>
            </w:r>
            <w:r w:rsidRPr="00044A51">
              <w:rPr>
                <w:rFonts w:ascii="Arial" w:eastAsia="Arial" w:hAnsi="Arial" w:cs="Arial"/>
              </w:rPr>
              <w:t>an</w:t>
            </w:r>
            <w:r w:rsidRPr="00044A51">
              <w:rPr>
                <w:rFonts w:ascii="Arial" w:eastAsia="Arial" w:hAnsi="Arial" w:cs="Arial"/>
                <w:spacing w:val="-1"/>
              </w:rPr>
              <w:t>a</w:t>
            </w:r>
            <w:r w:rsidRPr="00044A51">
              <w:rPr>
                <w:rFonts w:ascii="Arial" w:eastAsia="Arial" w:hAnsi="Arial" w:cs="Arial"/>
              </w:rPr>
              <w:t>gi</w:t>
            </w:r>
            <w:r w:rsidRPr="00044A51">
              <w:rPr>
                <w:rFonts w:ascii="Arial" w:eastAsia="Arial" w:hAnsi="Arial" w:cs="Arial"/>
                <w:spacing w:val="-1"/>
              </w:rPr>
              <w:t>n</w:t>
            </w:r>
            <w:r w:rsidRPr="00044A51">
              <w:rPr>
                <w:rFonts w:ascii="Arial" w:eastAsia="Arial" w:hAnsi="Arial" w:cs="Arial"/>
              </w:rPr>
              <w:t>g</w:t>
            </w:r>
            <w:r w:rsidRPr="00044A51">
              <w:rPr>
                <w:rFonts w:ascii="Arial" w:eastAsia="Arial" w:hAnsi="Arial" w:cs="Arial"/>
                <w:spacing w:val="3"/>
              </w:rPr>
              <w:t xml:space="preserve"> </w:t>
            </w:r>
            <w:r w:rsidRPr="00044A51">
              <w:rPr>
                <w:rFonts w:ascii="Arial" w:eastAsia="Arial" w:hAnsi="Arial" w:cs="Arial"/>
              </w:rPr>
              <w:t xml:space="preserve">the operation, </w:t>
            </w:r>
            <w:r w:rsidRPr="00044A51">
              <w:rPr>
                <w:rFonts w:ascii="Arial" w:eastAsia="Arial" w:hAnsi="Arial" w:cs="Arial"/>
                <w:spacing w:val="-1"/>
              </w:rPr>
              <w:t>m</w:t>
            </w:r>
            <w:r w:rsidRPr="00044A51">
              <w:rPr>
                <w:rFonts w:ascii="Arial" w:eastAsia="Arial" w:hAnsi="Arial" w:cs="Arial"/>
              </w:rPr>
              <w:t>ainten</w:t>
            </w:r>
            <w:r w:rsidRPr="00044A51">
              <w:rPr>
                <w:rFonts w:ascii="Arial" w:eastAsia="Arial" w:hAnsi="Arial" w:cs="Arial"/>
                <w:spacing w:val="-1"/>
              </w:rPr>
              <w:t>a</w:t>
            </w:r>
            <w:r w:rsidRPr="00044A51">
              <w:rPr>
                <w:rFonts w:ascii="Arial" w:eastAsia="Arial" w:hAnsi="Arial" w:cs="Arial"/>
              </w:rPr>
              <w:t>nce</w:t>
            </w:r>
            <w:r w:rsidRPr="00044A51">
              <w:rPr>
                <w:rFonts w:ascii="Arial" w:eastAsia="Arial" w:hAnsi="Arial" w:cs="Arial"/>
                <w:spacing w:val="2"/>
              </w:rPr>
              <w:t xml:space="preserve"> </w:t>
            </w:r>
            <w:r w:rsidRPr="00044A51">
              <w:rPr>
                <w:rFonts w:ascii="Arial" w:eastAsia="Arial" w:hAnsi="Arial" w:cs="Arial"/>
                <w:spacing w:val="-1"/>
              </w:rPr>
              <w:t>a</w:t>
            </w:r>
            <w:r w:rsidRPr="00044A51">
              <w:rPr>
                <w:rFonts w:ascii="Arial" w:eastAsia="Arial" w:hAnsi="Arial" w:cs="Arial"/>
              </w:rPr>
              <w:t>nd repa</w:t>
            </w:r>
            <w:r w:rsidRPr="00044A51">
              <w:rPr>
                <w:rFonts w:ascii="Arial" w:eastAsia="Arial" w:hAnsi="Arial" w:cs="Arial"/>
                <w:spacing w:val="-1"/>
              </w:rPr>
              <w:t>i</w:t>
            </w:r>
            <w:r w:rsidRPr="00044A51">
              <w:rPr>
                <w:rFonts w:ascii="Arial" w:eastAsia="Arial" w:hAnsi="Arial" w:cs="Arial"/>
              </w:rPr>
              <w:t>r</w:t>
            </w:r>
            <w:r w:rsidRPr="00044A51">
              <w:rPr>
                <w:rFonts w:ascii="Arial" w:eastAsia="Arial" w:hAnsi="Arial" w:cs="Arial"/>
                <w:spacing w:val="2"/>
              </w:rPr>
              <w:t xml:space="preserve"> </w:t>
            </w:r>
            <w:r w:rsidRPr="00044A51">
              <w:rPr>
                <w:rFonts w:ascii="Arial" w:eastAsia="Arial" w:hAnsi="Arial" w:cs="Arial"/>
              </w:rPr>
              <w:t>of pr</w:t>
            </w:r>
            <w:r w:rsidRPr="00044A51">
              <w:rPr>
                <w:rFonts w:ascii="Arial" w:eastAsia="Arial" w:hAnsi="Arial" w:cs="Arial"/>
                <w:spacing w:val="-1"/>
              </w:rPr>
              <w:t>o</w:t>
            </w:r>
            <w:r w:rsidRPr="00044A51">
              <w:rPr>
                <w:rFonts w:ascii="Arial" w:eastAsia="Arial" w:hAnsi="Arial" w:cs="Arial"/>
              </w:rPr>
              <w:t>perty</w:t>
            </w:r>
            <w:r w:rsidRPr="00044A51">
              <w:rPr>
                <w:rFonts w:ascii="Arial" w:eastAsia="Arial" w:hAnsi="Arial" w:cs="Arial"/>
                <w:spacing w:val="2"/>
              </w:rPr>
              <w:t xml:space="preserve"> </w:t>
            </w:r>
            <w:r w:rsidRPr="00044A51">
              <w:rPr>
                <w:rFonts w:ascii="Arial" w:eastAsia="Arial" w:hAnsi="Arial" w:cs="Arial"/>
              </w:rPr>
              <w:t>a</w:t>
            </w:r>
            <w:r w:rsidRPr="00044A51">
              <w:rPr>
                <w:rFonts w:ascii="Arial" w:eastAsia="Arial" w:hAnsi="Arial" w:cs="Arial"/>
                <w:spacing w:val="-1"/>
              </w:rPr>
              <w:t>n</w:t>
            </w:r>
            <w:r w:rsidRPr="00044A51">
              <w:rPr>
                <w:rFonts w:ascii="Arial" w:eastAsia="Arial" w:hAnsi="Arial" w:cs="Arial"/>
              </w:rPr>
              <w:t>d equ</w:t>
            </w:r>
            <w:r w:rsidRPr="00044A51">
              <w:rPr>
                <w:rFonts w:ascii="Arial" w:eastAsia="Arial" w:hAnsi="Arial" w:cs="Arial"/>
                <w:spacing w:val="-1"/>
              </w:rPr>
              <w:t>i</w:t>
            </w:r>
            <w:r w:rsidRPr="00044A51">
              <w:rPr>
                <w:rFonts w:ascii="Arial" w:eastAsia="Arial" w:hAnsi="Arial" w:cs="Arial"/>
              </w:rPr>
              <w:t>pment;</w:t>
            </w:r>
            <w:r w:rsidRPr="00044A51">
              <w:rPr>
                <w:rFonts w:ascii="Arial" w:eastAsia="Arial" w:hAnsi="Arial" w:cs="Arial"/>
                <w:spacing w:val="55"/>
              </w:rPr>
              <w:t xml:space="preserve"> </w:t>
            </w:r>
            <w:r w:rsidRPr="00044A51">
              <w:rPr>
                <w:rFonts w:ascii="Arial" w:eastAsia="Arial" w:hAnsi="Arial" w:cs="Arial"/>
              </w:rPr>
              <w:t>may incl</w:t>
            </w:r>
            <w:r w:rsidRPr="00044A51">
              <w:rPr>
                <w:rFonts w:ascii="Arial" w:eastAsia="Arial" w:hAnsi="Arial" w:cs="Arial"/>
                <w:spacing w:val="-1"/>
              </w:rPr>
              <w:t>u</w:t>
            </w:r>
            <w:r w:rsidRPr="00044A51">
              <w:rPr>
                <w:rFonts w:ascii="Arial" w:eastAsia="Arial" w:hAnsi="Arial" w:cs="Arial"/>
              </w:rPr>
              <w:t>de</w:t>
            </w:r>
            <w:r w:rsidRPr="00044A51">
              <w:rPr>
                <w:rFonts w:ascii="Arial" w:eastAsia="Arial" w:hAnsi="Arial" w:cs="Arial"/>
                <w:spacing w:val="2"/>
              </w:rPr>
              <w:t xml:space="preserve"> </w:t>
            </w:r>
            <w:r w:rsidRPr="00044A51">
              <w:rPr>
                <w:rFonts w:ascii="Arial" w:eastAsia="Arial" w:hAnsi="Arial" w:cs="Arial"/>
              </w:rPr>
              <w:t>the</w:t>
            </w:r>
            <w:r w:rsidRPr="00044A51">
              <w:rPr>
                <w:rFonts w:ascii="Arial" w:eastAsia="Arial" w:hAnsi="Arial" w:cs="Arial"/>
                <w:spacing w:val="2"/>
              </w:rPr>
              <w:t xml:space="preserve"> </w:t>
            </w:r>
            <w:r w:rsidRPr="00044A51">
              <w:rPr>
                <w:rFonts w:ascii="Arial" w:eastAsia="Arial" w:hAnsi="Arial" w:cs="Arial"/>
                <w:spacing w:val="-1"/>
              </w:rPr>
              <w:t>d</w:t>
            </w:r>
            <w:r w:rsidRPr="00044A51">
              <w:rPr>
                <w:rFonts w:ascii="Arial" w:eastAsia="Arial" w:hAnsi="Arial" w:cs="Arial"/>
              </w:rPr>
              <w:t>esi</w:t>
            </w:r>
            <w:r w:rsidRPr="00044A51">
              <w:rPr>
                <w:rFonts w:ascii="Arial" w:eastAsia="Arial" w:hAnsi="Arial" w:cs="Arial"/>
                <w:spacing w:val="-1"/>
              </w:rPr>
              <w:t>g</w:t>
            </w:r>
            <w:r w:rsidRPr="00044A51">
              <w:rPr>
                <w:rFonts w:ascii="Arial" w:eastAsia="Arial" w:hAnsi="Arial" w:cs="Arial"/>
              </w:rPr>
              <w:t>n</w:t>
            </w:r>
            <w:r w:rsidRPr="00044A51">
              <w:rPr>
                <w:rFonts w:ascii="Arial" w:eastAsia="Arial" w:hAnsi="Arial" w:cs="Arial"/>
                <w:spacing w:val="2"/>
              </w:rPr>
              <w:t xml:space="preserve"> </w:t>
            </w:r>
            <w:r w:rsidRPr="00044A51">
              <w:rPr>
                <w:rFonts w:ascii="Arial" w:eastAsia="Arial" w:hAnsi="Arial" w:cs="Arial"/>
              </w:rPr>
              <w:t>and</w:t>
            </w:r>
            <w:r w:rsidRPr="00044A51">
              <w:rPr>
                <w:rFonts w:ascii="Arial" w:eastAsia="Arial" w:hAnsi="Arial" w:cs="Arial"/>
                <w:spacing w:val="2"/>
              </w:rPr>
              <w:t xml:space="preserve"> </w:t>
            </w:r>
            <w:r w:rsidRPr="00044A51">
              <w:rPr>
                <w:rFonts w:ascii="Arial" w:eastAsia="Arial" w:hAnsi="Arial" w:cs="Arial"/>
              </w:rPr>
              <w:t>c</w:t>
            </w:r>
            <w:r w:rsidRPr="00044A51">
              <w:rPr>
                <w:rFonts w:ascii="Arial" w:eastAsia="Arial" w:hAnsi="Arial" w:cs="Arial"/>
                <w:spacing w:val="-1"/>
              </w:rPr>
              <w:t>o</w:t>
            </w:r>
            <w:r w:rsidRPr="00044A51">
              <w:rPr>
                <w:rFonts w:ascii="Arial" w:eastAsia="Arial" w:hAnsi="Arial" w:cs="Arial"/>
              </w:rPr>
              <w:t>nstr</w:t>
            </w:r>
            <w:r w:rsidRPr="00044A51">
              <w:rPr>
                <w:rFonts w:ascii="Arial" w:eastAsia="Arial" w:hAnsi="Arial" w:cs="Arial"/>
                <w:spacing w:val="-1"/>
              </w:rPr>
              <w:t>u</w:t>
            </w:r>
            <w:r w:rsidRPr="00044A51">
              <w:rPr>
                <w:rFonts w:ascii="Arial" w:eastAsia="Arial" w:hAnsi="Arial" w:cs="Arial"/>
                <w:spacing w:val="1"/>
              </w:rPr>
              <w:t>c</w:t>
            </w:r>
            <w:r w:rsidRPr="00044A51">
              <w:rPr>
                <w:rFonts w:ascii="Arial" w:eastAsia="Arial" w:hAnsi="Arial" w:cs="Arial"/>
              </w:rPr>
              <w:t>tion</w:t>
            </w:r>
            <w:r w:rsidRPr="00044A51">
              <w:rPr>
                <w:rFonts w:ascii="Arial" w:eastAsia="Arial" w:hAnsi="Arial" w:cs="Arial"/>
                <w:spacing w:val="2"/>
              </w:rPr>
              <w:t xml:space="preserve"> </w:t>
            </w:r>
            <w:r w:rsidRPr="00044A51">
              <w:rPr>
                <w:rFonts w:ascii="Arial" w:eastAsia="Arial" w:hAnsi="Arial" w:cs="Arial"/>
              </w:rPr>
              <w:t>of</w:t>
            </w:r>
            <w:r w:rsidRPr="00044A51">
              <w:rPr>
                <w:rFonts w:ascii="Arial" w:eastAsia="Arial" w:hAnsi="Arial" w:cs="Arial"/>
                <w:spacing w:val="2"/>
              </w:rPr>
              <w:t xml:space="preserve"> </w:t>
            </w:r>
            <w:r w:rsidRPr="00044A51">
              <w:rPr>
                <w:rFonts w:ascii="Arial" w:eastAsia="Arial" w:hAnsi="Arial" w:cs="Arial"/>
              </w:rPr>
              <w:t>new</w:t>
            </w:r>
            <w:r w:rsidRPr="00044A51">
              <w:rPr>
                <w:rFonts w:ascii="Arial" w:eastAsia="Arial" w:hAnsi="Arial" w:cs="Arial"/>
                <w:spacing w:val="2"/>
              </w:rPr>
              <w:t xml:space="preserve"> </w:t>
            </w:r>
            <w:r w:rsidRPr="00044A51">
              <w:rPr>
                <w:rFonts w:ascii="Arial" w:eastAsia="Arial" w:hAnsi="Arial" w:cs="Arial"/>
              </w:rPr>
              <w:t>works.</w:t>
            </w:r>
            <w:r w:rsidRPr="00044A51">
              <w:rPr>
                <w:rFonts w:ascii="Arial" w:eastAsia="Arial" w:hAnsi="Arial" w:cs="Arial"/>
                <w:spacing w:val="2"/>
              </w:rPr>
              <w:t xml:space="preserve"> </w:t>
            </w:r>
            <w:r w:rsidRPr="00044A51">
              <w:rPr>
                <w:rFonts w:ascii="Arial" w:eastAsia="Arial" w:hAnsi="Arial" w:cs="Arial"/>
              </w:rPr>
              <w:t>The</w:t>
            </w:r>
            <w:r w:rsidRPr="00044A51">
              <w:rPr>
                <w:rFonts w:ascii="Arial" w:eastAsia="Arial" w:hAnsi="Arial" w:cs="Arial"/>
                <w:spacing w:val="2"/>
              </w:rPr>
              <w:t xml:space="preserve"> </w:t>
            </w:r>
            <w:proofErr w:type="spellStart"/>
            <w:r w:rsidRPr="00044A51">
              <w:rPr>
                <w:rFonts w:ascii="Arial" w:eastAsia="Arial" w:hAnsi="Arial" w:cs="Arial"/>
              </w:rPr>
              <w:t>MMO</w:t>
            </w:r>
            <w:proofErr w:type="spellEnd"/>
            <w:r w:rsidRPr="00044A51">
              <w:rPr>
                <w:rFonts w:ascii="Arial" w:eastAsia="Arial" w:hAnsi="Arial" w:cs="Arial"/>
                <w:spacing w:val="2"/>
              </w:rPr>
              <w:t xml:space="preserve"> </w:t>
            </w:r>
            <w:r w:rsidRPr="00044A51">
              <w:rPr>
                <w:rFonts w:ascii="Arial" w:eastAsia="Arial" w:hAnsi="Arial" w:cs="Arial"/>
              </w:rPr>
              <w:t>may be</w:t>
            </w:r>
            <w:r w:rsidRPr="00044A51">
              <w:rPr>
                <w:rFonts w:ascii="Arial" w:eastAsia="Arial" w:hAnsi="Arial" w:cs="Arial"/>
                <w:spacing w:val="2"/>
              </w:rPr>
              <w:t xml:space="preserve"> </w:t>
            </w:r>
            <w:r w:rsidRPr="00044A51">
              <w:rPr>
                <w:rFonts w:ascii="Arial" w:eastAsia="Arial" w:hAnsi="Arial" w:cs="Arial"/>
              </w:rPr>
              <w:t>a contract</w:t>
            </w:r>
            <w:r w:rsidRPr="00044A51">
              <w:rPr>
                <w:rFonts w:ascii="Arial" w:eastAsia="Arial" w:hAnsi="Arial" w:cs="Arial"/>
                <w:spacing w:val="-1"/>
              </w:rPr>
              <w:t>o</w:t>
            </w:r>
            <w:r w:rsidRPr="00044A51">
              <w:rPr>
                <w:rFonts w:ascii="Arial" w:eastAsia="Arial" w:hAnsi="Arial" w:cs="Arial"/>
              </w:rPr>
              <w:t>r, D</w:t>
            </w:r>
            <w:r w:rsidRPr="00044A51">
              <w:rPr>
                <w:rFonts w:ascii="Arial" w:eastAsia="Arial" w:hAnsi="Arial" w:cs="Arial"/>
                <w:spacing w:val="-2"/>
              </w:rPr>
              <w:t>I</w:t>
            </w:r>
            <w:r w:rsidRPr="00044A51">
              <w:rPr>
                <w:rFonts w:ascii="Arial" w:eastAsia="Arial" w:hAnsi="Arial" w:cs="Arial"/>
              </w:rPr>
              <w:t>O or Military</w:t>
            </w:r>
            <w:r w:rsidRPr="00044A51">
              <w:rPr>
                <w:rFonts w:ascii="Arial" w:eastAsia="Arial" w:hAnsi="Arial" w:cs="Arial"/>
                <w:spacing w:val="-1"/>
              </w:rPr>
              <w:t xml:space="preserve"> </w:t>
            </w:r>
            <w:r w:rsidRPr="00044A51">
              <w:rPr>
                <w:rFonts w:ascii="Arial" w:eastAsia="Arial" w:hAnsi="Arial" w:cs="Arial"/>
              </w:rPr>
              <w:t>and is referr</w:t>
            </w:r>
            <w:r w:rsidRPr="00044A51">
              <w:rPr>
                <w:rFonts w:ascii="Arial" w:eastAsia="Arial" w:hAnsi="Arial" w:cs="Arial"/>
                <w:spacing w:val="-1"/>
              </w:rPr>
              <w:t>e</w:t>
            </w:r>
            <w:r w:rsidRPr="00044A51">
              <w:rPr>
                <w:rFonts w:ascii="Arial" w:eastAsia="Arial" w:hAnsi="Arial" w:cs="Arial"/>
              </w:rPr>
              <w:t xml:space="preserve">d to in </w:t>
            </w:r>
            <w:proofErr w:type="spellStart"/>
            <w:r w:rsidRPr="00044A51">
              <w:rPr>
                <w:rFonts w:ascii="Arial" w:eastAsia="Arial" w:hAnsi="Arial" w:cs="Arial"/>
              </w:rPr>
              <w:t>JSP</w:t>
            </w:r>
            <w:proofErr w:type="spellEnd"/>
            <w:r w:rsidRPr="00044A51">
              <w:rPr>
                <w:rFonts w:ascii="Arial" w:eastAsia="Arial" w:hAnsi="Arial" w:cs="Arial"/>
              </w:rPr>
              <w:t xml:space="preserve"> 375.</w:t>
            </w:r>
          </w:p>
        </w:tc>
      </w:tr>
      <w:tr w:rsidR="00D1096B" w:rsidRPr="00044A51" w14:paraId="4A7FBFF1" w14:textId="77777777" w:rsidTr="00B05E5C">
        <w:trPr>
          <w:jc w:val="center"/>
        </w:trPr>
        <w:tc>
          <w:tcPr>
            <w:tcW w:w="3041" w:type="dxa"/>
          </w:tcPr>
          <w:p w14:paraId="4649F4ED"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Mana</w:t>
            </w:r>
            <w:r w:rsidRPr="00044A51">
              <w:rPr>
                <w:rFonts w:ascii="Arial" w:eastAsia="Arial" w:hAnsi="Arial" w:cs="Arial"/>
                <w:spacing w:val="-1"/>
              </w:rPr>
              <w:t>g</w:t>
            </w:r>
            <w:r w:rsidRPr="00044A51">
              <w:rPr>
                <w:rFonts w:ascii="Arial" w:eastAsia="Arial" w:hAnsi="Arial" w:cs="Arial"/>
              </w:rPr>
              <w:t>em</w:t>
            </w:r>
            <w:r w:rsidRPr="00044A51">
              <w:rPr>
                <w:rFonts w:ascii="Arial" w:eastAsia="Arial" w:hAnsi="Arial" w:cs="Arial"/>
                <w:spacing w:val="-1"/>
              </w:rPr>
              <w:t>e</w:t>
            </w:r>
            <w:r w:rsidRPr="00044A51">
              <w:rPr>
                <w:rFonts w:ascii="Arial" w:eastAsia="Arial" w:hAnsi="Arial" w:cs="Arial"/>
              </w:rPr>
              <w:t>nt Revi</w:t>
            </w:r>
            <w:r w:rsidRPr="00044A51">
              <w:rPr>
                <w:rFonts w:ascii="Arial" w:eastAsia="Arial" w:hAnsi="Arial" w:cs="Arial"/>
                <w:spacing w:val="-1"/>
              </w:rPr>
              <w:t>e</w:t>
            </w:r>
            <w:r w:rsidRPr="00044A51">
              <w:rPr>
                <w:rFonts w:ascii="Arial" w:eastAsia="Arial" w:hAnsi="Arial" w:cs="Arial"/>
              </w:rPr>
              <w:t>w Meeting</w:t>
            </w:r>
          </w:p>
        </w:tc>
        <w:tc>
          <w:tcPr>
            <w:tcW w:w="1513" w:type="dxa"/>
          </w:tcPr>
          <w:p w14:paraId="1E460E87"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00A81023" w14:textId="455EE7A2" w:rsidR="00D1096B" w:rsidRPr="00044A51" w:rsidRDefault="00D1096B" w:rsidP="00044A51">
            <w:pPr>
              <w:rPr>
                <w:rFonts w:ascii="Arial" w:eastAsia="Arial" w:hAnsi="Arial" w:cs="Arial"/>
              </w:rPr>
            </w:pPr>
            <w:r w:rsidRPr="00044A51">
              <w:rPr>
                <w:rFonts w:ascii="Arial" w:eastAsia="Arial" w:hAnsi="Arial" w:cs="Arial"/>
              </w:rPr>
              <w:t xml:space="preserve">This term is </w:t>
            </w:r>
            <w:r w:rsidRPr="00044A51">
              <w:rPr>
                <w:rFonts w:ascii="Arial" w:eastAsia="Arial" w:hAnsi="Arial" w:cs="Arial"/>
                <w:spacing w:val="-1"/>
              </w:rPr>
              <w:t>d</w:t>
            </w:r>
            <w:r w:rsidRPr="00044A51">
              <w:rPr>
                <w:rFonts w:ascii="Arial" w:eastAsia="Arial" w:hAnsi="Arial" w:cs="Arial"/>
              </w:rPr>
              <w:t>efined in ISO 9001:</w:t>
            </w:r>
            <w:r w:rsidRPr="00044A51">
              <w:rPr>
                <w:rFonts w:ascii="Arial" w:eastAsia="Arial" w:hAnsi="Arial" w:cs="Arial"/>
                <w:spacing w:val="-1"/>
              </w:rPr>
              <w:t>2</w:t>
            </w:r>
            <w:r w:rsidRPr="00044A51">
              <w:rPr>
                <w:rFonts w:ascii="Arial" w:eastAsia="Arial" w:hAnsi="Arial" w:cs="Arial"/>
              </w:rPr>
              <w:t>015.</w:t>
            </w:r>
          </w:p>
        </w:tc>
      </w:tr>
      <w:tr w:rsidR="00D1096B" w:rsidRPr="00044A51" w14:paraId="719F9BE7" w14:textId="77777777" w:rsidTr="00B05E5C">
        <w:trPr>
          <w:jc w:val="center"/>
        </w:trPr>
        <w:tc>
          <w:tcPr>
            <w:tcW w:w="3041" w:type="dxa"/>
          </w:tcPr>
          <w:p w14:paraId="21F3675B"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Mandat</w:t>
            </w:r>
            <w:r w:rsidRPr="00044A51">
              <w:rPr>
                <w:rFonts w:ascii="Arial" w:eastAsia="Arial" w:hAnsi="Arial" w:cs="Arial"/>
                <w:spacing w:val="-1"/>
              </w:rPr>
              <w:t>o</w:t>
            </w:r>
            <w:r w:rsidRPr="00044A51">
              <w:rPr>
                <w:rFonts w:ascii="Arial" w:eastAsia="Arial" w:hAnsi="Arial" w:cs="Arial"/>
              </w:rPr>
              <w:t>ry</w:t>
            </w:r>
          </w:p>
        </w:tc>
        <w:tc>
          <w:tcPr>
            <w:tcW w:w="1513" w:type="dxa"/>
          </w:tcPr>
          <w:p w14:paraId="11D0D518"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138BB4B1" w14:textId="26C94329" w:rsidR="00D1096B" w:rsidRPr="00044A51" w:rsidRDefault="00D1096B" w:rsidP="00044A51">
            <w:pPr>
              <w:rPr>
                <w:rFonts w:ascii="Arial" w:eastAsia="Arial" w:hAnsi="Arial" w:cs="Arial"/>
              </w:rPr>
            </w:pPr>
            <w:r w:rsidRPr="00044A51">
              <w:rPr>
                <w:rFonts w:ascii="Arial" w:eastAsia="Arial" w:hAnsi="Arial" w:cs="Arial"/>
              </w:rPr>
              <w:t>Compl</w:t>
            </w:r>
            <w:r w:rsidRPr="00044A51">
              <w:rPr>
                <w:rFonts w:ascii="Arial" w:eastAsia="Arial" w:hAnsi="Arial" w:cs="Arial"/>
                <w:spacing w:val="-1"/>
              </w:rPr>
              <w:t>i</w:t>
            </w:r>
            <w:r w:rsidRPr="00044A51">
              <w:rPr>
                <w:rFonts w:ascii="Arial" w:eastAsia="Arial" w:hAnsi="Arial" w:cs="Arial"/>
              </w:rPr>
              <w:t>a</w:t>
            </w:r>
            <w:r w:rsidRPr="00044A51">
              <w:rPr>
                <w:rFonts w:ascii="Arial" w:eastAsia="Arial" w:hAnsi="Arial" w:cs="Arial"/>
                <w:spacing w:val="-1"/>
              </w:rPr>
              <w:t>n</w:t>
            </w:r>
            <w:r w:rsidRPr="00044A51">
              <w:rPr>
                <w:rFonts w:ascii="Arial" w:eastAsia="Arial" w:hAnsi="Arial" w:cs="Arial"/>
              </w:rPr>
              <w:t>ce with requ</w:t>
            </w:r>
            <w:r w:rsidRPr="00044A51">
              <w:rPr>
                <w:rFonts w:ascii="Arial" w:eastAsia="Arial" w:hAnsi="Arial" w:cs="Arial"/>
                <w:spacing w:val="-1"/>
              </w:rPr>
              <w:t>i</w:t>
            </w:r>
            <w:r w:rsidRPr="00044A51">
              <w:rPr>
                <w:rFonts w:ascii="Arial" w:eastAsia="Arial" w:hAnsi="Arial" w:cs="Arial"/>
              </w:rPr>
              <w:t>rem</w:t>
            </w:r>
            <w:r w:rsidRPr="00044A51">
              <w:rPr>
                <w:rFonts w:ascii="Arial" w:eastAsia="Arial" w:hAnsi="Arial" w:cs="Arial"/>
                <w:spacing w:val="-1"/>
              </w:rPr>
              <w:t>e</w:t>
            </w:r>
            <w:r w:rsidRPr="00044A51">
              <w:rPr>
                <w:rFonts w:ascii="Arial" w:eastAsia="Arial" w:hAnsi="Arial" w:cs="Arial"/>
              </w:rPr>
              <w:t>nts th</w:t>
            </w:r>
            <w:r w:rsidRPr="00044A51">
              <w:rPr>
                <w:rFonts w:ascii="Arial" w:eastAsia="Arial" w:hAnsi="Arial" w:cs="Arial"/>
                <w:spacing w:val="-1"/>
              </w:rPr>
              <w:t>a</w:t>
            </w:r>
            <w:r w:rsidRPr="00044A51">
              <w:rPr>
                <w:rFonts w:ascii="Arial" w:eastAsia="Arial" w:hAnsi="Arial" w:cs="Arial"/>
              </w:rPr>
              <w:t>t are over and abo</w:t>
            </w:r>
            <w:r w:rsidRPr="00044A51">
              <w:rPr>
                <w:rFonts w:ascii="Arial" w:eastAsia="Arial" w:hAnsi="Arial" w:cs="Arial"/>
                <w:spacing w:val="-2"/>
              </w:rPr>
              <w:t>v</w:t>
            </w:r>
            <w:r w:rsidRPr="00044A51">
              <w:rPr>
                <w:rFonts w:ascii="Arial" w:eastAsia="Arial" w:hAnsi="Arial" w:cs="Arial"/>
              </w:rPr>
              <w:t>e the requ</w:t>
            </w:r>
            <w:r w:rsidRPr="00044A51">
              <w:rPr>
                <w:rFonts w:ascii="Arial" w:eastAsia="Arial" w:hAnsi="Arial" w:cs="Arial"/>
                <w:spacing w:val="-1"/>
              </w:rPr>
              <w:t>i</w:t>
            </w:r>
            <w:r w:rsidRPr="00044A51">
              <w:rPr>
                <w:rFonts w:ascii="Arial" w:eastAsia="Arial" w:hAnsi="Arial" w:cs="Arial"/>
              </w:rPr>
              <w:t>re</w:t>
            </w:r>
            <w:r w:rsidRPr="00044A51">
              <w:rPr>
                <w:rFonts w:ascii="Arial" w:eastAsia="Arial" w:hAnsi="Arial" w:cs="Arial"/>
                <w:spacing w:val="-1"/>
              </w:rPr>
              <w:t>m</w:t>
            </w:r>
            <w:r w:rsidRPr="00044A51">
              <w:rPr>
                <w:rFonts w:ascii="Arial" w:eastAsia="Arial" w:hAnsi="Arial" w:cs="Arial"/>
              </w:rPr>
              <w:t>ents</w:t>
            </w:r>
            <w:r w:rsidRPr="00044A51">
              <w:rPr>
                <w:rFonts w:ascii="Arial" w:eastAsia="Arial" w:hAnsi="Arial" w:cs="Arial"/>
                <w:spacing w:val="27"/>
              </w:rPr>
              <w:t xml:space="preserve"> </w:t>
            </w:r>
            <w:r w:rsidRPr="00044A51">
              <w:rPr>
                <w:rFonts w:ascii="Arial" w:eastAsia="Arial" w:hAnsi="Arial" w:cs="Arial"/>
              </w:rPr>
              <w:t>of</w:t>
            </w:r>
            <w:r w:rsidRPr="00044A51">
              <w:rPr>
                <w:rFonts w:ascii="Arial" w:eastAsia="Arial" w:hAnsi="Arial" w:cs="Arial"/>
                <w:spacing w:val="27"/>
              </w:rPr>
              <w:t xml:space="preserve"> </w:t>
            </w:r>
            <w:r w:rsidRPr="00044A51">
              <w:rPr>
                <w:rFonts w:ascii="Arial" w:eastAsia="Arial" w:hAnsi="Arial" w:cs="Arial"/>
              </w:rPr>
              <w:t>a</w:t>
            </w:r>
            <w:r w:rsidRPr="00044A51">
              <w:rPr>
                <w:rFonts w:ascii="Arial" w:eastAsia="Arial" w:hAnsi="Arial" w:cs="Arial"/>
                <w:spacing w:val="27"/>
              </w:rPr>
              <w:t xml:space="preserve"> </w:t>
            </w:r>
            <w:r w:rsidRPr="00044A51">
              <w:rPr>
                <w:rFonts w:ascii="Arial" w:eastAsia="Arial" w:hAnsi="Arial" w:cs="Arial"/>
              </w:rPr>
              <w:t>statut</w:t>
            </w:r>
            <w:r w:rsidRPr="00044A51">
              <w:rPr>
                <w:rFonts w:ascii="Arial" w:eastAsia="Arial" w:hAnsi="Arial" w:cs="Arial"/>
                <w:spacing w:val="-1"/>
              </w:rPr>
              <w:t>or</w:t>
            </w:r>
            <w:r w:rsidRPr="00044A51">
              <w:rPr>
                <w:rFonts w:ascii="Arial" w:eastAsia="Arial" w:hAnsi="Arial" w:cs="Arial"/>
              </w:rPr>
              <w:t>y</w:t>
            </w:r>
            <w:r w:rsidRPr="00044A51">
              <w:rPr>
                <w:rFonts w:ascii="Arial" w:eastAsia="Arial" w:hAnsi="Arial" w:cs="Arial"/>
                <w:spacing w:val="27"/>
              </w:rPr>
              <w:t xml:space="preserve"> </w:t>
            </w:r>
            <w:r w:rsidRPr="00044A51">
              <w:rPr>
                <w:rFonts w:ascii="Arial" w:eastAsia="Arial" w:hAnsi="Arial" w:cs="Arial"/>
              </w:rPr>
              <w:t>Act</w:t>
            </w:r>
            <w:r w:rsidRPr="00044A51">
              <w:rPr>
                <w:rFonts w:ascii="Arial" w:eastAsia="Arial" w:hAnsi="Arial" w:cs="Arial"/>
                <w:spacing w:val="27"/>
              </w:rPr>
              <w:t xml:space="preserve"> </w:t>
            </w:r>
            <w:r w:rsidRPr="00044A51">
              <w:rPr>
                <w:rFonts w:ascii="Arial" w:eastAsia="Arial" w:hAnsi="Arial" w:cs="Arial"/>
              </w:rPr>
              <w:t>or</w:t>
            </w:r>
            <w:r w:rsidRPr="00044A51">
              <w:rPr>
                <w:rFonts w:ascii="Arial" w:eastAsia="Arial" w:hAnsi="Arial" w:cs="Arial"/>
                <w:spacing w:val="26"/>
              </w:rPr>
              <w:t xml:space="preserve"> </w:t>
            </w:r>
            <w:r w:rsidRPr="00044A51">
              <w:rPr>
                <w:rFonts w:ascii="Arial" w:eastAsia="Arial" w:hAnsi="Arial" w:cs="Arial"/>
              </w:rPr>
              <w:t>Re</w:t>
            </w:r>
            <w:r w:rsidRPr="00044A51">
              <w:rPr>
                <w:rFonts w:ascii="Arial" w:eastAsia="Arial" w:hAnsi="Arial" w:cs="Arial"/>
                <w:spacing w:val="-1"/>
              </w:rPr>
              <w:t>g</w:t>
            </w:r>
            <w:r w:rsidRPr="00044A51">
              <w:rPr>
                <w:rFonts w:ascii="Arial" w:eastAsia="Arial" w:hAnsi="Arial" w:cs="Arial"/>
              </w:rPr>
              <w:t>ulation</w:t>
            </w:r>
            <w:r w:rsidRPr="00044A51">
              <w:rPr>
                <w:rFonts w:ascii="Arial" w:eastAsia="Arial" w:hAnsi="Arial" w:cs="Arial"/>
                <w:spacing w:val="27"/>
              </w:rPr>
              <w:t xml:space="preserve"> </w:t>
            </w:r>
            <w:r w:rsidRPr="00044A51">
              <w:rPr>
                <w:rFonts w:ascii="Arial" w:eastAsia="Arial" w:hAnsi="Arial" w:cs="Arial"/>
                <w:spacing w:val="-1"/>
              </w:rPr>
              <w:t>a</w:t>
            </w:r>
            <w:r w:rsidRPr="00044A51">
              <w:rPr>
                <w:rFonts w:ascii="Arial" w:eastAsia="Arial" w:hAnsi="Arial" w:cs="Arial"/>
              </w:rPr>
              <w:t>s</w:t>
            </w:r>
            <w:r w:rsidRPr="00044A51">
              <w:rPr>
                <w:rFonts w:ascii="Arial" w:eastAsia="Arial" w:hAnsi="Arial" w:cs="Arial"/>
                <w:spacing w:val="27"/>
              </w:rPr>
              <w:t xml:space="preserve"> </w:t>
            </w:r>
            <w:r w:rsidRPr="00044A51">
              <w:rPr>
                <w:rFonts w:ascii="Arial" w:eastAsia="Arial" w:hAnsi="Arial" w:cs="Arial"/>
              </w:rPr>
              <w:t>s</w:t>
            </w:r>
            <w:r w:rsidRPr="00044A51">
              <w:rPr>
                <w:rFonts w:ascii="Arial" w:eastAsia="Arial" w:hAnsi="Arial" w:cs="Arial"/>
                <w:spacing w:val="-1"/>
              </w:rPr>
              <w:t>e</w:t>
            </w:r>
            <w:r w:rsidRPr="00044A51">
              <w:rPr>
                <w:rFonts w:ascii="Arial" w:eastAsia="Arial" w:hAnsi="Arial" w:cs="Arial"/>
              </w:rPr>
              <w:t>t</w:t>
            </w:r>
            <w:r w:rsidRPr="00044A51">
              <w:rPr>
                <w:rFonts w:ascii="Arial" w:eastAsia="Arial" w:hAnsi="Arial" w:cs="Arial"/>
                <w:spacing w:val="27"/>
              </w:rPr>
              <w:t xml:space="preserve"> </w:t>
            </w:r>
            <w:r w:rsidRPr="00044A51">
              <w:rPr>
                <w:rFonts w:ascii="Arial" w:eastAsia="Arial" w:hAnsi="Arial" w:cs="Arial"/>
              </w:rPr>
              <w:t>out</w:t>
            </w:r>
            <w:r w:rsidRPr="00044A51">
              <w:rPr>
                <w:rFonts w:ascii="Arial" w:eastAsia="Arial" w:hAnsi="Arial" w:cs="Arial"/>
                <w:spacing w:val="27"/>
              </w:rPr>
              <w:t xml:space="preserve"> </w:t>
            </w:r>
            <w:r w:rsidRPr="00044A51">
              <w:rPr>
                <w:rFonts w:ascii="Arial" w:eastAsia="Arial" w:hAnsi="Arial" w:cs="Arial"/>
              </w:rPr>
              <w:t>in</w:t>
            </w:r>
            <w:r w:rsidRPr="00044A51">
              <w:rPr>
                <w:rFonts w:ascii="Arial" w:eastAsia="Arial" w:hAnsi="Arial" w:cs="Arial"/>
                <w:spacing w:val="27"/>
              </w:rPr>
              <w:t xml:space="preserve"> </w:t>
            </w:r>
            <w:r w:rsidRPr="00044A51">
              <w:rPr>
                <w:rFonts w:ascii="Arial" w:eastAsia="Arial" w:hAnsi="Arial" w:cs="Arial"/>
              </w:rPr>
              <w:t>the</w:t>
            </w:r>
            <w:r w:rsidRPr="00044A51">
              <w:rPr>
                <w:rFonts w:ascii="Arial" w:eastAsia="Arial" w:hAnsi="Arial" w:cs="Arial"/>
                <w:spacing w:val="26"/>
              </w:rPr>
              <w:t xml:space="preserve"> </w:t>
            </w:r>
            <w:r w:rsidRPr="00044A51">
              <w:rPr>
                <w:rFonts w:ascii="Arial" w:eastAsia="Arial" w:hAnsi="Arial" w:cs="Arial"/>
              </w:rPr>
              <w:t>W</w:t>
            </w:r>
            <w:r w:rsidRPr="00044A51">
              <w:rPr>
                <w:rFonts w:ascii="Arial" w:eastAsia="Arial" w:hAnsi="Arial" w:cs="Arial"/>
                <w:spacing w:val="-1"/>
              </w:rPr>
              <w:t>o</w:t>
            </w:r>
            <w:r w:rsidRPr="00044A51">
              <w:rPr>
                <w:rFonts w:ascii="Arial" w:eastAsia="Arial" w:hAnsi="Arial" w:cs="Arial"/>
              </w:rPr>
              <w:t>r</w:t>
            </w:r>
            <w:r w:rsidRPr="00044A51">
              <w:rPr>
                <w:rFonts w:ascii="Arial" w:eastAsia="Arial" w:hAnsi="Arial" w:cs="Arial"/>
                <w:spacing w:val="-2"/>
              </w:rPr>
              <w:t>k</w:t>
            </w:r>
            <w:r w:rsidRPr="00044A51">
              <w:rPr>
                <w:rFonts w:ascii="Arial" w:eastAsia="Arial" w:hAnsi="Arial" w:cs="Arial"/>
              </w:rPr>
              <w:t>s Information (Annex</w:t>
            </w:r>
            <w:r w:rsidR="00044A51">
              <w:rPr>
                <w:rFonts w:ascii="Arial" w:eastAsia="Arial" w:hAnsi="Arial" w:cs="Arial"/>
              </w:rPr>
              <w:t xml:space="preserve"> </w:t>
            </w:r>
            <w:proofErr w:type="gramStart"/>
            <w:r w:rsidR="00044A51">
              <w:rPr>
                <w:rFonts w:ascii="Arial" w:eastAsia="Arial" w:hAnsi="Arial" w:cs="Arial"/>
              </w:rPr>
              <w:t xml:space="preserve">D </w:t>
            </w:r>
            <w:r w:rsidRPr="00044A51">
              <w:rPr>
                <w:rFonts w:ascii="Arial" w:eastAsia="Arial" w:hAnsi="Arial" w:cs="Arial"/>
              </w:rPr>
              <w:t xml:space="preserve"> to</w:t>
            </w:r>
            <w:proofErr w:type="gramEnd"/>
            <w:r w:rsidRPr="00044A51">
              <w:rPr>
                <w:rFonts w:ascii="Arial" w:eastAsia="Arial" w:hAnsi="Arial" w:cs="Arial"/>
              </w:rPr>
              <w:t xml:space="preserve"> Schedu</w:t>
            </w:r>
            <w:r w:rsidRPr="00044A51">
              <w:rPr>
                <w:rFonts w:ascii="Arial" w:eastAsia="Arial" w:hAnsi="Arial" w:cs="Arial"/>
                <w:spacing w:val="-1"/>
              </w:rPr>
              <w:t>l</w:t>
            </w:r>
            <w:r w:rsidRPr="00044A51">
              <w:rPr>
                <w:rFonts w:ascii="Arial" w:eastAsia="Arial" w:hAnsi="Arial" w:cs="Arial"/>
              </w:rPr>
              <w:t>e</w:t>
            </w:r>
            <w:r w:rsidR="00044A51">
              <w:rPr>
                <w:rFonts w:ascii="Arial" w:eastAsia="Arial" w:hAnsi="Arial" w:cs="Arial"/>
              </w:rPr>
              <w:t xml:space="preserve"> 9 and 10</w:t>
            </w:r>
            <w:r w:rsidRPr="00044A51">
              <w:rPr>
                <w:rFonts w:ascii="Arial" w:eastAsia="Arial" w:hAnsi="Arial" w:cs="Arial"/>
              </w:rPr>
              <w:t>).</w:t>
            </w:r>
          </w:p>
        </w:tc>
      </w:tr>
      <w:tr w:rsidR="00D1096B" w:rsidRPr="00044A51" w14:paraId="1DB72DE8" w14:textId="77777777" w:rsidTr="00B05E5C">
        <w:trPr>
          <w:jc w:val="center"/>
        </w:trPr>
        <w:tc>
          <w:tcPr>
            <w:tcW w:w="3041" w:type="dxa"/>
          </w:tcPr>
          <w:p w14:paraId="35EEE08D" w14:textId="71B2995E" w:rsidR="00D1096B" w:rsidRPr="00044A51" w:rsidRDefault="00D1096B" w:rsidP="00044A51">
            <w:pPr>
              <w:spacing w:line="220" w:lineRule="exact"/>
              <w:rPr>
                <w:rFonts w:ascii="Arial" w:eastAsia="Arial" w:hAnsi="Arial" w:cs="Arial"/>
              </w:rPr>
            </w:pPr>
            <w:r w:rsidRPr="00044A51">
              <w:rPr>
                <w:rFonts w:ascii="Arial" w:eastAsia="Arial" w:hAnsi="Arial" w:cs="Arial"/>
              </w:rPr>
              <w:t>Maximum Fee Percentage</w:t>
            </w:r>
          </w:p>
        </w:tc>
        <w:tc>
          <w:tcPr>
            <w:tcW w:w="1513" w:type="dxa"/>
          </w:tcPr>
          <w:p w14:paraId="28295751" w14:textId="77777777" w:rsidR="00D1096B" w:rsidRPr="00044A51" w:rsidRDefault="00D1096B" w:rsidP="00044A51">
            <w:pPr>
              <w:rPr>
                <w:rFonts w:ascii="Arial" w:eastAsia="Arial" w:hAnsi="Arial" w:cs="Arial"/>
              </w:rPr>
            </w:pPr>
          </w:p>
        </w:tc>
        <w:tc>
          <w:tcPr>
            <w:tcW w:w="5936" w:type="dxa"/>
          </w:tcPr>
          <w:p w14:paraId="55078CF3" w14:textId="5828EFD0" w:rsidR="00D1096B" w:rsidRPr="00044A51" w:rsidRDefault="00D1096B" w:rsidP="00044A51">
            <w:pPr>
              <w:rPr>
                <w:rFonts w:ascii="Arial" w:eastAsia="Arial" w:hAnsi="Arial" w:cs="Arial"/>
              </w:rPr>
            </w:pPr>
            <w:r w:rsidRPr="00044A51">
              <w:rPr>
                <w:rFonts w:ascii="Arial" w:eastAsia="Arial" w:hAnsi="Arial" w:cs="Arial"/>
              </w:rPr>
              <w:t>As further detailed in Schedule 13</w:t>
            </w:r>
          </w:p>
        </w:tc>
      </w:tr>
      <w:tr w:rsidR="00D1096B" w:rsidRPr="00044A51" w14:paraId="291090D5" w14:textId="77777777" w:rsidTr="00B05E5C">
        <w:trPr>
          <w:jc w:val="center"/>
        </w:trPr>
        <w:tc>
          <w:tcPr>
            <w:tcW w:w="3041" w:type="dxa"/>
          </w:tcPr>
          <w:p w14:paraId="132CD033"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Mec</w:t>
            </w:r>
            <w:r w:rsidRPr="00044A51">
              <w:rPr>
                <w:rFonts w:ascii="Arial" w:eastAsia="Arial" w:hAnsi="Arial" w:cs="Arial"/>
                <w:spacing w:val="-1"/>
              </w:rPr>
              <w:t>h</w:t>
            </w:r>
            <w:r w:rsidRPr="00044A51">
              <w:rPr>
                <w:rFonts w:ascii="Arial" w:eastAsia="Arial" w:hAnsi="Arial" w:cs="Arial"/>
              </w:rPr>
              <w:t>an</w:t>
            </w:r>
            <w:r w:rsidRPr="00044A51">
              <w:rPr>
                <w:rFonts w:ascii="Arial" w:eastAsia="Arial" w:hAnsi="Arial" w:cs="Arial"/>
                <w:spacing w:val="-1"/>
              </w:rPr>
              <w:t>i</w:t>
            </w:r>
            <w:r w:rsidRPr="00044A51">
              <w:rPr>
                <w:rFonts w:ascii="Arial" w:eastAsia="Arial" w:hAnsi="Arial" w:cs="Arial"/>
              </w:rPr>
              <w:t>cal &amp;</w:t>
            </w:r>
            <w:r w:rsidRPr="00044A51">
              <w:rPr>
                <w:rFonts w:ascii="Arial" w:eastAsia="Arial" w:hAnsi="Arial" w:cs="Arial"/>
                <w:spacing w:val="-2"/>
              </w:rPr>
              <w:t xml:space="preserve"> </w:t>
            </w:r>
            <w:r w:rsidRPr="00044A51">
              <w:rPr>
                <w:rFonts w:ascii="Arial" w:eastAsia="Arial" w:hAnsi="Arial" w:cs="Arial"/>
              </w:rPr>
              <w:t>Electrical Engine</w:t>
            </w:r>
            <w:r w:rsidRPr="00044A51">
              <w:rPr>
                <w:rFonts w:ascii="Arial" w:eastAsia="Arial" w:hAnsi="Arial" w:cs="Arial"/>
                <w:spacing w:val="-1"/>
              </w:rPr>
              <w:t>e</w:t>
            </w:r>
            <w:r w:rsidRPr="00044A51">
              <w:rPr>
                <w:rFonts w:ascii="Arial" w:eastAsia="Arial" w:hAnsi="Arial" w:cs="Arial"/>
              </w:rPr>
              <w:t>ring</w:t>
            </w:r>
          </w:p>
        </w:tc>
        <w:tc>
          <w:tcPr>
            <w:tcW w:w="1513" w:type="dxa"/>
          </w:tcPr>
          <w:p w14:paraId="393C01EE" w14:textId="77777777" w:rsidR="00D1096B" w:rsidRPr="00044A51" w:rsidRDefault="00D1096B" w:rsidP="00044A51">
            <w:pPr>
              <w:rPr>
                <w:rFonts w:ascii="Arial" w:eastAsia="Arial" w:hAnsi="Arial" w:cs="Arial"/>
              </w:rPr>
            </w:pPr>
            <w:proofErr w:type="spellStart"/>
            <w:r w:rsidRPr="00044A51">
              <w:rPr>
                <w:rFonts w:ascii="Arial" w:eastAsia="Arial" w:hAnsi="Arial" w:cs="Arial"/>
              </w:rPr>
              <w:t>M&amp;E</w:t>
            </w:r>
            <w:proofErr w:type="spellEnd"/>
          </w:p>
        </w:tc>
        <w:tc>
          <w:tcPr>
            <w:tcW w:w="5936" w:type="dxa"/>
          </w:tcPr>
          <w:p w14:paraId="4E22D34A" w14:textId="5E189F1E" w:rsidR="00D1096B" w:rsidRPr="00044A51" w:rsidRDefault="00D1096B" w:rsidP="00044A51">
            <w:pPr>
              <w:rPr>
                <w:rFonts w:ascii="Arial" w:eastAsia="Arial" w:hAnsi="Arial" w:cs="Arial"/>
              </w:rPr>
            </w:pPr>
            <w:r w:rsidRPr="00044A51">
              <w:rPr>
                <w:rFonts w:ascii="Arial" w:eastAsia="Arial" w:hAnsi="Arial" w:cs="Arial"/>
              </w:rPr>
              <w:t>Gen</w:t>
            </w:r>
            <w:r w:rsidRPr="00044A51">
              <w:rPr>
                <w:rFonts w:ascii="Arial" w:eastAsia="Arial" w:hAnsi="Arial" w:cs="Arial"/>
                <w:spacing w:val="-1"/>
              </w:rPr>
              <w:t>e</w:t>
            </w:r>
            <w:r w:rsidRPr="00044A51">
              <w:rPr>
                <w:rFonts w:ascii="Arial" w:eastAsia="Arial" w:hAnsi="Arial" w:cs="Arial"/>
              </w:rPr>
              <w:t>ric</w:t>
            </w:r>
            <w:r w:rsidRPr="00044A51">
              <w:rPr>
                <w:rFonts w:ascii="Arial" w:eastAsia="Arial" w:hAnsi="Arial" w:cs="Arial"/>
                <w:spacing w:val="34"/>
              </w:rPr>
              <w:t xml:space="preserve"> </w:t>
            </w:r>
            <w:r w:rsidRPr="00044A51">
              <w:rPr>
                <w:rFonts w:ascii="Arial" w:eastAsia="Arial" w:hAnsi="Arial" w:cs="Arial"/>
              </w:rPr>
              <w:t>term</w:t>
            </w:r>
            <w:r w:rsidRPr="00044A51">
              <w:rPr>
                <w:rFonts w:ascii="Arial" w:eastAsia="Arial" w:hAnsi="Arial" w:cs="Arial"/>
                <w:spacing w:val="33"/>
              </w:rPr>
              <w:t xml:space="preserve"> </w:t>
            </w:r>
            <w:r w:rsidRPr="00044A51">
              <w:rPr>
                <w:rFonts w:ascii="Arial" w:eastAsia="Arial" w:hAnsi="Arial" w:cs="Arial"/>
              </w:rPr>
              <w:t>for</w:t>
            </w:r>
            <w:r w:rsidRPr="00044A51">
              <w:rPr>
                <w:rFonts w:ascii="Arial" w:eastAsia="Arial" w:hAnsi="Arial" w:cs="Arial"/>
                <w:spacing w:val="34"/>
              </w:rPr>
              <w:t xml:space="preserve"> </w:t>
            </w:r>
            <w:r w:rsidRPr="00044A51">
              <w:rPr>
                <w:rFonts w:ascii="Arial" w:eastAsia="Arial" w:hAnsi="Arial" w:cs="Arial"/>
              </w:rPr>
              <w:t>the</w:t>
            </w:r>
            <w:r w:rsidRPr="00044A51">
              <w:rPr>
                <w:rFonts w:ascii="Arial" w:eastAsia="Arial" w:hAnsi="Arial" w:cs="Arial"/>
                <w:spacing w:val="34"/>
              </w:rPr>
              <w:t xml:space="preserve"> </w:t>
            </w:r>
            <w:r w:rsidRPr="00044A51">
              <w:rPr>
                <w:rFonts w:ascii="Arial" w:eastAsia="Arial" w:hAnsi="Arial" w:cs="Arial"/>
              </w:rPr>
              <w:t>co</w:t>
            </w:r>
            <w:r w:rsidRPr="00044A51">
              <w:rPr>
                <w:rFonts w:ascii="Arial" w:eastAsia="Arial" w:hAnsi="Arial" w:cs="Arial"/>
                <w:spacing w:val="-1"/>
              </w:rPr>
              <w:t>m</w:t>
            </w:r>
            <w:r w:rsidRPr="00044A51">
              <w:rPr>
                <w:rFonts w:ascii="Arial" w:eastAsia="Arial" w:hAnsi="Arial" w:cs="Arial"/>
              </w:rPr>
              <w:t>bined</w:t>
            </w:r>
            <w:r w:rsidRPr="00044A51">
              <w:rPr>
                <w:rFonts w:ascii="Arial" w:eastAsia="Arial" w:hAnsi="Arial" w:cs="Arial"/>
                <w:spacing w:val="34"/>
              </w:rPr>
              <w:t xml:space="preserve"> </w:t>
            </w:r>
            <w:r w:rsidRPr="00044A51">
              <w:rPr>
                <w:rFonts w:ascii="Arial" w:eastAsia="Arial" w:hAnsi="Arial" w:cs="Arial"/>
              </w:rPr>
              <w:t>co</w:t>
            </w:r>
            <w:r w:rsidRPr="00044A51">
              <w:rPr>
                <w:rFonts w:ascii="Arial" w:eastAsia="Arial" w:hAnsi="Arial" w:cs="Arial"/>
                <w:spacing w:val="-1"/>
              </w:rPr>
              <w:t>n</w:t>
            </w:r>
            <w:r w:rsidRPr="00044A51">
              <w:rPr>
                <w:rFonts w:ascii="Arial" w:eastAsia="Arial" w:hAnsi="Arial" w:cs="Arial"/>
                <w:spacing w:val="1"/>
              </w:rPr>
              <w:t>s</w:t>
            </w:r>
            <w:r w:rsidRPr="00044A51">
              <w:rPr>
                <w:rFonts w:ascii="Arial" w:eastAsia="Arial" w:hAnsi="Arial" w:cs="Arial"/>
              </w:rPr>
              <w:t>truction</w:t>
            </w:r>
            <w:r w:rsidRPr="00044A51">
              <w:rPr>
                <w:rFonts w:ascii="Arial" w:eastAsia="Arial" w:hAnsi="Arial" w:cs="Arial"/>
                <w:spacing w:val="34"/>
              </w:rPr>
              <w:t xml:space="preserve"> </w:t>
            </w:r>
            <w:r w:rsidRPr="00044A51">
              <w:rPr>
                <w:rFonts w:ascii="Arial" w:eastAsia="Arial" w:hAnsi="Arial" w:cs="Arial"/>
              </w:rPr>
              <w:t>d</w:t>
            </w:r>
            <w:r w:rsidRPr="00044A51">
              <w:rPr>
                <w:rFonts w:ascii="Arial" w:eastAsia="Arial" w:hAnsi="Arial" w:cs="Arial"/>
                <w:spacing w:val="-1"/>
              </w:rPr>
              <w:t>i</w:t>
            </w:r>
            <w:r w:rsidRPr="00044A51">
              <w:rPr>
                <w:rFonts w:ascii="Arial" w:eastAsia="Arial" w:hAnsi="Arial" w:cs="Arial"/>
              </w:rPr>
              <w:t>sc</w:t>
            </w:r>
            <w:r w:rsidRPr="00044A51">
              <w:rPr>
                <w:rFonts w:ascii="Arial" w:eastAsia="Arial" w:hAnsi="Arial" w:cs="Arial"/>
                <w:spacing w:val="-1"/>
              </w:rPr>
              <w:t>i</w:t>
            </w:r>
            <w:r w:rsidRPr="00044A51">
              <w:rPr>
                <w:rFonts w:ascii="Arial" w:eastAsia="Arial" w:hAnsi="Arial" w:cs="Arial"/>
              </w:rPr>
              <w:t>pl</w:t>
            </w:r>
            <w:r w:rsidRPr="00044A51">
              <w:rPr>
                <w:rFonts w:ascii="Arial" w:eastAsia="Arial" w:hAnsi="Arial" w:cs="Arial"/>
                <w:spacing w:val="-1"/>
              </w:rPr>
              <w:t>i</w:t>
            </w:r>
            <w:r w:rsidRPr="00044A51">
              <w:rPr>
                <w:rFonts w:ascii="Arial" w:eastAsia="Arial" w:hAnsi="Arial" w:cs="Arial"/>
              </w:rPr>
              <w:t>nes</w:t>
            </w:r>
            <w:r w:rsidRPr="00044A51">
              <w:rPr>
                <w:rFonts w:ascii="Arial" w:eastAsia="Arial" w:hAnsi="Arial" w:cs="Arial"/>
                <w:spacing w:val="34"/>
              </w:rPr>
              <w:t xml:space="preserve"> </w:t>
            </w:r>
            <w:r w:rsidRPr="00044A51">
              <w:rPr>
                <w:rFonts w:ascii="Arial" w:eastAsia="Arial" w:hAnsi="Arial" w:cs="Arial"/>
              </w:rPr>
              <w:t>of</w:t>
            </w:r>
            <w:r w:rsidRPr="00044A51">
              <w:rPr>
                <w:rFonts w:ascii="Arial" w:eastAsia="Arial" w:hAnsi="Arial" w:cs="Arial"/>
                <w:spacing w:val="34"/>
              </w:rPr>
              <w:t xml:space="preserve"> </w:t>
            </w:r>
            <w:r w:rsidRPr="00044A51">
              <w:rPr>
                <w:rFonts w:ascii="Arial" w:eastAsia="Arial" w:hAnsi="Arial" w:cs="Arial"/>
              </w:rPr>
              <w:t>mec</w:t>
            </w:r>
            <w:r w:rsidRPr="00044A51">
              <w:rPr>
                <w:rFonts w:ascii="Arial" w:eastAsia="Arial" w:hAnsi="Arial" w:cs="Arial"/>
                <w:spacing w:val="-1"/>
              </w:rPr>
              <w:t>h</w:t>
            </w:r>
            <w:r w:rsidRPr="00044A51">
              <w:rPr>
                <w:rFonts w:ascii="Arial" w:eastAsia="Arial" w:hAnsi="Arial" w:cs="Arial"/>
              </w:rPr>
              <w:t>anical and e</w:t>
            </w:r>
            <w:r w:rsidRPr="00044A51">
              <w:rPr>
                <w:rFonts w:ascii="Arial" w:eastAsia="Arial" w:hAnsi="Arial" w:cs="Arial"/>
                <w:spacing w:val="-1"/>
              </w:rPr>
              <w:t>l</w:t>
            </w:r>
            <w:r w:rsidRPr="00044A51">
              <w:rPr>
                <w:rFonts w:ascii="Arial" w:eastAsia="Arial" w:hAnsi="Arial" w:cs="Arial"/>
              </w:rPr>
              <w:t>ec</w:t>
            </w:r>
            <w:r w:rsidRPr="00044A51">
              <w:rPr>
                <w:rFonts w:ascii="Arial" w:eastAsia="Arial" w:hAnsi="Arial" w:cs="Arial"/>
                <w:spacing w:val="-2"/>
              </w:rPr>
              <w:t>t</w:t>
            </w:r>
            <w:r w:rsidRPr="00044A51">
              <w:rPr>
                <w:rFonts w:ascii="Arial" w:eastAsia="Arial" w:hAnsi="Arial" w:cs="Arial"/>
              </w:rPr>
              <w:t>rical eng</w:t>
            </w:r>
            <w:r w:rsidRPr="00044A51">
              <w:rPr>
                <w:rFonts w:ascii="Arial" w:eastAsia="Arial" w:hAnsi="Arial" w:cs="Arial"/>
                <w:spacing w:val="-1"/>
              </w:rPr>
              <w:t>i</w:t>
            </w:r>
            <w:r w:rsidRPr="00044A51">
              <w:rPr>
                <w:rFonts w:ascii="Arial" w:eastAsia="Arial" w:hAnsi="Arial" w:cs="Arial"/>
              </w:rPr>
              <w:t>ne</w:t>
            </w:r>
            <w:r w:rsidRPr="00044A51">
              <w:rPr>
                <w:rFonts w:ascii="Arial" w:eastAsia="Arial" w:hAnsi="Arial" w:cs="Arial"/>
                <w:spacing w:val="-1"/>
              </w:rPr>
              <w:t>e</w:t>
            </w:r>
            <w:r w:rsidRPr="00044A51">
              <w:rPr>
                <w:rFonts w:ascii="Arial" w:eastAsia="Arial" w:hAnsi="Arial" w:cs="Arial"/>
              </w:rPr>
              <w:t>r</w:t>
            </w:r>
            <w:r w:rsidRPr="00044A51">
              <w:rPr>
                <w:rFonts w:ascii="Arial" w:eastAsia="Arial" w:hAnsi="Arial" w:cs="Arial"/>
                <w:spacing w:val="-1"/>
              </w:rPr>
              <w:t>i</w:t>
            </w:r>
            <w:r w:rsidRPr="00044A51">
              <w:rPr>
                <w:rFonts w:ascii="Arial" w:eastAsia="Arial" w:hAnsi="Arial" w:cs="Arial"/>
              </w:rPr>
              <w:t>ng tr</w:t>
            </w:r>
            <w:r w:rsidRPr="00044A51">
              <w:rPr>
                <w:rFonts w:ascii="Arial" w:eastAsia="Arial" w:hAnsi="Arial" w:cs="Arial"/>
                <w:spacing w:val="-1"/>
              </w:rPr>
              <w:t>a</w:t>
            </w:r>
            <w:r w:rsidRPr="00044A51">
              <w:rPr>
                <w:rFonts w:ascii="Arial" w:eastAsia="Arial" w:hAnsi="Arial" w:cs="Arial"/>
              </w:rPr>
              <w:t>ditio</w:t>
            </w:r>
            <w:r w:rsidRPr="00044A51">
              <w:rPr>
                <w:rFonts w:ascii="Arial" w:eastAsia="Arial" w:hAnsi="Arial" w:cs="Arial"/>
                <w:spacing w:val="-1"/>
              </w:rPr>
              <w:t>n</w:t>
            </w:r>
            <w:r w:rsidRPr="00044A51">
              <w:rPr>
                <w:rFonts w:ascii="Arial" w:eastAsia="Arial" w:hAnsi="Arial" w:cs="Arial"/>
              </w:rPr>
              <w:t>ally us</w:t>
            </w:r>
            <w:r w:rsidRPr="00044A51">
              <w:rPr>
                <w:rFonts w:ascii="Arial" w:eastAsia="Arial" w:hAnsi="Arial" w:cs="Arial"/>
                <w:spacing w:val="-1"/>
              </w:rPr>
              <w:t>e</w:t>
            </w:r>
            <w:r w:rsidRPr="00044A51">
              <w:rPr>
                <w:rFonts w:ascii="Arial" w:eastAsia="Arial" w:hAnsi="Arial" w:cs="Arial"/>
              </w:rPr>
              <w:t xml:space="preserve">d </w:t>
            </w:r>
            <w:r w:rsidRPr="00044A51">
              <w:rPr>
                <w:rFonts w:ascii="Arial" w:eastAsia="Arial" w:hAnsi="Arial" w:cs="Arial"/>
                <w:spacing w:val="-1"/>
              </w:rPr>
              <w:t>i</w:t>
            </w:r>
            <w:r w:rsidRPr="00044A51">
              <w:rPr>
                <w:rFonts w:ascii="Arial" w:eastAsia="Arial" w:hAnsi="Arial" w:cs="Arial"/>
              </w:rPr>
              <w:t>n h</w:t>
            </w:r>
            <w:r w:rsidRPr="00044A51">
              <w:rPr>
                <w:rFonts w:ascii="Arial" w:eastAsia="Arial" w:hAnsi="Arial" w:cs="Arial"/>
                <w:spacing w:val="-1"/>
              </w:rPr>
              <w:t>a</w:t>
            </w:r>
            <w:r w:rsidRPr="00044A51">
              <w:rPr>
                <w:rFonts w:ascii="Arial" w:eastAsia="Arial" w:hAnsi="Arial" w:cs="Arial"/>
              </w:rPr>
              <w:t>rd</w:t>
            </w:r>
            <w:r w:rsidRPr="00044A51">
              <w:rPr>
                <w:rFonts w:ascii="Arial" w:eastAsia="Arial" w:hAnsi="Arial" w:cs="Arial"/>
                <w:spacing w:val="48"/>
              </w:rPr>
              <w:t xml:space="preserve"> </w:t>
            </w:r>
            <w:r w:rsidRPr="00044A51">
              <w:rPr>
                <w:rFonts w:ascii="Arial" w:eastAsia="Arial" w:hAnsi="Arial" w:cs="Arial"/>
              </w:rPr>
              <w:t>f</w:t>
            </w:r>
            <w:r w:rsidRPr="00044A51">
              <w:rPr>
                <w:rFonts w:ascii="Arial" w:eastAsia="Arial" w:hAnsi="Arial" w:cs="Arial"/>
                <w:spacing w:val="-1"/>
              </w:rPr>
              <w:t>a</w:t>
            </w:r>
            <w:r w:rsidRPr="00044A51">
              <w:rPr>
                <w:rFonts w:ascii="Arial" w:eastAsia="Arial" w:hAnsi="Arial" w:cs="Arial"/>
              </w:rPr>
              <w:t>cilities mana</w:t>
            </w:r>
            <w:r w:rsidRPr="00044A51">
              <w:rPr>
                <w:rFonts w:ascii="Arial" w:eastAsia="Arial" w:hAnsi="Arial" w:cs="Arial"/>
                <w:spacing w:val="-1"/>
              </w:rPr>
              <w:t>g</w:t>
            </w:r>
            <w:r w:rsidRPr="00044A51">
              <w:rPr>
                <w:rFonts w:ascii="Arial" w:eastAsia="Arial" w:hAnsi="Arial" w:cs="Arial"/>
              </w:rPr>
              <w:t>em</w:t>
            </w:r>
            <w:r w:rsidRPr="00044A51">
              <w:rPr>
                <w:rFonts w:ascii="Arial" w:eastAsia="Arial" w:hAnsi="Arial" w:cs="Arial"/>
                <w:spacing w:val="-1"/>
              </w:rPr>
              <w:t>e</w:t>
            </w:r>
            <w:r w:rsidRPr="00044A51">
              <w:rPr>
                <w:rFonts w:ascii="Arial" w:eastAsia="Arial" w:hAnsi="Arial" w:cs="Arial"/>
              </w:rPr>
              <w:t>nt.</w:t>
            </w:r>
          </w:p>
        </w:tc>
      </w:tr>
      <w:tr w:rsidR="00D1096B" w:rsidRPr="00044A51" w14:paraId="1DC115A9" w14:textId="77777777" w:rsidTr="00B05E5C">
        <w:trPr>
          <w:jc w:val="center"/>
        </w:trPr>
        <w:tc>
          <w:tcPr>
            <w:tcW w:w="3041" w:type="dxa"/>
          </w:tcPr>
          <w:p w14:paraId="7B90F1C6"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Messa</w:t>
            </w:r>
            <w:r w:rsidRPr="00044A51">
              <w:rPr>
                <w:rFonts w:ascii="Arial" w:eastAsia="Arial" w:hAnsi="Arial" w:cs="Arial"/>
                <w:spacing w:val="-1"/>
              </w:rPr>
              <w:t>g</w:t>
            </w:r>
            <w:r w:rsidRPr="00044A51">
              <w:rPr>
                <w:rFonts w:ascii="Arial" w:eastAsia="Arial" w:hAnsi="Arial" w:cs="Arial"/>
              </w:rPr>
              <w:t>e</w:t>
            </w:r>
          </w:p>
        </w:tc>
        <w:tc>
          <w:tcPr>
            <w:tcW w:w="1513" w:type="dxa"/>
          </w:tcPr>
          <w:p w14:paraId="02983431"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2416E7A3" w14:textId="4F9BB976" w:rsidR="00D1096B" w:rsidRPr="00044A51" w:rsidRDefault="00D1096B" w:rsidP="00044A51">
            <w:pPr>
              <w:rPr>
                <w:rFonts w:ascii="Arial" w:eastAsia="Arial" w:hAnsi="Arial" w:cs="Arial"/>
              </w:rPr>
            </w:pPr>
            <w:r w:rsidRPr="00044A51">
              <w:rPr>
                <w:rFonts w:ascii="Arial" w:eastAsia="Arial" w:hAnsi="Arial" w:cs="Arial"/>
              </w:rPr>
              <w:t>Data struct</w:t>
            </w:r>
            <w:r w:rsidRPr="00044A51">
              <w:rPr>
                <w:rFonts w:ascii="Arial" w:eastAsia="Arial" w:hAnsi="Arial" w:cs="Arial"/>
                <w:spacing w:val="-1"/>
              </w:rPr>
              <w:t>u</w:t>
            </w:r>
            <w:r w:rsidRPr="00044A51">
              <w:rPr>
                <w:rFonts w:ascii="Arial" w:eastAsia="Arial" w:hAnsi="Arial" w:cs="Arial"/>
              </w:rPr>
              <w:t>red in</w:t>
            </w:r>
            <w:r w:rsidRPr="00044A51">
              <w:rPr>
                <w:rFonts w:ascii="Arial" w:eastAsia="Arial" w:hAnsi="Arial" w:cs="Arial"/>
                <w:spacing w:val="13"/>
              </w:rPr>
              <w:t xml:space="preserve"> </w:t>
            </w:r>
            <w:r w:rsidRPr="00044A51">
              <w:rPr>
                <w:rFonts w:ascii="Arial" w:eastAsia="Arial" w:hAnsi="Arial" w:cs="Arial"/>
              </w:rPr>
              <w:t>acc</w:t>
            </w:r>
            <w:r w:rsidRPr="00044A51">
              <w:rPr>
                <w:rFonts w:ascii="Arial" w:eastAsia="Arial" w:hAnsi="Arial" w:cs="Arial"/>
                <w:spacing w:val="-1"/>
              </w:rPr>
              <w:t>o</w:t>
            </w:r>
            <w:r w:rsidRPr="00044A51">
              <w:rPr>
                <w:rFonts w:ascii="Arial" w:eastAsia="Arial" w:hAnsi="Arial" w:cs="Arial"/>
              </w:rPr>
              <w:t>rda</w:t>
            </w:r>
            <w:r w:rsidRPr="00044A51">
              <w:rPr>
                <w:rFonts w:ascii="Arial" w:eastAsia="Arial" w:hAnsi="Arial" w:cs="Arial"/>
                <w:spacing w:val="-1"/>
              </w:rPr>
              <w:t>n</w:t>
            </w:r>
            <w:r w:rsidRPr="00044A51">
              <w:rPr>
                <w:rFonts w:ascii="Arial" w:eastAsia="Arial" w:hAnsi="Arial" w:cs="Arial"/>
              </w:rPr>
              <w:t>ce</w:t>
            </w:r>
            <w:r w:rsidRPr="00044A51">
              <w:rPr>
                <w:rFonts w:ascii="Arial" w:eastAsia="Arial" w:hAnsi="Arial" w:cs="Arial"/>
                <w:spacing w:val="12"/>
              </w:rPr>
              <w:t xml:space="preserve"> </w:t>
            </w:r>
            <w:r w:rsidRPr="00044A51">
              <w:rPr>
                <w:rFonts w:ascii="Arial" w:eastAsia="Arial" w:hAnsi="Arial" w:cs="Arial"/>
              </w:rPr>
              <w:t>with the</w:t>
            </w:r>
            <w:r w:rsidRPr="00044A51">
              <w:rPr>
                <w:rFonts w:ascii="Arial" w:eastAsia="Arial" w:hAnsi="Arial" w:cs="Arial"/>
                <w:spacing w:val="14"/>
              </w:rPr>
              <w:t xml:space="preserve"> </w:t>
            </w:r>
            <w:r w:rsidRPr="00044A51">
              <w:rPr>
                <w:rFonts w:ascii="Arial" w:eastAsia="Arial" w:hAnsi="Arial" w:cs="Arial"/>
              </w:rPr>
              <w:t>A</w:t>
            </w:r>
            <w:r w:rsidRPr="00044A51">
              <w:rPr>
                <w:rFonts w:ascii="Arial" w:eastAsia="Arial" w:hAnsi="Arial" w:cs="Arial"/>
                <w:spacing w:val="-1"/>
              </w:rPr>
              <w:t>d</w:t>
            </w:r>
            <w:r w:rsidRPr="00044A51">
              <w:rPr>
                <w:rFonts w:ascii="Arial" w:eastAsia="Arial" w:hAnsi="Arial" w:cs="Arial"/>
              </w:rPr>
              <w:t>op</w:t>
            </w:r>
            <w:r w:rsidRPr="00044A51">
              <w:rPr>
                <w:rFonts w:ascii="Arial" w:eastAsia="Arial" w:hAnsi="Arial" w:cs="Arial"/>
                <w:spacing w:val="-2"/>
              </w:rPr>
              <w:t>t</w:t>
            </w:r>
            <w:r w:rsidRPr="00044A51">
              <w:rPr>
                <w:rFonts w:ascii="Arial" w:eastAsia="Arial" w:hAnsi="Arial" w:cs="Arial"/>
              </w:rPr>
              <w:t>ed Protocol and transmitted electron</w:t>
            </w:r>
            <w:r w:rsidRPr="00044A51">
              <w:rPr>
                <w:rFonts w:ascii="Arial" w:eastAsia="Arial" w:hAnsi="Arial" w:cs="Arial"/>
                <w:spacing w:val="-1"/>
              </w:rPr>
              <w:t>i</w:t>
            </w:r>
            <w:r w:rsidRPr="00044A51">
              <w:rPr>
                <w:rFonts w:ascii="Arial" w:eastAsia="Arial" w:hAnsi="Arial" w:cs="Arial"/>
              </w:rPr>
              <w:t>cally betwe</w:t>
            </w:r>
            <w:r w:rsidRPr="00044A51">
              <w:rPr>
                <w:rFonts w:ascii="Arial" w:eastAsia="Arial" w:hAnsi="Arial" w:cs="Arial"/>
                <w:spacing w:val="-1"/>
              </w:rPr>
              <w:t>e</w:t>
            </w:r>
            <w:r w:rsidRPr="00044A51">
              <w:rPr>
                <w:rFonts w:ascii="Arial" w:eastAsia="Arial" w:hAnsi="Arial" w:cs="Arial"/>
              </w:rPr>
              <w:t>n</w:t>
            </w:r>
            <w:r w:rsidRPr="00044A51">
              <w:rPr>
                <w:rFonts w:ascii="Arial" w:eastAsia="Arial" w:hAnsi="Arial" w:cs="Arial"/>
                <w:spacing w:val="28"/>
              </w:rPr>
              <w:t xml:space="preserve"> </w:t>
            </w:r>
            <w:r w:rsidRPr="00044A51">
              <w:rPr>
                <w:rFonts w:ascii="Arial" w:eastAsia="Arial" w:hAnsi="Arial" w:cs="Arial"/>
              </w:rPr>
              <w:t>the Parties i</w:t>
            </w:r>
            <w:r w:rsidRPr="00044A51">
              <w:rPr>
                <w:rFonts w:ascii="Arial" w:eastAsia="Arial" w:hAnsi="Arial" w:cs="Arial"/>
                <w:spacing w:val="-1"/>
              </w:rPr>
              <w:t>n</w:t>
            </w:r>
            <w:r w:rsidRPr="00044A51">
              <w:rPr>
                <w:rFonts w:ascii="Arial" w:eastAsia="Arial" w:hAnsi="Arial" w:cs="Arial"/>
              </w:rPr>
              <w:t>clud</w:t>
            </w:r>
            <w:r w:rsidRPr="00044A51">
              <w:rPr>
                <w:rFonts w:ascii="Arial" w:eastAsia="Arial" w:hAnsi="Arial" w:cs="Arial"/>
                <w:spacing w:val="-1"/>
              </w:rPr>
              <w:t>i</w:t>
            </w:r>
            <w:r w:rsidRPr="00044A51">
              <w:rPr>
                <w:rFonts w:ascii="Arial" w:eastAsia="Arial" w:hAnsi="Arial" w:cs="Arial"/>
              </w:rPr>
              <w:t>ng w</w:t>
            </w:r>
            <w:r w:rsidRPr="00044A51">
              <w:rPr>
                <w:rFonts w:ascii="Arial" w:eastAsia="Arial" w:hAnsi="Arial" w:cs="Arial"/>
                <w:spacing w:val="-1"/>
              </w:rPr>
              <w:t>h</w:t>
            </w:r>
            <w:r w:rsidRPr="00044A51">
              <w:rPr>
                <w:rFonts w:ascii="Arial" w:eastAsia="Arial" w:hAnsi="Arial" w:cs="Arial"/>
              </w:rPr>
              <w:t>ere</w:t>
            </w:r>
            <w:r w:rsidRPr="00044A51">
              <w:rPr>
                <w:rFonts w:ascii="Arial" w:eastAsia="Arial" w:hAnsi="Arial" w:cs="Arial"/>
                <w:spacing w:val="27"/>
              </w:rPr>
              <w:t xml:space="preserve"> </w:t>
            </w:r>
            <w:r w:rsidRPr="00044A51">
              <w:rPr>
                <w:rFonts w:ascii="Arial" w:eastAsia="Arial" w:hAnsi="Arial" w:cs="Arial"/>
              </w:rPr>
              <w:t>the context</w:t>
            </w:r>
            <w:r w:rsidRPr="00044A51">
              <w:rPr>
                <w:rFonts w:ascii="Arial" w:eastAsia="Arial" w:hAnsi="Arial" w:cs="Arial"/>
                <w:spacing w:val="2"/>
              </w:rPr>
              <w:t xml:space="preserve"> </w:t>
            </w:r>
            <w:r w:rsidRPr="00044A51">
              <w:rPr>
                <w:rFonts w:ascii="Arial" w:eastAsia="Arial" w:hAnsi="Arial" w:cs="Arial"/>
              </w:rPr>
              <w:t>a</w:t>
            </w:r>
            <w:r w:rsidRPr="00044A51">
              <w:rPr>
                <w:rFonts w:ascii="Arial" w:eastAsia="Arial" w:hAnsi="Arial" w:cs="Arial"/>
                <w:spacing w:val="-1"/>
              </w:rPr>
              <w:t>d</w:t>
            </w:r>
            <w:r w:rsidRPr="00044A51">
              <w:rPr>
                <w:rFonts w:ascii="Arial" w:eastAsia="Arial" w:hAnsi="Arial" w:cs="Arial"/>
              </w:rPr>
              <w:t>mits</w:t>
            </w:r>
            <w:r w:rsidRPr="00044A51">
              <w:rPr>
                <w:rFonts w:ascii="Arial" w:eastAsia="Arial" w:hAnsi="Arial" w:cs="Arial"/>
                <w:spacing w:val="2"/>
              </w:rPr>
              <w:t xml:space="preserve"> </w:t>
            </w:r>
            <w:r w:rsidRPr="00044A51">
              <w:rPr>
                <w:rFonts w:ascii="Arial" w:eastAsia="Arial" w:hAnsi="Arial" w:cs="Arial"/>
              </w:rPr>
              <w:t>any</w:t>
            </w:r>
            <w:r w:rsidRPr="00044A51">
              <w:rPr>
                <w:rFonts w:ascii="Arial" w:eastAsia="Arial" w:hAnsi="Arial" w:cs="Arial"/>
                <w:spacing w:val="1"/>
              </w:rPr>
              <w:t xml:space="preserve"> </w:t>
            </w:r>
            <w:r w:rsidRPr="00044A51">
              <w:rPr>
                <w:rFonts w:ascii="Arial" w:eastAsia="Arial" w:hAnsi="Arial" w:cs="Arial"/>
              </w:rPr>
              <w:t>part</w:t>
            </w:r>
            <w:r w:rsidRPr="00044A51">
              <w:rPr>
                <w:rFonts w:ascii="Arial" w:eastAsia="Arial" w:hAnsi="Arial" w:cs="Arial"/>
                <w:spacing w:val="1"/>
              </w:rPr>
              <w:t xml:space="preserve"> </w:t>
            </w:r>
            <w:r w:rsidRPr="00044A51">
              <w:rPr>
                <w:rFonts w:ascii="Arial" w:eastAsia="Arial" w:hAnsi="Arial" w:cs="Arial"/>
              </w:rPr>
              <w:t>of</w:t>
            </w:r>
            <w:r w:rsidRPr="00044A51">
              <w:rPr>
                <w:rFonts w:ascii="Arial" w:eastAsia="Arial" w:hAnsi="Arial" w:cs="Arial"/>
                <w:spacing w:val="1"/>
              </w:rPr>
              <w:t xml:space="preserve"> </w:t>
            </w:r>
            <w:r w:rsidRPr="00044A51">
              <w:rPr>
                <w:rFonts w:ascii="Arial" w:eastAsia="Arial" w:hAnsi="Arial" w:cs="Arial"/>
              </w:rPr>
              <w:t>s</w:t>
            </w:r>
            <w:r w:rsidRPr="00044A51">
              <w:rPr>
                <w:rFonts w:ascii="Arial" w:eastAsia="Arial" w:hAnsi="Arial" w:cs="Arial"/>
                <w:spacing w:val="-1"/>
              </w:rPr>
              <w:t>u</w:t>
            </w:r>
            <w:r w:rsidRPr="00044A51">
              <w:rPr>
                <w:rFonts w:ascii="Arial" w:eastAsia="Arial" w:hAnsi="Arial" w:cs="Arial"/>
              </w:rPr>
              <w:t>ch</w:t>
            </w:r>
            <w:r w:rsidRPr="00044A51">
              <w:rPr>
                <w:rFonts w:ascii="Arial" w:eastAsia="Arial" w:hAnsi="Arial" w:cs="Arial"/>
                <w:spacing w:val="1"/>
              </w:rPr>
              <w:t xml:space="preserve"> </w:t>
            </w:r>
            <w:r w:rsidRPr="00044A51">
              <w:rPr>
                <w:rFonts w:ascii="Arial" w:eastAsia="Arial" w:hAnsi="Arial" w:cs="Arial"/>
              </w:rPr>
              <w:t>Data as</w:t>
            </w:r>
            <w:r w:rsidRPr="00044A51">
              <w:rPr>
                <w:rFonts w:ascii="Arial" w:eastAsia="Arial" w:hAnsi="Arial" w:cs="Arial"/>
                <w:spacing w:val="2"/>
              </w:rPr>
              <w:t xml:space="preserve"> </w:t>
            </w:r>
            <w:r w:rsidRPr="00044A51">
              <w:rPr>
                <w:rFonts w:ascii="Arial" w:eastAsia="Arial" w:hAnsi="Arial" w:cs="Arial"/>
              </w:rPr>
              <w:t>defined</w:t>
            </w:r>
            <w:r w:rsidRPr="00044A51">
              <w:rPr>
                <w:rFonts w:ascii="Arial" w:eastAsia="Arial" w:hAnsi="Arial" w:cs="Arial"/>
                <w:spacing w:val="1"/>
              </w:rPr>
              <w:t xml:space="preserve"> </w:t>
            </w:r>
            <w:r w:rsidRPr="00044A51">
              <w:rPr>
                <w:rFonts w:ascii="Arial" w:eastAsia="Arial" w:hAnsi="Arial" w:cs="Arial"/>
              </w:rPr>
              <w:t>in</w:t>
            </w:r>
            <w:r w:rsidRPr="00044A51">
              <w:rPr>
                <w:rFonts w:ascii="Arial" w:eastAsia="Arial" w:hAnsi="Arial" w:cs="Arial"/>
                <w:spacing w:val="2"/>
              </w:rPr>
              <w:t xml:space="preserve"> </w:t>
            </w:r>
            <w:r w:rsidRPr="00044A51">
              <w:rPr>
                <w:rFonts w:ascii="Arial" w:eastAsia="Arial" w:hAnsi="Arial" w:cs="Arial"/>
                <w:spacing w:val="-2"/>
              </w:rPr>
              <w:t>A</w:t>
            </w:r>
            <w:r w:rsidRPr="00044A51">
              <w:rPr>
                <w:rFonts w:ascii="Arial" w:eastAsia="Arial" w:hAnsi="Arial" w:cs="Arial"/>
              </w:rPr>
              <w:t>nnex</w:t>
            </w:r>
            <w:r w:rsidRPr="00044A51">
              <w:rPr>
                <w:rFonts w:ascii="Arial" w:eastAsia="Arial" w:hAnsi="Arial" w:cs="Arial"/>
                <w:spacing w:val="2"/>
              </w:rPr>
              <w:t xml:space="preserve"> </w:t>
            </w:r>
            <w:r w:rsidRPr="00044A51">
              <w:rPr>
                <w:rFonts w:ascii="Arial" w:eastAsia="Arial" w:hAnsi="Arial" w:cs="Arial"/>
              </w:rPr>
              <w:t>A</w:t>
            </w:r>
            <w:r w:rsidRPr="00044A51">
              <w:rPr>
                <w:rFonts w:ascii="Arial" w:eastAsia="Arial" w:hAnsi="Arial" w:cs="Arial"/>
                <w:spacing w:val="2"/>
              </w:rPr>
              <w:t xml:space="preserve"> </w:t>
            </w:r>
            <w:r w:rsidRPr="00044A51">
              <w:rPr>
                <w:rFonts w:ascii="Arial" w:eastAsia="Arial" w:hAnsi="Arial" w:cs="Arial"/>
              </w:rPr>
              <w:t>to</w:t>
            </w:r>
            <w:r w:rsidRPr="00044A51">
              <w:rPr>
                <w:rFonts w:ascii="Arial" w:eastAsia="Arial" w:hAnsi="Arial" w:cs="Arial"/>
                <w:spacing w:val="2"/>
              </w:rPr>
              <w:t xml:space="preserve"> </w:t>
            </w:r>
            <w:r w:rsidRPr="00044A51">
              <w:rPr>
                <w:rFonts w:ascii="Arial" w:eastAsia="Arial" w:hAnsi="Arial" w:cs="Arial"/>
                <w:spacing w:val="-2"/>
              </w:rPr>
              <w:t>S</w:t>
            </w:r>
            <w:r w:rsidRPr="00044A51">
              <w:rPr>
                <w:rFonts w:ascii="Arial" w:eastAsia="Arial" w:hAnsi="Arial" w:cs="Arial"/>
                <w:spacing w:val="-1"/>
              </w:rPr>
              <w:t>c</w:t>
            </w:r>
            <w:r w:rsidRPr="00044A51">
              <w:rPr>
                <w:rFonts w:ascii="Arial" w:eastAsia="Arial" w:hAnsi="Arial" w:cs="Arial"/>
              </w:rPr>
              <w:t>hedu</w:t>
            </w:r>
            <w:r w:rsidRPr="00044A51">
              <w:rPr>
                <w:rFonts w:ascii="Arial" w:eastAsia="Arial" w:hAnsi="Arial" w:cs="Arial"/>
                <w:spacing w:val="-1"/>
              </w:rPr>
              <w:t>l</w:t>
            </w:r>
            <w:r w:rsidRPr="00044A51">
              <w:rPr>
                <w:rFonts w:ascii="Arial" w:eastAsia="Arial" w:hAnsi="Arial" w:cs="Arial"/>
              </w:rPr>
              <w:t>e 10</w:t>
            </w:r>
            <w:r w:rsidRPr="00044A51">
              <w:rPr>
                <w:rFonts w:ascii="Arial" w:eastAsia="Arial" w:hAnsi="Arial" w:cs="Arial"/>
                <w:color w:val="FF0000"/>
              </w:rPr>
              <w:t>.</w:t>
            </w:r>
          </w:p>
        </w:tc>
      </w:tr>
      <w:tr w:rsidR="00D1096B" w:rsidRPr="00044A51" w14:paraId="63572387" w14:textId="77777777" w:rsidTr="00B05E5C">
        <w:trPr>
          <w:jc w:val="center"/>
        </w:trPr>
        <w:tc>
          <w:tcPr>
            <w:tcW w:w="3041" w:type="dxa"/>
          </w:tcPr>
          <w:p w14:paraId="1368BCC7"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Mi</w:t>
            </w:r>
            <w:r w:rsidRPr="00044A51">
              <w:rPr>
                <w:rFonts w:ascii="Arial" w:eastAsia="Arial" w:hAnsi="Arial" w:cs="Arial"/>
                <w:spacing w:val="1"/>
              </w:rPr>
              <w:t>c</w:t>
            </w:r>
            <w:r w:rsidRPr="00044A51">
              <w:rPr>
                <w:rFonts w:ascii="Arial" w:eastAsia="Arial" w:hAnsi="Arial" w:cs="Arial"/>
                <w:spacing w:val="-1"/>
              </w:rPr>
              <w:t>r</w:t>
            </w:r>
            <w:r w:rsidRPr="00044A51">
              <w:rPr>
                <w:rFonts w:ascii="Arial" w:eastAsia="Arial" w:hAnsi="Arial" w:cs="Arial"/>
              </w:rPr>
              <w:t>osoft Off</w:t>
            </w:r>
            <w:r w:rsidRPr="00044A51">
              <w:rPr>
                <w:rFonts w:ascii="Arial" w:eastAsia="Arial" w:hAnsi="Arial" w:cs="Arial"/>
                <w:spacing w:val="1"/>
              </w:rPr>
              <w:t>ic</w:t>
            </w:r>
            <w:r w:rsidRPr="00044A51">
              <w:rPr>
                <w:rFonts w:ascii="Arial" w:eastAsia="Arial" w:hAnsi="Arial" w:cs="Arial"/>
              </w:rPr>
              <w:t>e</w:t>
            </w:r>
          </w:p>
        </w:tc>
        <w:tc>
          <w:tcPr>
            <w:tcW w:w="1513" w:type="dxa"/>
          </w:tcPr>
          <w:p w14:paraId="341EE39A" w14:textId="77777777" w:rsidR="00D1096B" w:rsidRPr="00044A51" w:rsidRDefault="00D1096B" w:rsidP="00044A51">
            <w:pPr>
              <w:rPr>
                <w:rFonts w:ascii="Arial" w:eastAsia="Arial" w:hAnsi="Arial" w:cs="Arial"/>
              </w:rPr>
            </w:pPr>
            <w:r w:rsidRPr="00044A51">
              <w:rPr>
                <w:rFonts w:ascii="Arial" w:eastAsia="Arial" w:hAnsi="Arial" w:cs="Arial"/>
              </w:rPr>
              <w:t>MS Offi</w:t>
            </w:r>
            <w:r w:rsidRPr="00044A51">
              <w:rPr>
                <w:rFonts w:ascii="Arial" w:eastAsia="Arial" w:hAnsi="Arial" w:cs="Arial"/>
                <w:spacing w:val="1"/>
              </w:rPr>
              <w:t>c</w:t>
            </w:r>
            <w:r w:rsidRPr="00044A51">
              <w:rPr>
                <w:rFonts w:ascii="Arial" w:eastAsia="Arial" w:hAnsi="Arial" w:cs="Arial"/>
              </w:rPr>
              <w:t>e</w:t>
            </w:r>
          </w:p>
        </w:tc>
        <w:tc>
          <w:tcPr>
            <w:tcW w:w="5936" w:type="dxa"/>
          </w:tcPr>
          <w:p w14:paraId="200E6576" w14:textId="77777777" w:rsidR="00D1096B" w:rsidRPr="00044A51" w:rsidRDefault="00D1096B" w:rsidP="00044A51">
            <w:pPr>
              <w:rPr>
                <w:rFonts w:ascii="Arial" w:eastAsia="Arial" w:hAnsi="Arial" w:cs="Arial"/>
              </w:rPr>
            </w:pPr>
            <w:r w:rsidRPr="00044A51">
              <w:rPr>
                <w:rFonts w:ascii="Arial" w:eastAsia="Arial" w:hAnsi="Arial" w:cs="Arial"/>
              </w:rPr>
              <w:t xml:space="preserve">A </w:t>
            </w:r>
            <w:r w:rsidRPr="00044A51">
              <w:rPr>
                <w:rFonts w:ascii="Arial" w:eastAsia="Arial" w:hAnsi="Arial" w:cs="Arial"/>
                <w:spacing w:val="1"/>
              </w:rPr>
              <w:t>c</w:t>
            </w:r>
            <w:r w:rsidRPr="00044A51">
              <w:rPr>
                <w:rFonts w:ascii="Arial" w:eastAsia="Arial" w:hAnsi="Arial" w:cs="Arial"/>
              </w:rPr>
              <w:t>ommer</w:t>
            </w:r>
            <w:r w:rsidRPr="00044A51">
              <w:rPr>
                <w:rFonts w:ascii="Arial" w:eastAsia="Arial" w:hAnsi="Arial" w:cs="Arial"/>
                <w:spacing w:val="1"/>
              </w:rPr>
              <w:t>c</w:t>
            </w:r>
            <w:r w:rsidRPr="00044A51">
              <w:rPr>
                <w:rFonts w:ascii="Arial" w:eastAsia="Arial" w:hAnsi="Arial" w:cs="Arial"/>
                <w:spacing w:val="-1"/>
              </w:rPr>
              <w:t>i</w:t>
            </w:r>
            <w:r w:rsidRPr="00044A51">
              <w:rPr>
                <w:rFonts w:ascii="Arial" w:eastAsia="Arial" w:hAnsi="Arial" w:cs="Arial"/>
              </w:rPr>
              <w:t>al</w:t>
            </w:r>
            <w:r w:rsidRPr="00044A51">
              <w:rPr>
                <w:rFonts w:ascii="Arial" w:eastAsia="Arial" w:hAnsi="Arial" w:cs="Arial"/>
                <w:spacing w:val="30"/>
              </w:rPr>
              <w:t xml:space="preserve"> </w:t>
            </w:r>
            <w:r w:rsidRPr="00044A51">
              <w:rPr>
                <w:rFonts w:ascii="Arial" w:eastAsia="Arial" w:hAnsi="Arial" w:cs="Arial"/>
              </w:rPr>
              <w:t>off the shelf softw</w:t>
            </w:r>
            <w:r w:rsidRPr="00044A51">
              <w:rPr>
                <w:rFonts w:ascii="Arial" w:eastAsia="Arial" w:hAnsi="Arial" w:cs="Arial"/>
                <w:spacing w:val="-1"/>
              </w:rPr>
              <w:t>a</w:t>
            </w:r>
            <w:r w:rsidRPr="00044A51">
              <w:rPr>
                <w:rFonts w:ascii="Arial" w:eastAsia="Arial" w:hAnsi="Arial" w:cs="Arial"/>
              </w:rPr>
              <w:t>re p</w:t>
            </w:r>
            <w:r w:rsidRPr="00044A51">
              <w:rPr>
                <w:rFonts w:ascii="Arial" w:eastAsia="Arial" w:hAnsi="Arial" w:cs="Arial"/>
                <w:spacing w:val="-1"/>
              </w:rPr>
              <w:t>a</w:t>
            </w:r>
            <w:r w:rsidRPr="00044A51">
              <w:rPr>
                <w:rFonts w:ascii="Arial" w:eastAsia="Arial" w:hAnsi="Arial" w:cs="Arial"/>
              </w:rPr>
              <w:t>ckage t</w:t>
            </w:r>
            <w:r w:rsidRPr="00044A51">
              <w:rPr>
                <w:rFonts w:ascii="Arial" w:eastAsia="Arial" w:hAnsi="Arial" w:cs="Arial"/>
                <w:spacing w:val="-1"/>
              </w:rPr>
              <w:t>h</w:t>
            </w:r>
            <w:r w:rsidRPr="00044A51">
              <w:rPr>
                <w:rFonts w:ascii="Arial" w:eastAsia="Arial" w:hAnsi="Arial" w:cs="Arial"/>
              </w:rPr>
              <w:t>at provid</w:t>
            </w:r>
            <w:r w:rsidRPr="00044A51">
              <w:rPr>
                <w:rFonts w:ascii="Arial" w:eastAsia="Arial" w:hAnsi="Arial" w:cs="Arial"/>
                <w:spacing w:val="-1"/>
              </w:rPr>
              <w:t>e</w:t>
            </w:r>
            <w:r w:rsidRPr="00044A51">
              <w:rPr>
                <w:rFonts w:ascii="Arial" w:eastAsia="Arial" w:hAnsi="Arial" w:cs="Arial"/>
              </w:rPr>
              <w:t>s word pr</w:t>
            </w:r>
            <w:r w:rsidRPr="00044A51">
              <w:rPr>
                <w:rFonts w:ascii="Arial" w:eastAsia="Arial" w:hAnsi="Arial" w:cs="Arial"/>
                <w:spacing w:val="-1"/>
              </w:rPr>
              <w:t>o</w:t>
            </w:r>
            <w:r w:rsidRPr="00044A51">
              <w:rPr>
                <w:rFonts w:ascii="Arial" w:eastAsia="Arial" w:hAnsi="Arial" w:cs="Arial"/>
                <w:spacing w:val="1"/>
              </w:rPr>
              <w:t>c</w:t>
            </w:r>
            <w:r w:rsidRPr="00044A51">
              <w:rPr>
                <w:rFonts w:ascii="Arial" w:eastAsia="Arial" w:hAnsi="Arial" w:cs="Arial"/>
                <w:spacing w:val="-1"/>
              </w:rPr>
              <w:t>e</w:t>
            </w:r>
            <w:r w:rsidRPr="00044A51">
              <w:rPr>
                <w:rFonts w:ascii="Arial" w:eastAsia="Arial" w:hAnsi="Arial" w:cs="Arial"/>
              </w:rPr>
              <w:t>ss</w:t>
            </w:r>
            <w:r w:rsidRPr="00044A51">
              <w:rPr>
                <w:rFonts w:ascii="Arial" w:eastAsia="Arial" w:hAnsi="Arial" w:cs="Arial"/>
                <w:spacing w:val="-1"/>
              </w:rPr>
              <w:t>i</w:t>
            </w:r>
            <w:r w:rsidRPr="00044A51">
              <w:rPr>
                <w:rFonts w:ascii="Arial" w:eastAsia="Arial" w:hAnsi="Arial" w:cs="Arial"/>
              </w:rPr>
              <w:t>ng, spre</w:t>
            </w:r>
            <w:r w:rsidRPr="00044A51">
              <w:rPr>
                <w:rFonts w:ascii="Arial" w:eastAsia="Arial" w:hAnsi="Arial" w:cs="Arial"/>
                <w:spacing w:val="-1"/>
              </w:rPr>
              <w:t>a</w:t>
            </w:r>
            <w:r w:rsidRPr="00044A51">
              <w:rPr>
                <w:rFonts w:ascii="Arial" w:eastAsia="Arial" w:hAnsi="Arial" w:cs="Arial"/>
              </w:rPr>
              <w:t xml:space="preserve">dsheet </w:t>
            </w:r>
            <w:r w:rsidRPr="00044A51">
              <w:rPr>
                <w:rFonts w:ascii="Arial" w:eastAsia="Arial" w:hAnsi="Arial" w:cs="Arial"/>
                <w:spacing w:val="-1"/>
              </w:rPr>
              <w:t>a</w:t>
            </w:r>
            <w:r w:rsidRPr="00044A51">
              <w:rPr>
                <w:rFonts w:ascii="Arial" w:eastAsia="Arial" w:hAnsi="Arial" w:cs="Arial"/>
              </w:rPr>
              <w:t>nd pr</w:t>
            </w:r>
            <w:r w:rsidRPr="00044A51">
              <w:rPr>
                <w:rFonts w:ascii="Arial" w:eastAsia="Arial" w:hAnsi="Arial" w:cs="Arial"/>
                <w:spacing w:val="-1"/>
              </w:rPr>
              <w:t>e</w:t>
            </w:r>
            <w:r w:rsidRPr="00044A51">
              <w:rPr>
                <w:rFonts w:ascii="Arial" w:eastAsia="Arial" w:hAnsi="Arial" w:cs="Arial"/>
                <w:spacing w:val="1"/>
              </w:rPr>
              <w:t>s</w:t>
            </w:r>
            <w:r w:rsidRPr="00044A51">
              <w:rPr>
                <w:rFonts w:ascii="Arial" w:eastAsia="Arial" w:hAnsi="Arial" w:cs="Arial"/>
                <w:spacing w:val="-1"/>
              </w:rPr>
              <w:t>e</w:t>
            </w:r>
            <w:r w:rsidRPr="00044A51">
              <w:rPr>
                <w:rFonts w:ascii="Arial" w:eastAsia="Arial" w:hAnsi="Arial" w:cs="Arial"/>
              </w:rPr>
              <w:t>ntation appl</w:t>
            </w:r>
            <w:r w:rsidRPr="00044A51">
              <w:rPr>
                <w:rFonts w:ascii="Arial" w:eastAsia="Arial" w:hAnsi="Arial" w:cs="Arial"/>
                <w:spacing w:val="-1"/>
              </w:rPr>
              <w:t>i</w:t>
            </w:r>
            <w:r w:rsidRPr="00044A51">
              <w:rPr>
                <w:rFonts w:ascii="Arial" w:eastAsia="Arial" w:hAnsi="Arial" w:cs="Arial"/>
                <w:spacing w:val="1"/>
              </w:rPr>
              <w:t>c</w:t>
            </w:r>
            <w:r w:rsidRPr="00044A51">
              <w:rPr>
                <w:rFonts w:ascii="Arial" w:eastAsia="Arial" w:hAnsi="Arial" w:cs="Arial"/>
              </w:rPr>
              <w:t>ati</w:t>
            </w:r>
            <w:r w:rsidRPr="00044A51">
              <w:rPr>
                <w:rFonts w:ascii="Arial" w:eastAsia="Arial" w:hAnsi="Arial" w:cs="Arial"/>
                <w:spacing w:val="-1"/>
              </w:rPr>
              <w:t>o</w:t>
            </w:r>
            <w:r w:rsidRPr="00044A51">
              <w:rPr>
                <w:rFonts w:ascii="Arial" w:eastAsia="Arial" w:hAnsi="Arial" w:cs="Arial"/>
              </w:rPr>
              <w:t>ns.</w:t>
            </w:r>
          </w:p>
        </w:tc>
      </w:tr>
      <w:tr w:rsidR="00D1096B" w:rsidRPr="00044A51" w14:paraId="31E9393F" w14:textId="77777777" w:rsidTr="00B05E5C">
        <w:trPr>
          <w:jc w:val="center"/>
        </w:trPr>
        <w:tc>
          <w:tcPr>
            <w:tcW w:w="3041" w:type="dxa"/>
          </w:tcPr>
          <w:p w14:paraId="20FACCB5"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Milesto</w:t>
            </w:r>
            <w:r w:rsidRPr="00044A51">
              <w:rPr>
                <w:rFonts w:ascii="Arial" w:eastAsia="Arial" w:hAnsi="Arial" w:cs="Arial"/>
                <w:spacing w:val="-1"/>
              </w:rPr>
              <w:t>n</w:t>
            </w:r>
            <w:r w:rsidRPr="00044A51">
              <w:rPr>
                <w:rFonts w:ascii="Arial" w:eastAsia="Arial" w:hAnsi="Arial" w:cs="Arial"/>
              </w:rPr>
              <w:t>e</w:t>
            </w:r>
          </w:p>
        </w:tc>
        <w:tc>
          <w:tcPr>
            <w:tcW w:w="1513" w:type="dxa"/>
          </w:tcPr>
          <w:p w14:paraId="508C0D5A"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27E9081E" w14:textId="77777777" w:rsidR="00D1096B" w:rsidRPr="00044A51" w:rsidRDefault="00D1096B" w:rsidP="00044A51">
            <w:pPr>
              <w:rPr>
                <w:rFonts w:ascii="Arial" w:eastAsia="Arial" w:hAnsi="Arial" w:cs="Arial"/>
              </w:rPr>
            </w:pPr>
            <w:r w:rsidRPr="00044A51">
              <w:rPr>
                <w:rFonts w:ascii="Arial" w:eastAsia="Arial" w:hAnsi="Arial" w:cs="Arial"/>
              </w:rPr>
              <w:t xml:space="preserve">A milestone </w:t>
            </w:r>
            <w:r w:rsidRPr="00044A51">
              <w:rPr>
                <w:rFonts w:ascii="Arial" w:eastAsia="Arial" w:hAnsi="Arial" w:cs="Arial"/>
                <w:spacing w:val="-1"/>
              </w:rPr>
              <w:t>d</w:t>
            </w:r>
            <w:r w:rsidRPr="00044A51">
              <w:rPr>
                <w:rFonts w:ascii="Arial" w:eastAsia="Arial" w:hAnsi="Arial" w:cs="Arial"/>
              </w:rPr>
              <w:t>etailed in the</w:t>
            </w:r>
            <w:r w:rsidRPr="00044A51">
              <w:rPr>
                <w:rFonts w:ascii="Arial" w:eastAsia="Arial" w:hAnsi="Arial" w:cs="Arial"/>
                <w:spacing w:val="-1"/>
              </w:rPr>
              <w:t xml:space="preserve"> </w:t>
            </w:r>
            <w:r w:rsidRPr="00044A51">
              <w:rPr>
                <w:rFonts w:ascii="Arial" w:eastAsia="Arial" w:hAnsi="Arial" w:cs="Arial"/>
              </w:rPr>
              <w:t>Milesto</w:t>
            </w:r>
            <w:r w:rsidRPr="00044A51">
              <w:rPr>
                <w:rFonts w:ascii="Arial" w:eastAsia="Arial" w:hAnsi="Arial" w:cs="Arial"/>
                <w:spacing w:val="-1"/>
              </w:rPr>
              <w:t>n</w:t>
            </w:r>
            <w:r w:rsidRPr="00044A51">
              <w:rPr>
                <w:rFonts w:ascii="Arial" w:eastAsia="Arial" w:hAnsi="Arial" w:cs="Arial"/>
              </w:rPr>
              <w:t>e P</w:t>
            </w:r>
            <w:r w:rsidRPr="00044A51">
              <w:rPr>
                <w:rFonts w:ascii="Arial" w:eastAsia="Arial" w:hAnsi="Arial" w:cs="Arial"/>
                <w:spacing w:val="-1"/>
              </w:rPr>
              <w:t>a</w:t>
            </w:r>
            <w:r w:rsidRPr="00044A51">
              <w:rPr>
                <w:rFonts w:ascii="Arial" w:eastAsia="Arial" w:hAnsi="Arial" w:cs="Arial"/>
              </w:rPr>
              <w:t>yment Sche</w:t>
            </w:r>
            <w:r w:rsidRPr="00044A51">
              <w:rPr>
                <w:rFonts w:ascii="Arial" w:eastAsia="Arial" w:hAnsi="Arial" w:cs="Arial"/>
                <w:spacing w:val="-1"/>
              </w:rPr>
              <w:t>d</w:t>
            </w:r>
            <w:r w:rsidRPr="00044A51">
              <w:rPr>
                <w:rFonts w:ascii="Arial" w:eastAsia="Arial" w:hAnsi="Arial" w:cs="Arial"/>
              </w:rPr>
              <w:t>ule.</w:t>
            </w:r>
          </w:p>
        </w:tc>
      </w:tr>
      <w:tr w:rsidR="00D1096B" w:rsidRPr="00044A51" w14:paraId="501A1319" w14:textId="77777777" w:rsidTr="00B05E5C">
        <w:trPr>
          <w:jc w:val="center"/>
        </w:trPr>
        <w:tc>
          <w:tcPr>
            <w:tcW w:w="3041" w:type="dxa"/>
          </w:tcPr>
          <w:p w14:paraId="5B45F143"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Milesto</w:t>
            </w:r>
            <w:r w:rsidRPr="00044A51">
              <w:rPr>
                <w:rFonts w:ascii="Arial" w:eastAsia="Arial" w:hAnsi="Arial" w:cs="Arial"/>
                <w:spacing w:val="-1"/>
              </w:rPr>
              <w:t>n</w:t>
            </w:r>
            <w:r w:rsidRPr="00044A51">
              <w:rPr>
                <w:rFonts w:ascii="Arial" w:eastAsia="Arial" w:hAnsi="Arial" w:cs="Arial"/>
              </w:rPr>
              <w:t>e P</w:t>
            </w:r>
            <w:r w:rsidRPr="00044A51">
              <w:rPr>
                <w:rFonts w:ascii="Arial" w:eastAsia="Arial" w:hAnsi="Arial" w:cs="Arial"/>
                <w:spacing w:val="-1"/>
              </w:rPr>
              <w:t>a</w:t>
            </w:r>
            <w:r w:rsidRPr="00044A51">
              <w:rPr>
                <w:rFonts w:ascii="Arial" w:eastAsia="Arial" w:hAnsi="Arial" w:cs="Arial"/>
              </w:rPr>
              <w:t>yment Sche</w:t>
            </w:r>
            <w:r w:rsidRPr="00044A51">
              <w:rPr>
                <w:rFonts w:ascii="Arial" w:eastAsia="Arial" w:hAnsi="Arial" w:cs="Arial"/>
                <w:spacing w:val="-1"/>
              </w:rPr>
              <w:t>d</w:t>
            </w:r>
            <w:r w:rsidRPr="00044A51">
              <w:rPr>
                <w:rFonts w:ascii="Arial" w:eastAsia="Arial" w:hAnsi="Arial" w:cs="Arial"/>
              </w:rPr>
              <w:t>ule</w:t>
            </w:r>
          </w:p>
        </w:tc>
        <w:tc>
          <w:tcPr>
            <w:tcW w:w="1513" w:type="dxa"/>
          </w:tcPr>
          <w:p w14:paraId="25458D34"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7846D303" w14:textId="2700C2F6" w:rsidR="00D1096B" w:rsidRPr="00044A51" w:rsidRDefault="00D1096B" w:rsidP="00044A51">
            <w:pPr>
              <w:rPr>
                <w:rFonts w:ascii="Arial" w:eastAsia="Arial" w:hAnsi="Arial" w:cs="Arial"/>
              </w:rPr>
            </w:pPr>
            <w:r w:rsidRPr="00044A51">
              <w:rPr>
                <w:rFonts w:ascii="Arial" w:eastAsia="Arial" w:hAnsi="Arial" w:cs="Arial"/>
              </w:rPr>
              <w:t>Milesto</w:t>
            </w:r>
            <w:r w:rsidRPr="00044A51">
              <w:rPr>
                <w:rFonts w:ascii="Arial" w:eastAsia="Arial" w:hAnsi="Arial" w:cs="Arial"/>
                <w:spacing w:val="-1"/>
              </w:rPr>
              <w:t>n</w:t>
            </w:r>
            <w:r w:rsidRPr="00044A51">
              <w:rPr>
                <w:rFonts w:ascii="Arial" w:eastAsia="Arial" w:hAnsi="Arial" w:cs="Arial"/>
              </w:rPr>
              <w:t>e</w:t>
            </w:r>
            <w:r w:rsidRPr="00044A51">
              <w:rPr>
                <w:rFonts w:ascii="Arial" w:eastAsia="Arial" w:hAnsi="Arial" w:cs="Arial"/>
                <w:spacing w:val="31"/>
              </w:rPr>
              <w:t xml:space="preserve"> </w:t>
            </w:r>
            <w:r w:rsidRPr="00044A51">
              <w:rPr>
                <w:rFonts w:ascii="Arial" w:eastAsia="Arial" w:hAnsi="Arial" w:cs="Arial"/>
              </w:rPr>
              <w:t>P</w:t>
            </w:r>
            <w:r w:rsidRPr="00044A51">
              <w:rPr>
                <w:rFonts w:ascii="Arial" w:eastAsia="Arial" w:hAnsi="Arial" w:cs="Arial"/>
                <w:spacing w:val="-1"/>
              </w:rPr>
              <w:t>a</w:t>
            </w:r>
            <w:r w:rsidRPr="00044A51">
              <w:rPr>
                <w:rFonts w:ascii="Arial" w:eastAsia="Arial" w:hAnsi="Arial" w:cs="Arial"/>
              </w:rPr>
              <w:t>yment</w:t>
            </w:r>
            <w:r w:rsidRPr="00044A51">
              <w:rPr>
                <w:rFonts w:ascii="Arial" w:eastAsia="Arial" w:hAnsi="Arial" w:cs="Arial"/>
                <w:spacing w:val="31"/>
              </w:rPr>
              <w:t xml:space="preserve"> </w:t>
            </w:r>
            <w:r w:rsidRPr="00044A51">
              <w:rPr>
                <w:rFonts w:ascii="Arial" w:eastAsia="Arial" w:hAnsi="Arial" w:cs="Arial"/>
              </w:rPr>
              <w:t>Sc</w:t>
            </w:r>
            <w:r w:rsidRPr="00044A51">
              <w:rPr>
                <w:rFonts w:ascii="Arial" w:eastAsia="Arial" w:hAnsi="Arial" w:cs="Arial"/>
                <w:spacing w:val="-1"/>
              </w:rPr>
              <w:t>h</w:t>
            </w:r>
            <w:r w:rsidRPr="00044A51">
              <w:rPr>
                <w:rFonts w:ascii="Arial" w:eastAsia="Arial" w:hAnsi="Arial" w:cs="Arial"/>
              </w:rPr>
              <w:t>e</w:t>
            </w:r>
            <w:r w:rsidRPr="00044A51">
              <w:rPr>
                <w:rFonts w:ascii="Arial" w:eastAsia="Arial" w:hAnsi="Arial" w:cs="Arial"/>
                <w:spacing w:val="-1"/>
              </w:rPr>
              <w:t>d</w:t>
            </w:r>
            <w:r w:rsidRPr="00044A51">
              <w:rPr>
                <w:rFonts w:ascii="Arial" w:eastAsia="Arial" w:hAnsi="Arial" w:cs="Arial"/>
              </w:rPr>
              <w:t>ule</w:t>
            </w:r>
            <w:r w:rsidRPr="00044A51">
              <w:rPr>
                <w:rFonts w:ascii="Arial" w:eastAsia="Arial" w:hAnsi="Arial" w:cs="Arial"/>
                <w:spacing w:val="31"/>
              </w:rPr>
              <w:t xml:space="preserve"> </w:t>
            </w:r>
            <w:r w:rsidRPr="00044A51">
              <w:rPr>
                <w:rFonts w:ascii="Arial" w:eastAsia="Arial" w:hAnsi="Arial" w:cs="Arial"/>
              </w:rPr>
              <w:t>m</w:t>
            </w:r>
            <w:r w:rsidRPr="00044A51">
              <w:rPr>
                <w:rFonts w:ascii="Arial" w:eastAsia="Arial" w:hAnsi="Arial" w:cs="Arial"/>
                <w:spacing w:val="-1"/>
              </w:rPr>
              <w:t>e</w:t>
            </w:r>
            <w:r w:rsidRPr="00044A51">
              <w:rPr>
                <w:rFonts w:ascii="Arial" w:eastAsia="Arial" w:hAnsi="Arial" w:cs="Arial"/>
              </w:rPr>
              <w:t>a</w:t>
            </w:r>
            <w:r w:rsidRPr="00044A51">
              <w:rPr>
                <w:rFonts w:ascii="Arial" w:eastAsia="Arial" w:hAnsi="Arial" w:cs="Arial"/>
                <w:spacing w:val="-1"/>
              </w:rPr>
              <w:t>n</w:t>
            </w:r>
            <w:r w:rsidRPr="00044A51">
              <w:rPr>
                <w:rFonts w:ascii="Arial" w:eastAsia="Arial" w:hAnsi="Arial" w:cs="Arial"/>
              </w:rPr>
              <w:t>s</w:t>
            </w:r>
            <w:r w:rsidRPr="00044A51">
              <w:rPr>
                <w:rFonts w:ascii="Arial" w:eastAsia="Arial" w:hAnsi="Arial" w:cs="Arial"/>
                <w:spacing w:val="31"/>
              </w:rPr>
              <w:t xml:space="preserve"> </w:t>
            </w:r>
            <w:r w:rsidRPr="00044A51">
              <w:rPr>
                <w:rFonts w:ascii="Arial" w:eastAsia="Arial" w:hAnsi="Arial" w:cs="Arial"/>
              </w:rPr>
              <w:t>t</w:t>
            </w:r>
            <w:r w:rsidRPr="00044A51">
              <w:rPr>
                <w:rFonts w:ascii="Arial" w:eastAsia="Arial" w:hAnsi="Arial" w:cs="Arial"/>
                <w:spacing w:val="-1"/>
              </w:rPr>
              <w:t>h</w:t>
            </w:r>
            <w:r w:rsidRPr="00044A51">
              <w:rPr>
                <w:rFonts w:ascii="Arial" w:eastAsia="Arial" w:hAnsi="Arial" w:cs="Arial"/>
              </w:rPr>
              <w:t>e</w:t>
            </w:r>
            <w:r w:rsidRPr="00044A51">
              <w:rPr>
                <w:rFonts w:ascii="Arial" w:eastAsia="Arial" w:hAnsi="Arial" w:cs="Arial"/>
                <w:spacing w:val="31"/>
              </w:rPr>
              <w:t xml:space="preserve"> </w:t>
            </w:r>
            <w:r w:rsidRPr="00044A51">
              <w:rPr>
                <w:rFonts w:ascii="Arial" w:eastAsia="Arial" w:hAnsi="Arial" w:cs="Arial"/>
                <w:i/>
                <w:spacing w:val="-1"/>
              </w:rPr>
              <w:t>m</w:t>
            </w:r>
            <w:r w:rsidRPr="00044A51">
              <w:rPr>
                <w:rFonts w:ascii="Arial" w:eastAsia="Arial" w:hAnsi="Arial" w:cs="Arial"/>
                <w:i/>
              </w:rPr>
              <w:t>ilestone</w:t>
            </w:r>
            <w:r w:rsidRPr="00044A51">
              <w:rPr>
                <w:rFonts w:ascii="Arial" w:eastAsia="Arial" w:hAnsi="Arial" w:cs="Arial"/>
                <w:i/>
                <w:spacing w:val="28"/>
              </w:rPr>
              <w:t xml:space="preserve"> </w:t>
            </w:r>
            <w:r w:rsidRPr="00044A51">
              <w:rPr>
                <w:rFonts w:ascii="Arial" w:eastAsia="Arial" w:hAnsi="Arial" w:cs="Arial"/>
                <w:i/>
              </w:rPr>
              <w:t>pay</w:t>
            </w:r>
            <w:r w:rsidRPr="00044A51">
              <w:rPr>
                <w:rFonts w:ascii="Arial" w:eastAsia="Arial" w:hAnsi="Arial" w:cs="Arial"/>
                <w:i/>
                <w:spacing w:val="-1"/>
              </w:rPr>
              <w:t>m</w:t>
            </w:r>
            <w:r w:rsidRPr="00044A51">
              <w:rPr>
                <w:rFonts w:ascii="Arial" w:eastAsia="Arial" w:hAnsi="Arial" w:cs="Arial"/>
                <w:i/>
              </w:rPr>
              <w:t>ent</w:t>
            </w:r>
            <w:r w:rsidRPr="00044A51">
              <w:rPr>
                <w:rFonts w:ascii="Arial" w:eastAsia="Arial" w:hAnsi="Arial" w:cs="Arial"/>
                <w:i/>
                <w:spacing w:val="30"/>
              </w:rPr>
              <w:t xml:space="preserve"> </w:t>
            </w:r>
            <w:r w:rsidRPr="00044A51">
              <w:rPr>
                <w:rFonts w:ascii="Arial" w:eastAsia="Arial" w:hAnsi="Arial" w:cs="Arial"/>
                <w:i/>
              </w:rPr>
              <w:t>sc</w:t>
            </w:r>
            <w:r w:rsidRPr="00044A51">
              <w:rPr>
                <w:rFonts w:ascii="Arial" w:eastAsia="Arial" w:hAnsi="Arial" w:cs="Arial"/>
                <w:i/>
                <w:spacing w:val="-1"/>
              </w:rPr>
              <w:t>h</w:t>
            </w:r>
            <w:r w:rsidRPr="00044A51">
              <w:rPr>
                <w:rFonts w:ascii="Arial" w:eastAsia="Arial" w:hAnsi="Arial" w:cs="Arial"/>
                <w:i/>
              </w:rPr>
              <w:t xml:space="preserve">edule </w:t>
            </w:r>
            <w:r w:rsidRPr="00044A51">
              <w:rPr>
                <w:rFonts w:ascii="Arial" w:eastAsia="Arial" w:hAnsi="Arial" w:cs="Arial"/>
              </w:rPr>
              <w:t>comp</w:t>
            </w:r>
            <w:r w:rsidRPr="00044A51">
              <w:rPr>
                <w:rFonts w:ascii="Arial" w:eastAsia="Arial" w:hAnsi="Arial" w:cs="Arial"/>
                <w:spacing w:val="-1"/>
              </w:rPr>
              <w:t>l</w:t>
            </w:r>
            <w:r w:rsidRPr="00044A51">
              <w:rPr>
                <w:rFonts w:ascii="Arial" w:eastAsia="Arial" w:hAnsi="Arial" w:cs="Arial"/>
              </w:rPr>
              <w:t xml:space="preserve">eted </w:t>
            </w:r>
            <w:r w:rsidRPr="00044A51">
              <w:rPr>
                <w:rFonts w:ascii="Arial" w:eastAsia="Arial" w:hAnsi="Arial" w:cs="Arial"/>
                <w:spacing w:val="-1"/>
              </w:rPr>
              <w:t>b</w:t>
            </w:r>
            <w:r w:rsidRPr="00044A51">
              <w:rPr>
                <w:rFonts w:ascii="Arial" w:eastAsia="Arial" w:hAnsi="Arial" w:cs="Arial"/>
              </w:rPr>
              <w:t xml:space="preserve">y the </w:t>
            </w:r>
            <w:r w:rsidRPr="00044A51">
              <w:rPr>
                <w:rFonts w:ascii="Arial" w:eastAsia="Arial" w:hAnsi="Arial" w:cs="Arial"/>
                <w:i/>
              </w:rPr>
              <w:t>Contractor</w:t>
            </w:r>
            <w:r w:rsidRPr="00044A51">
              <w:rPr>
                <w:rFonts w:ascii="Arial" w:eastAsia="Arial" w:hAnsi="Arial" w:cs="Arial"/>
                <w:i/>
                <w:spacing w:val="1"/>
              </w:rPr>
              <w:t xml:space="preserve"> </w:t>
            </w:r>
            <w:r w:rsidRPr="00044A51">
              <w:rPr>
                <w:rFonts w:ascii="Arial" w:eastAsia="Arial" w:hAnsi="Arial" w:cs="Arial"/>
                <w:spacing w:val="-1"/>
              </w:rPr>
              <w:t>a</w:t>
            </w:r>
            <w:r w:rsidRPr="00044A51">
              <w:rPr>
                <w:rFonts w:ascii="Arial" w:eastAsia="Arial" w:hAnsi="Arial" w:cs="Arial"/>
              </w:rPr>
              <w:t xml:space="preserve">nd </w:t>
            </w:r>
            <w:r w:rsidRPr="00044A51">
              <w:rPr>
                <w:rFonts w:ascii="Arial" w:eastAsia="Arial" w:hAnsi="Arial" w:cs="Arial"/>
                <w:spacing w:val="-1"/>
              </w:rPr>
              <w:t>a</w:t>
            </w:r>
            <w:r w:rsidRPr="00044A51">
              <w:rPr>
                <w:rFonts w:ascii="Arial" w:eastAsia="Arial" w:hAnsi="Arial" w:cs="Arial"/>
              </w:rPr>
              <w:t>gre</w:t>
            </w:r>
            <w:r w:rsidRPr="00044A51">
              <w:rPr>
                <w:rFonts w:ascii="Arial" w:eastAsia="Arial" w:hAnsi="Arial" w:cs="Arial"/>
                <w:spacing w:val="-1"/>
              </w:rPr>
              <w:t>e</w:t>
            </w:r>
            <w:r w:rsidRPr="00044A51">
              <w:rPr>
                <w:rFonts w:ascii="Arial" w:eastAsia="Arial" w:hAnsi="Arial" w:cs="Arial"/>
              </w:rPr>
              <w:t>d with the</w:t>
            </w:r>
            <w:r w:rsidRPr="00044A51">
              <w:rPr>
                <w:rFonts w:ascii="Arial" w:eastAsia="Arial" w:hAnsi="Arial" w:cs="Arial"/>
                <w:spacing w:val="1"/>
              </w:rPr>
              <w:t xml:space="preserve"> </w:t>
            </w:r>
            <w:r w:rsidRPr="00044A51">
              <w:rPr>
                <w:rFonts w:ascii="Arial" w:eastAsia="Arial" w:hAnsi="Arial" w:cs="Arial"/>
                <w:i/>
              </w:rPr>
              <w:t xml:space="preserve">Client </w:t>
            </w:r>
            <w:r w:rsidRPr="00044A51">
              <w:rPr>
                <w:rFonts w:ascii="Arial" w:eastAsia="Arial" w:hAnsi="Arial" w:cs="Arial"/>
              </w:rPr>
              <w:t>(a</w:t>
            </w:r>
            <w:r w:rsidRPr="00044A51">
              <w:rPr>
                <w:rFonts w:ascii="Arial" w:eastAsia="Arial" w:hAnsi="Arial" w:cs="Arial"/>
                <w:spacing w:val="-1"/>
              </w:rPr>
              <w:t>n</w:t>
            </w:r>
            <w:r w:rsidRPr="00044A51">
              <w:rPr>
                <w:rFonts w:ascii="Arial" w:eastAsia="Arial" w:hAnsi="Arial" w:cs="Arial"/>
              </w:rPr>
              <w:t>d incl</w:t>
            </w:r>
            <w:r w:rsidRPr="00044A51">
              <w:rPr>
                <w:rFonts w:ascii="Arial" w:eastAsia="Arial" w:hAnsi="Arial" w:cs="Arial"/>
                <w:spacing w:val="-1"/>
              </w:rPr>
              <w:t>u</w:t>
            </w:r>
            <w:r w:rsidRPr="00044A51">
              <w:rPr>
                <w:rFonts w:ascii="Arial" w:eastAsia="Arial" w:hAnsi="Arial" w:cs="Arial"/>
              </w:rPr>
              <w:t>ded</w:t>
            </w:r>
            <w:r w:rsidRPr="00044A51">
              <w:rPr>
                <w:rFonts w:ascii="Arial" w:eastAsia="Arial" w:hAnsi="Arial" w:cs="Arial"/>
                <w:spacing w:val="1"/>
              </w:rPr>
              <w:t xml:space="preserve"> </w:t>
            </w:r>
            <w:r w:rsidRPr="00044A51">
              <w:rPr>
                <w:rFonts w:ascii="Arial" w:eastAsia="Arial" w:hAnsi="Arial" w:cs="Arial"/>
                <w:spacing w:val="-1"/>
              </w:rPr>
              <w:t>i</w:t>
            </w:r>
            <w:r w:rsidRPr="00044A51">
              <w:rPr>
                <w:rFonts w:ascii="Arial" w:eastAsia="Arial" w:hAnsi="Arial" w:cs="Arial"/>
              </w:rPr>
              <w:t>n</w:t>
            </w:r>
            <w:r w:rsidRPr="00044A51">
              <w:rPr>
                <w:rFonts w:ascii="Arial" w:eastAsia="Arial" w:hAnsi="Arial" w:cs="Arial"/>
                <w:spacing w:val="1"/>
              </w:rPr>
              <w:t xml:space="preserve"> </w:t>
            </w:r>
            <w:r w:rsidRPr="00044A51">
              <w:rPr>
                <w:rFonts w:ascii="Arial" w:eastAsia="Arial" w:hAnsi="Arial" w:cs="Arial"/>
              </w:rPr>
              <w:t>t</w:t>
            </w:r>
            <w:r w:rsidRPr="00044A51">
              <w:rPr>
                <w:rFonts w:ascii="Arial" w:eastAsia="Arial" w:hAnsi="Arial" w:cs="Arial"/>
                <w:spacing w:val="-1"/>
              </w:rPr>
              <w:t>h</w:t>
            </w:r>
            <w:r w:rsidRPr="00044A51">
              <w:rPr>
                <w:rFonts w:ascii="Arial" w:eastAsia="Arial" w:hAnsi="Arial" w:cs="Arial"/>
              </w:rPr>
              <w:t>e</w:t>
            </w:r>
            <w:r w:rsidRPr="00044A51">
              <w:rPr>
                <w:rFonts w:ascii="Arial" w:eastAsia="Arial" w:hAnsi="Arial" w:cs="Arial"/>
                <w:spacing w:val="1"/>
              </w:rPr>
              <w:t xml:space="preserve"> </w:t>
            </w:r>
            <w:r w:rsidRPr="00044A51">
              <w:rPr>
                <w:rFonts w:ascii="Arial" w:eastAsia="Arial" w:hAnsi="Arial" w:cs="Arial"/>
              </w:rPr>
              <w:t>Accept</w:t>
            </w:r>
            <w:r w:rsidRPr="00044A51">
              <w:rPr>
                <w:rFonts w:ascii="Arial" w:eastAsia="Arial" w:hAnsi="Arial" w:cs="Arial"/>
                <w:spacing w:val="-1"/>
              </w:rPr>
              <w:t>e</w:t>
            </w:r>
            <w:r w:rsidRPr="00044A51">
              <w:rPr>
                <w:rFonts w:ascii="Arial" w:eastAsia="Arial" w:hAnsi="Arial" w:cs="Arial"/>
              </w:rPr>
              <w:t>d</w:t>
            </w:r>
            <w:r w:rsidRPr="00044A51">
              <w:rPr>
                <w:rFonts w:ascii="Arial" w:eastAsia="Arial" w:hAnsi="Arial" w:cs="Arial"/>
                <w:spacing w:val="1"/>
              </w:rPr>
              <w:t xml:space="preserve"> </w:t>
            </w:r>
            <w:r w:rsidRPr="00044A51">
              <w:rPr>
                <w:rFonts w:ascii="Arial" w:eastAsia="Arial" w:hAnsi="Arial" w:cs="Arial"/>
                <w:spacing w:val="-2"/>
              </w:rPr>
              <w:t>P</w:t>
            </w:r>
            <w:r w:rsidRPr="00044A51">
              <w:rPr>
                <w:rFonts w:ascii="Arial" w:eastAsia="Arial" w:hAnsi="Arial" w:cs="Arial"/>
              </w:rPr>
              <w:t>ro</w:t>
            </w:r>
            <w:r w:rsidRPr="00044A51">
              <w:rPr>
                <w:rFonts w:ascii="Arial" w:eastAsia="Arial" w:hAnsi="Arial" w:cs="Arial"/>
                <w:spacing w:val="-1"/>
              </w:rPr>
              <w:t>g</w:t>
            </w:r>
            <w:r w:rsidRPr="00044A51">
              <w:rPr>
                <w:rFonts w:ascii="Arial" w:eastAsia="Arial" w:hAnsi="Arial" w:cs="Arial"/>
              </w:rPr>
              <w:t>ram</w:t>
            </w:r>
            <w:r w:rsidRPr="00044A51">
              <w:rPr>
                <w:rFonts w:ascii="Arial" w:eastAsia="Arial" w:hAnsi="Arial" w:cs="Arial"/>
                <w:spacing w:val="-1"/>
              </w:rPr>
              <w:t>m</w:t>
            </w:r>
            <w:r w:rsidRPr="00044A51">
              <w:rPr>
                <w:rFonts w:ascii="Arial" w:eastAsia="Arial" w:hAnsi="Arial" w:cs="Arial"/>
              </w:rPr>
              <w:t>e) which detai</w:t>
            </w:r>
            <w:r w:rsidRPr="00044A51">
              <w:rPr>
                <w:rFonts w:ascii="Arial" w:eastAsia="Arial" w:hAnsi="Arial" w:cs="Arial"/>
                <w:spacing w:val="-1"/>
              </w:rPr>
              <w:t>l</w:t>
            </w:r>
            <w:r w:rsidRPr="00044A51">
              <w:rPr>
                <w:rFonts w:ascii="Arial" w:eastAsia="Arial" w:hAnsi="Arial" w:cs="Arial"/>
              </w:rPr>
              <w:t>s</w:t>
            </w:r>
            <w:r w:rsidRPr="00044A51">
              <w:rPr>
                <w:rFonts w:ascii="Arial" w:eastAsia="Arial" w:hAnsi="Arial" w:cs="Arial"/>
                <w:spacing w:val="1"/>
              </w:rPr>
              <w:t xml:space="preserve"> </w:t>
            </w:r>
            <w:r w:rsidRPr="00044A51">
              <w:rPr>
                <w:rFonts w:ascii="Arial" w:eastAsia="Arial" w:hAnsi="Arial" w:cs="Arial"/>
                <w:spacing w:val="-2"/>
              </w:rPr>
              <w:t>t</w:t>
            </w:r>
            <w:r w:rsidRPr="00044A51">
              <w:rPr>
                <w:rFonts w:ascii="Arial" w:eastAsia="Arial" w:hAnsi="Arial" w:cs="Arial"/>
              </w:rPr>
              <w:t>he</w:t>
            </w:r>
            <w:r w:rsidRPr="00044A51">
              <w:rPr>
                <w:rFonts w:ascii="Arial" w:eastAsia="Arial" w:hAnsi="Arial" w:cs="Arial"/>
                <w:spacing w:val="1"/>
              </w:rPr>
              <w:t xml:space="preserve"> </w:t>
            </w:r>
            <w:r w:rsidRPr="00044A51">
              <w:rPr>
                <w:rFonts w:ascii="Arial" w:eastAsia="Arial" w:hAnsi="Arial" w:cs="Arial"/>
              </w:rPr>
              <w:t>Mil</w:t>
            </w:r>
            <w:r w:rsidRPr="00044A51">
              <w:rPr>
                <w:rFonts w:ascii="Arial" w:eastAsia="Arial" w:hAnsi="Arial" w:cs="Arial"/>
                <w:spacing w:val="-1"/>
              </w:rPr>
              <w:t>e</w:t>
            </w:r>
            <w:r w:rsidRPr="00044A51">
              <w:rPr>
                <w:rFonts w:ascii="Arial" w:eastAsia="Arial" w:hAnsi="Arial" w:cs="Arial"/>
              </w:rPr>
              <w:t>sto</w:t>
            </w:r>
            <w:r w:rsidRPr="00044A51">
              <w:rPr>
                <w:rFonts w:ascii="Arial" w:eastAsia="Arial" w:hAnsi="Arial" w:cs="Arial"/>
                <w:spacing w:val="-1"/>
              </w:rPr>
              <w:t>ne</w:t>
            </w:r>
            <w:r w:rsidRPr="00044A51">
              <w:rPr>
                <w:rFonts w:ascii="Arial" w:eastAsia="Arial" w:hAnsi="Arial" w:cs="Arial"/>
              </w:rPr>
              <w:t>s</w:t>
            </w:r>
            <w:r w:rsidRPr="00044A51">
              <w:rPr>
                <w:rFonts w:ascii="Arial" w:eastAsia="Arial" w:hAnsi="Arial" w:cs="Arial"/>
                <w:spacing w:val="1"/>
              </w:rPr>
              <w:t xml:space="preserve"> </w:t>
            </w:r>
            <w:r w:rsidRPr="00044A51">
              <w:rPr>
                <w:rFonts w:ascii="Arial" w:eastAsia="Arial" w:hAnsi="Arial" w:cs="Arial"/>
                <w:spacing w:val="-1"/>
              </w:rPr>
              <w:t>a</w:t>
            </w:r>
            <w:r w:rsidRPr="00044A51">
              <w:rPr>
                <w:rFonts w:ascii="Arial" w:eastAsia="Arial" w:hAnsi="Arial" w:cs="Arial"/>
              </w:rPr>
              <w:t>nd the payments payable on</w:t>
            </w:r>
            <w:r w:rsidRPr="00044A51">
              <w:rPr>
                <w:rFonts w:ascii="Arial" w:eastAsia="Arial" w:hAnsi="Arial" w:cs="Arial"/>
                <w:spacing w:val="-1"/>
              </w:rPr>
              <w:t xml:space="preserve"> </w:t>
            </w:r>
            <w:r w:rsidRPr="00044A51">
              <w:rPr>
                <w:rFonts w:ascii="Arial" w:eastAsia="Arial" w:hAnsi="Arial" w:cs="Arial"/>
              </w:rPr>
              <w:t>completion of</w:t>
            </w:r>
            <w:r w:rsidRPr="00044A51">
              <w:rPr>
                <w:rFonts w:ascii="Arial" w:eastAsia="Arial" w:hAnsi="Arial" w:cs="Arial"/>
                <w:spacing w:val="-1"/>
              </w:rPr>
              <w:t xml:space="preserve"> </w:t>
            </w:r>
            <w:r w:rsidRPr="00044A51">
              <w:rPr>
                <w:rFonts w:ascii="Arial" w:eastAsia="Arial" w:hAnsi="Arial" w:cs="Arial"/>
              </w:rPr>
              <w:t>each Milest</w:t>
            </w:r>
            <w:r w:rsidRPr="00044A51">
              <w:rPr>
                <w:rFonts w:ascii="Arial" w:eastAsia="Arial" w:hAnsi="Arial" w:cs="Arial"/>
                <w:spacing w:val="-1"/>
              </w:rPr>
              <w:t>o</w:t>
            </w:r>
            <w:r w:rsidRPr="00044A51">
              <w:rPr>
                <w:rFonts w:ascii="Arial" w:eastAsia="Arial" w:hAnsi="Arial" w:cs="Arial"/>
              </w:rPr>
              <w:t>ne.</w:t>
            </w:r>
          </w:p>
        </w:tc>
      </w:tr>
      <w:tr w:rsidR="00D1096B" w:rsidRPr="00044A51" w14:paraId="596FBF63" w14:textId="77777777" w:rsidTr="00CE1EEB">
        <w:trPr>
          <w:trHeight w:val="593"/>
          <w:jc w:val="center"/>
        </w:trPr>
        <w:tc>
          <w:tcPr>
            <w:tcW w:w="3041" w:type="dxa"/>
          </w:tcPr>
          <w:p w14:paraId="7B1720C9"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lastRenderedPageBreak/>
              <w:t>Ministry of D</w:t>
            </w:r>
            <w:r w:rsidRPr="00044A51">
              <w:rPr>
                <w:rFonts w:ascii="Arial" w:eastAsia="Arial" w:hAnsi="Arial" w:cs="Arial"/>
                <w:spacing w:val="-1"/>
              </w:rPr>
              <w:t>e</w:t>
            </w:r>
            <w:r w:rsidRPr="00044A51">
              <w:rPr>
                <w:rFonts w:ascii="Arial" w:eastAsia="Arial" w:hAnsi="Arial" w:cs="Arial"/>
              </w:rPr>
              <w:t>fence</w:t>
            </w:r>
          </w:p>
        </w:tc>
        <w:tc>
          <w:tcPr>
            <w:tcW w:w="1513" w:type="dxa"/>
          </w:tcPr>
          <w:p w14:paraId="4151BDA6" w14:textId="77777777" w:rsidR="00D1096B" w:rsidRPr="00044A51" w:rsidRDefault="00D1096B" w:rsidP="00044A51">
            <w:pPr>
              <w:spacing w:line="220" w:lineRule="exact"/>
              <w:ind w:left="107"/>
              <w:rPr>
                <w:rFonts w:ascii="Arial" w:eastAsia="Arial" w:hAnsi="Arial" w:cs="Arial"/>
              </w:rPr>
            </w:pPr>
            <w:r w:rsidRPr="00044A51">
              <w:rPr>
                <w:rFonts w:ascii="Arial" w:eastAsia="Arial" w:hAnsi="Arial" w:cs="Arial"/>
              </w:rPr>
              <w:t>MOD</w:t>
            </w:r>
          </w:p>
          <w:p w14:paraId="77E5623E" w14:textId="77777777" w:rsidR="00D1096B" w:rsidRPr="00044A51" w:rsidRDefault="00D1096B" w:rsidP="00044A51">
            <w:pPr>
              <w:rPr>
                <w:rFonts w:ascii="Arial" w:eastAsia="Arial" w:hAnsi="Arial" w:cs="Arial"/>
              </w:rPr>
            </w:pPr>
          </w:p>
        </w:tc>
        <w:tc>
          <w:tcPr>
            <w:tcW w:w="5936" w:type="dxa"/>
          </w:tcPr>
          <w:p w14:paraId="35F6D5AB" w14:textId="77777777" w:rsidR="00D1096B" w:rsidRPr="00044A51" w:rsidRDefault="00D1096B" w:rsidP="00044A51">
            <w:pPr>
              <w:rPr>
                <w:rFonts w:ascii="Arial" w:eastAsia="Arial" w:hAnsi="Arial" w:cs="Arial"/>
              </w:rPr>
            </w:pPr>
            <w:r w:rsidRPr="00044A51">
              <w:rPr>
                <w:rFonts w:ascii="Arial" w:eastAsia="Arial" w:hAnsi="Arial" w:cs="Arial"/>
              </w:rPr>
              <w:t xml:space="preserve">The </w:t>
            </w:r>
            <w:r w:rsidRPr="00044A51">
              <w:rPr>
                <w:rFonts w:ascii="Arial" w:eastAsia="Arial" w:hAnsi="Arial" w:cs="Arial"/>
                <w:spacing w:val="-1"/>
              </w:rPr>
              <w:t>o</w:t>
            </w:r>
            <w:r w:rsidRPr="00044A51">
              <w:rPr>
                <w:rFonts w:ascii="Arial" w:eastAsia="Arial" w:hAnsi="Arial" w:cs="Arial"/>
              </w:rPr>
              <w:t>r</w:t>
            </w:r>
            <w:r w:rsidRPr="00044A51">
              <w:rPr>
                <w:rFonts w:ascii="Arial" w:eastAsia="Arial" w:hAnsi="Arial" w:cs="Arial"/>
                <w:spacing w:val="-1"/>
              </w:rPr>
              <w:t>g</w:t>
            </w:r>
            <w:r w:rsidRPr="00044A51">
              <w:rPr>
                <w:rFonts w:ascii="Arial" w:eastAsia="Arial" w:hAnsi="Arial" w:cs="Arial"/>
              </w:rPr>
              <w:t>an</w:t>
            </w:r>
            <w:r w:rsidRPr="00044A51">
              <w:rPr>
                <w:rFonts w:ascii="Arial" w:eastAsia="Arial" w:hAnsi="Arial" w:cs="Arial"/>
                <w:spacing w:val="-1"/>
              </w:rPr>
              <w:t>i</w:t>
            </w:r>
            <w:r w:rsidRPr="00044A51">
              <w:rPr>
                <w:rFonts w:ascii="Arial" w:eastAsia="Arial" w:hAnsi="Arial" w:cs="Arial"/>
              </w:rPr>
              <w:t>sation, fun</w:t>
            </w:r>
            <w:r w:rsidRPr="00044A51">
              <w:rPr>
                <w:rFonts w:ascii="Arial" w:eastAsia="Arial" w:hAnsi="Arial" w:cs="Arial"/>
                <w:spacing w:val="-1"/>
              </w:rPr>
              <w:t>de</w:t>
            </w:r>
            <w:r w:rsidRPr="00044A51">
              <w:rPr>
                <w:rFonts w:ascii="Arial" w:eastAsia="Arial" w:hAnsi="Arial" w:cs="Arial"/>
              </w:rPr>
              <w:t>d by P</w:t>
            </w:r>
            <w:r w:rsidRPr="00044A51">
              <w:rPr>
                <w:rFonts w:ascii="Arial" w:eastAsia="Arial" w:hAnsi="Arial" w:cs="Arial"/>
                <w:spacing w:val="-1"/>
              </w:rPr>
              <w:t>a</w:t>
            </w:r>
            <w:r w:rsidRPr="00044A51">
              <w:rPr>
                <w:rFonts w:ascii="Arial" w:eastAsia="Arial" w:hAnsi="Arial" w:cs="Arial"/>
              </w:rPr>
              <w:t>rli</w:t>
            </w:r>
            <w:r w:rsidRPr="00044A51">
              <w:rPr>
                <w:rFonts w:ascii="Arial" w:eastAsia="Arial" w:hAnsi="Arial" w:cs="Arial"/>
                <w:spacing w:val="-1"/>
              </w:rPr>
              <w:t>a</w:t>
            </w:r>
            <w:r w:rsidRPr="00044A51">
              <w:rPr>
                <w:rFonts w:ascii="Arial" w:eastAsia="Arial" w:hAnsi="Arial" w:cs="Arial"/>
              </w:rPr>
              <w:t>ment, r</w:t>
            </w:r>
            <w:r w:rsidRPr="00044A51">
              <w:rPr>
                <w:rFonts w:ascii="Arial" w:eastAsia="Arial" w:hAnsi="Arial" w:cs="Arial"/>
                <w:spacing w:val="-1"/>
              </w:rPr>
              <w:t>e</w:t>
            </w:r>
            <w:r w:rsidRPr="00044A51">
              <w:rPr>
                <w:rFonts w:ascii="Arial" w:eastAsia="Arial" w:hAnsi="Arial" w:cs="Arial"/>
              </w:rPr>
              <w:t>s</w:t>
            </w:r>
            <w:r w:rsidRPr="00044A51">
              <w:rPr>
                <w:rFonts w:ascii="Arial" w:eastAsia="Arial" w:hAnsi="Arial" w:cs="Arial"/>
                <w:spacing w:val="-1"/>
              </w:rPr>
              <w:t>po</w:t>
            </w:r>
            <w:r w:rsidRPr="00044A51">
              <w:rPr>
                <w:rFonts w:ascii="Arial" w:eastAsia="Arial" w:hAnsi="Arial" w:cs="Arial"/>
              </w:rPr>
              <w:t>nsib</w:t>
            </w:r>
            <w:r w:rsidRPr="00044A51">
              <w:rPr>
                <w:rFonts w:ascii="Arial" w:eastAsia="Arial" w:hAnsi="Arial" w:cs="Arial"/>
                <w:spacing w:val="-1"/>
              </w:rPr>
              <w:t>l</w:t>
            </w:r>
            <w:r w:rsidRPr="00044A51">
              <w:rPr>
                <w:rFonts w:ascii="Arial" w:eastAsia="Arial" w:hAnsi="Arial" w:cs="Arial"/>
              </w:rPr>
              <w:t>e</w:t>
            </w:r>
            <w:r w:rsidRPr="00044A51">
              <w:rPr>
                <w:rFonts w:ascii="Arial" w:eastAsia="Arial" w:hAnsi="Arial" w:cs="Arial"/>
                <w:spacing w:val="25"/>
              </w:rPr>
              <w:t xml:space="preserve"> </w:t>
            </w:r>
            <w:r w:rsidRPr="00044A51">
              <w:rPr>
                <w:rFonts w:ascii="Arial" w:eastAsia="Arial" w:hAnsi="Arial" w:cs="Arial"/>
              </w:rPr>
              <w:t xml:space="preserve">for </w:t>
            </w:r>
            <w:r w:rsidRPr="00044A51">
              <w:rPr>
                <w:rFonts w:ascii="Arial" w:eastAsia="Arial" w:hAnsi="Arial" w:cs="Arial"/>
                <w:spacing w:val="-1"/>
              </w:rPr>
              <w:t>d</w:t>
            </w:r>
            <w:r w:rsidRPr="00044A51">
              <w:rPr>
                <w:rFonts w:ascii="Arial" w:eastAsia="Arial" w:hAnsi="Arial" w:cs="Arial"/>
              </w:rPr>
              <w:t>elivering Defe</w:t>
            </w:r>
            <w:r w:rsidRPr="00044A51">
              <w:rPr>
                <w:rFonts w:ascii="Arial" w:eastAsia="Arial" w:hAnsi="Arial" w:cs="Arial"/>
                <w:spacing w:val="-1"/>
              </w:rPr>
              <w:t>n</w:t>
            </w:r>
            <w:r w:rsidRPr="00044A51">
              <w:rPr>
                <w:rFonts w:ascii="Arial" w:eastAsia="Arial" w:hAnsi="Arial" w:cs="Arial"/>
                <w:spacing w:val="1"/>
              </w:rPr>
              <w:t>c</w:t>
            </w:r>
            <w:r w:rsidRPr="00044A51">
              <w:rPr>
                <w:rFonts w:ascii="Arial" w:eastAsia="Arial" w:hAnsi="Arial" w:cs="Arial"/>
              </w:rPr>
              <w:t>e.</w:t>
            </w:r>
          </w:p>
        </w:tc>
      </w:tr>
      <w:tr w:rsidR="00D1096B" w:rsidRPr="00044A51" w14:paraId="46F2226E" w14:textId="77777777" w:rsidTr="00B05E5C">
        <w:trPr>
          <w:jc w:val="center"/>
        </w:trPr>
        <w:tc>
          <w:tcPr>
            <w:tcW w:w="3041" w:type="dxa"/>
          </w:tcPr>
          <w:p w14:paraId="6A8FBF9F" w14:textId="22C617B0" w:rsidR="00D1096B" w:rsidRPr="00044A51" w:rsidRDefault="00D1096B" w:rsidP="00044A51">
            <w:pPr>
              <w:spacing w:line="220" w:lineRule="exact"/>
              <w:rPr>
                <w:rFonts w:ascii="Arial" w:eastAsia="Arial" w:hAnsi="Arial" w:cs="Arial"/>
              </w:rPr>
            </w:pPr>
            <w:r w:rsidRPr="00044A51">
              <w:rPr>
                <w:rFonts w:ascii="Arial" w:eastAsia="Arial" w:hAnsi="Arial" w:cs="Arial"/>
              </w:rPr>
              <w:t>Mini-Competition</w:t>
            </w:r>
          </w:p>
        </w:tc>
        <w:tc>
          <w:tcPr>
            <w:tcW w:w="1513" w:type="dxa"/>
          </w:tcPr>
          <w:p w14:paraId="27B7352B" w14:textId="77777777" w:rsidR="00D1096B" w:rsidRPr="00044A51" w:rsidRDefault="00D1096B" w:rsidP="00044A51">
            <w:pPr>
              <w:rPr>
                <w:rFonts w:ascii="Arial" w:eastAsia="Arial" w:hAnsi="Arial" w:cs="Arial"/>
              </w:rPr>
            </w:pPr>
          </w:p>
        </w:tc>
        <w:tc>
          <w:tcPr>
            <w:tcW w:w="5936" w:type="dxa"/>
          </w:tcPr>
          <w:p w14:paraId="3A7F7682" w14:textId="571B526C" w:rsidR="00D1096B" w:rsidRPr="00044A51" w:rsidRDefault="00D1096B" w:rsidP="00044A51">
            <w:pPr>
              <w:rPr>
                <w:rFonts w:ascii="Arial" w:eastAsia="Arial" w:hAnsi="Arial" w:cs="Arial"/>
              </w:rPr>
            </w:pPr>
            <w:r w:rsidRPr="00044A51">
              <w:rPr>
                <w:rFonts w:ascii="Arial" w:eastAsia="Arial" w:hAnsi="Arial" w:cs="Arial"/>
              </w:rPr>
              <w:t>As further detailed in Schedule 8</w:t>
            </w:r>
          </w:p>
        </w:tc>
      </w:tr>
      <w:tr w:rsidR="00D1096B" w:rsidRPr="00044A51" w14:paraId="5E58E18D" w14:textId="77777777" w:rsidTr="00B05E5C">
        <w:trPr>
          <w:jc w:val="center"/>
        </w:trPr>
        <w:tc>
          <w:tcPr>
            <w:tcW w:w="3041" w:type="dxa"/>
          </w:tcPr>
          <w:p w14:paraId="3813B24C" w14:textId="12A61D89" w:rsidR="00D1096B" w:rsidRPr="00044A51" w:rsidRDefault="00D1096B" w:rsidP="00044A51">
            <w:pPr>
              <w:spacing w:line="220" w:lineRule="exact"/>
              <w:rPr>
                <w:rFonts w:ascii="Arial" w:eastAsia="Arial" w:hAnsi="Arial" w:cs="Arial"/>
              </w:rPr>
            </w:pPr>
            <w:r w:rsidRPr="00044A51">
              <w:rPr>
                <w:rFonts w:ascii="Arial" w:eastAsia="Arial" w:hAnsi="Arial" w:cs="Arial"/>
              </w:rPr>
              <w:t>Mini-Competition Process</w:t>
            </w:r>
          </w:p>
        </w:tc>
        <w:tc>
          <w:tcPr>
            <w:tcW w:w="1513" w:type="dxa"/>
          </w:tcPr>
          <w:p w14:paraId="66ABE054" w14:textId="77777777" w:rsidR="00D1096B" w:rsidRPr="00044A51" w:rsidRDefault="00D1096B" w:rsidP="00044A51">
            <w:pPr>
              <w:rPr>
                <w:rFonts w:ascii="Arial" w:eastAsia="Arial" w:hAnsi="Arial" w:cs="Arial"/>
              </w:rPr>
            </w:pPr>
          </w:p>
        </w:tc>
        <w:tc>
          <w:tcPr>
            <w:tcW w:w="5936" w:type="dxa"/>
          </w:tcPr>
          <w:p w14:paraId="6AC9E4BC" w14:textId="0529F305" w:rsidR="00D1096B" w:rsidRPr="00044A51" w:rsidRDefault="00D1096B" w:rsidP="00044A51">
            <w:pPr>
              <w:rPr>
                <w:rFonts w:ascii="Arial" w:eastAsia="Arial" w:hAnsi="Arial" w:cs="Arial"/>
              </w:rPr>
            </w:pPr>
            <w:r w:rsidRPr="00044A51">
              <w:rPr>
                <w:rFonts w:ascii="Arial" w:eastAsia="Arial" w:hAnsi="Arial" w:cs="Arial"/>
              </w:rPr>
              <w:t>As further detailed in Schedule 8</w:t>
            </w:r>
          </w:p>
        </w:tc>
      </w:tr>
      <w:tr w:rsidR="00D1096B" w:rsidRPr="00044A51" w14:paraId="084973BF" w14:textId="77777777" w:rsidTr="00B05E5C">
        <w:trPr>
          <w:jc w:val="center"/>
        </w:trPr>
        <w:tc>
          <w:tcPr>
            <w:tcW w:w="3041" w:type="dxa"/>
          </w:tcPr>
          <w:p w14:paraId="2F0E10A2"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Mini-T</w:t>
            </w:r>
            <w:r w:rsidRPr="00044A51">
              <w:rPr>
                <w:rFonts w:ascii="Arial" w:eastAsia="Arial" w:hAnsi="Arial" w:cs="Arial"/>
                <w:spacing w:val="-1"/>
              </w:rPr>
              <w:t>e</w:t>
            </w:r>
            <w:r w:rsidRPr="00044A51">
              <w:rPr>
                <w:rFonts w:ascii="Arial" w:eastAsia="Arial" w:hAnsi="Arial" w:cs="Arial"/>
              </w:rPr>
              <w:t>nd</w:t>
            </w:r>
            <w:r w:rsidRPr="00044A51">
              <w:rPr>
                <w:rFonts w:ascii="Arial" w:eastAsia="Arial" w:hAnsi="Arial" w:cs="Arial"/>
                <w:spacing w:val="-1"/>
              </w:rPr>
              <w:t>e</w:t>
            </w:r>
            <w:r w:rsidRPr="00044A51">
              <w:rPr>
                <w:rFonts w:ascii="Arial" w:eastAsia="Arial" w:hAnsi="Arial" w:cs="Arial"/>
              </w:rPr>
              <w:t>r</w:t>
            </w:r>
          </w:p>
        </w:tc>
        <w:tc>
          <w:tcPr>
            <w:tcW w:w="1513" w:type="dxa"/>
          </w:tcPr>
          <w:p w14:paraId="49A0DE42"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3B7B67CA" w14:textId="6750D2F7" w:rsidR="00D1096B" w:rsidRPr="00044A51" w:rsidRDefault="00D1096B" w:rsidP="00044A51">
            <w:pPr>
              <w:rPr>
                <w:rFonts w:ascii="Arial" w:eastAsia="Arial" w:hAnsi="Arial" w:cs="Arial"/>
              </w:rPr>
            </w:pPr>
            <w:r w:rsidRPr="00044A51">
              <w:rPr>
                <w:rFonts w:ascii="Arial" w:eastAsia="Arial" w:hAnsi="Arial" w:cs="Arial"/>
              </w:rPr>
              <w:t>The</w:t>
            </w:r>
            <w:r w:rsidRPr="00044A51">
              <w:rPr>
                <w:rFonts w:ascii="Arial" w:eastAsia="Arial" w:hAnsi="Arial" w:cs="Arial"/>
                <w:spacing w:val="24"/>
              </w:rPr>
              <w:t xml:space="preserve"> </w:t>
            </w:r>
            <w:r w:rsidRPr="00044A51">
              <w:rPr>
                <w:rFonts w:ascii="Arial" w:eastAsia="Arial" w:hAnsi="Arial" w:cs="Arial"/>
                <w:spacing w:val="-1"/>
              </w:rPr>
              <w:t>tender(s) submitted by the Contractor pursuant to Clause 4 and Schedule 8 of the Framework Agreement in response to the issue of a Mini-Tender Notice.</w:t>
            </w:r>
          </w:p>
        </w:tc>
      </w:tr>
      <w:tr w:rsidR="00D1096B" w:rsidRPr="00044A51" w14:paraId="721EB388" w14:textId="77777777" w:rsidTr="00B05E5C">
        <w:trPr>
          <w:jc w:val="center"/>
        </w:trPr>
        <w:tc>
          <w:tcPr>
            <w:tcW w:w="3041" w:type="dxa"/>
          </w:tcPr>
          <w:p w14:paraId="04EA252E"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Mini-T</w:t>
            </w:r>
            <w:r w:rsidRPr="00044A51">
              <w:rPr>
                <w:rFonts w:ascii="Arial" w:eastAsia="Arial" w:hAnsi="Arial" w:cs="Arial"/>
                <w:spacing w:val="-1"/>
              </w:rPr>
              <w:t>e</w:t>
            </w:r>
            <w:r w:rsidRPr="00044A51">
              <w:rPr>
                <w:rFonts w:ascii="Arial" w:eastAsia="Arial" w:hAnsi="Arial" w:cs="Arial"/>
              </w:rPr>
              <w:t>nd</w:t>
            </w:r>
            <w:r w:rsidRPr="00044A51">
              <w:rPr>
                <w:rFonts w:ascii="Arial" w:eastAsia="Arial" w:hAnsi="Arial" w:cs="Arial"/>
                <w:spacing w:val="-1"/>
              </w:rPr>
              <w:t>e</w:t>
            </w:r>
            <w:r w:rsidRPr="00044A51">
              <w:rPr>
                <w:rFonts w:ascii="Arial" w:eastAsia="Arial" w:hAnsi="Arial" w:cs="Arial"/>
              </w:rPr>
              <w:t>r</w:t>
            </w:r>
            <w:r w:rsidRPr="00044A51">
              <w:rPr>
                <w:rFonts w:ascii="Arial" w:eastAsia="Arial" w:hAnsi="Arial" w:cs="Arial"/>
                <w:spacing w:val="-1"/>
              </w:rPr>
              <w:t xml:space="preserve"> </w:t>
            </w:r>
            <w:r w:rsidRPr="00044A51">
              <w:rPr>
                <w:rFonts w:ascii="Arial" w:eastAsia="Arial" w:hAnsi="Arial" w:cs="Arial"/>
              </w:rPr>
              <w:t>Notice</w:t>
            </w:r>
          </w:p>
        </w:tc>
        <w:tc>
          <w:tcPr>
            <w:tcW w:w="1513" w:type="dxa"/>
          </w:tcPr>
          <w:p w14:paraId="25A1116E"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2F2679E3" w14:textId="11C5EAB9" w:rsidR="00D1096B" w:rsidRPr="00044A51" w:rsidRDefault="00D1096B" w:rsidP="00044A51">
            <w:pPr>
              <w:rPr>
                <w:rFonts w:ascii="Arial" w:eastAsia="Arial" w:hAnsi="Arial" w:cs="Arial"/>
              </w:rPr>
            </w:pPr>
            <w:r w:rsidRPr="00044A51">
              <w:rPr>
                <w:rFonts w:ascii="Arial" w:eastAsia="Arial" w:hAnsi="Arial" w:cs="Arial"/>
              </w:rPr>
              <w:t>A</w:t>
            </w:r>
            <w:r w:rsidRPr="00044A51">
              <w:rPr>
                <w:rFonts w:ascii="Arial" w:eastAsia="Arial" w:hAnsi="Arial" w:cs="Arial"/>
                <w:spacing w:val="1"/>
              </w:rPr>
              <w:t xml:space="preserve"> </w:t>
            </w:r>
            <w:r w:rsidRPr="00044A51">
              <w:rPr>
                <w:rFonts w:ascii="Arial" w:eastAsia="Arial" w:hAnsi="Arial" w:cs="Arial"/>
              </w:rPr>
              <w:t>Notice</w:t>
            </w:r>
            <w:r w:rsidRPr="00044A51">
              <w:rPr>
                <w:rFonts w:ascii="Arial" w:eastAsia="Arial" w:hAnsi="Arial" w:cs="Arial"/>
                <w:spacing w:val="1"/>
              </w:rPr>
              <w:t xml:space="preserve"> </w:t>
            </w:r>
            <w:r w:rsidRPr="00044A51">
              <w:rPr>
                <w:rFonts w:ascii="Arial" w:eastAsia="Arial" w:hAnsi="Arial" w:cs="Arial"/>
                <w:spacing w:val="-1"/>
              </w:rPr>
              <w:t>i</w:t>
            </w:r>
            <w:r w:rsidRPr="00044A51">
              <w:rPr>
                <w:rFonts w:ascii="Arial" w:eastAsia="Arial" w:hAnsi="Arial" w:cs="Arial"/>
                <w:spacing w:val="1"/>
              </w:rPr>
              <w:t>s</w:t>
            </w:r>
            <w:r w:rsidRPr="00044A51">
              <w:rPr>
                <w:rFonts w:ascii="Arial" w:eastAsia="Arial" w:hAnsi="Arial" w:cs="Arial"/>
              </w:rPr>
              <w:t>s</w:t>
            </w:r>
            <w:r w:rsidRPr="00044A51">
              <w:rPr>
                <w:rFonts w:ascii="Arial" w:eastAsia="Arial" w:hAnsi="Arial" w:cs="Arial"/>
                <w:spacing w:val="-1"/>
              </w:rPr>
              <w:t>u</w:t>
            </w:r>
            <w:r w:rsidRPr="00044A51">
              <w:rPr>
                <w:rFonts w:ascii="Arial" w:eastAsia="Arial" w:hAnsi="Arial" w:cs="Arial"/>
              </w:rPr>
              <w:t>ed</w:t>
            </w:r>
            <w:r w:rsidRPr="00044A51">
              <w:rPr>
                <w:rFonts w:ascii="Arial" w:eastAsia="Arial" w:hAnsi="Arial" w:cs="Arial"/>
                <w:spacing w:val="1"/>
              </w:rPr>
              <w:t xml:space="preserve"> </w:t>
            </w:r>
            <w:r w:rsidRPr="00044A51">
              <w:rPr>
                <w:rFonts w:ascii="Arial" w:eastAsia="Arial" w:hAnsi="Arial" w:cs="Arial"/>
              </w:rPr>
              <w:t>by</w:t>
            </w:r>
            <w:r w:rsidRPr="00044A51">
              <w:rPr>
                <w:rFonts w:ascii="Arial" w:eastAsia="Arial" w:hAnsi="Arial" w:cs="Arial"/>
                <w:spacing w:val="1"/>
              </w:rPr>
              <w:t xml:space="preserve"> </w:t>
            </w:r>
            <w:r w:rsidRPr="00044A51">
              <w:rPr>
                <w:rFonts w:ascii="Arial" w:eastAsia="Arial" w:hAnsi="Arial" w:cs="Arial"/>
              </w:rPr>
              <w:t>the</w:t>
            </w:r>
            <w:r w:rsidRPr="00044A51">
              <w:rPr>
                <w:rFonts w:ascii="Arial" w:eastAsia="Arial" w:hAnsi="Arial" w:cs="Arial"/>
                <w:spacing w:val="2"/>
              </w:rPr>
              <w:t xml:space="preserve"> </w:t>
            </w:r>
            <w:r w:rsidRPr="00044A51">
              <w:rPr>
                <w:rFonts w:ascii="Arial" w:eastAsia="Arial" w:hAnsi="Arial" w:cs="Arial"/>
                <w:i/>
              </w:rPr>
              <w:t>Client</w:t>
            </w:r>
            <w:r w:rsidRPr="00044A51">
              <w:rPr>
                <w:rFonts w:ascii="Arial" w:eastAsia="Arial" w:hAnsi="Arial" w:cs="Arial"/>
                <w:i/>
                <w:spacing w:val="2"/>
              </w:rPr>
              <w:t xml:space="preserve"> </w:t>
            </w:r>
            <w:r w:rsidRPr="00044A51">
              <w:rPr>
                <w:rFonts w:ascii="Arial" w:eastAsia="Arial" w:hAnsi="Arial" w:cs="Arial"/>
              </w:rPr>
              <w:t>p</w:t>
            </w:r>
            <w:r w:rsidRPr="00044A51">
              <w:rPr>
                <w:rFonts w:ascii="Arial" w:eastAsia="Arial" w:hAnsi="Arial" w:cs="Arial"/>
                <w:spacing w:val="-1"/>
              </w:rPr>
              <w:t>u</w:t>
            </w:r>
            <w:r w:rsidRPr="00044A51">
              <w:rPr>
                <w:rFonts w:ascii="Arial" w:eastAsia="Arial" w:hAnsi="Arial" w:cs="Arial"/>
              </w:rPr>
              <w:t>rsu</w:t>
            </w:r>
            <w:r w:rsidRPr="00044A51">
              <w:rPr>
                <w:rFonts w:ascii="Arial" w:eastAsia="Arial" w:hAnsi="Arial" w:cs="Arial"/>
                <w:spacing w:val="-1"/>
              </w:rPr>
              <w:t>a</w:t>
            </w:r>
            <w:r w:rsidRPr="00044A51">
              <w:rPr>
                <w:rFonts w:ascii="Arial" w:eastAsia="Arial" w:hAnsi="Arial" w:cs="Arial"/>
              </w:rPr>
              <w:t>nt</w:t>
            </w:r>
            <w:r w:rsidRPr="00044A51">
              <w:rPr>
                <w:rFonts w:ascii="Arial" w:eastAsia="Arial" w:hAnsi="Arial" w:cs="Arial"/>
                <w:spacing w:val="1"/>
              </w:rPr>
              <w:t xml:space="preserve"> </w:t>
            </w:r>
            <w:r w:rsidRPr="00044A51">
              <w:rPr>
                <w:rFonts w:ascii="Arial" w:eastAsia="Arial" w:hAnsi="Arial" w:cs="Arial"/>
              </w:rPr>
              <w:t>to</w:t>
            </w:r>
            <w:r w:rsidRPr="00044A51">
              <w:rPr>
                <w:rFonts w:ascii="Arial" w:eastAsia="Arial" w:hAnsi="Arial" w:cs="Arial"/>
                <w:spacing w:val="1"/>
              </w:rPr>
              <w:t xml:space="preserve"> </w:t>
            </w:r>
            <w:r w:rsidRPr="00044A51">
              <w:rPr>
                <w:rFonts w:ascii="Arial" w:eastAsia="Arial" w:hAnsi="Arial" w:cs="Arial"/>
              </w:rPr>
              <w:t xml:space="preserve">Clause 4 </w:t>
            </w:r>
            <w:r w:rsidRPr="00044A51">
              <w:rPr>
                <w:rFonts w:ascii="Arial" w:eastAsia="Arial" w:hAnsi="Arial" w:cs="Arial"/>
                <w:spacing w:val="-1"/>
              </w:rPr>
              <w:t>and Schedule 8</w:t>
            </w:r>
            <w:r w:rsidRPr="00044A51">
              <w:rPr>
                <w:rFonts w:ascii="Arial" w:eastAsia="Arial" w:hAnsi="Arial" w:cs="Arial"/>
              </w:rPr>
              <w:t>.</w:t>
            </w:r>
          </w:p>
        </w:tc>
      </w:tr>
      <w:tr w:rsidR="00D1096B" w:rsidRPr="00044A51" w14:paraId="756B52B4" w14:textId="77777777" w:rsidTr="00B05E5C">
        <w:trPr>
          <w:jc w:val="center"/>
        </w:trPr>
        <w:tc>
          <w:tcPr>
            <w:tcW w:w="3041" w:type="dxa"/>
          </w:tcPr>
          <w:p w14:paraId="1EDA5FD8"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Monthly W</w:t>
            </w:r>
            <w:r w:rsidRPr="00044A51">
              <w:rPr>
                <w:rFonts w:ascii="Arial" w:eastAsia="Arial" w:hAnsi="Arial" w:cs="Arial"/>
                <w:spacing w:val="-1"/>
              </w:rPr>
              <w:t>o</w:t>
            </w:r>
            <w:r w:rsidRPr="00044A51">
              <w:rPr>
                <w:rFonts w:ascii="Arial" w:eastAsia="Arial" w:hAnsi="Arial" w:cs="Arial"/>
              </w:rPr>
              <w:t>rks C</w:t>
            </w:r>
            <w:r w:rsidRPr="00044A51">
              <w:rPr>
                <w:rFonts w:ascii="Arial" w:eastAsia="Arial" w:hAnsi="Arial" w:cs="Arial"/>
                <w:spacing w:val="-1"/>
              </w:rPr>
              <w:t>o</w:t>
            </w:r>
            <w:r w:rsidRPr="00044A51">
              <w:rPr>
                <w:rFonts w:ascii="Arial" w:eastAsia="Arial" w:hAnsi="Arial" w:cs="Arial"/>
              </w:rPr>
              <w:t>ntr</w:t>
            </w:r>
            <w:r w:rsidRPr="00044A51">
              <w:rPr>
                <w:rFonts w:ascii="Arial" w:eastAsia="Arial" w:hAnsi="Arial" w:cs="Arial"/>
                <w:spacing w:val="-1"/>
              </w:rPr>
              <w:t>a</w:t>
            </w:r>
            <w:r w:rsidRPr="00044A51">
              <w:rPr>
                <w:rFonts w:ascii="Arial" w:eastAsia="Arial" w:hAnsi="Arial" w:cs="Arial"/>
              </w:rPr>
              <w:t>ct Progress M</w:t>
            </w:r>
            <w:r w:rsidRPr="00044A51">
              <w:rPr>
                <w:rFonts w:ascii="Arial" w:eastAsia="Arial" w:hAnsi="Arial" w:cs="Arial"/>
                <w:spacing w:val="-1"/>
              </w:rPr>
              <w:t>e</w:t>
            </w:r>
            <w:r w:rsidRPr="00044A51">
              <w:rPr>
                <w:rFonts w:ascii="Arial" w:eastAsia="Arial" w:hAnsi="Arial" w:cs="Arial"/>
              </w:rPr>
              <w:t>etings</w:t>
            </w:r>
          </w:p>
        </w:tc>
        <w:tc>
          <w:tcPr>
            <w:tcW w:w="1513" w:type="dxa"/>
          </w:tcPr>
          <w:p w14:paraId="3A9BA9A0"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00C735E5" w14:textId="4DA02E2B" w:rsidR="00D1096B" w:rsidRPr="00044A51" w:rsidRDefault="00D1096B" w:rsidP="00044A51">
            <w:pPr>
              <w:rPr>
                <w:rFonts w:ascii="Arial" w:eastAsia="Arial" w:hAnsi="Arial" w:cs="Arial"/>
              </w:rPr>
            </w:pPr>
            <w:r w:rsidRPr="00044A51">
              <w:rPr>
                <w:rFonts w:ascii="Arial" w:eastAsia="Arial" w:hAnsi="Arial" w:cs="Arial"/>
              </w:rPr>
              <w:t>A</w:t>
            </w:r>
            <w:r w:rsidRPr="00044A51">
              <w:rPr>
                <w:rFonts w:ascii="Arial" w:eastAsia="Arial" w:hAnsi="Arial" w:cs="Arial"/>
                <w:spacing w:val="27"/>
              </w:rPr>
              <w:t xml:space="preserve"> </w:t>
            </w:r>
            <w:r w:rsidRPr="00044A51">
              <w:rPr>
                <w:rFonts w:ascii="Arial" w:eastAsia="Arial" w:hAnsi="Arial" w:cs="Arial"/>
              </w:rPr>
              <w:t>monthly</w:t>
            </w:r>
            <w:r w:rsidRPr="00044A51">
              <w:rPr>
                <w:rFonts w:ascii="Arial" w:eastAsia="Arial" w:hAnsi="Arial" w:cs="Arial"/>
                <w:spacing w:val="27"/>
              </w:rPr>
              <w:t xml:space="preserve"> </w:t>
            </w:r>
            <w:r w:rsidRPr="00044A51">
              <w:rPr>
                <w:rFonts w:ascii="Arial" w:eastAsia="Arial" w:hAnsi="Arial" w:cs="Arial"/>
              </w:rPr>
              <w:t>meeting</w:t>
            </w:r>
            <w:r w:rsidRPr="00044A51">
              <w:rPr>
                <w:rFonts w:ascii="Arial" w:eastAsia="Arial" w:hAnsi="Arial" w:cs="Arial"/>
                <w:spacing w:val="27"/>
              </w:rPr>
              <w:t xml:space="preserve"> </w:t>
            </w:r>
            <w:r w:rsidRPr="00044A51">
              <w:rPr>
                <w:rFonts w:ascii="Arial" w:eastAsia="Arial" w:hAnsi="Arial" w:cs="Arial"/>
              </w:rPr>
              <w:t>chair</w:t>
            </w:r>
            <w:r w:rsidRPr="00044A51">
              <w:rPr>
                <w:rFonts w:ascii="Arial" w:eastAsia="Arial" w:hAnsi="Arial" w:cs="Arial"/>
                <w:spacing w:val="-1"/>
              </w:rPr>
              <w:t>e</w:t>
            </w:r>
            <w:r w:rsidRPr="00044A51">
              <w:rPr>
                <w:rFonts w:ascii="Arial" w:eastAsia="Arial" w:hAnsi="Arial" w:cs="Arial"/>
              </w:rPr>
              <w:t>d</w:t>
            </w:r>
            <w:r w:rsidRPr="00044A51">
              <w:rPr>
                <w:rFonts w:ascii="Arial" w:eastAsia="Arial" w:hAnsi="Arial" w:cs="Arial"/>
                <w:spacing w:val="27"/>
              </w:rPr>
              <w:t xml:space="preserve"> </w:t>
            </w:r>
            <w:r w:rsidRPr="00044A51">
              <w:rPr>
                <w:rFonts w:ascii="Arial" w:eastAsia="Arial" w:hAnsi="Arial" w:cs="Arial"/>
              </w:rPr>
              <w:t>by</w:t>
            </w:r>
            <w:r w:rsidRPr="00044A51">
              <w:rPr>
                <w:rFonts w:ascii="Arial" w:eastAsia="Arial" w:hAnsi="Arial" w:cs="Arial"/>
                <w:spacing w:val="27"/>
              </w:rPr>
              <w:t xml:space="preserve"> </w:t>
            </w:r>
            <w:r w:rsidRPr="00044A51">
              <w:rPr>
                <w:rFonts w:ascii="Arial" w:eastAsia="Arial" w:hAnsi="Arial" w:cs="Arial"/>
              </w:rPr>
              <w:t>the</w:t>
            </w:r>
            <w:r w:rsidRPr="00044A51">
              <w:rPr>
                <w:rFonts w:ascii="Arial" w:eastAsia="Arial" w:hAnsi="Arial" w:cs="Arial"/>
                <w:spacing w:val="28"/>
              </w:rPr>
              <w:t xml:space="preserve"> </w:t>
            </w:r>
            <w:r w:rsidRPr="00044A51">
              <w:rPr>
                <w:rFonts w:ascii="Arial" w:eastAsia="Arial" w:hAnsi="Arial" w:cs="Arial"/>
                <w:i/>
              </w:rPr>
              <w:t>Client</w:t>
            </w:r>
            <w:r w:rsidRPr="00044A51">
              <w:rPr>
                <w:rFonts w:ascii="Arial" w:eastAsia="Arial" w:hAnsi="Arial" w:cs="Arial"/>
                <w:i/>
                <w:spacing w:val="28"/>
              </w:rPr>
              <w:t xml:space="preserve"> </w:t>
            </w:r>
            <w:r w:rsidRPr="00044A51">
              <w:rPr>
                <w:rFonts w:ascii="Arial" w:eastAsia="Arial" w:hAnsi="Arial" w:cs="Arial"/>
              </w:rPr>
              <w:t>to</w:t>
            </w:r>
            <w:r w:rsidRPr="00044A51">
              <w:rPr>
                <w:rFonts w:ascii="Arial" w:eastAsia="Arial" w:hAnsi="Arial" w:cs="Arial"/>
                <w:spacing w:val="28"/>
              </w:rPr>
              <w:t xml:space="preserve"> </w:t>
            </w:r>
            <w:r w:rsidRPr="00044A51">
              <w:rPr>
                <w:rFonts w:ascii="Arial" w:eastAsia="Arial" w:hAnsi="Arial" w:cs="Arial"/>
              </w:rPr>
              <w:t>d</w:t>
            </w:r>
            <w:r w:rsidRPr="00044A51">
              <w:rPr>
                <w:rFonts w:ascii="Arial" w:eastAsia="Arial" w:hAnsi="Arial" w:cs="Arial"/>
                <w:spacing w:val="-1"/>
              </w:rPr>
              <w:t>i</w:t>
            </w:r>
            <w:r w:rsidRPr="00044A51">
              <w:rPr>
                <w:rFonts w:ascii="Arial" w:eastAsia="Arial" w:hAnsi="Arial" w:cs="Arial"/>
              </w:rPr>
              <w:t>sc</w:t>
            </w:r>
            <w:r w:rsidRPr="00044A51">
              <w:rPr>
                <w:rFonts w:ascii="Arial" w:eastAsia="Arial" w:hAnsi="Arial" w:cs="Arial"/>
                <w:spacing w:val="-1"/>
              </w:rPr>
              <w:t>u</w:t>
            </w:r>
            <w:r w:rsidRPr="00044A51">
              <w:rPr>
                <w:rFonts w:ascii="Arial" w:eastAsia="Arial" w:hAnsi="Arial" w:cs="Arial"/>
              </w:rPr>
              <w:t>ss</w:t>
            </w:r>
            <w:r w:rsidRPr="00044A51">
              <w:rPr>
                <w:rFonts w:ascii="Arial" w:eastAsia="Arial" w:hAnsi="Arial" w:cs="Arial"/>
                <w:spacing w:val="28"/>
              </w:rPr>
              <w:t xml:space="preserve"> </w:t>
            </w:r>
            <w:r w:rsidRPr="00044A51">
              <w:rPr>
                <w:rFonts w:ascii="Arial" w:eastAsia="Arial" w:hAnsi="Arial" w:cs="Arial"/>
              </w:rPr>
              <w:t>a</w:t>
            </w:r>
            <w:r w:rsidRPr="00044A51">
              <w:rPr>
                <w:rFonts w:ascii="Arial" w:eastAsia="Arial" w:hAnsi="Arial" w:cs="Arial"/>
                <w:spacing w:val="26"/>
              </w:rPr>
              <w:t xml:space="preserve"> </w:t>
            </w:r>
            <w:r w:rsidRPr="00044A51">
              <w:rPr>
                <w:rFonts w:ascii="Arial" w:eastAsia="Arial" w:hAnsi="Arial" w:cs="Arial"/>
                <w:i/>
              </w:rPr>
              <w:t>Con</w:t>
            </w:r>
            <w:r w:rsidRPr="00044A51">
              <w:rPr>
                <w:rFonts w:ascii="Arial" w:eastAsia="Arial" w:hAnsi="Arial" w:cs="Arial"/>
                <w:i/>
                <w:spacing w:val="-2"/>
              </w:rPr>
              <w:t>t</w:t>
            </w:r>
            <w:r w:rsidRPr="00044A51">
              <w:rPr>
                <w:rFonts w:ascii="Arial" w:eastAsia="Arial" w:hAnsi="Arial" w:cs="Arial"/>
                <w:i/>
              </w:rPr>
              <w:t xml:space="preserve">ractor's </w:t>
            </w:r>
            <w:r w:rsidRPr="00044A51">
              <w:rPr>
                <w:rFonts w:ascii="Arial" w:eastAsia="Arial" w:hAnsi="Arial" w:cs="Arial"/>
              </w:rPr>
              <w:t>perf</w:t>
            </w:r>
            <w:r w:rsidRPr="00044A51">
              <w:rPr>
                <w:rFonts w:ascii="Arial" w:eastAsia="Arial" w:hAnsi="Arial" w:cs="Arial"/>
                <w:spacing w:val="-1"/>
              </w:rPr>
              <w:t>o</w:t>
            </w:r>
            <w:r w:rsidRPr="00044A51">
              <w:rPr>
                <w:rFonts w:ascii="Arial" w:eastAsia="Arial" w:hAnsi="Arial" w:cs="Arial"/>
              </w:rPr>
              <w:t>rma</w:t>
            </w:r>
            <w:r w:rsidRPr="00044A51">
              <w:rPr>
                <w:rFonts w:ascii="Arial" w:eastAsia="Arial" w:hAnsi="Arial" w:cs="Arial"/>
                <w:spacing w:val="-1"/>
              </w:rPr>
              <w:t>n</w:t>
            </w:r>
            <w:r w:rsidRPr="00044A51">
              <w:rPr>
                <w:rFonts w:ascii="Arial" w:eastAsia="Arial" w:hAnsi="Arial" w:cs="Arial"/>
              </w:rPr>
              <w:t>ce</w:t>
            </w:r>
            <w:r w:rsidRPr="00044A51">
              <w:rPr>
                <w:rFonts w:ascii="Arial" w:eastAsia="Arial" w:hAnsi="Arial" w:cs="Arial"/>
                <w:spacing w:val="-1"/>
              </w:rPr>
              <w:t xml:space="preserve"> </w:t>
            </w:r>
            <w:r w:rsidRPr="00044A51">
              <w:rPr>
                <w:rFonts w:ascii="Arial" w:eastAsia="Arial" w:hAnsi="Arial" w:cs="Arial"/>
              </w:rPr>
              <w:t xml:space="preserve">on a </w:t>
            </w:r>
            <w:proofErr w:type="gramStart"/>
            <w:r w:rsidRPr="00044A51">
              <w:rPr>
                <w:rFonts w:ascii="Arial" w:eastAsia="Arial" w:hAnsi="Arial" w:cs="Arial"/>
              </w:rPr>
              <w:t>part</w:t>
            </w:r>
            <w:r w:rsidRPr="00044A51">
              <w:rPr>
                <w:rFonts w:ascii="Arial" w:eastAsia="Arial" w:hAnsi="Arial" w:cs="Arial"/>
                <w:spacing w:val="-1"/>
              </w:rPr>
              <w:t>i</w:t>
            </w:r>
            <w:r w:rsidRPr="00044A51">
              <w:rPr>
                <w:rFonts w:ascii="Arial" w:eastAsia="Arial" w:hAnsi="Arial" w:cs="Arial"/>
              </w:rPr>
              <w:t>cul</w:t>
            </w:r>
            <w:r w:rsidRPr="00044A51">
              <w:rPr>
                <w:rFonts w:ascii="Arial" w:eastAsia="Arial" w:hAnsi="Arial" w:cs="Arial"/>
                <w:spacing w:val="-1"/>
              </w:rPr>
              <w:t>a</w:t>
            </w:r>
            <w:r w:rsidRPr="00044A51">
              <w:rPr>
                <w:rFonts w:ascii="Arial" w:eastAsia="Arial" w:hAnsi="Arial" w:cs="Arial"/>
              </w:rPr>
              <w:t>r or</w:t>
            </w:r>
            <w:proofErr w:type="gramEnd"/>
            <w:r w:rsidRPr="00044A51">
              <w:rPr>
                <w:rFonts w:ascii="Arial" w:eastAsia="Arial" w:hAnsi="Arial" w:cs="Arial"/>
              </w:rPr>
              <w:t xml:space="preserve"> a range </w:t>
            </w:r>
            <w:r w:rsidRPr="00044A51">
              <w:rPr>
                <w:rFonts w:ascii="Arial" w:eastAsia="Arial" w:hAnsi="Arial" w:cs="Arial"/>
                <w:spacing w:val="-1"/>
              </w:rPr>
              <w:t>o</w:t>
            </w:r>
            <w:r w:rsidRPr="00044A51">
              <w:rPr>
                <w:rFonts w:ascii="Arial" w:eastAsia="Arial" w:hAnsi="Arial" w:cs="Arial"/>
              </w:rPr>
              <w:t>f</w:t>
            </w:r>
            <w:r w:rsidRPr="00044A51">
              <w:rPr>
                <w:rFonts w:ascii="Arial" w:eastAsia="Arial" w:hAnsi="Arial" w:cs="Arial"/>
                <w:spacing w:val="-1"/>
              </w:rPr>
              <w:t xml:space="preserve"> </w:t>
            </w:r>
            <w:r w:rsidRPr="00044A51">
              <w:rPr>
                <w:rFonts w:ascii="Arial" w:eastAsia="Arial" w:hAnsi="Arial" w:cs="Arial"/>
              </w:rPr>
              <w:t>Works</w:t>
            </w:r>
            <w:r w:rsidRPr="00044A51">
              <w:rPr>
                <w:rFonts w:ascii="Arial" w:eastAsia="Arial" w:hAnsi="Arial" w:cs="Arial"/>
                <w:spacing w:val="-1"/>
              </w:rPr>
              <w:t xml:space="preserve"> </w:t>
            </w:r>
            <w:r w:rsidRPr="00044A51">
              <w:rPr>
                <w:rFonts w:ascii="Arial" w:eastAsia="Arial" w:hAnsi="Arial" w:cs="Arial"/>
              </w:rPr>
              <w:t>Contracts.</w:t>
            </w:r>
          </w:p>
        </w:tc>
      </w:tr>
      <w:tr w:rsidR="00D1096B" w:rsidRPr="00044A51" w14:paraId="107E11AD" w14:textId="77777777" w:rsidTr="00B05E5C">
        <w:trPr>
          <w:jc w:val="center"/>
        </w:trPr>
        <w:tc>
          <w:tcPr>
            <w:tcW w:w="3041" w:type="dxa"/>
          </w:tcPr>
          <w:p w14:paraId="3150AC4B"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Monthly W</w:t>
            </w:r>
            <w:r w:rsidRPr="00044A51">
              <w:rPr>
                <w:rFonts w:ascii="Arial" w:eastAsia="Arial" w:hAnsi="Arial" w:cs="Arial"/>
                <w:spacing w:val="-1"/>
              </w:rPr>
              <w:t>o</w:t>
            </w:r>
            <w:r w:rsidRPr="00044A51">
              <w:rPr>
                <w:rFonts w:ascii="Arial" w:eastAsia="Arial" w:hAnsi="Arial" w:cs="Arial"/>
              </w:rPr>
              <w:t>rks C</w:t>
            </w:r>
            <w:r w:rsidRPr="00044A51">
              <w:rPr>
                <w:rFonts w:ascii="Arial" w:eastAsia="Arial" w:hAnsi="Arial" w:cs="Arial"/>
                <w:spacing w:val="-1"/>
              </w:rPr>
              <w:t>o</w:t>
            </w:r>
            <w:r w:rsidRPr="00044A51">
              <w:rPr>
                <w:rFonts w:ascii="Arial" w:eastAsia="Arial" w:hAnsi="Arial" w:cs="Arial"/>
              </w:rPr>
              <w:t>ntr</w:t>
            </w:r>
            <w:r w:rsidRPr="00044A51">
              <w:rPr>
                <w:rFonts w:ascii="Arial" w:eastAsia="Arial" w:hAnsi="Arial" w:cs="Arial"/>
                <w:spacing w:val="-1"/>
              </w:rPr>
              <w:t>a</w:t>
            </w:r>
            <w:r w:rsidRPr="00044A51">
              <w:rPr>
                <w:rFonts w:ascii="Arial" w:eastAsia="Arial" w:hAnsi="Arial" w:cs="Arial"/>
              </w:rPr>
              <w:t>ct Re</w:t>
            </w:r>
            <w:r w:rsidRPr="00044A51">
              <w:rPr>
                <w:rFonts w:ascii="Arial" w:eastAsia="Arial" w:hAnsi="Arial" w:cs="Arial"/>
                <w:spacing w:val="-1"/>
              </w:rPr>
              <w:t>p</w:t>
            </w:r>
            <w:r w:rsidRPr="00044A51">
              <w:rPr>
                <w:rFonts w:ascii="Arial" w:eastAsia="Arial" w:hAnsi="Arial" w:cs="Arial"/>
              </w:rPr>
              <w:t>ort</w:t>
            </w:r>
          </w:p>
        </w:tc>
        <w:tc>
          <w:tcPr>
            <w:tcW w:w="1513" w:type="dxa"/>
          </w:tcPr>
          <w:p w14:paraId="7EEE83A5"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1F3D5F4F" w14:textId="77777777" w:rsidR="00D1096B" w:rsidRPr="00044A51" w:rsidRDefault="00D1096B" w:rsidP="00044A51">
            <w:pPr>
              <w:rPr>
                <w:rFonts w:ascii="Arial" w:eastAsia="Arial" w:hAnsi="Arial" w:cs="Arial"/>
              </w:rPr>
            </w:pPr>
            <w:r w:rsidRPr="00044A51">
              <w:rPr>
                <w:rFonts w:ascii="Arial" w:eastAsia="Arial" w:hAnsi="Arial" w:cs="Arial"/>
              </w:rPr>
              <w:t>A</w:t>
            </w:r>
            <w:r w:rsidRPr="00044A51">
              <w:rPr>
                <w:rFonts w:ascii="Arial" w:eastAsia="Arial" w:hAnsi="Arial" w:cs="Arial"/>
                <w:spacing w:val="5"/>
              </w:rPr>
              <w:t xml:space="preserve"> </w:t>
            </w:r>
            <w:r w:rsidRPr="00044A51">
              <w:rPr>
                <w:rFonts w:ascii="Arial" w:eastAsia="Arial" w:hAnsi="Arial" w:cs="Arial"/>
              </w:rPr>
              <w:t>monthly</w:t>
            </w:r>
            <w:r w:rsidRPr="00044A51">
              <w:rPr>
                <w:rFonts w:ascii="Arial" w:eastAsia="Arial" w:hAnsi="Arial" w:cs="Arial"/>
                <w:spacing w:val="5"/>
              </w:rPr>
              <w:t xml:space="preserve"> </w:t>
            </w:r>
            <w:r w:rsidRPr="00044A51">
              <w:rPr>
                <w:rFonts w:ascii="Arial" w:eastAsia="Arial" w:hAnsi="Arial" w:cs="Arial"/>
              </w:rPr>
              <w:t>r</w:t>
            </w:r>
            <w:r w:rsidRPr="00044A51">
              <w:rPr>
                <w:rFonts w:ascii="Arial" w:eastAsia="Arial" w:hAnsi="Arial" w:cs="Arial"/>
                <w:spacing w:val="-1"/>
              </w:rPr>
              <w:t>e</w:t>
            </w:r>
            <w:r w:rsidRPr="00044A51">
              <w:rPr>
                <w:rFonts w:ascii="Arial" w:eastAsia="Arial" w:hAnsi="Arial" w:cs="Arial"/>
              </w:rPr>
              <w:t>port</w:t>
            </w:r>
            <w:r w:rsidRPr="00044A51">
              <w:rPr>
                <w:rFonts w:ascii="Arial" w:eastAsia="Arial" w:hAnsi="Arial" w:cs="Arial"/>
                <w:spacing w:val="5"/>
              </w:rPr>
              <w:t xml:space="preserve"> </w:t>
            </w:r>
            <w:r w:rsidRPr="00044A51">
              <w:rPr>
                <w:rFonts w:ascii="Arial" w:eastAsia="Arial" w:hAnsi="Arial" w:cs="Arial"/>
              </w:rPr>
              <w:t>submitt</w:t>
            </w:r>
            <w:r w:rsidRPr="00044A51">
              <w:rPr>
                <w:rFonts w:ascii="Arial" w:eastAsia="Arial" w:hAnsi="Arial" w:cs="Arial"/>
                <w:spacing w:val="-1"/>
              </w:rPr>
              <w:t>e</w:t>
            </w:r>
            <w:r w:rsidRPr="00044A51">
              <w:rPr>
                <w:rFonts w:ascii="Arial" w:eastAsia="Arial" w:hAnsi="Arial" w:cs="Arial"/>
              </w:rPr>
              <w:t>d</w:t>
            </w:r>
            <w:r w:rsidRPr="00044A51">
              <w:rPr>
                <w:rFonts w:ascii="Arial" w:eastAsia="Arial" w:hAnsi="Arial" w:cs="Arial"/>
                <w:spacing w:val="5"/>
              </w:rPr>
              <w:t xml:space="preserve"> </w:t>
            </w:r>
            <w:r w:rsidRPr="00044A51">
              <w:rPr>
                <w:rFonts w:ascii="Arial" w:eastAsia="Arial" w:hAnsi="Arial" w:cs="Arial"/>
              </w:rPr>
              <w:t>by</w:t>
            </w:r>
            <w:r w:rsidRPr="00044A51">
              <w:rPr>
                <w:rFonts w:ascii="Arial" w:eastAsia="Arial" w:hAnsi="Arial" w:cs="Arial"/>
                <w:spacing w:val="5"/>
              </w:rPr>
              <w:t xml:space="preserve"> </w:t>
            </w:r>
            <w:r w:rsidRPr="00044A51">
              <w:rPr>
                <w:rFonts w:ascii="Arial" w:eastAsia="Arial" w:hAnsi="Arial" w:cs="Arial"/>
              </w:rPr>
              <w:t>a</w:t>
            </w:r>
            <w:r w:rsidRPr="00044A51">
              <w:rPr>
                <w:rFonts w:ascii="Arial" w:eastAsia="Arial" w:hAnsi="Arial" w:cs="Arial"/>
                <w:spacing w:val="5"/>
              </w:rPr>
              <w:t xml:space="preserve"> </w:t>
            </w:r>
            <w:r w:rsidRPr="00044A51">
              <w:rPr>
                <w:rFonts w:ascii="Arial" w:eastAsia="Arial" w:hAnsi="Arial" w:cs="Arial"/>
                <w:i/>
              </w:rPr>
              <w:t>Contr</w:t>
            </w:r>
            <w:r w:rsidRPr="00044A51">
              <w:rPr>
                <w:rFonts w:ascii="Arial" w:eastAsia="Arial" w:hAnsi="Arial" w:cs="Arial"/>
                <w:i/>
                <w:spacing w:val="-1"/>
              </w:rPr>
              <w:t>a</w:t>
            </w:r>
            <w:r w:rsidRPr="00044A51">
              <w:rPr>
                <w:rFonts w:ascii="Arial" w:eastAsia="Arial" w:hAnsi="Arial" w:cs="Arial"/>
                <w:i/>
              </w:rPr>
              <w:t>ctor</w:t>
            </w:r>
            <w:r w:rsidRPr="00044A51">
              <w:rPr>
                <w:rFonts w:ascii="Arial" w:eastAsia="Arial" w:hAnsi="Arial" w:cs="Arial"/>
                <w:i/>
                <w:spacing w:val="5"/>
              </w:rPr>
              <w:t xml:space="preserve"> </w:t>
            </w:r>
            <w:r w:rsidRPr="00044A51">
              <w:rPr>
                <w:rFonts w:ascii="Arial" w:eastAsia="Arial" w:hAnsi="Arial" w:cs="Arial"/>
                <w:spacing w:val="-1"/>
              </w:rPr>
              <w:t>o</w:t>
            </w:r>
            <w:r w:rsidRPr="00044A51">
              <w:rPr>
                <w:rFonts w:ascii="Arial" w:eastAsia="Arial" w:hAnsi="Arial" w:cs="Arial"/>
              </w:rPr>
              <w:t>n</w:t>
            </w:r>
            <w:r w:rsidRPr="00044A51">
              <w:rPr>
                <w:rFonts w:ascii="Arial" w:eastAsia="Arial" w:hAnsi="Arial" w:cs="Arial"/>
                <w:spacing w:val="5"/>
              </w:rPr>
              <w:t xml:space="preserve"> </w:t>
            </w:r>
            <w:r w:rsidRPr="00044A51">
              <w:rPr>
                <w:rFonts w:ascii="Arial" w:eastAsia="Arial" w:hAnsi="Arial" w:cs="Arial"/>
              </w:rPr>
              <w:t>a</w:t>
            </w:r>
            <w:r w:rsidRPr="00044A51">
              <w:rPr>
                <w:rFonts w:ascii="Arial" w:eastAsia="Arial" w:hAnsi="Arial" w:cs="Arial"/>
                <w:spacing w:val="5"/>
              </w:rPr>
              <w:t xml:space="preserve"> </w:t>
            </w:r>
            <w:proofErr w:type="gramStart"/>
            <w:r w:rsidRPr="00044A51">
              <w:rPr>
                <w:rFonts w:ascii="Arial" w:eastAsia="Arial" w:hAnsi="Arial" w:cs="Arial"/>
                <w:spacing w:val="-1"/>
              </w:rPr>
              <w:t>p</w:t>
            </w:r>
            <w:r w:rsidRPr="00044A51">
              <w:rPr>
                <w:rFonts w:ascii="Arial" w:eastAsia="Arial" w:hAnsi="Arial" w:cs="Arial"/>
              </w:rPr>
              <w:t>ar</w:t>
            </w:r>
            <w:r w:rsidRPr="00044A51">
              <w:rPr>
                <w:rFonts w:ascii="Arial" w:eastAsia="Arial" w:hAnsi="Arial" w:cs="Arial"/>
                <w:spacing w:val="-2"/>
              </w:rPr>
              <w:t>t</w:t>
            </w:r>
            <w:r w:rsidRPr="00044A51">
              <w:rPr>
                <w:rFonts w:ascii="Arial" w:eastAsia="Arial" w:hAnsi="Arial" w:cs="Arial"/>
              </w:rPr>
              <w:t>icul</w:t>
            </w:r>
            <w:r w:rsidRPr="00044A51">
              <w:rPr>
                <w:rFonts w:ascii="Arial" w:eastAsia="Arial" w:hAnsi="Arial" w:cs="Arial"/>
                <w:spacing w:val="-1"/>
              </w:rPr>
              <w:t>a</w:t>
            </w:r>
            <w:r w:rsidRPr="00044A51">
              <w:rPr>
                <w:rFonts w:ascii="Arial" w:eastAsia="Arial" w:hAnsi="Arial" w:cs="Arial"/>
              </w:rPr>
              <w:t>r</w:t>
            </w:r>
            <w:r w:rsidRPr="00044A51">
              <w:rPr>
                <w:rFonts w:ascii="Arial" w:eastAsia="Arial" w:hAnsi="Arial" w:cs="Arial"/>
                <w:spacing w:val="5"/>
              </w:rPr>
              <w:t xml:space="preserve"> </w:t>
            </w:r>
            <w:r w:rsidRPr="00044A51">
              <w:rPr>
                <w:rFonts w:ascii="Arial" w:eastAsia="Arial" w:hAnsi="Arial" w:cs="Arial"/>
                <w:spacing w:val="-1"/>
              </w:rPr>
              <w:t>o</w:t>
            </w:r>
            <w:r w:rsidRPr="00044A51">
              <w:rPr>
                <w:rFonts w:ascii="Arial" w:eastAsia="Arial" w:hAnsi="Arial" w:cs="Arial"/>
              </w:rPr>
              <w:t>r</w:t>
            </w:r>
            <w:proofErr w:type="gramEnd"/>
            <w:r w:rsidRPr="00044A51">
              <w:rPr>
                <w:rFonts w:ascii="Arial" w:eastAsia="Arial" w:hAnsi="Arial" w:cs="Arial"/>
                <w:spacing w:val="5"/>
              </w:rPr>
              <w:t xml:space="preserve"> </w:t>
            </w:r>
            <w:r w:rsidRPr="00044A51">
              <w:rPr>
                <w:rFonts w:ascii="Arial" w:eastAsia="Arial" w:hAnsi="Arial" w:cs="Arial"/>
              </w:rPr>
              <w:t>a</w:t>
            </w:r>
            <w:r w:rsidRPr="00044A51">
              <w:rPr>
                <w:rFonts w:ascii="Arial" w:eastAsia="Arial" w:hAnsi="Arial" w:cs="Arial"/>
                <w:spacing w:val="5"/>
              </w:rPr>
              <w:t xml:space="preserve"> </w:t>
            </w:r>
            <w:r w:rsidRPr="00044A51">
              <w:rPr>
                <w:rFonts w:ascii="Arial" w:eastAsia="Arial" w:hAnsi="Arial" w:cs="Arial"/>
              </w:rPr>
              <w:t>r</w:t>
            </w:r>
            <w:r w:rsidRPr="00044A51">
              <w:rPr>
                <w:rFonts w:ascii="Arial" w:eastAsia="Arial" w:hAnsi="Arial" w:cs="Arial"/>
                <w:spacing w:val="-1"/>
              </w:rPr>
              <w:t>a</w:t>
            </w:r>
            <w:r w:rsidRPr="00044A51">
              <w:rPr>
                <w:rFonts w:ascii="Arial" w:eastAsia="Arial" w:hAnsi="Arial" w:cs="Arial"/>
              </w:rPr>
              <w:t>nge</w:t>
            </w:r>
            <w:r w:rsidRPr="00044A51">
              <w:rPr>
                <w:rFonts w:ascii="Arial" w:eastAsia="Arial" w:hAnsi="Arial" w:cs="Arial"/>
                <w:spacing w:val="5"/>
              </w:rPr>
              <w:t xml:space="preserve"> </w:t>
            </w:r>
            <w:r w:rsidRPr="00044A51">
              <w:rPr>
                <w:rFonts w:ascii="Arial" w:eastAsia="Arial" w:hAnsi="Arial" w:cs="Arial"/>
              </w:rPr>
              <w:t>of W</w:t>
            </w:r>
            <w:r w:rsidRPr="00044A51">
              <w:rPr>
                <w:rFonts w:ascii="Arial" w:eastAsia="Arial" w:hAnsi="Arial" w:cs="Arial"/>
                <w:spacing w:val="-1"/>
              </w:rPr>
              <w:t>o</w:t>
            </w:r>
            <w:r w:rsidRPr="00044A51">
              <w:rPr>
                <w:rFonts w:ascii="Arial" w:eastAsia="Arial" w:hAnsi="Arial" w:cs="Arial"/>
              </w:rPr>
              <w:t>r</w:t>
            </w:r>
            <w:r w:rsidRPr="00044A51">
              <w:rPr>
                <w:rFonts w:ascii="Arial" w:eastAsia="Arial" w:hAnsi="Arial" w:cs="Arial"/>
                <w:spacing w:val="-1"/>
              </w:rPr>
              <w:t>k</w:t>
            </w:r>
            <w:r w:rsidRPr="00044A51">
              <w:rPr>
                <w:rFonts w:ascii="Arial" w:eastAsia="Arial" w:hAnsi="Arial" w:cs="Arial"/>
              </w:rPr>
              <w:t xml:space="preserve">s </w:t>
            </w:r>
            <w:r w:rsidRPr="00044A51">
              <w:rPr>
                <w:rFonts w:ascii="Arial" w:eastAsia="Arial" w:hAnsi="Arial" w:cs="Arial"/>
                <w:spacing w:val="-1"/>
              </w:rPr>
              <w:t>C</w:t>
            </w:r>
            <w:r w:rsidRPr="00044A51">
              <w:rPr>
                <w:rFonts w:ascii="Arial" w:eastAsia="Arial" w:hAnsi="Arial" w:cs="Arial"/>
              </w:rPr>
              <w:t>ontr</w:t>
            </w:r>
            <w:r w:rsidRPr="00044A51">
              <w:rPr>
                <w:rFonts w:ascii="Arial" w:eastAsia="Arial" w:hAnsi="Arial" w:cs="Arial"/>
                <w:spacing w:val="-1"/>
              </w:rPr>
              <w:t>a</w:t>
            </w:r>
            <w:r w:rsidRPr="00044A51">
              <w:rPr>
                <w:rFonts w:ascii="Arial" w:eastAsia="Arial" w:hAnsi="Arial" w:cs="Arial"/>
              </w:rPr>
              <w:t>cts.</w:t>
            </w:r>
          </w:p>
        </w:tc>
      </w:tr>
      <w:tr w:rsidR="00D1096B" w:rsidRPr="00044A51" w14:paraId="505CA593" w14:textId="77777777" w:rsidTr="00B05E5C">
        <w:trPr>
          <w:jc w:val="center"/>
        </w:trPr>
        <w:tc>
          <w:tcPr>
            <w:tcW w:w="3041" w:type="dxa"/>
          </w:tcPr>
          <w:p w14:paraId="4F78C142"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Most Econo</w:t>
            </w:r>
            <w:r w:rsidRPr="00044A51">
              <w:rPr>
                <w:rFonts w:ascii="Arial" w:eastAsia="Arial" w:hAnsi="Arial" w:cs="Arial"/>
                <w:spacing w:val="-1"/>
              </w:rPr>
              <w:t>m</w:t>
            </w:r>
            <w:r w:rsidRPr="00044A51">
              <w:rPr>
                <w:rFonts w:ascii="Arial" w:eastAsia="Arial" w:hAnsi="Arial" w:cs="Arial"/>
              </w:rPr>
              <w:t>ically Advantage</w:t>
            </w:r>
            <w:r w:rsidRPr="00044A51">
              <w:rPr>
                <w:rFonts w:ascii="Arial" w:eastAsia="Arial" w:hAnsi="Arial" w:cs="Arial"/>
                <w:spacing w:val="-1"/>
              </w:rPr>
              <w:t>ou</w:t>
            </w:r>
            <w:r w:rsidRPr="00044A51">
              <w:rPr>
                <w:rFonts w:ascii="Arial" w:eastAsia="Arial" w:hAnsi="Arial" w:cs="Arial"/>
              </w:rPr>
              <w:t>s Ten</w:t>
            </w:r>
            <w:r w:rsidRPr="00044A51">
              <w:rPr>
                <w:rFonts w:ascii="Arial" w:eastAsia="Arial" w:hAnsi="Arial" w:cs="Arial"/>
                <w:spacing w:val="-1"/>
              </w:rPr>
              <w:t>d</w:t>
            </w:r>
            <w:r w:rsidRPr="00044A51">
              <w:rPr>
                <w:rFonts w:ascii="Arial" w:eastAsia="Arial" w:hAnsi="Arial" w:cs="Arial"/>
              </w:rPr>
              <w:t>er</w:t>
            </w:r>
          </w:p>
        </w:tc>
        <w:tc>
          <w:tcPr>
            <w:tcW w:w="1513" w:type="dxa"/>
          </w:tcPr>
          <w:p w14:paraId="669AEFA5" w14:textId="77777777" w:rsidR="00D1096B" w:rsidRPr="00044A51" w:rsidRDefault="00D1096B" w:rsidP="00044A51">
            <w:pPr>
              <w:rPr>
                <w:rFonts w:ascii="Arial" w:eastAsia="Arial" w:hAnsi="Arial" w:cs="Arial"/>
              </w:rPr>
            </w:pPr>
            <w:r w:rsidRPr="00044A51">
              <w:rPr>
                <w:rFonts w:ascii="Arial" w:eastAsia="Arial" w:hAnsi="Arial" w:cs="Arial"/>
              </w:rPr>
              <w:t>MEAT</w:t>
            </w:r>
          </w:p>
        </w:tc>
        <w:tc>
          <w:tcPr>
            <w:tcW w:w="5936" w:type="dxa"/>
          </w:tcPr>
          <w:p w14:paraId="60E871A5" w14:textId="65143495" w:rsidR="00D1096B" w:rsidRPr="00044A51" w:rsidRDefault="00D1096B" w:rsidP="00044A51">
            <w:pPr>
              <w:rPr>
                <w:rFonts w:ascii="Arial" w:eastAsia="Arial" w:hAnsi="Arial" w:cs="Arial"/>
              </w:rPr>
            </w:pPr>
            <w:r w:rsidRPr="00044A51">
              <w:rPr>
                <w:rFonts w:ascii="Arial" w:eastAsia="Arial" w:hAnsi="Arial" w:cs="Arial"/>
              </w:rPr>
              <w:t>Basis</w:t>
            </w:r>
            <w:r w:rsidRPr="00044A51">
              <w:rPr>
                <w:rFonts w:ascii="Arial" w:eastAsia="Arial" w:hAnsi="Arial" w:cs="Arial"/>
                <w:spacing w:val="14"/>
              </w:rPr>
              <w:t xml:space="preserve"> </w:t>
            </w:r>
            <w:r w:rsidRPr="00044A51">
              <w:rPr>
                <w:rFonts w:ascii="Arial" w:eastAsia="Arial" w:hAnsi="Arial" w:cs="Arial"/>
              </w:rPr>
              <w:t>for</w:t>
            </w:r>
            <w:r w:rsidRPr="00044A51">
              <w:rPr>
                <w:rFonts w:ascii="Arial" w:eastAsia="Arial" w:hAnsi="Arial" w:cs="Arial"/>
                <w:spacing w:val="14"/>
              </w:rPr>
              <w:t xml:space="preserve"> </w:t>
            </w:r>
            <w:r w:rsidRPr="00044A51">
              <w:rPr>
                <w:rFonts w:ascii="Arial" w:eastAsia="Arial" w:hAnsi="Arial" w:cs="Arial"/>
                <w:spacing w:val="-1"/>
              </w:rPr>
              <w:t>a</w:t>
            </w:r>
            <w:r w:rsidRPr="00044A51">
              <w:rPr>
                <w:rFonts w:ascii="Arial" w:eastAsia="Arial" w:hAnsi="Arial" w:cs="Arial"/>
              </w:rPr>
              <w:t>w</w:t>
            </w:r>
            <w:r w:rsidRPr="00044A51">
              <w:rPr>
                <w:rFonts w:ascii="Arial" w:eastAsia="Arial" w:hAnsi="Arial" w:cs="Arial"/>
                <w:spacing w:val="-1"/>
              </w:rPr>
              <w:t>a</w:t>
            </w:r>
            <w:r w:rsidRPr="00044A51">
              <w:rPr>
                <w:rFonts w:ascii="Arial" w:eastAsia="Arial" w:hAnsi="Arial" w:cs="Arial"/>
              </w:rPr>
              <w:t>rding</w:t>
            </w:r>
            <w:r w:rsidRPr="00044A51">
              <w:rPr>
                <w:rFonts w:ascii="Arial" w:eastAsia="Arial" w:hAnsi="Arial" w:cs="Arial"/>
                <w:spacing w:val="13"/>
              </w:rPr>
              <w:t xml:space="preserve"> </w:t>
            </w:r>
            <w:r w:rsidRPr="00044A51">
              <w:rPr>
                <w:rFonts w:ascii="Arial" w:eastAsia="Arial" w:hAnsi="Arial" w:cs="Arial"/>
              </w:rPr>
              <w:t>a</w:t>
            </w:r>
            <w:r w:rsidRPr="00044A51">
              <w:rPr>
                <w:rFonts w:ascii="Arial" w:eastAsia="Arial" w:hAnsi="Arial" w:cs="Arial"/>
                <w:spacing w:val="13"/>
              </w:rPr>
              <w:t xml:space="preserve"> </w:t>
            </w:r>
            <w:r w:rsidRPr="00044A51">
              <w:rPr>
                <w:rFonts w:ascii="Arial" w:eastAsia="Arial" w:hAnsi="Arial" w:cs="Arial"/>
              </w:rPr>
              <w:t>Works</w:t>
            </w:r>
            <w:r w:rsidRPr="00044A51">
              <w:rPr>
                <w:rFonts w:ascii="Arial" w:eastAsia="Arial" w:hAnsi="Arial" w:cs="Arial"/>
                <w:spacing w:val="13"/>
              </w:rPr>
              <w:t xml:space="preserve"> </w:t>
            </w:r>
            <w:r w:rsidRPr="00044A51">
              <w:rPr>
                <w:rFonts w:ascii="Arial" w:eastAsia="Arial" w:hAnsi="Arial" w:cs="Arial"/>
              </w:rPr>
              <w:t>Con</w:t>
            </w:r>
            <w:r w:rsidRPr="00044A51">
              <w:rPr>
                <w:rFonts w:ascii="Arial" w:eastAsia="Arial" w:hAnsi="Arial" w:cs="Arial"/>
                <w:spacing w:val="-2"/>
              </w:rPr>
              <w:t>t</w:t>
            </w:r>
            <w:r w:rsidRPr="00044A51">
              <w:rPr>
                <w:rFonts w:ascii="Arial" w:eastAsia="Arial" w:hAnsi="Arial" w:cs="Arial"/>
              </w:rPr>
              <w:t>r</w:t>
            </w:r>
            <w:r w:rsidRPr="00044A51">
              <w:rPr>
                <w:rFonts w:ascii="Arial" w:eastAsia="Arial" w:hAnsi="Arial" w:cs="Arial"/>
                <w:spacing w:val="-1"/>
              </w:rPr>
              <w:t>a</w:t>
            </w:r>
            <w:r w:rsidRPr="00044A51">
              <w:rPr>
                <w:rFonts w:ascii="Arial" w:eastAsia="Arial" w:hAnsi="Arial" w:cs="Arial"/>
              </w:rPr>
              <w:t>ct</w:t>
            </w:r>
            <w:r w:rsidRPr="00044A51">
              <w:rPr>
                <w:rFonts w:ascii="Arial" w:eastAsia="Arial" w:hAnsi="Arial" w:cs="Arial"/>
                <w:spacing w:val="14"/>
              </w:rPr>
              <w:t xml:space="preserve"> </w:t>
            </w:r>
            <w:r w:rsidRPr="00044A51">
              <w:rPr>
                <w:rFonts w:ascii="Arial" w:eastAsia="Arial" w:hAnsi="Arial" w:cs="Arial"/>
              </w:rPr>
              <w:t>in</w:t>
            </w:r>
            <w:r w:rsidRPr="00044A51">
              <w:rPr>
                <w:rFonts w:ascii="Arial" w:eastAsia="Arial" w:hAnsi="Arial" w:cs="Arial"/>
                <w:spacing w:val="13"/>
              </w:rPr>
              <w:t xml:space="preserve"> </w:t>
            </w:r>
            <w:r w:rsidRPr="00044A51">
              <w:rPr>
                <w:rFonts w:ascii="Arial" w:eastAsia="Arial" w:hAnsi="Arial" w:cs="Arial"/>
              </w:rPr>
              <w:t>accorda</w:t>
            </w:r>
            <w:r w:rsidRPr="00044A51">
              <w:rPr>
                <w:rFonts w:ascii="Arial" w:eastAsia="Arial" w:hAnsi="Arial" w:cs="Arial"/>
                <w:spacing w:val="-1"/>
              </w:rPr>
              <w:t>n</w:t>
            </w:r>
            <w:r w:rsidRPr="00044A51">
              <w:rPr>
                <w:rFonts w:ascii="Arial" w:eastAsia="Arial" w:hAnsi="Arial" w:cs="Arial"/>
              </w:rPr>
              <w:t>ce</w:t>
            </w:r>
            <w:r w:rsidRPr="00044A51">
              <w:rPr>
                <w:rFonts w:ascii="Arial" w:eastAsia="Arial" w:hAnsi="Arial" w:cs="Arial"/>
                <w:spacing w:val="12"/>
              </w:rPr>
              <w:t xml:space="preserve"> </w:t>
            </w:r>
            <w:r w:rsidRPr="00044A51">
              <w:rPr>
                <w:rFonts w:ascii="Arial" w:eastAsia="Arial" w:hAnsi="Arial" w:cs="Arial"/>
              </w:rPr>
              <w:t>with</w:t>
            </w:r>
            <w:r w:rsidRPr="00044A51">
              <w:rPr>
                <w:rFonts w:ascii="Arial" w:eastAsia="Arial" w:hAnsi="Arial" w:cs="Arial"/>
                <w:spacing w:val="13"/>
              </w:rPr>
              <w:t xml:space="preserve"> </w:t>
            </w:r>
            <w:r w:rsidRPr="00044A51">
              <w:rPr>
                <w:rFonts w:ascii="Arial" w:eastAsia="Arial" w:hAnsi="Arial" w:cs="Arial"/>
              </w:rPr>
              <w:t>Re</w:t>
            </w:r>
            <w:r w:rsidRPr="00044A51">
              <w:rPr>
                <w:rFonts w:ascii="Arial" w:eastAsia="Arial" w:hAnsi="Arial" w:cs="Arial"/>
                <w:spacing w:val="-1"/>
              </w:rPr>
              <w:t>g</w:t>
            </w:r>
            <w:r w:rsidRPr="00044A51">
              <w:rPr>
                <w:rFonts w:ascii="Arial" w:eastAsia="Arial" w:hAnsi="Arial" w:cs="Arial"/>
              </w:rPr>
              <w:t>ulat</w:t>
            </w:r>
            <w:r w:rsidRPr="00044A51">
              <w:rPr>
                <w:rFonts w:ascii="Arial" w:eastAsia="Arial" w:hAnsi="Arial" w:cs="Arial"/>
                <w:spacing w:val="-1"/>
              </w:rPr>
              <w:t>i</w:t>
            </w:r>
            <w:r w:rsidRPr="00044A51">
              <w:rPr>
                <w:rFonts w:ascii="Arial" w:eastAsia="Arial" w:hAnsi="Arial" w:cs="Arial"/>
              </w:rPr>
              <w:t>on</w:t>
            </w:r>
            <w:r w:rsidRPr="00044A51">
              <w:rPr>
                <w:rFonts w:ascii="Arial" w:eastAsia="Arial" w:hAnsi="Arial" w:cs="Arial"/>
                <w:spacing w:val="14"/>
              </w:rPr>
              <w:t xml:space="preserve"> 67</w:t>
            </w:r>
            <w:r w:rsidRPr="00044A51">
              <w:rPr>
                <w:rFonts w:ascii="Arial" w:eastAsia="Arial" w:hAnsi="Arial" w:cs="Arial"/>
              </w:rPr>
              <w:t xml:space="preserve"> of the Public Contrac</w:t>
            </w:r>
            <w:r w:rsidRPr="00044A51">
              <w:rPr>
                <w:rFonts w:ascii="Arial" w:eastAsia="Arial" w:hAnsi="Arial" w:cs="Arial"/>
                <w:spacing w:val="-2"/>
              </w:rPr>
              <w:t>t</w:t>
            </w:r>
            <w:r w:rsidRPr="00044A51">
              <w:rPr>
                <w:rFonts w:ascii="Arial" w:eastAsia="Arial" w:hAnsi="Arial" w:cs="Arial"/>
              </w:rPr>
              <w:t>s R</w:t>
            </w:r>
            <w:r w:rsidRPr="00044A51">
              <w:rPr>
                <w:rFonts w:ascii="Arial" w:eastAsia="Arial" w:hAnsi="Arial" w:cs="Arial"/>
                <w:spacing w:val="-1"/>
              </w:rPr>
              <w:t>e</w:t>
            </w:r>
            <w:r w:rsidRPr="00044A51">
              <w:rPr>
                <w:rFonts w:ascii="Arial" w:eastAsia="Arial" w:hAnsi="Arial" w:cs="Arial"/>
              </w:rPr>
              <w:t>gulatio</w:t>
            </w:r>
            <w:r w:rsidRPr="00044A51">
              <w:rPr>
                <w:rFonts w:ascii="Arial" w:eastAsia="Arial" w:hAnsi="Arial" w:cs="Arial"/>
                <w:spacing w:val="-1"/>
              </w:rPr>
              <w:t>n</w:t>
            </w:r>
            <w:r w:rsidRPr="00044A51">
              <w:rPr>
                <w:rFonts w:ascii="Arial" w:eastAsia="Arial" w:hAnsi="Arial" w:cs="Arial"/>
              </w:rPr>
              <w:t>s 2</w:t>
            </w:r>
            <w:r w:rsidRPr="00044A51">
              <w:rPr>
                <w:rFonts w:ascii="Arial" w:eastAsia="Arial" w:hAnsi="Arial" w:cs="Arial"/>
                <w:spacing w:val="-1"/>
              </w:rPr>
              <w:t>015</w:t>
            </w:r>
            <w:r w:rsidRPr="00044A51">
              <w:rPr>
                <w:rFonts w:ascii="Arial" w:eastAsia="Arial" w:hAnsi="Arial" w:cs="Arial"/>
              </w:rPr>
              <w:t xml:space="preserve"> as am</w:t>
            </w:r>
            <w:r w:rsidRPr="00044A51">
              <w:rPr>
                <w:rFonts w:ascii="Arial" w:eastAsia="Arial" w:hAnsi="Arial" w:cs="Arial"/>
                <w:spacing w:val="-1"/>
              </w:rPr>
              <w:t>e</w:t>
            </w:r>
            <w:r w:rsidRPr="00044A51">
              <w:rPr>
                <w:rFonts w:ascii="Arial" w:eastAsia="Arial" w:hAnsi="Arial" w:cs="Arial"/>
              </w:rPr>
              <w:t>nd</w:t>
            </w:r>
            <w:r w:rsidRPr="00044A51">
              <w:rPr>
                <w:rFonts w:ascii="Arial" w:eastAsia="Arial" w:hAnsi="Arial" w:cs="Arial"/>
                <w:spacing w:val="-1"/>
              </w:rPr>
              <w:t>e</w:t>
            </w:r>
            <w:r w:rsidRPr="00044A51">
              <w:rPr>
                <w:rFonts w:ascii="Arial" w:eastAsia="Arial" w:hAnsi="Arial" w:cs="Arial"/>
              </w:rPr>
              <w:t>d.</w:t>
            </w:r>
          </w:p>
        </w:tc>
      </w:tr>
      <w:tr w:rsidR="00D1096B" w:rsidRPr="00044A51" w14:paraId="65D9E198" w14:textId="77777777" w:rsidTr="00B05E5C">
        <w:trPr>
          <w:jc w:val="center"/>
        </w:trPr>
        <w:tc>
          <w:tcPr>
            <w:tcW w:w="3041" w:type="dxa"/>
          </w:tcPr>
          <w:p w14:paraId="0D48E20E" w14:textId="77777777" w:rsidR="00D1096B" w:rsidRPr="00044A51" w:rsidRDefault="00D1096B" w:rsidP="00044A51">
            <w:pPr>
              <w:spacing w:line="220" w:lineRule="exact"/>
              <w:rPr>
                <w:rFonts w:ascii="Arial" w:eastAsia="Arial" w:hAnsi="Arial" w:cs="Arial"/>
              </w:rPr>
            </w:pPr>
            <w:proofErr w:type="spellStart"/>
            <w:r w:rsidRPr="00044A51">
              <w:rPr>
                <w:rFonts w:ascii="Arial" w:eastAsia="Arial" w:hAnsi="Arial" w:cs="Arial"/>
              </w:rPr>
              <w:t>MTN</w:t>
            </w:r>
            <w:proofErr w:type="spellEnd"/>
            <w:r w:rsidRPr="00044A51">
              <w:rPr>
                <w:rFonts w:ascii="Arial" w:eastAsia="Arial" w:hAnsi="Arial" w:cs="Arial"/>
              </w:rPr>
              <w:t xml:space="preserve"> Mat</w:t>
            </w:r>
            <w:r w:rsidRPr="00044A51">
              <w:rPr>
                <w:rFonts w:ascii="Arial" w:eastAsia="Arial" w:hAnsi="Arial" w:cs="Arial"/>
                <w:spacing w:val="-1"/>
              </w:rPr>
              <w:t>e</w:t>
            </w:r>
            <w:r w:rsidRPr="00044A51">
              <w:rPr>
                <w:rFonts w:ascii="Arial" w:eastAsia="Arial" w:hAnsi="Arial" w:cs="Arial"/>
              </w:rPr>
              <w:t>rial</w:t>
            </w:r>
          </w:p>
        </w:tc>
        <w:tc>
          <w:tcPr>
            <w:tcW w:w="1513" w:type="dxa"/>
          </w:tcPr>
          <w:p w14:paraId="4014EAE8"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7D84AC7B" w14:textId="511E198D" w:rsidR="00D1096B" w:rsidRPr="00044A51" w:rsidRDefault="00D1096B" w:rsidP="00044A51">
            <w:pPr>
              <w:rPr>
                <w:rFonts w:ascii="Arial" w:eastAsia="Arial" w:hAnsi="Arial" w:cs="Arial"/>
              </w:rPr>
            </w:pPr>
            <w:r w:rsidRPr="00044A51">
              <w:rPr>
                <w:rFonts w:ascii="Arial" w:eastAsia="Arial" w:hAnsi="Arial" w:cs="Arial"/>
              </w:rPr>
              <w:t>Information (incl</w:t>
            </w:r>
            <w:r w:rsidRPr="00044A51">
              <w:rPr>
                <w:rFonts w:ascii="Arial" w:eastAsia="Arial" w:hAnsi="Arial" w:cs="Arial"/>
                <w:spacing w:val="-1"/>
              </w:rPr>
              <w:t>u</w:t>
            </w:r>
            <w:r w:rsidRPr="00044A51">
              <w:rPr>
                <w:rFonts w:ascii="Arial" w:eastAsia="Arial" w:hAnsi="Arial" w:cs="Arial"/>
              </w:rPr>
              <w:t>ding for example, draw</w:t>
            </w:r>
            <w:r w:rsidRPr="00044A51">
              <w:rPr>
                <w:rFonts w:ascii="Arial" w:eastAsia="Arial" w:hAnsi="Arial" w:cs="Arial"/>
                <w:spacing w:val="-1"/>
              </w:rPr>
              <w:t>i</w:t>
            </w:r>
            <w:r w:rsidRPr="00044A51">
              <w:rPr>
                <w:rFonts w:ascii="Arial" w:eastAsia="Arial" w:hAnsi="Arial" w:cs="Arial"/>
              </w:rPr>
              <w:t>n</w:t>
            </w:r>
            <w:r w:rsidRPr="00044A51">
              <w:rPr>
                <w:rFonts w:ascii="Arial" w:eastAsia="Arial" w:hAnsi="Arial" w:cs="Arial"/>
                <w:spacing w:val="-1"/>
              </w:rPr>
              <w:t>g</w:t>
            </w:r>
            <w:r w:rsidRPr="00044A51">
              <w:rPr>
                <w:rFonts w:ascii="Arial" w:eastAsia="Arial" w:hAnsi="Arial" w:cs="Arial"/>
                <w:spacing w:val="1"/>
              </w:rPr>
              <w:t>s</w:t>
            </w:r>
            <w:r w:rsidRPr="00044A51">
              <w:rPr>
                <w:rFonts w:ascii="Arial" w:eastAsia="Arial" w:hAnsi="Arial" w:cs="Arial"/>
              </w:rPr>
              <w:t>, ha</w:t>
            </w:r>
            <w:r w:rsidRPr="00044A51">
              <w:rPr>
                <w:rFonts w:ascii="Arial" w:eastAsia="Arial" w:hAnsi="Arial" w:cs="Arial"/>
                <w:spacing w:val="-1"/>
              </w:rPr>
              <w:t>n</w:t>
            </w:r>
            <w:r w:rsidRPr="00044A51">
              <w:rPr>
                <w:rFonts w:ascii="Arial" w:eastAsia="Arial" w:hAnsi="Arial" w:cs="Arial"/>
              </w:rPr>
              <w:t>dbo</w:t>
            </w:r>
            <w:r w:rsidRPr="00044A51">
              <w:rPr>
                <w:rFonts w:ascii="Arial" w:eastAsia="Arial" w:hAnsi="Arial" w:cs="Arial"/>
                <w:spacing w:val="-1"/>
              </w:rPr>
              <w:t>o</w:t>
            </w:r>
            <w:r w:rsidRPr="00044A51">
              <w:rPr>
                <w:rFonts w:ascii="Arial" w:eastAsia="Arial" w:hAnsi="Arial" w:cs="Arial"/>
              </w:rPr>
              <w:t>ks, ma</w:t>
            </w:r>
            <w:r w:rsidRPr="00044A51">
              <w:rPr>
                <w:rFonts w:ascii="Arial" w:eastAsia="Arial" w:hAnsi="Arial" w:cs="Arial"/>
                <w:spacing w:val="-1"/>
              </w:rPr>
              <w:t>n</w:t>
            </w:r>
            <w:r w:rsidRPr="00044A51">
              <w:rPr>
                <w:rFonts w:ascii="Arial" w:eastAsia="Arial" w:hAnsi="Arial" w:cs="Arial"/>
              </w:rPr>
              <w:t>uals, instr</w:t>
            </w:r>
            <w:r w:rsidRPr="00044A51">
              <w:rPr>
                <w:rFonts w:ascii="Arial" w:eastAsia="Arial" w:hAnsi="Arial" w:cs="Arial"/>
                <w:spacing w:val="-1"/>
              </w:rPr>
              <w:t>u</w:t>
            </w:r>
            <w:r w:rsidRPr="00044A51">
              <w:rPr>
                <w:rFonts w:ascii="Arial" w:eastAsia="Arial" w:hAnsi="Arial" w:cs="Arial"/>
              </w:rPr>
              <w:t>ctio</w:t>
            </w:r>
            <w:r w:rsidRPr="00044A51">
              <w:rPr>
                <w:rFonts w:ascii="Arial" w:eastAsia="Arial" w:hAnsi="Arial" w:cs="Arial"/>
                <w:spacing w:val="-1"/>
              </w:rPr>
              <w:t>n</w:t>
            </w:r>
            <w:r w:rsidRPr="00044A51">
              <w:rPr>
                <w:rFonts w:ascii="Arial" w:eastAsia="Arial" w:hAnsi="Arial" w:cs="Arial"/>
                <w:spacing w:val="1"/>
              </w:rPr>
              <w:t>s</w:t>
            </w:r>
            <w:r w:rsidRPr="00044A51">
              <w:rPr>
                <w:rFonts w:ascii="Arial" w:eastAsia="Arial" w:hAnsi="Arial" w:cs="Arial"/>
              </w:rPr>
              <w:t>, s</w:t>
            </w:r>
            <w:r w:rsidRPr="00044A51">
              <w:rPr>
                <w:rFonts w:ascii="Arial" w:eastAsia="Arial" w:hAnsi="Arial" w:cs="Arial"/>
                <w:spacing w:val="-1"/>
              </w:rPr>
              <w:t>p</w:t>
            </w:r>
            <w:r w:rsidRPr="00044A51">
              <w:rPr>
                <w:rFonts w:ascii="Arial" w:eastAsia="Arial" w:hAnsi="Arial" w:cs="Arial"/>
              </w:rPr>
              <w:t>ecif</w:t>
            </w:r>
            <w:r w:rsidRPr="00044A51">
              <w:rPr>
                <w:rFonts w:ascii="Arial" w:eastAsia="Arial" w:hAnsi="Arial" w:cs="Arial"/>
                <w:spacing w:val="-1"/>
              </w:rPr>
              <w:t>i</w:t>
            </w:r>
            <w:r w:rsidRPr="00044A51">
              <w:rPr>
                <w:rFonts w:ascii="Arial" w:eastAsia="Arial" w:hAnsi="Arial" w:cs="Arial"/>
                <w:spacing w:val="1"/>
              </w:rPr>
              <w:t>c</w:t>
            </w:r>
            <w:r w:rsidRPr="00044A51">
              <w:rPr>
                <w:rFonts w:ascii="Arial" w:eastAsia="Arial" w:hAnsi="Arial" w:cs="Arial"/>
              </w:rPr>
              <w:t>ati</w:t>
            </w:r>
            <w:r w:rsidRPr="00044A51">
              <w:rPr>
                <w:rFonts w:ascii="Arial" w:eastAsia="Arial" w:hAnsi="Arial" w:cs="Arial"/>
                <w:spacing w:val="-1"/>
              </w:rPr>
              <w:t>o</w:t>
            </w:r>
            <w:r w:rsidRPr="00044A51">
              <w:rPr>
                <w:rFonts w:ascii="Arial" w:eastAsia="Arial" w:hAnsi="Arial" w:cs="Arial"/>
              </w:rPr>
              <w:t>ns and no</w:t>
            </w:r>
            <w:r w:rsidRPr="00044A51">
              <w:rPr>
                <w:rFonts w:ascii="Arial" w:eastAsia="Arial" w:hAnsi="Arial" w:cs="Arial"/>
                <w:spacing w:val="-1"/>
              </w:rPr>
              <w:t>t</w:t>
            </w:r>
            <w:r w:rsidRPr="00044A51">
              <w:rPr>
                <w:rFonts w:ascii="Arial" w:eastAsia="Arial" w:hAnsi="Arial" w:cs="Arial"/>
              </w:rPr>
              <w:t>es of pre-Tend</w:t>
            </w:r>
            <w:r w:rsidRPr="00044A51">
              <w:rPr>
                <w:rFonts w:ascii="Arial" w:eastAsia="Arial" w:hAnsi="Arial" w:cs="Arial"/>
                <w:spacing w:val="-1"/>
              </w:rPr>
              <w:t>e</w:t>
            </w:r>
            <w:r w:rsidRPr="00044A51">
              <w:rPr>
                <w:rFonts w:ascii="Arial" w:eastAsia="Arial" w:hAnsi="Arial" w:cs="Arial"/>
              </w:rPr>
              <w:t>r cl</w:t>
            </w:r>
            <w:r w:rsidRPr="00044A51">
              <w:rPr>
                <w:rFonts w:ascii="Arial" w:eastAsia="Arial" w:hAnsi="Arial" w:cs="Arial"/>
                <w:spacing w:val="-1"/>
              </w:rPr>
              <w:t>a</w:t>
            </w:r>
            <w:r w:rsidRPr="00044A51">
              <w:rPr>
                <w:rFonts w:ascii="Arial" w:eastAsia="Arial" w:hAnsi="Arial" w:cs="Arial"/>
              </w:rPr>
              <w:t>r</w:t>
            </w:r>
            <w:r w:rsidRPr="00044A51">
              <w:rPr>
                <w:rFonts w:ascii="Arial" w:eastAsia="Arial" w:hAnsi="Arial" w:cs="Arial"/>
                <w:spacing w:val="-1"/>
              </w:rPr>
              <w:t>if</w:t>
            </w:r>
            <w:r w:rsidRPr="00044A51">
              <w:rPr>
                <w:rFonts w:ascii="Arial" w:eastAsia="Arial" w:hAnsi="Arial" w:cs="Arial"/>
              </w:rPr>
              <w:t>ication meetin</w:t>
            </w:r>
            <w:r w:rsidRPr="00044A51">
              <w:rPr>
                <w:rFonts w:ascii="Arial" w:eastAsia="Arial" w:hAnsi="Arial" w:cs="Arial"/>
                <w:spacing w:val="-1"/>
              </w:rPr>
              <w:t>g</w:t>
            </w:r>
            <w:r w:rsidRPr="00044A51">
              <w:rPr>
                <w:rFonts w:ascii="Arial" w:eastAsia="Arial" w:hAnsi="Arial" w:cs="Arial"/>
                <w:spacing w:val="1"/>
              </w:rPr>
              <w:t>s</w:t>
            </w:r>
            <w:r w:rsidRPr="00044A51">
              <w:rPr>
                <w:rFonts w:ascii="Arial" w:eastAsia="Arial" w:hAnsi="Arial" w:cs="Arial"/>
              </w:rPr>
              <w:t>,</w:t>
            </w:r>
            <w:r w:rsidRPr="00044A51">
              <w:rPr>
                <w:rFonts w:ascii="Arial" w:eastAsia="Arial" w:hAnsi="Arial" w:cs="Arial"/>
                <w:spacing w:val="23"/>
              </w:rPr>
              <w:t xml:space="preserve"> </w:t>
            </w:r>
            <w:r w:rsidRPr="00044A51">
              <w:rPr>
                <w:rFonts w:ascii="Arial" w:eastAsia="Arial" w:hAnsi="Arial" w:cs="Arial"/>
              </w:rPr>
              <w:t>in</w:t>
            </w:r>
            <w:r w:rsidRPr="00044A51">
              <w:rPr>
                <w:rFonts w:ascii="Arial" w:eastAsia="Arial" w:hAnsi="Arial" w:cs="Arial"/>
                <w:spacing w:val="21"/>
              </w:rPr>
              <w:t xml:space="preserve"> </w:t>
            </w:r>
            <w:r w:rsidRPr="00044A51">
              <w:rPr>
                <w:rFonts w:ascii="Arial" w:eastAsia="Arial" w:hAnsi="Arial" w:cs="Arial"/>
              </w:rPr>
              <w:t>whatev</w:t>
            </w:r>
            <w:r w:rsidRPr="00044A51">
              <w:rPr>
                <w:rFonts w:ascii="Arial" w:eastAsia="Arial" w:hAnsi="Arial" w:cs="Arial"/>
                <w:spacing w:val="-1"/>
              </w:rPr>
              <w:t>e</w:t>
            </w:r>
            <w:r w:rsidRPr="00044A51">
              <w:rPr>
                <w:rFonts w:ascii="Arial" w:eastAsia="Arial" w:hAnsi="Arial" w:cs="Arial"/>
              </w:rPr>
              <w:t>r</w:t>
            </w:r>
            <w:r w:rsidRPr="00044A51">
              <w:rPr>
                <w:rFonts w:ascii="Arial" w:eastAsia="Arial" w:hAnsi="Arial" w:cs="Arial"/>
                <w:spacing w:val="23"/>
              </w:rPr>
              <w:t xml:space="preserve"> </w:t>
            </w:r>
            <w:r w:rsidRPr="00044A51">
              <w:rPr>
                <w:rFonts w:ascii="Arial" w:eastAsia="Arial" w:hAnsi="Arial" w:cs="Arial"/>
              </w:rPr>
              <w:t>form</w:t>
            </w:r>
            <w:r w:rsidRPr="00044A51">
              <w:rPr>
                <w:rFonts w:ascii="Arial" w:eastAsia="Arial" w:hAnsi="Arial" w:cs="Arial"/>
                <w:spacing w:val="23"/>
              </w:rPr>
              <w:t xml:space="preserve"> </w:t>
            </w:r>
            <w:r w:rsidRPr="00044A51">
              <w:rPr>
                <w:rFonts w:ascii="Arial" w:eastAsia="Arial" w:hAnsi="Arial" w:cs="Arial"/>
              </w:rPr>
              <w:t>or</w:t>
            </w:r>
            <w:r w:rsidRPr="00044A51">
              <w:rPr>
                <w:rFonts w:ascii="Arial" w:eastAsia="Arial" w:hAnsi="Arial" w:cs="Arial"/>
                <w:spacing w:val="23"/>
              </w:rPr>
              <w:t xml:space="preserve"> </w:t>
            </w:r>
            <w:r w:rsidRPr="00044A51">
              <w:rPr>
                <w:rFonts w:ascii="Arial" w:eastAsia="Arial" w:hAnsi="Arial" w:cs="Arial"/>
              </w:rPr>
              <w:t>m</w:t>
            </w:r>
            <w:r w:rsidRPr="00044A51">
              <w:rPr>
                <w:rFonts w:ascii="Arial" w:eastAsia="Arial" w:hAnsi="Arial" w:cs="Arial"/>
                <w:spacing w:val="-1"/>
              </w:rPr>
              <w:t>e</w:t>
            </w:r>
            <w:r w:rsidRPr="00044A51">
              <w:rPr>
                <w:rFonts w:ascii="Arial" w:eastAsia="Arial" w:hAnsi="Arial" w:cs="Arial"/>
              </w:rPr>
              <w:t>diu</w:t>
            </w:r>
            <w:r w:rsidRPr="00044A51">
              <w:rPr>
                <w:rFonts w:ascii="Arial" w:eastAsia="Arial" w:hAnsi="Arial" w:cs="Arial"/>
                <w:spacing w:val="-1"/>
              </w:rPr>
              <w:t>m</w:t>
            </w:r>
            <w:r w:rsidRPr="00044A51">
              <w:rPr>
                <w:rFonts w:ascii="Arial" w:eastAsia="Arial" w:hAnsi="Arial" w:cs="Arial"/>
              </w:rPr>
              <w:t>),</w:t>
            </w:r>
            <w:r w:rsidRPr="00044A51">
              <w:rPr>
                <w:rFonts w:ascii="Arial" w:eastAsia="Arial" w:hAnsi="Arial" w:cs="Arial"/>
                <w:spacing w:val="23"/>
              </w:rPr>
              <w:t xml:space="preserve"> </w:t>
            </w:r>
            <w:r w:rsidRPr="00044A51">
              <w:rPr>
                <w:rFonts w:ascii="Arial" w:eastAsia="Arial" w:hAnsi="Arial" w:cs="Arial"/>
              </w:rPr>
              <w:t>patter</w:t>
            </w:r>
            <w:r w:rsidRPr="00044A51">
              <w:rPr>
                <w:rFonts w:ascii="Arial" w:eastAsia="Arial" w:hAnsi="Arial" w:cs="Arial"/>
                <w:spacing w:val="-1"/>
              </w:rPr>
              <w:t>n</w:t>
            </w:r>
            <w:r w:rsidRPr="00044A51">
              <w:rPr>
                <w:rFonts w:ascii="Arial" w:eastAsia="Arial" w:hAnsi="Arial" w:cs="Arial"/>
              </w:rPr>
              <w:t>s</w:t>
            </w:r>
            <w:r w:rsidRPr="00044A51">
              <w:rPr>
                <w:rFonts w:ascii="Arial" w:eastAsia="Arial" w:hAnsi="Arial" w:cs="Arial"/>
                <w:spacing w:val="23"/>
              </w:rPr>
              <w:t xml:space="preserve"> </w:t>
            </w:r>
            <w:r w:rsidRPr="00044A51">
              <w:rPr>
                <w:rFonts w:ascii="Arial" w:eastAsia="Arial" w:hAnsi="Arial" w:cs="Arial"/>
                <w:spacing w:val="-1"/>
              </w:rPr>
              <w:t>an</w:t>
            </w:r>
            <w:r w:rsidRPr="00044A51">
              <w:rPr>
                <w:rFonts w:ascii="Arial" w:eastAsia="Arial" w:hAnsi="Arial" w:cs="Arial"/>
              </w:rPr>
              <w:t>d</w:t>
            </w:r>
            <w:r w:rsidRPr="00044A51">
              <w:rPr>
                <w:rFonts w:ascii="Arial" w:eastAsia="Arial" w:hAnsi="Arial" w:cs="Arial"/>
                <w:spacing w:val="23"/>
              </w:rPr>
              <w:t xml:space="preserve"> </w:t>
            </w:r>
            <w:r w:rsidRPr="00044A51">
              <w:rPr>
                <w:rFonts w:ascii="Arial" w:eastAsia="Arial" w:hAnsi="Arial" w:cs="Arial"/>
              </w:rPr>
              <w:t>sa</w:t>
            </w:r>
            <w:r w:rsidRPr="00044A51">
              <w:rPr>
                <w:rFonts w:ascii="Arial" w:eastAsia="Arial" w:hAnsi="Arial" w:cs="Arial"/>
                <w:spacing w:val="-1"/>
              </w:rPr>
              <w:t>m</w:t>
            </w:r>
            <w:r w:rsidRPr="00044A51">
              <w:rPr>
                <w:rFonts w:ascii="Arial" w:eastAsia="Arial" w:hAnsi="Arial" w:cs="Arial"/>
              </w:rPr>
              <w:t>pl</w:t>
            </w:r>
            <w:r w:rsidRPr="00044A51">
              <w:rPr>
                <w:rFonts w:ascii="Arial" w:eastAsia="Arial" w:hAnsi="Arial" w:cs="Arial"/>
                <w:spacing w:val="-1"/>
              </w:rPr>
              <w:t>e</w:t>
            </w:r>
            <w:r w:rsidRPr="00044A51">
              <w:rPr>
                <w:rFonts w:ascii="Arial" w:eastAsia="Arial" w:hAnsi="Arial" w:cs="Arial"/>
              </w:rPr>
              <w:t>s,</w:t>
            </w:r>
            <w:r w:rsidRPr="00044A51">
              <w:rPr>
                <w:rFonts w:ascii="Arial" w:eastAsia="Arial" w:hAnsi="Arial" w:cs="Arial"/>
                <w:spacing w:val="23"/>
              </w:rPr>
              <w:t xml:space="preserve"> </w:t>
            </w:r>
            <w:r w:rsidRPr="00044A51">
              <w:rPr>
                <w:rFonts w:ascii="Arial" w:eastAsia="Arial" w:hAnsi="Arial" w:cs="Arial"/>
              </w:rPr>
              <w:t>issu</w:t>
            </w:r>
            <w:r w:rsidRPr="00044A51">
              <w:rPr>
                <w:rFonts w:ascii="Arial" w:eastAsia="Arial" w:hAnsi="Arial" w:cs="Arial"/>
                <w:spacing w:val="-1"/>
              </w:rPr>
              <w:t>e</w:t>
            </w:r>
            <w:r w:rsidRPr="00044A51">
              <w:rPr>
                <w:rFonts w:ascii="Arial" w:eastAsia="Arial" w:hAnsi="Arial" w:cs="Arial"/>
              </w:rPr>
              <w:t>d to</w:t>
            </w:r>
            <w:r w:rsidRPr="00044A51">
              <w:rPr>
                <w:rFonts w:ascii="Arial" w:eastAsia="Arial" w:hAnsi="Arial" w:cs="Arial"/>
                <w:spacing w:val="1"/>
              </w:rPr>
              <w:t xml:space="preserve"> </w:t>
            </w:r>
            <w:r w:rsidRPr="00044A51">
              <w:rPr>
                <w:rFonts w:ascii="Arial" w:eastAsia="Arial" w:hAnsi="Arial" w:cs="Arial"/>
              </w:rPr>
              <w:t>the</w:t>
            </w:r>
            <w:r w:rsidRPr="00044A51">
              <w:rPr>
                <w:rFonts w:ascii="Arial" w:eastAsia="Arial" w:hAnsi="Arial" w:cs="Arial"/>
                <w:spacing w:val="1"/>
              </w:rPr>
              <w:t xml:space="preserve"> </w:t>
            </w:r>
            <w:r w:rsidRPr="00044A51">
              <w:rPr>
                <w:rFonts w:ascii="Arial" w:eastAsia="Arial" w:hAnsi="Arial" w:cs="Arial"/>
              </w:rPr>
              <w:t>Fram</w:t>
            </w:r>
            <w:r w:rsidRPr="00044A51">
              <w:rPr>
                <w:rFonts w:ascii="Arial" w:eastAsia="Arial" w:hAnsi="Arial" w:cs="Arial"/>
                <w:spacing w:val="-1"/>
              </w:rPr>
              <w:t>e</w:t>
            </w:r>
            <w:r w:rsidRPr="00044A51">
              <w:rPr>
                <w:rFonts w:ascii="Arial" w:eastAsia="Arial" w:hAnsi="Arial" w:cs="Arial"/>
              </w:rPr>
              <w:t>work Contractors</w:t>
            </w:r>
            <w:r w:rsidRPr="00044A51">
              <w:rPr>
                <w:rFonts w:ascii="Arial" w:eastAsia="Arial" w:hAnsi="Arial" w:cs="Arial"/>
                <w:spacing w:val="1"/>
              </w:rPr>
              <w:t xml:space="preserve"> </w:t>
            </w:r>
            <w:r w:rsidRPr="00044A51">
              <w:rPr>
                <w:rFonts w:ascii="Arial" w:eastAsia="Arial" w:hAnsi="Arial" w:cs="Arial"/>
              </w:rPr>
              <w:t>by</w:t>
            </w:r>
            <w:r w:rsidRPr="00044A51">
              <w:rPr>
                <w:rFonts w:ascii="Arial" w:eastAsia="Arial" w:hAnsi="Arial" w:cs="Arial"/>
                <w:spacing w:val="1"/>
              </w:rPr>
              <w:t xml:space="preserve"> </w:t>
            </w:r>
            <w:r w:rsidRPr="00044A51">
              <w:rPr>
                <w:rFonts w:ascii="Arial" w:eastAsia="Arial" w:hAnsi="Arial" w:cs="Arial"/>
              </w:rPr>
              <w:t xml:space="preserve">the </w:t>
            </w:r>
            <w:r w:rsidRPr="00044A51">
              <w:rPr>
                <w:rFonts w:ascii="Arial" w:eastAsia="Arial" w:hAnsi="Arial" w:cs="Arial"/>
                <w:i/>
                <w:spacing w:val="-2"/>
              </w:rPr>
              <w:t>Client</w:t>
            </w:r>
            <w:r w:rsidRPr="00044A51">
              <w:rPr>
                <w:rFonts w:ascii="Arial" w:eastAsia="Arial" w:hAnsi="Arial" w:cs="Arial"/>
                <w:i/>
                <w:spacing w:val="2"/>
              </w:rPr>
              <w:t xml:space="preserve"> </w:t>
            </w:r>
            <w:r w:rsidRPr="00044A51">
              <w:rPr>
                <w:rFonts w:ascii="Arial" w:eastAsia="Arial" w:hAnsi="Arial" w:cs="Arial"/>
                <w:spacing w:val="-1"/>
              </w:rPr>
              <w:t>o</w:t>
            </w:r>
            <w:r w:rsidRPr="00044A51">
              <w:rPr>
                <w:rFonts w:ascii="Arial" w:eastAsia="Arial" w:hAnsi="Arial" w:cs="Arial"/>
              </w:rPr>
              <w:t>r</w:t>
            </w:r>
            <w:r w:rsidRPr="00044A51">
              <w:rPr>
                <w:rFonts w:ascii="Arial" w:eastAsia="Arial" w:hAnsi="Arial" w:cs="Arial"/>
                <w:spacing w:val="2"/>
              </w:rPr>
              <w:t xml:space="preserve"> </w:t>
            </w:r>
            <w:r w:rsidRPr="00044A51">
              <w:rPr>
                <w:rFonts w:ascii="Arial" w:eastAsia="Arial" w:hAnsi="Arial" w:cs="Arial"/>
                <w:spacing w:val="-1"/>
              </w:rPr>
              <w:t>o</w:t>
            </w:r>
            <w:r w:rsidRPr="00044A51">
              <w:rPr>
                <w:rFonts w:ascii="Arial" w:eastAsia="Arial" w:hAnsi="Arial" w:cs="Arial"/>
              </w:rPr>
              <w:t>n</w:t>
            </w:r>
            <w:r w:rsidRPr="00044A51">
              <w:rPr>
                <w:rFonts w:ascii="Arial" w:eastAsia="Arial" w:hAnsi="Arial" w:cs="Arial"/>
                <w:spacing w:val="2"/>
              </w:rPr>
              <w:t xml:space="preserve"> </w:t>
            </w:r>
            <w:r w:rsidRPr="00044A51">
              <w:rPr>
                <w:rFonts w:ascii="Arial" w:eastAsia="Arial" w:hAnsi="Arial" w:cs="Arial"/>
              </w:rPr>
              <w:t>its</w:t>
            </w:r>
            <w:r w:rsidRPr="00044A51">
              <w:rPr>
                <w:rFonts w:ascii="Arial" w:eastAsia="Arial" w:hAnsi="Arial" w:cs="Arial"/>
                <w:spacing w:val="1"/>
              </w:rPr>
              <w:t xml:space="preserve"> </w:t>
            </w:r>
            <w:r w:rsidRPr="00044A51">
              <w:rPr>
                <w:rFonts w:ascii="Arial" w:eastAsia="Arial" w:hAnsi="Arial" w:cs="Arial"/>
              </w:rPr>
              <w:t>be</w:t>
            </w:r>
            <w:r w:rsidRPr="00044A51">
              <w:rPr>
                <w:rFonts w:ascii="Arial" w:eastAsia="Arial" w:hAnsi="Arial" w:cs="Arial"/>
                <w:spacing w:val="-1"/>
              </w:rPr>
              <w:t>h</w:t>
            </w:r>
            <w:r w:rsidRPr="00044A51">
              <w:rPr>
                <w:rFonts w:ascii="Arial" w:eastAsia="Arial" w:hAnsi="Arial" w:cs="Arial"/>
              </w:rPr>
              <w:t>alf,</w:t>
            </w:r>
            <w:r w:rsidRPr="00044A51">
              <w:rPr>
                <w:rFonts w:ascii="Arial" w:eastAsia="Arial" w:hAnsi="Arial" w:cs="Arial"/>
                <w:spacing w:val="1"/>
              </w:rPr>
              <w:t xml:space="preserve"> </w:t>
            </w:r>
            <w:r w:rsidRPr="00044A51">
              <w:rPr>
                <w:rFonts w:ascii="Arial" w:eastAsia="Arial" w:hAnsi="Arial" w:cs="Arial"/>
              </w:rPr>
              <w:t>or</w:t>
            </w:r>
            <w:r w:rsidRPr="00044A51">
              <w:rPr>
                <w:rFonts w:ascii="Arial" w:eastAsia="Arial" w:hAnsi="Arial" w:cs="Arial"/>
                <w:spacing w:val="1"/>
              </w:rPr>
              <w:t xml:space="preserve"> </w:t>
            </w:r>
            <w:r w:rsidRPr="00044A51">
              <w:rPr>
                <w:rFonts w:ascii="Arial" w:eastAsia="Arial" w:hAnsi="Arial" w:cs="Arial"/>
              </w:rPr>
              <w:t>to wh</w:t>
            </w:r>
            <w:r w:rsidRPr="00044A51">
              <w:rPr>
                <w:rFonts w:ascii="Arial" w:eastAsia="Arial" w:hAnsi="Arial" w:cs="Arial"/>
                <w:spacing w:val="-1"/>
              </w:rPr>
              <w:t>i</w:t>
            </w:r>
            <w:r w:rsidRPr="00044A51">
              <w:rPr>
                <w:rFonts w:ascii="Arial" w:eastAsia="Arial" w:hAnsi="Arial" w:cs="Arial"/>
                <w:spacing w:val="1"/>
              </w:rPr>
              <w:t>c</w:t>
            </w:r>
            <w:r w:rsidRPr="00044A51">
              <w:rPr>
                <w:rFonts w:ascii="Arial" w:eastAsia="Arial" w:hAnsi="Arial" w:cs="Arial"/>
              </w:rPr>
              <w:t>h</w:t>
            </w:r>
            <w:r w:rsidRPr="00044A51">
              <w:rPr>
                <w:rFonts w:ascii="Arial" w:eastAsia="Arial" w:hAnsi="Arial" w:cs="Arial"/>
                <w:spacing w:val="1"/>
              </w:rPr>
              <w:t xml:space="preserve"> </w:t>
            </w:r>
            <w:r w:rsidRPr="00044A51">
              <w:rPr>
                <w:rFonts w:ascii="Arial" w:eastAsia="Arial" w:hAnsi="Arial" w:cs="Arial"/>
              </w:rPr>
              <w:t>the Framework C</w:t>
            </w:r>
            <w:r w:rsidRPr="00044A51">
              <w:rPr>
                <w:rFonts w:ascii="Arial" w:eastAsia="Arial" w:hAnsi="Arial" w:cs="Arial"/>
                <w:spacing w:val="-1"/>
              </w:rPr>
              <w:t>o</w:t>
            </w:r>
            <w:r w:rsidRPr="00044A51">
              <w:rPr>
                <w:rFonts w:ascii="Arial" w:eastAsia="Arial" w:hAnsi="Arial" w:cs="Arial"/>
              </w:rPr>
              <w:t>ntract</w:t>
            </w:r>
            <w:r w:rsidRPr="00044A51">
              <w:rPr>
                <w:rFonts w:ascii="Arial" w:eastAsia="Arial" w:hAnsi="Arial" w:cs="Arial"/>
                <w:spacing w:val="-1"/>
              </w:rPr>
              <w:t>or</w:t>
            </w:r>
            <w:r w:rsidRPr="00044A51">
              <w:rPr>
                <w:rFonts w:ascii="Arial" w:eastAsia="Arial" w:hAnsi="Arial" w:cs="Arial"/>
              </w:rPr>
              <w:t>s ha</w:t>
            </w:r>
            <w:r w:rsidRPr="00044A51">
              <w:rPr>
                <w:rFonts w:ascii="Arial" w:eastAsia="Arial" w:hAnsi="Arial" w:cs="Arial"/>
                <w:spacing w:val="-2"/>
              </w:rPr>
              <w:t>v</w:t>
            </w:r>
            <w:r w:rsidRPr="00044A51">
              <w:rPr>
                <w:rFonts w:ascii="Arial" w:eastAsia="Arial" w:hAnsi="Arial" w:cs="Arial"/>
              </w:rPr>
              <w:t>e</w:t>
            </w:r>
            <w:r w:rsidRPr="00044A51">
              <w:rPr>
                <w:rFonts w:ascii="Arial" w:eastAsia="Arial" w:hAnsi="Arial" w:cs="Arial"/>
                <w:spacing w:val="1"/>
              </w:rPr>
              <w:t xml:space="preserve"> </w:t>
            </w:r>
            <w:r w:rsidRPr="00044A51">
              <w:rPr>
                <w:rFonts w:ascii="Arial" w:eastAsia="Arial" w:hAnsi="Arial" w:cs="Arial"/>
              </w:rPr>
              <w:t>be</w:t>
            </w:r>
            <w:r w:rsidRPr="00044A51">
              <w:rPr>
                <w:rFonts w:ascii="Arial" w:eastAsia="Arial" w:hAnsi="Arial" w:cs="Arial"/>
                <w:spacing w:val="-1"/>
              </w:rPr>
              <w:t>e</w:t>
            </w:r>
            <w:r w:rsidRPr="00044A51">
              <w:rPr>
                <w:rFonts w:ascii="Arial" w:eastAsia="Arial" w:hAnsi="Arial" w:cs="Arial"/>
              </w:rPr>
              <w:t>n</w:t>
            </w:r>
            <w:r w:rsidRPr="00044A51">
              <w:rPr>
                <w:rFonts w:ascii="Arial" w:eastAsia="Arial" w:hAnsi="Arial" w:cs="Arial"/>
                <w:spacing w:val="1"/>
              </w:rPr>
              <w:t xml:space="preserve"> </w:t>
            </w:r>
            <w:r w:rsidRPr="00044A51">
              <w:rPr>
                <w:rFonts w:ascii="Arial" w:eastAsia="Arial" w:hAnsi="Arial" w:cs="Arial"/>
              </w:rPr>
              <w:t>giv</w:t>
            </w:r>
            <w:r w:rsidRPr="00044A51">
              <w:rPr>
                <w:rFonts w:ascii="Arial" w:eastAsia="Arial" w:hAnsi="Arial" w:cs="Arial"/>
                <w:spacing w:val="-1"/>
              </w:rPr>
              <w:t>e</w:t>
            </w:r>
            <w:r w:rsidRPr="00044A51">
              <w:rPr>
                <w:rFonts w:ascii="Arial" w:eastAsia="Arial" w:hAnsi="Arial" w:cs="Arial"/>
              </w:rPr>
              <w:t>n</w:t>
            </w:r>
            <w:r w:rsidRPr="00044A51">
              <w:rPr>
                <w:rFonts w:ascii="Arial" w:eastAsia="Arial" w:hAnsi="Arial" w:cs="Arial"/>
                <w:spacing w:val="1"/>
              </w:rPr>
              <w:t xml:space="preserve"> </w:t>
            </w:r>
            <w:r w:rsidRPr="00044A51">
              <w:rPr>
                <w:rFonts w:ascii="Arial" w:eastAsia="Arial" w:hAnsi="Arial" w:cs="Arial"/>
              </w:rPr>
              <w:t>acc</w:t>
            </w:r>
            <w:r w:rsidRPr="00044A51">
              <w:rPr>
                <w:rFonts w:ascii="Arial" w:eastAsia="Arial" w:hAnsi="Arial" w:cs="Arial"/>
                <w:spacing w:val="-1"/>
              </w:rPr>
              <w:t>e</w:t>
            </w:r>
            <w:r w:rsidRPr="00044A51">
              <w:rPr>
                <w:rFonts w:ascii="Arial" w:eastAsia="Arial" w:hAnsi="Arial" w:cs="Arial"/>
              </w:rPr>
              <w:t>ss,</w:t>
            </w:r>
            <w:r w:rsidRPr="00044A51">
              <w:rPr>
                <w:rFonts w:ascii="Arial" w:eastAsia="Arial" w:hAnsi="Arial" w:cs="Arial"/>
                <w:spacing w:val="1"/>
              </w:rPr>
              <w:t xml:space="preserve"> </w:t>
            </w:r>
            <w:r w:rsidRPr="00044A51">
              <w:rPr>
                <w:rFonts w:ascii="Arial" w:eastAsia="Arial" w:hAnsi="Arial" w:cs="Arial"/>
              </w:rPr>
              <w:t>f</w:t>
            </w:r>
            <w:r w:rsidRPr="00044A51">
              <w:rPr>
                <w:rFonts w:ascii="Arial" w:eastAsia="Arial" w:hAnsi="Arial" w:cs="Arial"/>
                <w:spacing w:val="-1"/>
              </w:rPr>
              <w:t>o</w:t>
            </w:r>
            <w:r w:rsidRPr="00044A51">
              <w:rPr>
                <w:rFonts w:ascii="Arial" w:eastAsia="Arial" w:hAnsi="Arial" w:cs="Arial"/>
              </w:rPr>
              <w:t>r</w:t>
            </w:r>
            <w:r w:rsidRPr="00044A51">
              <w:rPr>
                <w:rFonts w:ascii="Arial" w:eastAsia="Arial" w:hAnsi="Arial" w:cs="Arial"/>
                <w:spacing w:val="1"/>
              </w:rPr>
              <w:t xml:space="preserve"> </w:t>
            </w:r>
            <w:r w:rsidRPr="00044A51">
              <w:rPr>
                <w:rFonts w:ascii="Arial" w:eastAsia="Arial" w:hAnsi="Arial" w:cs="Arial"/>
              </w:rPr>
              <w:t>the pur</w:t>
            </w:r>
            <w:r w:rsidRPr="00044A51">
              <w:rPr>
                <w:rFonts w:ascii="Arial" w:eastAsia="Arial" w:hAnsi="Arial" w:cs="Arial"/>
                <w:spacing w:val="-1"/>
              </w:rPr>
              <w:t>p</w:t>
            </w:r>
            <w:r w:rsidRPr="00044A51">
              <w:rPr>
                <w:rFonts w:ascii="Arial" w:eastAsia="Arial" w:hAnsi="Arial" w:cs="Arial"/>
              </w:rPr>
              <w:t>oses of res</w:t>
            </w:r>
            <w:r w:rsidRPr="00044A51">
              <w:rPr>
                <w:rFonts w:ascii="Arial" w:eastAsia="Arial" w:hAnsi="Arial" w:cs="Arial"/>
                <w:spacing w:val="-1"/>
              </w:rPr>
              <w:t>p</w:t>
            </w:r>
            <w:r w:rsidRPr="00044A51">
              <w:rPr>
                <w:rFonts w:ascii="Arial" w:eastAsia="Arial" w:hAnsi="Arial" w:cs="Arial"/>
              </w:rPr>
              <w:t>ond</w:t>
            </w:r>
            <w:r w:rsidRPr="00044A51">
              <w:rPr>
                <w:rFonts w:ascii="Arial" w:eastAsia="Arial" w:hAnsi="Arial" w:cs="Arial"/>
                <w:spacing w:val="-1"/>
              </w:rPr>
              <w:t>i</w:t>
            </w:r>
            <w:r w:rsidRPr="00044A51">
              <w:rPr>
                <w:rFonts w:ascii="Arial" w:eastAsia="Arial" w:hAnsi="Arial" w:cs="Arial"/>
              </w:rPr>
              <w:t>ng to a Mini-T</w:t>
            </w:r>
            <w:r w:rsidRPr="00044A51">
              <w:rPr>
                <w:rFonts w:ascii="Arial" w:eastAsia="Arial" w:hAnsi="Arial" w:cs="Arial"/>
                <w:spacing w:val="-1"/>
              </w:rPr>
              <w:t>e</w:t>
            </w:r>
            <w:r w:rsidRPr="00044A51">
              <w:rPr>
                <w:rFonts w:ascii="Arial" w:eastAsia="Arial" w:hAnsi="Arial" w:cs="Arial"/>
              </w:rPr>
              <w:t>nd</w:t>
            </w:r>
            <w:r w:rsidRPr="00044A51">
              <w:rPr>
                <w:rFonts w:ascii="Arial" w:eastAsia="Arial" w:hAnsi="Arial" w:cs="Arial"/>
                <w:spacing w:val="-1"/>
              </w:rPr>
              <w:t>e</w:t>
            </w:r>
            <w:r w:rsidRPr="00044A51">
              <w:rPr>
                <w:rFonts w:ascii="Arial" w:eastAsia="Arial" w:hAnsi="Arial" w:cs="Arial"/>
              </w:rPr>
              <w:t>r Notice or a Direct Award Notice (as appropriate).</w:t>
            </w:r>
          </w:p>
        </w:tc>
      </w:tr>
      <w:tr w:rsidR="00D1096B" w:rsidRPr="00044A51" w14:paraId="58082549" w14:textId="77777777" w:rsidTr="00B05E5C">
        <w:trPr>
          <w:jc w:val="center"/>
        </w:trPr>
        <w:tc>
          <w:tcPr>
            <w:tcW w:w="3041" w:type="dxa"/>
          </w:tcPr>
          <w:p w14:paraId="72B0683F"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Natio</w:t>
            </w:r>
            <w:r w:rsidRPr="00044A51">
              <w:rPr>
                <w:rFonts w:ascii="Arial" w:eastAsia="Arial" w:hAnsi="Arial" w:cs="Arial"/>
                <w:spacing w:val="-1"/>
              </w:rPr>
              <w:t>n</w:t>
            </w:r>
            <w:r w:rsidRPr="00044A51">
              <w:rPr>
                <w:rFonts w:ascii="Arial" w:eastAsia="Arial" w:hAnsi="Arial" w:cs="Arial"/>
              </w:rPr>
              <w:t>al Aud</w:t>
            </w:r>
            <w:r w:rsidRPr="00044A51">
              <w:rPr>
                <w:rFonts w:ascii="Arial" w:eastAsia="Arial" w:hAnsi="Arial" w:cs="Arial"/>
                <w:spacing w:val="-1"/>
              </w:rPr>
              <w:t>i</w:t>
            </w:r>
            <w:r w:rsidRPr="00044A51">
              <w:rPr>
                <w:rFonts w:ascii="Arial" w:eastAsia="Arial" w:hAnsi="Arial" w:cs="Arial"/>
              </w:rPr>
              <w:t>t Office</w:t>
            </w:r>
          </w:p>
        </w:tc>
        <w:tc>
          <w:tcPr>
            <w:tcW w:w="1513" w:type="dxa"/>
          </w:tcPr>
          <w:p w14:paraId="749C2588" w14:textId="77777777" w:rsidR="00D1096B" w:rsidRPr="00044A51" w:rsidRDefault="00D1096B" w:rsidP="00044A51">
            <w:pPr>
              <w:rPr>
                <w:rFonts w:ascii="Arial" w:eastAsia="Arial" w:hAnsi="Arial" w:cs="Arial"/>
              </w:rPr>
            </w:pPr>
            <w:r w:rsidRPr="00044A51">
              <w:rPr>
                <w:rFonts w:ascii="Arial" w:eastAsia="Arial" w:hAnsi="Arial" w:cs="Arial"/>
              </w:rPr>
              <w:t>NAO</w:t>
            </w:r>
          </w:p>
        </w:tc>
        <w:tc>
          <w:tcPr>
            <w:tcW w:w="5936" w:type="dxa"/>
          </w:tcPr>
          <w:p w14:paraId="2558BAEF" w14:textId="77777777" w:rsidR="00D1096B" w:rsidRPr="00044A51" w:rsidRDefault="00D1096B" w:rsidP="00044A51">
            <w:pPr>
              <w:rPr>
                <w:rFonts w:ascii="Arial" w:eastAsia="Arial" w:hAnsi="Arial" w:cs="Arial"/>
              </w:rPr>
            </w:pPr>
            <w:r w:rsidRPr="00044A51">
              <w:rPr>
                <w:rFonts w:ascii="Arial" w:eastAsia="Arial" w:hAnsi="Arial" w:cs="Arial"/>
              </w:rPr>
              <w:t>The</w:t>
            </w:r>
            <w:r w:rsidRPr="00044A51">
              <w:rPr>
                <w:rFonts w:ascii="Arial" w:eastAsia="Arial" w:hAnsi="Arial" w:cs="Arial"/>
                <w:spacing w:val="7"/>
              </w:rPr>
              <w:t xml:space="preserve"> </w:t>
            </w:r>
            <w:r w:rsidRPr="00044A51">
              <w:rPr>
                <w:rFonts w:ascii="Arial" w:eastAsia="Arial" w:hAnsi="Arial" w:cs="Arial"/>
                <w:spacing w:val="-1"/>
              </w:rPr>
              <w:t>i</w:t>
            </w:r>
            <w:r w:rsidRPr="00044A51">
              <w:rPr>
                <w:rFonts w:ascii="Arial" w:eastAsia="Arial" w:hAnsi="Arial" w:cs="Arial"/>
              </w:rPr>
              <w:t>nde</w:t>
            </w:r>
            <w:r w:rsidRPr="00044A51">
              <w:rPr>
                <w:rFonts w:ascii="Arial" w:eastAsia="Arial" w:hAnsi="Arial" w:cs="Arial"/>
                <w:spacing w:val="-1"/>
              </w:rPr>
              <w:t>p</w:t>
            </w:r>
            <w:r w:rsidRPr="00044A51">
              <w:rPr>
                <w:rFonts w:ascii="Arial" w:eastAsia="Arial" w:hAnsi="Arial" w:cs="Arial"/>
              </w:rPr>
              <w:t>e</w:t>
            </w:r>
            <w:r w:rsidRPr="00044A51">
              <w:rPr>
                <w:rFonts w:ascii="Arial" w:eastAsia="Arial" w:hAnsi="Arial" w:cs="Arial"/>
                <w:spacing w:val="-1"/>
              </w:rPr>
              <w:t>n</w:t>
            </w:r>
            <w:r w:rsidRPr="00044A51">
              <w:rPr>
                <w:rFonts w:ascii="Arial" w:eastAsia="Arial" w:hAnsi="Arial" w:cs="Arial"/>
              </w:rPr>
              <w:t>dent</w:t>
            </w:r>
            <w:r w:rsidRPr="00044A51">
              <w:rPr>
                <w:rFonts w:ascii="Arial" w:eastAsia="Arial" w:hAnsi="Arial" w:cs="Arial"/>
                <w:spacing w:val="6"/>
              </w:rPr>
              <w:t xml:space="preserve"> </w:t>
            </w:r>
            <w:r w:rsidRPr="00044A51">
              <w:rPr>
                <w:rFonts w:ascii="Arial" w:eastAsia="Arial" w:hAnsi="Arial" w:cs="Arial"/>
              </w:rPr>
              <w:t>UK</w:t>
            </w:r>
            <w:r w:rsidRPr="00044A51">
              <w:rPr>
                <w:rFonts w:ascii="Arial" w:eastAsia="Arial" w:hAnsi="Arial" w:cs="Arial"/>
                <w:spacing w:val="7"/>
              </w:rPr>
              <w:t xml:space="preserve"> </w:t>
            </w:r>
            <w:r w:rsidRPr="00044A51">
              <w:rPr>
                <w:rFonts w:ascii="Arial" w:eastAsia="Arial" w:hAnsi="Arial" w:cs="Arial"/>
              </w:rPr>
              <w:t>P</w:t>
            </w:r>
            <w:r w:rsidRPr="00044A51">
              <w:rPr>
                <w:rFonts w:ascii="Arial" w:eastAsia="Arial" w:hAnsi="Arial" w:cs="Arial"/>
                <w:spacing w:val="-1"/>
              </w:rPr>
              <w:t>a</w:t>
            </w:r>
            <w:r w:rsidRPr="00044A51">
              <w:rPr>
                <w:rFonts w:ascii="Arial" w:eastAsia="Arial" w:hAnsi="Arial" w:cs="Arial"/>
              </w:rPr>
              <w:t>rl</w:t>
            </w:r>
            <w:r w:rsidRPr="00044A51">
              <w:rPr>
                <w:rFonts w:ascii="Arial" w:eastAsia="Arial" w:hAnsi="Arial" w:cs="Arial"/>
                <w:spacing w:val="-1"/>
              </w:rPr>
              <w:t>i</w:t>
            </w:r>
            <w:r w:rsidRPr="00044A51">
              <w:rPr>
                <w:rFonts w:ascii="Arial" w:eastAsia="Arial" w:hAnsi="Arial" w:cs="Arial"/>
                <w:spacing w:val="2"/>
              </w:rPr>
              <w:t>a</w:t>
            </w:r>
            <w:r w:rsidRPr="00044A51">
              <w:rPr>
                <w:rFonts w:ascii="Arial" w:eastAsia="Arial" w:hAnsi="Arial" w:cs="Arial"/>
              </w:rPr>
              <w:t>ment</w:t>
            </w:r>
            <w:r w:rsidRPr="00044A51">
              <w:rPr>
                <w:rFonts w:ascii="Arial" w:eastAsia="Arial" w:hAnsi="Arial" w:cs="Arial"/>
                <w:spacing w:val="-1"/>
              </w:rPr>
              <w:t>a</w:t>
            </w:r>
            <w:r w:rsidRPr="00044A51">
              <w:rPr>
                <w:rFonts w:ascii="Arial" w:eastAsia="Arial" w:hAnsi="Arial" w:cs="Arial"/>
              </w:rPr>
              <w:t>ry</w:t>
            </w:r>
            <w:r w:rsidRPr="00044A51">
              <w:rPr>
                <w:rFonts w:ascii="Arial" w:eastAsia="Arial" w:hAnsi="Arial" w:cs="Arial"/>
                <w:spacing w:val="7"/>
              </w:rPr>
              <w:t xml:space="preserve"> </w:t>
            </w:r>
            <w:r w:rsidRPr="00044A51">
              <w:rPr>
                <w:rFonts w:ascii="Arial" w:eastAsia="Arial" w:hAnsi="Arial" w:cs="Arial"/>
              </w:rPr>
              <w:t>b</w:t>
            </w:r>
            <w:r w:rsidRPr="00044A51">
              <w:rPr>
                <w:rFonts w:ascii="Arial" w:eastAsia="Arial" w:hAnsi="Arial" w:cs="Arial"/>
                <w:spacing w:val="-1"/>
              </w:rPr>
              <w:t>o</w:t>
            </w:r>
            <w:r w:rsidRPr="00044A51">
              <w:rPr>
                <w:rFonts w:ascii="Arial" w:eastAsia="Arial" w:hAnsi="Arial" w:cs="Arial"/>
              </w:rPr>
              <w:t>dy</w:t>
            </w:r>
            <w:r w:rsidRPr="00044A51">
              <w:rPr>
                <w:rFonts w:ascii="Arial" w:eastAsia="Arial" w:hAnsi="Arial" w:cs="Arial"/>
                <w:spacing w:val="7"/>
              </w:rPr>
              <w:t xml:space="preserve"> </w:t>
            </w:r>
            <w:r w:rsidRPr="00044A51">
              <w:rPr>
                <w:rFonts w:ascii="Arial" w:eastAsia="Arial" w:hAnsi="Arial" w:cs="Arial"/>
              </w:rPr>
              <w:t>that</w:t>
            </w:r>
            <w:r w:rsidRPr="00044A51">
              <w:rPr>
                <w:rFonts w:ascii="Arial" w:eastAsia="Arial" w:hAnsi="Arial" w:cs="Arial"/>
                <w:spacing w:val="7"/>
              </w:rPr>
              <w:t xml:space="preserve"> </w:t>
            </w:r>
            <w:r w:rsidRPr="00044A51">
              <w:rPr>
                <w:rFonts w:ascii="Arial" w:eastAsia="Arial" w:hAnsi="Arial" w:cs="Arial"/>
              </w:rPr>
              <w:t>is</w:t>
            </w:r>
            <w:r w:rsidRPr="00044A51">
              <w:rPr>
                <w:rFonts w:ascii="Arial" w:eastAsia="Arial" w:hAnsi="Arial" w:cs="Arial"/>
                <w:spacing w:val="7"/>
              </w:rPr>
              <w:t xml:space="preserve"> </w:t>
            </w:r>
            <w:r w:rsidRPr="00044A51">
              <w:rPr>
                <w:rFonts w:ascii="Arial" w:eastAsia="Arial" w:hAnsi="Arial" w:cs="Arial"/>
              </w:rPr>
              <w:t>respo</w:t>
            </w:r>
            <w:r w:rsidRPr="00044A51">
              <w:rPr>
                <w:rFonts w:ascii="Arial" w:eastAsia="Arial" w:hAnsi="Arial" w:cs="Arial"/>
                <w:spacing w:val="-1"/>
              </w:rPr>
              <w:t>n</w:t>
            </w:r>
            <w:r w:rsidRPr="00044A51">
              <w:rPr>
                <w:rFonts w:ascii="Arial" w:eastAsia="Arial" w:hAnsi="Arial" w:cs="Arial"/>
              </w:rPr>
              <w:t>sible</w:t>
            </w:r>
            <w:r w:rsidRPr="00044A51">
              <w:rPr>
                <w:rFonts w:ascii="Arial" w:eastAsia="Arial" w:hAnsi="Arial" w:cs="Arial"/>
                <w:spacing w:val="6"/>
              </w:rPr>
              <w:t xml:space="preserve"> </w:t>
            </w:r>
            <w:r w:rsidRPr="00044A51">
              <w:rPr>
                <w:rFonts w:ascii="Arial" w:eastAsia="Arial" w:hAnsi="Arial" w:cs="Arial"/>
              </w:rPr>
              <w:t>for</w:t>
            </w:r>
            <w:r w:rsidRPr="00044A51">
              <w:rPr>
                <w:rFonts w:ascii="Arial" w:eastAsia="Arial" w:hAnsi="Arial" w:cs="Arial"/>
                <w:spacing w:val="7"/>
              </w:rPr>
              <w:t xml:space="preserve"> </w:t>
            </w:r>
            <w:r w:rsidRPr="00044A51">
              <w:rPr>
                <w:rFonts w:ascii="Arial" w:eastAsia="Arial" w:hAnsi="Arial" w:cs="Arial"/>
                <w:spacing w:val="-1"/>
              </w:rPr>
              <w:t>a</w:t>
            </w:r>
            <w:r w:rsidRPr="00044A51">
              <w:rPr>
                <w:rFonts w:ascii="Arial" w:eastAsia="Arial" w:hAnsi="Arial" w:cs="Arial"/>
              </w:rPr>
              <w:t>uditing central gov</w:t>
            </w:r>
            <w:r w:rsidRPr="00044A51">
              <w:rPr>
                <w:rFonts w:ascii="Arial" w:eastAsia="Arial" w:hAnsi="Arial" w:cs="Arial"/>
                <w:spacing w:val="-1"/>
              </w:rPr>
              <w:t>e</w:t>
            </w:r>
            <w:r w:rsidRPr="00044A51">
              <w:rPr>
                <w:rFonts w:ascii="Arial" w:eastAsia="Arial" w:hAnsi="Arial" w:cs="Arial"/>
              </w:rPr>
              <w:t>rnm</w:t>
            </w:r>
            <w:r w:rsidRPr="00044A51">
              <w:rPr>
                <w:rFonts w:ascii="Arial" w:eastAsia="Arial" w:hAnsi="Arial" w:cs="Arial"/>
                <w:spacing w:val="-1"/>
              </w:rPr>
              <w:t>e</w:t>
            </w:r>
            <w:r w:rsidRPr="00044A51">
              <w:rPr>
                <w:rFonts w:ascii="Arial" w:eastAsia="Arial" w:hAnsi="Arial" w:cs="Arial"/>
              </w:rPr>
              <w:t>nt d</w:t>
            </w:r>
            <w:r w:rsidRPr="00044A51">
              <w:rPr>
                <w:rFonts w:ascii="Arial" w:eastAsia="Arial" w:hAnsi="Arial" w:cs="Arial"/>
                <w:spacing w:val="-1"/>
              </w:rPr>
              <w:t>ep</w:t>
            </w:r>
            <w:r w:rsidRPr="00044A51">
              <w:rPr>
                <w:rFonts w:ascii="Arial" w:eastAsia="Arial" w:hAnsi="Arial" w:cs="Arial"/>
              </w:rPr>
              <w:t>artmen</w:t>
            </w:r>
            <w:r w:rsidRPr="00044A51">
              <w:rPr>
                <w:rFonts w:ascii="Arial" w:eastAsia="Arial" w:hAnsi="Arial" w:cs="Arial"/>
                <w:spacing w:val="-2"/>
              </w:rPr>
              <w:t>t</w:t>
            </w:r>
            <w:r w:rsidRPr="00044A51">
              <w:rPr>
                <w:rFonts w:ascii="Arial" w:eastAsia="Arial" w:hAnsi="Arial" w:cs="Arial"/>
              </w:rPr>
              <w:t>s, g</w:t>
            </w:r>
            <w:r w:rsidRPr="00044A51">
              <w:rPr>
                <w:rFonts w:ascii="Arial" w:eastAsia="Arial" w:hAnsi="Arial" w:cs="Arial"/>
                <w:spacing w:val="-1"/>
              </w:rPr>
              <w:t>o</w:t>
            </w:r>
            <w:r w:rsidRPr="00044A51">
              <w:rPr>
                <w:rFonts w:ascii="Arial" w:eastAsia="Arial" w:hAnsi="Arial" w:cs="Arial"/>
              </w:rPr>
              <w:t>vernm</w:t>
            </w:r>
            <w:r w:rsidRPr="00044A51">
              <w:rPr>
                <w:rFonts w:ascii="Arial" w:eastAsia="Arial" w:hAnsi="Arial" w:cs="Arial"/>
                <w:spacing w:val="-1"/>
              </w:rPr>
              <w:t>e</w:t>
            </w:r>
            <w:r w:rsidRPr="00044A51">
              <w:rPr>
                <w:rFonts w:ascii="Arial" w:eastAsia="Arial" w:hAnsi="Arial" w:cs="Arial"/>
              </w:rPr>
              <w:t>nt a</w:t>
            </w:r>
            <w:r w:rsidRPr="00044A51">
              <w:rPr>
                <w:rFonts w:ascii="Arial" w:eastAsia="Arial" w:hAnsi="Arial" w:cs="Arial"/>
                <w:spacing w:val="-1"/>
              </w:rPr>
              <w:t>g</w:t>
            </w:r>
            <w:r w:rsidRPr="00044A51">
              <w:rPr>
                <w:rFonts w:ascii="Arial" w:eastAsia="Arial" w:hAnsi="Arial" w:cs="Arial"/>
              </w:rPr>
              <w:t>enc</w:t>
            </w:r>
            <w:r w:rsidRPr="00044A51">
              <w:rPr>
                <w:rFonts w:ascii="Arial" w:eastAsia="Arial" w:hAnsi="Arial" w:cs="Arial"/>
                <w:spacing w:val="-1"/>
              </w:rPr>
              <w:t>i</w:t>
            </w:r>
            <w:r w:rsidRPr="00044A51">
              <w:rPr>
                <w:rFonts w:ascii="Arial" w:eastAsia="Arial" w:hAnsi="Arial" w:cs="Arial"/>
              </w:rPr>
              <w:t>es a</w:t>
            </w:r>
            <w:r w:rsidRPr="00044A51">
              <w:rPr>
                <w:rFonts w:ascii="Arial" w:eastAsia="Arial" w:hAnsi="Arial" w:cs="Arial"/>
                <w:spacing w:val="-1"/>
              </w:rPr>
              <w:t>n</w:t>
            </w:r>
            <w:r w:rsidRPr="00044A51">
              <w:rPr>
                <w:rFonts w:ascii="Arial" w:eastAsia="Arial" w:hAnsi="Arial" w:cs="Arial"/>
              </w:rPr>
              <w:t>d no</w:t>
            </w:r>
            <w:r w:rsidRPr="00044A51">
              <w:rPr>
                <w:rFonts w:ascii="Arial" w:eastAsia="Arial" w:hAnsi="Arial" w:cs="Arial"/>
                <w:spacing w:val="-1"/>
              </w:rPr>
              <w:t>n</w:t>
            </w:r>
            <w:r w:rsidRPr="00044A51">
              <w:rPr>
                <w:rFonts w:ascii="Arial" w:eastAsia="Arial" w:hAnsi="Arial" w:cs="Arial"/>
              </w:rPr>
              <w:t>- dep</w:t>
            </w:r>
            <w:r w:rsidRPr="00044A51">
              <w:rPr>
                <w:rFonts w:ascii="Arial" w:eastAsia="Arial" w:hAnsi="Arial" w:cs="Arial"/>
                <w:spacing w:val="-1"/>
              </w:rPr>
              <w:t>a</w:t>
            </w:r>
            <w:r w:rsidRPr="00044A51">
              <w:rPr>
                <w:rFonts w:ascii="Arial" w:eastAsia="Arial" w:hAnsi="Arial" w:cs="Arial"/>
              </w:rPr>
              <w:t>rtmental</w:t>
            </w:r>
            <w:r w:rsidRPr="00044A51">
              <w:rPr>
                <w:rFonts w:ascii="Arial" w:eastAsia="Arial" w:hAnsi="Arial" w:cs="Arial"/>
                <w:spacing w:val="-1"/>
              </w:rPr>
              <w:t xml:space="preserve"> </w:t>
            </w:r>
            <w:r w:rsidRPr="00044A51">
              <w:rPr>
                <w:rFonts w:ascii="Arial" w:eastAsia="Arial" w:hAnsi="Arial" w:cs="Arial"/>
              </w:rPr>
              <w:t>publ</w:t>
            </w:r>
            <w:r w:rsidRPr="00044A51">
              <w:rPr>
                <w:rFonts w:ascii="Arial" w:eastAsia="Arial" w:hAnsi="Arial" w:cs="Arial"/>
                <w:spacing w:val="-1"/>
              </w:rPr>
              <w:t>i</w:t>
            </w:r>
            <w:r w:rsidRPr="00044A51">
              <w:rPr>
                <w:rFonts w:ascii="Arial" w:eastAsia="Arial" w:hAnsi="Arial" w:cs="Arial"/>
              </w:rPr>
              <w:t>c bodi</w:t>
            </w:r>
            <w:r w:rsidRPr="00044A51">
              <w:rPr>
                <w:rFonts w:ascii="Arial" w:eastAsia="Arial" w:hAnsi="Arial" w:cs="Arial"/>
                <w:spacing w:val="-1"/>
              </w:rPr>
              <w:t>e</w:t>
            </w:r>
            <w:r w:rsidRPr="00044A51">
              <w:rPr>
                <w:rFonts w:ascii="Arial" w:eastAsia="Arial" w:hAnsi="Arial" w:cs="Arial"/>
                <w:spacing w:val="1"/>
              </w:rPr>
              <w:t>s</w:t>
            </w:r>
            <w:r w:rsidRPr="00044A51">
              <w:rPr>
                <w:rFonts w:ascii="Arial" w:eastAsia="Arial" w:hAnsi="Arial" w:cs="Arial"/>
              </w:rPr>
              <w:t>.</w:t>
            </w:r>
          </w:p>
        </w:tc>
      </w:tr>
      <w:tr w:rsidR="00D1096B" w:rsidRPr="00044A51" w14:paraId="15AFC05D" w14:textId="77777777" w:rsidTr="00B05E5C">
        <w:trPr>
          <w:jc w:val="center"/>
        </w:trPr>
        <w:tc>
          <w:tcPr>
            <w:tcW w:w="3041" w:type="dxa"/>
          </w:tcPr>
          <w:p w14:paraId="4B8B3FC7"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Natio</w:t>
            </w:r>
            <w:r w:rsidRPr="00044A51">
              <w:rPr>
                <w:rFonts w:ascii="Arial" w:eastAsia="Arial" w:hAnsi="Arial" w:cs="Arial"/>
                <w:spacing w:val="-1"/>
              </w:rPr>
              <w:t>n</w:t>
            </w:r>
            <w:r w:rsidRPr="00044A51">
              <w:rPr>
                <w:rFonts w:ascii="Arial" w:eastAsia="Arial" w:hAnsi="Arial" w:cs="Arial"/>
              </w:rPr>
              <w:t xml:space="preserve">al Examination Board in </w:t>
            </w:r>
            <w:r w:rsidRPr="00044A51">
              <w:rPr>
                <w:rFonts w:ascii="Arial" w:eastAsia="Arial" w:hAnsi="Arial" w:cs="Arial"/>
                <w:spacing w:val="-1"/>
              </w:rPr>
              <w:t>O</w:t>
            </w:r>
            <w:r w:rsidRPr="00044A51">
              <w:rPr>
                <w:rFonts w:ascii="Arial" w:eastAsia="Arial" w:hAnsi="Arial" w:cs="Arial"/>
              </w:rPr>
              <w:t>ccupatio</w:t>
            </w:r>
            <w:r w:rsidRPr="00044A51">
              <w:rPr>
                <w:rFonts w:ascii="Arial" w:eastAsia="Arial" w:hAnsi="Arial" w:cs="Arial"/>
                <w:spacing w:val="-1"/>
              </w:rPr>
              <w:t>n</w:t>
            </w:r>
            <w:r w:rsidRPr="00044A51">
              <w:rPr>
                <w:rFonts w:ascii="Arial" w:eastAsia="Arial" w:hAnsi="Arial" w:cs="Arial"/>
              </w:rPr>
              <w:t>al Safety and Health Certificate</w:t>
            </w:r>
          </w:p>
        </w:tc>
        <w:tc>
          <w:tcPr>
            <w:tcW w:w="1513" w:type="dxa"/>
          </w:tcPr>
          <w:p w14:paraId="381AA277" w14:textId="77777777" w:rsidR="00D1096B" w:rsidRPr="00044A51" w:rsidRDefault="00D1096B" w:rsidP="00044A51">
            <w:pPr>
              <w:rPr>
                <w:rFonts w:ascii="Arial" w:eastAsia="Arial" w:hAnsi="Arial" w:cs="Arial"/>
              </w:rPr>
            </w:pPr>
            <w:proofErr w:type="spellStart"/>
            <w:r w:rsidRPr="00044A51">
              <w:rPr>
                <w:rFonts w:ascii="Arial" w:eastAsia="Arial" w:hAnsi="Arial" w:cs="Arial"/>
              </w:rPr>
              <w:t>NEBOSH</w:t>
            </w:r>
            <w:proofErr w:type="spellEnd"/>
          </w:p>
        </w:tc>
        <w:tc>
          <w:tcPr>
            <w:tcW w:w="5936" w:type="dxa"/>
          </w:tcPr>
          <w:p w14:paraId="70D77BA8" w14:textId="77777777" w:rsidR="00D1096B" w:rsidRPr="00044A51" w:rsidRDefault="00D1096B" w:rsidP="00044A51">
            <w:pPr>
              <w:rPr>
                <w:rFonts w:ascii="Arial" w:eastAsia="Arial" w:hAnsi="Arial" w:cs="Arial"/>
              </w:rPr>
            </w:pPr>
            <w:r w:rsidRPr="00044A51">
              <w:rPr>
                <w:rFonts w:ascii="Arial" w:eastAsia="Arial" w:hAnsi="Arial" w:cs="Arial"/>
              </w:rPr>
              <w:t>A health and</w:t>
            </w:r>
            <w:r w:rsidRPr="00044A51">
              <w:rPr>
                <w:rFonts w:ascii="Arial" w:eastAsia="Arial" w:hAnsi="Arial" w:cs="Arial"/>
                <w:spacing w:val="-1"/>
              </w:rPr>
              <w:t xml:space="preserve"> </w:t>
            </w:r>
            <w:r w:rsidRPr="00044A51">
              <w:rPr>
                <w:rFonts w:ascii="Arial" w:eastAsia="Arial" w:hAnsi="Arial" w:cs="Arial"/>
              </w:rPr>
              <w:t>safety qualification.</w:t>
            </w:r>
          </w:p>
        </w:tc>
      </w:tr>
      <w:tr w:rsidR="00D1096B" w:rsidRPr="00044A51" w14:paraId="2D66577C" w14:textId="77777777" w:rsidTr="00B05E5C">
        <w:trPr>
          <w:jc w:val="center"/>
        </w:trPr>
        <w:tc>
          <w:tcPr>
            <w:tcW w:w="3041" w:type="dxa"/>
          </w:tcPr>
          <w:p w14:paraId="6B89A901" w14:textId="77777777" w:rsidR="00D1096B" w:rsidRPr="00044A51" w:rsidRDefault="00D1096B" w:rsidP="00044A51">
            <w:pPr>
              <w:spacing w:line="220" w:lineRule="exact"/>
              <w:rPr>
                <w:rFonts w:ascii="Arial" w:eastAsia="Arial" w:hAnsi="Arial" w:cs="Arial"/>
              </w:rPr>
            </w:pPr>
            <w:proofErr w:type="gramStart"/>
            <w:r w:rsidRPr="00044A51">
              <w:rPr>
                <w:rFonts w:ascii="Arial" w:eastAsia="Arial" w:hAnsi="Arial" w:cs="Arial"/>
              </w:rPr>
              <w:t>Non</w:t>
            </w:r>
            <w:r w:rsidRPr="00044A51">
              <w:rPr>
                <w:rFonts w:ascii="Arial" w:eastAsia="Arial" w:hAnsi="Arial" w:cs="Arial"/>
                <w:spacing w:val="-1"/>
              </w:rPr>
              <w:t xml:space="preserve"> </w:t>
            </w:r>
            <w:r w:rsidRPr="00044A51">
              <w:rPr>
                <w:rFonts w:ascii="Arial" w:eastAsia="Arial" w:hAnsi="Arial" w:cs="Arial"/>
              </w:rPr>
              <w:t>De</w:t>
            </w:r>
            <w:r w:rsidRPr="00044A51">
              <w:rPr>
                <w:rFonts w:ascii="Arial" w:eastAsia="Arial" w:hAnsi="Arial" w:cs="Arial"/>
                <w:spacing w:val="-1"/>
              </w:rPr>
              <w:t>p</w:t>
            </w:r>
            <w:r w:rsidRPr="00044A51">
              <w:rPr>
                <w:rFonts w:ascii="Arial" w:eastAsia="Arial" w:hAnsi="Arial" w:cs="Arial"/>
              </w:rPr>
              <w:t>art</w:t>
            </w:r>
            <w:r w:rsidRPr="00044A51">
              <w:rPr>
                <w:rFonts w:ascii="Arial" w:eastAsia="Arial" w:hAnsi="Arial" w:cs="Arial"/>
                <w:spacing w:val="-1"/>
              </w:rPr>
              <w:t>m</w:t>
            </w:r>
            <w:r w:rsidRPr="00044A51">
              <w:rPr>
                <w:rFonts w:ascii="Arial" w:eastAsia="Arial" w:hAnsi="Arial" w:cs="Arial"/>
              </w:rPr>
              <w:t>ental</w:t>
            </w:r>
            <w:proofErr w:type="gramEnd"/>
            <w:r w:rsidRPr="00044A51">
              <w:rPr>
                <w:rFonts w:ascii="Arial" w:eastAsia="Arial" w:hAnsi="Arial" w:cs="Arial"/>
              </w:rPr>
              <w:t xml:space="preserve"> Public Body</w:t>
            </w:r>
          </w:p>
        </w:tc>
        <w:tc>
          <w:tcPr>
            <w:tcW w:w="1513" w:type="dxa"/>
          </w:tcPr>
          <w:p w14:paraId="1B258174" w14:textId="77777777" w:rsidR="00D1096B" w:rsidRPr="00044A51" w:rsidRDefault="00D1096B" w:rsidP="00044A51">
            <w:pPr>
              <w:rPr>
                <w:rFonts w:ascii="Arial" w:eastAsia="Arial" w:hAnsi="Arial" w:cs="Arial"/>
              </w:rPr>
            </w:pPr>
            <w:proofErr w:type="spellStart"/>
            <w:r w:rsidRPr="00044A51">
              <w:rPr>
                <w:rFonts w:ascii="Arial" w:eastAsia="Arial" w:hAnsi="Arial" w:cs="Arial"/>
              </w:rPr>
              <w:t>NDPB</w:t>
            </w:r>
            <w:proofErr w:type="spellEnd"/>
          </w:p>
        </w:tc>
        <w:tc>
          <w:tcPr>
            <w:tcW w:w="5936" w:type="dxa"/>
          </w:tcPr>
          <w:p w14:paraId="08E3FCCF" w14:textId="30B07DE8" w:rsidR="00D1096B" w:rsidRPr="00044A51" w:rsidRDefault="00D1096B" w:rsidP="00044A51">
            <w:pPr>
              <w:rPr>
                <w:rFonts w:ascii="Arial" w:eastAsia="Arial" w:hAnsi="Arial" w:cs="Arial"/>
              </w:rPr>
            </w:pPr>
            <w:r w:rsidRPr="00044A51">
              <w:rPr>
                <w:rFonts w:ascii="Arial" w:eastAsia="Arial" w:hAnsi="Arial" w:cs="Arial"/>
              </w:rPr>
              <w:t>A cl</w:t>
            </w:r>
            <w:r w:rsidRPr="00044A51">
              <w:rPr>
                <w:rFonts w:ascii="Arial" w:eastAsia="Arial" w:hAnsi="Arial" w:cs="Arial"/>
                <w:spacing w:val="-1"/>
              </w:rPr>
              <w:t>a</w:t>
            </w:r>
            <w:r w:rsidRPr="00044A51">
              <w:rPr>
                <w:rFonts w:ascii="Arial" w:eastAsia="Arial" w:hAnsi="Arial" w:cs="Arial"/>
              </w:rPr>
              <w:t>ssif</w:t>
            </w:r>
            <w:r w:rsidRPr="00044A51">
              <w:rPr>
                <w:rFonts w:ascii="Arial" w:eastAsia="Arial" w:hAnsi="Arial" w:cs="Arial"/>
                <w:spacing w:val="-1"/>
              </w:rPr>
              <w:t>i</w:t>
            </w:r>
            <w:r w:rsidRPr="00044A51">
              <w:rPr>
                <w:rFonts w:ascii="Arial" w:eastAsia="Arial" w:hAnsi="Arial" w:cs="Arial"/>
              </w:rPr>
              <w:t>cat</w:t>
            </w:r>
            <w:r w:rsidRPr="00044A51">
              <w:rPr>
                <w:rFonts w:ascii="Arial" w:eastAsia="Arial" w:hAnsi="Arial" w:cs="Arial"/>
                <w:spacing w:val="-1"/>
              </w:rPr>
              <w:t>i</w:t>
            </w:r>
            <w:r w:rsidRPr="00044A51">
              <w:rPr>
                <w:rFonts w:ascii="Arial" w:eastAsia="Arial" w:hAnsi="Arial" w:cs="Arial"/>
              </w:rPr>
              <w:t xml:space="preserve">on </w:t>
            </w:r>
            <w:r w:rsidRPr="00044A51">
              <w:rPr>
                <w:rFonts w:ascii="Arial" w:eastAsia="Arial" w:hAnsi="Arial" w:cs="Arial"/>
                <w:spacing w:val="-1"/>
              </w:rPr>
              <w:t>a</w:t>
            </w:r>
            <w:r w:rsidRPr="00044A51">
              <w:rPr>
                <w:rFonts w:ascii="Arial" w:eastAsia="Arial" w:hAnsi="Arial" w:cs="Arial"/>
              </w:rPr>
              <w:t>pplied by the Cab</w:t>
            </w:r>
            <w:r w:rsidRPr="00044A51">
              <w:rPr>
                <w:rFonts w:ascii="Arial" w:eastAsia="Arial" w:hAnsi="Arial" w:cs="Arial"/>
                <w:spacing w:val="-1"/>
              </w:rPr>
              <w:t>i</w:t>
            </w:r>
            <w:r w:rsidRPr="00044A51">
              <w:rPr>
                <w:rFonts w:ascii="Arial" w:eastAsia="Arial" w:hAnsi="Arial" w:cs="Arial"/>
              </w:rPr>
              <w:t>net Office, Tre</w:t>
            </w:r>
            <w:r w:rsidRPr="00044A51">
              <w:rPr>
                <w:rFonts w:ascii="Arial" w:eastAsia="Arial" w:hAnsi="Arial" w:cs="Arial"/>
                <w:spacing w:val="-1"/>
              </w:rPr>
              <w:t>a</w:t>
            </w:r>
            <w:r w:rsidRPr="00044A51">
              <w:rPr>
                <w:rFonts w:ascii="Arial" w:eastAsia="Arial" w:hAnsi="Arial" w:cs="Arial"/>
              </w:rPr>
              <w:t>s</w:t>
            </w:r>
            <w:r w:rsidRPr="00044A51">
              <w:rPr>
                <w:rFonts w:ascii="Arial" w:eastAsia="Arial" w:hAnsi="Arial" w:cs="Arial"/>
                <w:spacing w:val="-1"/>
              </w:rPr>
              <w:t>u</w:t>
            </w:r>
            <w:r w:rsidRPr="00044A51">
              <w:rPr>
                <w:rFonts w:ascii="Arial" w:eastAsia="Arial" w:hAnsi="Arial" w:cs="Arial"/>
              </w:rPr>
              <w:t>ry, Scottish Gover</w:t>
            </w:r>
            <w:r w:rsidRPr="00044A51">
              <w:rPr>
                <w:rFonts w:ascii="Arial" w:eastAsia="Arial" w:hAnsi="Arial" w:cs="Arial"/>
                <w:spacing w:val="-1"/>
              </w:rPr>
              <w:t>n</w:t>
            </w:r>
            <w:r w:rsidRPr="00044A51">
              <w:rPr>
                <w:rFonts w:ascii="Arial" w:eastAsia="Arial" w:hAnsi="Arial" w:cs="Arial"/>
              </w:rPr>
              <w:t>ment and</w:t>
            </w:r>
            <w:r w:rsidRPr="00044A51">
              <w:rPr>
                <w:rFonts w:ascii="Arial" w:eastAsia="Arial" w:hAnsi="Arial" w:cs="Arial"/>
                <w:spacing w:val="1"/>
              </w:rPr>
              <w:t xml:space="preserve"> </w:t>
            </w:r>
            <w:r w:rsidRPr="00044A51">
              <w:rPr>
                <w:rFonts w:ascii="Arial" w:eastAsia="Arial" w:hAnsi="Arial" w:cs="Arial"/>
              </w:rPr>
              <w:t>Nort</w:t>
            </w:r>
            <w:r w:rsidRPr="00044A51">
              <w:rPr>
                <w:rFonts w:ascii="Arial" w:eastAsia="Arial" w:hAnsi="Arial" w:cs="Arial"/>
                <w:spacing w:val="-1"/>
              </w:rPr>
              <w:t>h</w:t>
            </w:r>
            <w:r w:rsidRPr="00044A51">
              <w:rPr>
                <w:rFonts w:ascii="Arial" w:eastAsia="Arial" w:hAnsi="Arial" w:cs="Arial"/>
              </w:rPr>
              <w:t>ern Ireland</w:t>
            </w:r>
            <w:r w:rsidRPr="00044A51">
              <w:rPr>
                <w:rFonts w:ascii="Arial" w:eastAsia="Arial" w:hAnsi="Arial" w:cs="Arial"/>
                <w:spacing w:val="1"/>
              </w:rPr>
              <w:t xml:space="preserve"> </w:t>
            </w:r>
            <w:r w:rsidRPr="00044A51">
              <w:rPr>
                <w:rFonts w:ascii="Arial" w:eastAsia="Arial" w:hAnsi="Arial" w:cs="Arial"/>
              </w:rPr>
              <w:t>Ex</w:t>
            </w:r>
            <w:r w:rsidRPr="00044A51">
              <w:rPr>
                <w:rFonts w:ascii="Arial" w:eastAsia="Arial" w:hAnsi="Arial" w:cs="Arial"/>
                <w:spacing w:val="-1"/>
              </w:rPr>
              <w:t>ec</w:t>
            </w:r>
            <w:r w:rsidRPr="00044A51">
              <w:rPr>
                <w:rFonts w:ascii="Arial" w:eastAsia="Arial" w:hAnsi="Arial" w:cs="Arial"/>
              </w:rPr>
              <w:t>u</w:t>
            </w:r>
            <w:r w:rsidRPr="00044A51">
              <w:rPr>
                <w:rFonts w:ascii="Arial" w:eastAsia="Arial" w:hAnsi="Arial" w:cs="Arial"/>
                <w:spacing w:val="-1"/>
              </w:rPr>
              <w:t>t</w:t>
            </w:r>
            <w:r w:rsidRPr="00044A51">
              <w:rPr>
                <w:rFonts w:ascii="Arial" w:eastAsia="Arial" w:hAnsi="Arial" w:cs="Arial"/>
              </w:rPr>
              <w:t>ive</w:t>
            </w:r>
            <w:r w:rsidRPr="00044A51">
              <w:rPr>
                <w:rFonts w:ascii="Arial" w:eastAsia="Arial" w:hAnsi="Arial" w:cs="Arial"/>
                <w:spacing w:val="1"/>
              </w:rPr>
              <w:t xml:space="preserve"> </w:t>
            </w:r>
            <w:r w:rsidRPr="00044A51">
              <w:rPr>
                <w:rFonts w:ascii="Arial" w:eastAsia="Arial" w:hAnsi="Arial" w:cs="Arial"/>
              </w:rPr>
              <w:t>to</w:t>
            </w:r>
            <w:r w:rsidRPr="00044A51">
              <w:rPr>
                <w:rFonts w:ascii="Arial" w:eastAsia="Arial" w:hAnsi="Arial" w:cs="Arial"/>
                <w:spacing w:val="1"/>
              </w:rPr>
              <w:t xml:space="preserve"> </w:t>
            </w:r>
            <w:r w:rsidRPr="00044A51">
              <w:rPr>
                <w:rFonts w:ascii="Arial" w:eastAsia="Arial" w:hAnsi="Arial" w:cs="Arial"/>
              </w:rPr>
              <w:t>cert</w:t>
            </w:r>
            <w:r w:rsidRPr="00044A51">
              <w:rPr>
                <w:rFonts w:ascii="Arial" w:eastAsia="Arial" w:hAnsi="Arial" w:cs="Arial"/>
                <w:spacing w:val="-1"/>
              </w:rPr>
              <w:t>a</w:t>
            </w:r>
            <w:r w:rsidRPr="00044A51">
              <w:rPr>
                <w:rFonts w:ascii="Arial" w:eastAsia="Arial" w:hAnsi="Arial" w:cs="Arial"/>
              </w:rPr>
              <w:t>in</w:t>
            </w:r>
            <w:r w:rsidRPr="00044A51">
              <w:rPr>
                <w:rFonts w:ascii="Arial" w:eastAsia="Arial" w:hAnsi="Arial" w:cs="Arial"/>
                <w:spacing w:val="1"/>
              </w:rPr>
              <w:t xml:space="preserve"> </w:t>
            </w:r>
            <w:r w:rsidRPr="00044A51">
              <w:rPr>
                <w:rFonts w:ascii="Arial" w:eastAsia="Arial" w:hAnsi="Arial" w:cs="Arial"/>
              </w:rPr>
              <w:t>types</w:t>
            </w:r>
            <w:r w:rsidRPr="00044A51">
              <w:rPr>
                <w:rFonts w:ascii="Arial" w:eastAsia="Arial" w:hAnsi="Arial" w:cs="Arial"/>
                <w:spacing w:val="1"/>
              </w:rPr>
              <w:t xml:space="preserve"> </w:t>
            </w:r>
            <w:r w:rsidRPr="00044A51">
              <w:rPr>
                <w:rFonts w:ascii="Arial" w:eastAsia="Arial" w:hAnsi="Arial" w:cs="Arial"/>
              </w:rPr>
              <w:t>of</w:t>
            </w:r>
            <w:r w:rsidRPr="00044A51">
              <w:rPr>
                <w:rFonts w:ascii="Arial" w:eastAsia="Arial" w:hAnsi="Arial" w:cs="Arial"/>
                <w:spacing w:val="1"/>
              </w:rPr>
              <w:t xml:space="preserve"> </w:t>
            </w:r>
            <w:r w:rsidRPr="00044A51">
              <w:rPr>
                <w:rFonts w:ascii="Arial" w:eastAsia="Arial" w:hAnsi="Arial" w:cs="Arial"/>
                <w:spacing w:val="-1"/>
              </w:rPr>
              <w:t>p</w:t>
            </w:r>
            <w:r w:rsidRPr="00044A51">
              <w:rPr>
                <w:rFonts w:ascii="Arial" w:eastAsia="Arial" w:hAnsi="Arial" w:cs="Arial"/>
              </w:rPr>
              <w:t>ublic bodi</w:t>
            </w:r>
            <w:r w:rsidRPr="00044A51">
              <w:rPr>
                <w:rFonts w:ascii="Arial" w:eastAsia="Arial" w:hAnsi="Arial" w:cs="Arial"/>
                <w:spacing w:val="-1"/>
              </w:rPr>
              <w:t>e</w:t>
            </w:r>
            <w:r w:rsidRPr="00044A51">
              <w:rPr>
                <w:rFonts w:ascii="Arial" w:eastAsia="Arial" w:hAnsi="Arial" w:cs="Arial"/>
                <w:spacing w:val="1"/>
              </w:rPr>
              <w:t>s</w:t>
            </w:r>
            <w:r w:rsidRPr="00044A51">
              <w:rPr>
                <w:rFonts w:ascii="Arial" w:eastAsia="Arial" w:hAnsi="Arial" w:cs="Arial"/>
              </w:rPr>
              <w:t>. They are not an in</w:t>
            </w:r>
            <w:r w:rsidRPr="00044A51">
              <w:rPr>
                <w:rFonts w:ascii="Arial" w:eastAsia="Arial" w:hAnsi="Arial" w:cs="Arial"/>
                <w:spacing w:val="-2"/>
              </w:rPr>
              <w:t>t</w:t>
            </w:r>
            <w:r w:rsidRPr="00044A51">
              <w:rPr>
                <w:rFonts w:ascii="Arial" w:eastAsia="Arial" w:hAnsi="Arial" w:cs="Arial"/>
              </w:rPr>
              <w:t xml:space="preserve">egral </w:t>
            </w:r>
            <w:r w:rsidRPr="00044A51">
              <w:rPr>
                <w:rFonts w:ascii="Arial" w:eastAsia="Arial" w:hAnsi="Arial" w:cs="Arial"/>
                <w:spacing w:val="-1"/>
              </w:rPr>
              <w:t>p</w:t>
            </w:r>
            <w:r w:rsidRPr="00044A51">
              <w:rPr>
                <w:rFonts w:ascii="Arial" w:eastAsia="Arial" w:hAnsi="Arial" w:cs="Arial"/>
              </w:rPr>
              <w:t>art</w:t>
            </w:r>
            <w:r w:rsidRPr="00044A51">
              <w:rPr>
                <w:rFonts w:ascii="Arial" w:eastAsia="Arial" w:hAnsi="Arial" w:cs="Arial"/>
                <w:spacing w:val="1"/>
              </w:rPr>
              <w:t xml:space="preserve"> </w:t>
            </w:r>
            <w:r w:rsidRPr="00044A51">
              <w:rPr>
                <w:rFonts w:ascii="Arial" w:eastAsia="Arial" w:hAnsi="Arial" w:cs="Arial"/>
              </w:rPr>
              <w:t>of any govern</w:t>
            </w:r>
            <w:r w:rsidRPr="00044A51">
              <w:rPr>
                <w:rFonts w:ascii="Arial" w:eastAsia="Arial" w:hAnsi="Arial" w:cs="Arial"/>
                <w:spacing w:val="-1"/>
              </w:rPr>
              <w:t>m</w:t>
            </w:r>
            <w:r w:rsidRPr="00044A51">
              <w:rPr>
                <w:rFonts w:ascii="Arial" w:eastAsia="Arial" w:hAnsi="Arial" w:cs="Arial"/>
              </w:rPr>
              <w:t>ent dep</w:t>
            </w:r>
            <w:r w:rsidRPr="00044A51">
              <w:rPr>
                <w:rFonts w:ascii="Arial" w:eastAsia="Arial" w:hAnsi="Arial" w:cs="Arial"/>
                <w:spacing w:val="-1"/>
              </w:rPr>
              <w:t>a</w:t>
            </w:r>
            <w:r w:rsidRPr="00044A51">
              <w:rPr>
                <w:rFonts w:ascii="Arial" w:eastAsia="Arial" w:hAnsi="Arial" w:cs="Arial"/>
              </w:rPr>
              <w:t>rtm</w:t>
            </w:r>
            <w:r w:rsidRPr="00044A51">
              <w:rPr>
                <w:rFonts w:ascii="Arial" w:eastAsia="Arial" w:hAnsi="Arial" w:cs="Arial"/>
                <w:spacing w:val="-1"/>
              </w:rPr>
              <w:t>e</w:t>
            </w:r>
            <w:r w:rsidRPr="00044A51">
              <w:rPr>
                <w:rFonts w:ascii="Arial" w:eastAsia="Arial" w:hAnsi="Arial" w:cs="Arial"/>
              </w:rPr>
              <w:t>nt and carry</w:t>
            </w:r>
            <w:r w:rsidRPr="00044A51">
              <w:rPr>
                <w:rFonts w:ascii="Arial" w:eastAsia="Arial" w:hAnsi="Arial" w:cs="Arial"/>
                <w:spacing w:val="27"/>
              </w:rPr>
              <w:t xml:space="preserve"> </w:t>
            </w:r>
            <w:r w:rsidRPr="00044A51">
              <w:rPr>
                <w:rFonts w:ascii="Arial" w:eastAsia="Arial" w:hAnsi="Arial" w:cs="Arial"/>
              </w:rPr>
              <w:t>out</w:t>
            </w:r>
            <w:r w:rsidRPr="00044A51">
              <w:rPr>
                <w:rFonts w:ascii="Arial" w:eastAsia="Arial" w:hAnsi="Arial" w:cs="Arial"/>
                <w:spacing w:val="27"/>
              </w:rPr>
              <w:t xml:space="preserve"> </w:t>
            </w:r>
            <w:r w:rsidRPr="00044A51">
              <w:rPr>
                <w:rFonts w:ascii="Arial" w:eastAsia="Arial" w:hAnsi="Arial" w:cs="Arial"/>
              </w:rPr>
              <w:t>the</w:t>
            </w:r>
            <w:r w:rsidRPr="00044A51">
              <w:rPr>
                <w:rFonts w:ascii="Arial" w:eastAsia="Arial" w:hAnsi="Arial" w:cs="Arial"/>
                <w:spacing w:val="-1"/>
              </w:rPr>
              <w:t>i</w:t>
            </w:r>
            <w:r w:rsidRPr="00044A51">
              <w:rPr>
                <w:rFonts w:ascii="Arial" w:eastAsia="Arial" w:hAnsi="Arial" w:cs="Arial"/>
              </w:rPr>
              <w:t>r</w:t>
            </w:r>
            <w:r w:rsidRPr="00044A51">
              <w:rPr>
                <w:rFonts w:ascii="Arial" w:eastAsia="Arial" w:hAnsi="Arial" w:cs="Arial"/>
                <w:spacing w:val="27"/>
              </w:rPr>
              <w:t xml:space="preserve"> </w:t>
            </w:r>
            <w:r w:rsidRPr="00044A51">
              <w:rPr>
                <w:rFonts w:ascii="Arial" w:eastAsia="Arial" w:hAnsi="Arial" w:cs="Arial"/>
              </w:rPr>
              <w:t>w</w:t>
            </w:r>
            <w:r w:rsidRPr="00044A51">
              <w:rPr>
                <w:rFonts w:ascii="Arial" w:eastAsia="Arial" w:hAnsi="Arial" w:cs="Arial"/>
                <w:spacing w:val="-1"/>
              </w:rPr>
              <w:t>o</w:t>
            </w:r>
            <w:r w:rsidRPr="00044A51">
              <w:rPr>
                <w:rFonts w:ascii="Arial" w:eastAsia="Arial" w:hAnsi="Arial" w:cs="Arial"/>
              </w:rPr>
              <w:t>rk</w:t>
            </w:r>
            <w:r w:rsidRPr="00044A51">
              <w:rPr>
                <w:rFonts w:ascii="Arial" w:eastAsia="Arial" w:hAnsi="Arial" w:cs="Arial"/>
                <w:spacing w:val="27"/>
              </w:rPr>
              <w:t xml:space="preserve"> </w:t>
            </w:r>
            <w:r w:rsidRPr="00044A51">
              <w:rPr>
                <w:rFonts w:ascii="Arial" w:eastAsia="Arial" w:hAnsi="Arial" w:cs="Arial"/>
              </w:rPr>
              <w:t>at</w:t>
            </w:r>
            <w:r w:rsidRPr="00044A51">
              <w:rPr>
                <w:rFonts w:ascii="Arial" w:eastAsia="Arial" w:hAnsi="Arial" w:cs="Arial"/>
                <w:spacing w:val="27"/>
              </w:rPr>
              <w:t xml:space="preserve"> </w:t>
            </w:r>
            <w:r w:rsidRPr="00044A51">
              <w:rPr>
                <w:rFonts w:ascii="Arial" w:eastAsia="Arial" w:hAnsi="Arial" w:cs="Arial"/>
                <w:spacing w:val="-1"/>
              </w:rPr>
              <w:t>ar</w:t>
            </w:r>
            <w:r w:rsidRPr="00044A51">
              <w:rPr>
                <w:rFonts w:ascii="Arial" w:eastAsia="Arial" w:hAnsi="Arial" w:cs="Arial"/>
              </w:rPr>
              <w:t>m's</w:t>
            </w:r>
            <w:r w:rsidRPr="00044A51">
              <w:rPr>
                <w:rFonts w:ascii="Arial" w:eastAsia="Arial" w:hAnsi="Arial" w:cs="Arial"/>
                <w:spacing w:val="27"/>
              </w:rPr>
              <w:t xml:space="preserve"> </w:t>
            </w:r>
            <w:r w:rsidRPr="00044A51">
              <w:rPr>
                <w:rFonts w:ascii="Arial" w:eastAsia="Arial" w:hAnsi="Arial" w:cs="Arial"/>
              </w:rPr>
              <w:t>le</w:t>
            </w:r>
            <w:r w:rsidRPr="00044A51">
              <w:rPr>
                <w:rFonts w:ascii="Arial" w:eastAsia="Arial" w:hAnsi="Arial" w:cs="Arial"/>
                <w:spacing w:val="-1"/>
              </w:rPr>
              <w:t>n</w:t>
            </w:r>
            <w:r w:rsidRPr="00044A51">
              <w:rPr>
                <w:rFonts w:ascii="Arial" w:eastAsia="Arial" w:hAnsi="Arial" w:cs="Arial"/>
              </w:rPr>
              <w:t>gth</w:t>
            </w:r>
            <w:r w:rsidRPr="00044A51">
              <w:rPr>
                <w:rFonts w:ascii="Arial" w:eastAsia="Arial" w:hAnsi="Arial" w:cs="Arial"/>
                <w:spacing w:val="28"/>
              </w:rPr>
              <w:t xml:space="preserve"> </w:t>
            </w:r>
            <w:r w:rsidRPr="00044A51">
              <w:rPr>
                <w:rFonts w:ascii="Arial" w:eastAsia="Arial" w:hAnsi="Arial" w:cs="Arial"/>
              </w:rPr>
              <w:t>from</w:t>
            </w:r>
            <w:r w:rsidRPr="00044A51">
              <w:rPr>
                <w:rFonts w:ascii="Arial" w:eastAsia="Arial" w:hAnsi="Arial" w:cs="Arial"/>
                <w:spacing w:val="27"/>
              </w:rPr>
              <w:t xml:space="preserve"> </w:t>
            </w:r>
            <w:r w:rsidRPr="00044A51">
              <w:rPr>
                <w:rFonts w:ascii="Arial" w:eastAsia="Arial" w:hAnsi="Arial" w:cs="Arial"/>
              </w:rPr>
              <w:t>minist</w:t>
            </w:r>
            <w:r w:rsidRPr="00044A51">
              <w:rPr>
                <w:rFonts w:ascii="Arial" w:eastAsia="Arial" w:hAnsi="Arial" w:cs="Arial"/>
                <w:spacing w:val="-1"/>
              </w:rPr>
              <w:t>e</w:t>
            </w:r>
            <w:r w:rsidRPr="00044A51">
              <w:rPr>
                <w:rFonts w:ascii="Arial" w:eastAsia="Arial" w:hAnsi="Arial" w:cs="Arial"/>
              </w:rPr>
              <w:t>rs,</w:t>
            </w:r>
            <w:r w:rsidRPr="00044A51">
              <w:rPr>
                <w:rFonts w:ascii="Arial" w:eastAsia="Arial" w:hAnsi="Arial" w:cs="Arial"/>
                <w:spacing w:val="26"/>
              </w:rPr>
              <w:t xml:space="preserve"> </w:t>
            </w:r>
            <w:r w:rsidRPr="00044A51">
              <w:rPr>
                <w:rFonts w:ascii="Arial" w:eastAsia="Arial" w:hAnsi="Arial" w:cs="Arial"/>
              </w:rPr>
              <w:t>although</w:t>
            </w:r>
            <w:r w:rsidRPr="00044A51">
              <w:rPr>
                <w:rFonts w:ascii="Arial" w:eastAsia="Arial" w:hAnsi="Arial" w:cs="Arial"/>
                <w:spacing w:val="27"/>
              </w:rPr>
              <w:t xml:space="preserve"> </w:t>
            </w:r>
            <w:r w:rsidRPr="00044A51">
              <w:rPr>
                <w:rFonts w:ascii="Arial" w:eastAsia="Arial" w:hAnsi="Arial" w:cs="Arial"/>
              </w:rPr>
              <w:t>m</w:t>
            </w:r>
            <w:r w:rsidRPr="00044A51">
              <w:rPr>
                <w:rFonts w:ascii="Arial" w:eastAsia="Arial" w:hAnsi="Arial" w:cs="Arial"/>
                <w:spacing w:val="-1"/>
              </w:rPr>
              <w:t>i</w:t>
            </w:r>
            <w:r w:rsidRPr="00044A51">
              <w:rPr>
                <w:rFonts w:ascii="Arial" w:eastAsia="Arial" w:hAnsi="Arial" w:cs="Arial"/>
              </w:rPr>
              <w:t>nisters are ulti</w:t>
            </w:r>
            <w:r w:rsidRPr="00044A51">
              <w:rPr>
                <w:rFonts w:ascii="Arial" w:eastAsia="Arial" w:hAnsi="Arial" w:cs="Arial"/>
                <w:spacing w:val="-1"/>
              </w:rPr>
              <w:t>m</w:t>
            </w:r>
            <w:r w:rsidRPr="00044A51">
              <w:rPr>
                <w:rFonts w:ascii="Arial" w:eastAsia="Arial" w:hAnsi="Arial" w:cs="Arial"/>
              </w:rPr>
              <w:t>ate</w:t>
            </w:r>
            <w:r w:rsidRPr="00044A51">
              <w:rPr>
                <w:rFonts w:ascii="Arial" w:eastAsia="Arial" w:hAnsi="Arial" w:cs="Arial"/>
                <w:spacing w:val="-1"/>
              </w:rPr>
              <w:t>l</w:t>
            </w:r>
            <w:r w:rsidRPr="00044A51">
              <w:rPr>
                <w:rFonts w:ascii="Arial" w:eastAsia="Arial" w:hAnsi="Arial" w:cs="Arial"/>
              </w:rPr>
              <w:t>y res</w:t>
            </w:r>
            <w:r w:rsidRPr="00044A51">
              <w:rPr>
                <w:rFonts w:ascii="Arial" w:eastAsia="Arial" w:hAnsi="Arial" w:cs="Arial"/>
                <w:spacing w:val="-1"/>
              </w:rPr>
              <w:t>p</w:t>
            </w:r>
            <w:r w:rsidRPr="00044A51">
              <w:rPr>
                <w:rFonts w:ascii="Arial" w:eastAsia="Arial" w:hAnsi="Arial" w:cs="Arial"/>
              </w:rPr>
              <w:t>o</w:t>
            </w:r>
            <w:r w:rsidRPr="00044A51">
              <w:rPr>
                <w:rFonts w:ascii="Arial" w:eastAsia="Arial" w:hAnsi="Arial" w:cs="Arial"/>
                <w:spacing w:val="-1"/>
              </w:rPr>
              <w:t>n</w:t>
            </w:r>
            <w:r w:rsidRPr="00044A51">
              <w:rPr>
                <w:rFonts w:ascii="Arial" w:eastAsia="Arial" w:hAnsi="Arial" w:cs="Arial"/>
              </w:rPr>
              <w:t>sib</w:t>
            </w:r>
            <w:r w:rsidRPr="00044A51">
              <w:rPr>
                <w:rFonts w:ascii="Arial" w:eastAsia="Arial" w:hAnsi="Arial" w:cs="Arial"/>
                <w:spacing w:val="-1"/>
              </w:rPr>
              <w:t>l</w:t>
            </w:r>
            <w:r w:rsidRPr="00044A51">
              <w:rPr>
                <w:rFonts w:ascii="Arial" w:eastAsia="Arial" w:hAnsi="Arial" w:cs="Arial"/>
              </w:rPr>
              <w:t>e to Parlia</w:t>
            </w:r>
            <w:r w:rsidRPr="00044A51">
              <w:rPr>
                <w:rFonts w:ascii="Arial" w:eastAsia="Arial" w:hAnsi="Arial" w:cs="Arial"/>
                <w:spacing w:val="-1"/>
              </w:rPr>
              <w:t>m</w:t>
            </w:r>
            <w:r w:rsidRPr="00044A51">
              <w:rPr>
                <w:rFonts w:ascii="Arial" w:eastAsia="Arial" w:hAnsi="Arial" w:cs="Arial"/>
              </w:rPr>
              <w:t>ent for the activities of bodi</w:t>
            </w:r>
            <w:r w:rsidRPr="00044A51">
              <w:rPr>
                <w:rFonts w:ascii="Arial" w:eastAsia="Arial" w:hAnsi="Arial" w:cs="Arial"/>
                <w:spacing w:val="-1"/>
              </w:rPr>
              <w:t>e</w:t>
            </w:r>
            <w:r w:rsidRPr="00044A51">
              <w:rPr>
                <w:rFonts w:ascii="Arial" w:eastAsia="Arial" w:hAnsi="Arial" w:cs="Arial"/>
              </w:rPr>
              <w:t>s sp</w:t>
            </w:r>
            <w:r w:rsidRPr="00044A51">
              <w:rPr>
                <w:rFonts w:ascii="Arial" w:eastAsia="Arial" w:hAnsi="Arial" w:cs="Arial"/>
                <w:spacing w:val="-1"/>
              </w:rPr>
              <w:t>o</w:t>
            </w:r>
            <w:r w:rsidRPr="00044A51">
              <w:rPr>
                <w:rFonts w:ascii="Arial" w:eastAsia="Arial" w:hAnsi="Arial" w:cs="Arial"/>
              </w:rPr>
              <w:t>nsor</w:t>
            </w:r>
            <w:r w:rsidRPr="00044A51">
              <w:rPr>
                <w:rFonts w:ascii="Arial" w:eastAsia="Arial" w:hAnsi="Arial" w:cs="Arial"/>
                <w:spacing w:val="-1"/>
              </w:rPr>
              <w:t>e</w:t>
            </w:r>
            <w:r w:rsidRPr="00044A51">
              <w:rPr>
                <w:rFonts w:ascii="Arial" w:eastAsia="Arial" w:hAnsi="Arial" w:cs="Arial"/>
              </w:rPr>
              <w:t>d by their dep</w:t>
            </w:r>
            <w:r w:rsidRPr="00044A51">
              <w:rPr>
                <w:rFonts w:ascii="Arial" w:eastAsia="Arial" w:hAnsi="Arial" w:cs="Arial"/>
                <w:spacing w:val="-1"/>
              </w:rPr>
              <w:t>a</w:t>
            </w:r>
            <w:r w:rsidRPr="00044A51">
              <w:rPr>
                <w:rFonts w:ascii="Arial" w:eastAsia="Arial" w:hAnsi="Arial" w:cs="Arial"/>
              </w:rPr>
              <w:t>r</w:t>
            </w:r>
            <w:r w:rsidRPr="00044A51">
              <w:rPr>
                <w:rFonts w:ascii="Arial" w:eastAsia="Arial" w:hAnsi="Arial" w:cs="Arial"/>
                <w:spacing w:val="-2"/>
              </w:rPr>
              <w:t>t</w:t>
            </w:r>
            <w:r w:rsidRPr="00044A51">
              <w:rPr>
                <w:rFonts w:ascii="Arial" w:eastAsia="Arial" w:hAnsi="Arial" w:cs="Arial"/>
              </w:rPr>
              <w:t>ment.</w:t>
            </w:r>
          </w:p>
        </w:tc>
      </w:tr>
      <w:tr w:rsidR="00D1096B" w:rsidRPr="00044A51" w14:paraId="7A47248D" w14:textId="77777777" w:rsidTr="00B05E5C">
        <w:trPr>
          <w:jc w:val="center"/>
        </w:trPr>
        <w:tc>
          <w:tcPr>
            <w:tcW w:w="3041" w:type="dxa"/>
          </w:tcPr>
          <w:p w14:paraId="4A36F20F"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Notice</w:t>
            </w:r>
          </w:p>
        </w:tc>
        <w:tc>
          <w:tcPr>
            <w:tcW w:w="1513" w:type="dxa"/>
          </w:tcPr>
          <w:p w14:paraId="38F10443"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113D5DE0" w14:textId="77777777" w:rsidR="00D1096B" w:rsidRPr="00044A51" w:rsidRDefault="00D1096B" w:rsidP="00044A51">
            <w:pPr>
              <w:rPr>
                <w:rFonts w:ascii="Arial" w:eastAsia="Arial" w:hAnsi="Arial" w:cs="Arial"/>
              </w:rPr>
            </w:pPr>
            <w:r w:rsidRPr="00044A51">
              <w:rPr>
                <w:rFonts w:ascii="Arial" w:eastAsia="Arial" w:hAnsi="Arial" w:cs="Arial"/>
              </w:rPr>
              <w:t>A written notification given</w:t>
            </w:r>
            <w:r w:rsidRPr="00044A51">
              <w:rPr>
                <w:rFonts w:ascii="Arial" w:eastAsia="Arial" w:hAnsi="Arial" w:cs="Arial"/>
                <w:spacing w:val="-1"/>
              </w:rPr>
              <w:t xml:space="preserve"> </w:t>
            </w:r>
            <w:r w:rsidRPr="00044A51">
              <w:rPr>
                <w:rFonts w:ascii="Arial" w:eastAsia="Arial" w:hAnsi="Arial" w:cs="Arial"/>
              </w:rPr>
              <w:t>by either Party as requ</w:t>
            </w:r>
            <w:r w:rsidRPr="00044A51">
              <w:rPr>
                <w:rFonts w:ascii="Arial" w:eastAsia="Arial" w:hAnsi="Arial" w:cs="Arial"/>
                <w:spacing w:val="-1"/>
              </w:rPr>
              <w:t>i</w:t>
            </w:r>
            <w:r w:rsidRPr="00044A51">
              <w:rPr>
                <w:rFonts w:ascii="Arial" w:eastAsia="Arial" w:hAnsi="Arial" w:cs="Arial"/>
              </w:rPr>
              <w:t>red</w:t>
            </w:r>
            <w:r w:rsidRPr="00044A51">
              <w:rPr>
                <w:rFonts w:ascii="Arial" w:eastAsia="Arial" w:hAnsi="Arial" w:cs="Arial"/>
                <w:spacing w:val="-1"/>
              </w:rPr>
              <w:t xml:space="preserve"> </w:t>
            </w:r>
            <w:r w:rsidRPr="00044A51">
              <w:rPr>
                <w:rFonts w:ascii="Arial" w:eastAsia="Arial" w:hAnsi="Arial" w:cs="Arial"/>
              </w:rPr>
              <w:t>by the Fram</w:t>
            </w:r>
            <w:r w:rsidRPr="00044A51">
              <w:rPr>
                <w:rFonts w:ascii="Arial" w:eastAsia="Arial" w:hAnsi="Arial" w:cs="Arial"/>
                <w:spacing w:val="-1"/>
              </w:rPr>
              <w:t>e</w:t>
            </w:r>
            <w:r w:rsidRPr="00044A51">
              <w:rPr>
                <w:rFonts w:ascii="Arial" w:eastAsia="Arial" w:hAnsi="Arial" w:cs="Arial"/>
                <w:spacing w:val="1"/>
              </w:rPr>
              <w:t>w</w:t>
            </w:r>
            <w:r w:rsidRPr="00044A51">
              <w:rPr>
                <w:rFonts w:ascii="Arial" w:eastAsia="Arial" w:hAnsi="Arial" w:cs="Arial"/>
              </w:rPr>
              <w:t>ork Agree</w:t>
            </w:r>
            <w:r w:rsidRPr="00044A51">
              <w:rPr>
                <w:rFonts w:ascii="Arial" w:eastAsia="Arial" w:hAnsi="Arial" w:cs="Arial"/>
                <w:spacing w:val="-1"/>
              </w:rPr>
              <w:t>m</w:t>
            </w:r>
            <w:r w:rsidRPr="00044A51">
              <w:rPr>
                <w:rFonts w:ascii="Arial" w:eastAsia="Arial" w:hAnsi="Arial" w:cs="Arial"/>
              </w:rPr>
              <w:t>ent.</w:t>
            </w:r>
          </w:p>
        </w:tc>
      </w:tr>
      <w:tr w:rsidR="00D1096B" w:rsidRPr="00044A51" w14:paraId="69CEA65E" w14:textId="77777777" w:rsidTr="00B05E5C">
        <w:trPr>
          <w:jc w:val="center"/>
        </w:trPr>
        <w:tc>
          <w:tcPr>
            <w:tcW w:w="3041" w:type="dxa"/>
          </w:tcPr>
          <w:p w14:paraId="16522EAF"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Notificati</w:t>
            </w:r>
            <w:r w:rsidRPr="00044A51">
              <w:rPr>
                <w:rFonts w:ascii="Arial" w:eastAsia="Arial" w:hAnsi="Arial" w:cs="Arial"/>
                <w:spacing w:val="-1"/>
              </w:rPr>
              <w:t>o</w:t>
            </w:r>
            <w:r w:rsidRPr="00044A51">
              <w:rPr>
                <w:rFonts w:ascii="Arial" w:eastAsia="Arial" w:hAnsi="Arial" w:cs="Arial"/>
              </w:rPr>
              <w:t>n</w:t>
            </w:r>
          </w:p>
        </w:tc>
        <w:tc>
          <w:tcPr>
            <w:tcW w:w="1513" w:type="dxa"/>
          </w:tcPr>
          <w:p w14:paraId="69D5B3FB"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46669E2B" w14:textId="77777777" w:rsidR="00D1096B" w:rsidRPr="00044A51" w:rsidRDefault="00D1096B" w:rsidP="00044A51">
            <w:pPr>
              <w:rPr>
                <w:rFonts w:ascii="Arial" w:eastAsia="Arial" w:hAnsi="Arial" w:cs="Arial"/>
              </w:rPr>
            </w:pPr>
            <w:r w:rsidRPr="00044A51">
              <w:rPr>
                <w:rFonts w:ascii="Arial" w:eastAsia="Arial" w:hAnsi="Arial" w:cs="Arial"/>
              </w:rPr>
              <w:t>The</w:t>
            </w:r>
            <w:r w:rsidRPr="00044A51">
              <w:rPr>
                <w:rFonts w:ascii="Arial" w:eastAsia="Arial" w:hAnsi="Arial" w:cs="Arial"/>
                <w:spacing w:val="28"/>
              </w:rPr>
              <w:t xml:space="preserve"> </w:t>
            </w:r>
            <w:r w:rsidRPr="00044A51">
              <w:rPr>
                <w:rFonts w:ascii="Arial" w:eastAsia="Arial" w:hAnsi="Arial" w:cs="Arial"/>
                <w:i/>
              </w:rPr>
              <w:t>Contr</w:t>
            </w:r>
            <w:r w:rsidRPr="00044A51">
              <w:rPr>
                <w:rFonts w:ascii="Arial" w:eastAsia="Arial" w:hAnsi="Arial" w:cs="Arial"/>
                <w:i/>
                <w:spacing w:val="-1"/>
              </w:rPr>
              <w:t>a</w:t>
            </w:r>
            <w:r w:rsidRPr="00044A51">
              <w:rPr>
                <w:rFonts w:ascii="Arial" w:eastAsia="Arial" w:hAnsi="Arial" w:cs="Arial"/>
                <w:i/>
              </w:rPr>
              <w:t>c</w:t>
            </w:r>
            <w:r w:rsidRPr="00044A51">
              <w:rPr>
                <w:rFonts w:ascii="Arial" w:eastAsia="Arial" w:hAnsi="Arial" w:cs="Arial"/>
                <w:i/>
                <w:spacing w:val="-2"/>
              </w:rPr>
              <w:t>t</w:t>
            </w:r>
            <w:r w:rsidRPr="00044A51">
              <w:rPr>
                <w:rFonts w:ascii="Arial" w:eastAsia="Arial" w:hAnsi="Arial" w:cs="Arial"/>
                <w:i/>
              </w:rPr>
              <w:t>o</w:t>
            </w:r>
            <w:r w:rsidRPr="00044A51">
              <w:rPr>
                <w:rFonts w:ascii="Arial" w:eastAsia="Arial" w:hAnsi="Arial" w:cs="Arial"/>
                <w:i/>
                <w:spacing w:val="2"/>
              </w:rPr>
              <w:t>r</w:t>
            </w:r>
            <w:r w:rsidRPr="00044A51">
              <w:rPr>
                <w:rFonts w:ascii="Arial" w:eastAsia="Arial" w:hAnsi="Arial" w:cs="Arial"/>
                <w:i/>
                <w:spacing w:val="-4"/>
              </w:rPr>
              <w:t>’</w:t>
            </w:r>
            <w:r w:rsidRPr="00044A51">
              <w:rPr>
                <w:rFonts w:ascii="Arial" w:eastAsia="Arial" w:hAnsi="Arial" w:cs="Arial"/>
                <w:i/>
              </w:rPr>
              <w:t>s</w:t>
            </w:r>
            <w:r w:rsidRPr="00044A51">
              <w:rPr>
                <w:rFonts w:ascii="Arial" w:eastAsia="Arial" w:hAnsi="Arial" w:cs="Arial"/>
                <w:i/>
                <w:spacing w:val="28"/>
              </w:rPr>
              <w:t xml:space="preserve"> </w:t>
            </w:r>
            <w:r w:rsidRPr="00044A51">
              <w:rPr>
                <w:rFonts w:ascii="Arial" w:eastAsia="Arial" w:hAnsi="Arial" w:cs="Arial"/>
              </w:rPr>
              <w:t>notification</w:t>
            </w:r>
            <w:r w:rsidRPr="00044A51">
              <w:rPr>
                <w:rFonts w:ascii="Arial" w:eastAsia="Arial" w:hAnsi="Arial" w:cs="Arial"/>
                <w:spacing w:val="28"/>
              </w:rPr>
              <w:t xml:space="preserve"> </w:t>
            </w:r>
            <w:r w:rsidRPr="00044A51">
              <w:rPr>
                <w:rFonts w:ascii="Arial" w:eastAsia="Arial" w:hAnsi="Arial" w:cs="Arial"/>
              </w:rPr>
              <w:t>of</w:t>
            </w:r>
            <w:r w:rsidRPr="00044A51">
              <w:rPr>
                <w:rFonts w:ascii="Arial" w:eastAsia="Arial" w:hAnsi="Arial" w:cs="Arial"/>
                <w:spacing w:val="28"/>
              </w:rPr>
              <w:t xml:space="preserve"> </w:t>
            </w:r>
            <w:r w:rsidRPr="00044A51">
              <w:rPr>
                <w:rFonts w:ascii="Arial" w:eastAsia="Arial" w:hAnsi="Arial" w:cs="Arial"/>
              </w:rPr>
              <w:t>statut</w:t>
            </w:r>
            <w:r w:rsidRPr="00044A51">
              <w:rPr>
                <w:rFonts w:ascii="Arial" w:eastAsia="Arial" w:hAnsi="Arial" w:cs="Arial"/>
                <w:spacing w:val="-1"/>
              </w:rPr>
              <w:t>or</w:t>
            </w:r>
            <w:r w:rsidRPr="00044A51">
              <w:rPr>
                <w:rFonts w:ascii="Arial" w:eastAsia="Arial" w:hAnsi="Arial" w:cs="Arial"/>
              </w:rPr>
              <w:t>y</w:t>
            </w:r>
            <w:r w:rsidRPr="00044A51">
              <w:rPr>
                <w:rFonts w:ascii="Arial" w:eastAsia="Arial" w:hAnsi="Arial" w:cs="Arial"/>
                <w:spacing w:val="28"/>
              </w:rPr>
              <w:t xml:space="preserve"> </w:t>
            </w:r>
            <w:r w:rsidRPr="00044A51">
              <w:rPr>
                <w:rFonts w:ascii="Arial" w:eastAsia="Arial" w:hAnsi="Arial" w:cs="Arial"/>
              </w:rPr>
              <w:t>and</w:t>
            </w:r>
            <w:r w:rsidRPr="00044A51">
              <w:rPr>
                <w:rFonts w:ascii="Arial" w:eastAsia="Arial" w:hAnsi="Arial" w:cs="Arial"/>
                <w:spacing w:val="28"/>
              </w:rPr>
              <w:t xml:space="preserve"> </w:t>
            </w:r>
            <w:r w:rsidRPr="00044A51">
              <w:rPr>
                <w:rFonts w:ascii="Arial" w:eastAsia="Arial" w:hAnsi="Arial" w:cs="Arial"/>
              </w:rPr>
              <w:t>Man</w:t>
            </w:r>
            <w:r w:rsidRPr="00044A51">
              <w:rPr>
                <w:rFonts w:ascii="Arial" w:eastAsia="Arial" w:hAnsi="Arial" w:cs="Arial"/>
                <w:spacing w:val="-1"/>
              </w:rPr>
              <w:t>da</w:t>
            </w:r>
            <w:r w:rsidRPr="00044A51">
              <w:rPr>
                <w:rFonts w:ascii="Arial" w:eastAsia="Arial" w:hAnsi="Arial" w:cs="Arial"/>
              </w:rPr>
              <w:t>tory</w:t>
            </w:r>
            <w:r w:rsidRPr="00044A51">
              <w:rPr>
                <w:rFonts w:ascii="Arial" w:eastAsia="Arial" w:hAnsi="Arial" w:cs="Arial"/>
                <w:spacing w:val="28"/>
              </w:rPr>
              <w:t xml:space="preserve"> </w:t>
            </w:r>
            <w:r w:rsidRPr="00044A51">
              <w:rPr>
                <w:rFonts w:ascii="Arial" w:eastAsia="Arial" w:hAnsi="Arial" w:cs="Arial"/>
              </w:rPr>
              <w:t>failur</w:t>
            </w:r>
            <w:r w:rsidRPr="00044A51">
              <w:rPr>
                <w:rFonts w:ascii="Arial" w:eastAsia="Arial" w:hAnsi="Arial" w:cs="Arial"/>
                <w:spacing w:val="-1"/>
              </w:rPr>
              <w:t>e</w:t>
            </w:r>
            <w:r w:rsidRPr="00044A51">
              <w:rPr>
                <w:rFonts w:ascii="Arial" w:eastAsia="Arial" w:hAnsi="Arial" w:cs="Arial"/>
              </w:rPr>
              <w:t>s</w:t>
            </w:r>
            <w:r w:rsidRPr="00044A51">
              <w:rPr>
                <w:rFonts w:ascii="Arial" w:eastAsia="Arial" w:hAnsi="Arial" w:cs="Arial"/>
                <w:spacing w:val="27"/>
              </w:rPr>
              <w:t xml:space="preserve"> </w:t>
            </w:r>
            <w:r w:rsidRPr="00044A51">
              <w:rPr>
                <w:rFonts w:ascii="Arial" w:eastAsia="Arial" w:hAnsi="Arial" w:cs="Arial"/>
              </w:rPr>
              <w:t>of</w:t>
            </w:r>
            <w:r w:rsidRPr="00044A51">
              <w:rPr>
                <w:rFonts w:ascii="Arial" w:eastAsia="Arial" w:hAnsi="Arial" w:cs="Arial"/>
                <w:spacing w:val="28"/>
              </w:rPr>
              <w:t xml:space="preserve"> </w:t>
            </w:r>
            <w:r w:rsidRPr="00044A51">
              <w:rPr>
                <w:rFonts w:ascii="Arial" w:eastAsia="Arial" w:hAnsi="Arial" w:cs="Arial"/>
              </w:rPr>
              <w:t>an Asset</w:t>
            </w:r>
            <w:r w:rsidRPr="00044A51">
              <w:rPr>
                <w:rFonts w:ascii="Arial" w:eastAsia="Arial" w:hAnsi="Arial" w:cs="Arial"/>
                <w:spacing w:val="39"/>
              </w:rPr>
              <w:t xml:space="preserve"> </w:t>
            </w:r>
            <w:r w:rsidRPr="00044A51">
              <w:rPr>
                <w:rFonts w:ascii="Arial" w:eastAsia="Arial" w:hAnsi="Arial" w:cs="Arial"/>
                <w:spacing w:val="-1"/>
              </w:rPr>
              <w:t>o</w:t>
            </w:r>
            <w:r w:rsidRPr="00044A51">
              <w:rPr>
                <w:rFonts w:ascii="Arial" w:eastAsia="Arial" w:hAnsi="Arial" w:cs="Arial"/>
              </w:rPr>
              <w:t>r</w:t>
            </w:r>
            <w:r w:rsidRPr="00044A51">
              <w:rPr>
                <w:rFonts w:ascii="Arial" w:eastAsia="Arial" w:hAnsi="Arial" w:cs="Arial"/>
                <w:spacing w:val="39"/>
              </w:rPr>
              <w:t xml:space="preserve"> </w:t>
            </w:r>
            <w:r w:rsidRPr="00044A51">
              <w:rPr>
                <w:rFonts w:ascii="Arial" w:eastAsia="Arial" w:hAnsi="Arial" w:cs="Arial"/>
              </w:rPr>
              <w:t>its</w:t>
            </w:r>
            <w:r w:rsidRPr="00044A51">
              <w:rPr>
                <w:rFonts w:ascii="Arial" w:eastAsia="Arial" w:hAnsi="Arial" w:cs="Arial"/>
                <w:spacing w:val="39"/>
              </w:rPr>
              <w:t xml:space="preserve"> </w:t>
            </w:r>
            <w:r w:rsidRPr="00044A51">
              <w:rPr>
                <w:rFonts w:ascii="Arial" w:eastAsia="Arial" w:hAnsi="Arial" w:cs="Arial"/>
              </w:rPr>
              <w:t>com</w:t>
            </w:r>
            <w:r w:rsidRPr="00044A51">
              <w:rPr>
                <w:rFonts w:ascii="Arial" w:eastAsia="Arial" w:hAnsi="Arial" w:cs="Arial"/>
                <w:spacing w:val="-1"/>
              </w:rPr>
              <w:t>p</w:t>
            </w:r>
            <w:r w:rsidRPr="00044A51">
              <w:rPr>
                <w:rFonts w:ascii="Arial" w:eastAsia="Arial" w:hAnsi="Arial" w:cs="Arial"/>
              </w:rPr>
              <w:t>on</w:t>
            </w:r>
            <w:r w:rsidRPr="00044A51">
              <w:rPr>
                <w:rFonts w:ascii="Arial" w:eastAsia="Arial" w:hAnsi="Arial" w:cs="Arial"/>
                <w:spacing w:val="-1"/>
              </w:rPr>
              <w:t>e</w:t>
            </w:r>
            <w:r w:rsidRPr="00044A51">
              <w:rPr>
                <w:rFonts w:ascii="Arial" w:eastAsia="Arial" w:hAnsi="Arial" w:cs="Arial"/>
              </w:rPr>
              <w:t>nt</w:t>
            </w:r>
            <w:r w:rsidRPr="00044A51">
              <w:rPr>
                <w:rFonts w:ascii="Arial" w:eastAsia="Arial" w:hAnsi="Arial" w:cs="Arial"/>
                <w:spacing w:val="39"/>
              </w:rPr>
              <w:t xml:space="preserve"> </w:t>
            </w:r>
            <w:r w:rsidRPr="00044A51">
              <w:rPr>
                <w:rFonts w:ascii="Arial" w:eastAsia="Arial" w:hAnsi="Arial" w:cs="Arial"/>
              </w:rPr>
              <w:t>parts</w:t>
            </w:r>
            <w:r w:rsidRPr="00044A51">
              <w:rPr>
                <w:rFonts w:ascii="Arial" w:eastAsia="Arial" w:hAnsi="Arial" w:cs="Arial"/>
                <w:spacing w:val="39"/>
              </w:rPr>
              <w:t xml:space="preserve"> </w:t>
            </w:r>
            <w:r w:rsidRPr="00044A51">
              <w:rPr>
                <w:rFonts w:ascii="Arial" w:eastAsia="Arial" w:hAnsi="Arial" w:cs="Arial"/>
              </w:rPr>
              <w:t>failing</w:t>
            </w:r>
            <w:r w:rsidRPr="00044A51">
              <w:rPr>
                <w:rFonts w:ascii="Arial" w:eastAsia="Arial" w:hAnsi="Arial" w:cs="Arial"/>
                <w:spacing w:val="39"/>
              </w:rPr>
              <w:t xml:space="preserve"> </w:t>
            </w:r>
            <w:r w:rsidRPr="00044A51">
              <w:rPr>
                <w:rFonts w:ascii="Arial" w:eastAsia="Arial" w:hAnsi="Arial" w:cs="Arial"/>
              </w:rPr>
              <w:t>a</w:t>
            </w:r>
            <w:r w:rsidRPr="00044A51">
              <w:rPr>
                <w:rFonts w:ascii="Arial" w:eastAsia="Arial" w:hAnsi="Arial" w:cs="Arial"/>
                <w:spacing w:val="38"/>
              </w:rPr>
              <w:t xml:space="preserve"> </w:t>
            </w:r>
            <w:r w:rsidRPr="00044A51">
              <w:rPr>
                <w:rFonts w:ascii="Arial" w:eastAsia="Arial" w:hAnsi="Arial" w:cs="Arial"/>
              </w:rPr>
              <w:t>statutory</w:t>
            </w:r>
            <w:r w:rsidRPr="00044A51">
              <w:rPr>
                <w:rFonts w:ascii="Arial" w:eastAsia="Arial" w:hAnsi="Arial" w:cs="Arial"/>
                <w:spacing w:val="39"/>
              </w:rPr>
              <w:t xml:space="preserve"> </w:t>
            </w:r>
            <w:r w:rsidRPr="00044A51">
              <w:rPr>
                <w:rFonts w:ascii="Arial" w:eastAsia="Arial" w:hAnsi="Arial" w:cs="Arial"/>
              </w:rPr>
              <w:t>or</w:t>
            </w:r>
            <w:r w:rsidRPr="00044A51">
              <w:rPr>
                <w:rFonts w:ascii="Arial" w:eastAsia="Arial" w:hAnsi="Arial" w:cs="Arial"/>
                <w:spacing w:val="39"/>
              </w:rPr>
              <w:t xml:space="preserve"> </w:t>
            </w:r>
            <w:r w:rsidRPr="00044A51">
              <w:rPr>
                <w:rFonts w:ascii="Arial" w:eastAsia="Arial" w:hAnsi="Arial" w:cs="Arial"/>
              </w:rPr>
              <w:t>Mandat</w:t>
            </w:r>
            <w:r w:rsidRPr="00044A51">
              <w:rPr>
                <w:rFonts w:ascii="Arial" w:eastAsia="Arial" w:hAnsi="Arial" w:cs="Arial"/>
                <w:spacing w:val="-1"/>
              </w:rPr>
              <w:t>o</w:t>
            </w:r>
            <w:r w:rsidRPr="00044A51">
              <w:rPr>
                <w:rFonts w:ascii="Arial" w:eastAsia="Arial" w:hAnsi="Arial" w:cs="Arial"/>
              </w:rPr>
              <w:t>ry</w:t>
            </w:r>
            <w:r w:rsidRPr="00044A51">
              <w:rPr>
                <w:rFonts w:ascii="Arial" w:eastAsia="Arial" w:hAnsi="Arial" w:cs="Arial"/>
                <w:spacing w:val="39"/>
              </w:rPr>
              <w:t xml:space="preserve"> </w:t>
            </w:r>
            <w:r w:rsidRPr="00044A51">
              <w:rPr>
                <w:rFonts w:ascii="Arial" w:eastAsia="Arial" w:hAnsi="Arial" w:cs="Arial"/>
              </w:rPr>
              <w:t>test</w:t>
            </w:r>
            <w:r w:rsidRPr="00044A51">
              <w:rPr>
                <w:rFonts w:ascii="Arial" w:eastAsia="Arial" w:hAnsi="Arial" w:cs="Arial"/>
                <w:spacing w:val="39"/>
              </w:rPr>
              <w:t xml:space="preserve"> </w:t>
            </w:r>
            <w:r w:rsidRPr="00044A51">
              <w:rPr>
                <w:rFonts w:ascii="Arial" w:eastAsia="Arial" w:hAnsi="Arial" w:cs="Arial"/>
                <w:spacing w:val="-1"/>
              </w:rPr>
              <w:t>o</w:t>
            </w:r>
            <w:r w:rsidRPr="00044A51">
              <w:rPr>
                <w:rFonts w:ascii="Arial" w:eastAsia="Arial" w:hAnsi="Arial" w:cs="Arial"/>
              </w:rPr>
              <w:t>r in</w:t>
            </w:r>
            <w:r w:rsidRPr="00044A51">
              <w:rPr>
                <w:rFonts w:ascii="Arial" w:eastAsia="Arial" w:hAnsi="Arial" w:cs="Arial"/>
                <w:spacing w:val="1"/>
              </w:rPr>
              <w:t>s</w:t>
            </w:r>
            <w:r w:rsidRPr="00044A51">
              <w:rPr>
                <w:rFonts w:ascii="Arial" w:eastAsia="Arial" w:hAnsi="Arial" w:cs="Arial"/>
                <w:spacing w:val="-1"/>
              </w:rPr>
              <w:t>p</w:t>
            </w:r>
            <w:r w:rsidRPr="00044A51">
              <w:rPr>
                <w:rFonts w:ascii="Arial" w:eastAsia="Arial" w:hAnsi="Arial" w:cs="Arial"/>
              </w:rPr>
              <w:t>e</w:t>
            </w:r>
            <w:r w:rsidRPr="00044A51">
              <w:rPr>
                <w:rFonts w:ascii="Arial" w:eastAsia="Arial" w:hAnsi="Arial" w:cs="Arial"/>
                <w:spacing w:val="1"/>
              </w:rPr>
              <w:t>c</w:t>
            </w:r>
            <w:r w:rsidRPr="00044A51">
              <w:rPr>
                <w:rFonts w:ascii="Arial" w:eastAsia="Arial" w:hAnsi="Arial" w:cs="Arial"/>
              </w:rPr>
              <w:t>tion.</w:t>
            </w:r>
          </w:p>
        </w:tc>
      </w:tr>
      <w:tr w:rsidR="00D1096B" w:rsidRPr="00044A51" w14:paraId="6257CE72" w14:textId="77777777" w:rsidTr="00B05E5C">
        <w:trPr>
          <w:jc w:val="center"/>
        </w:trPr>
        <w:tc>
          <w:tcPr>
            <w:tcW w:w="3041" w:type="dxa"/>
          </w:tcPr>
          <w:p w14:paraId="09F9FF3D" w14:textId="522A7769" w:rsidR="00D1096B" w:rsidRPr="00044A51" w:rsidRDefault="00D1096B" w:rsidP="00044A51">
            <w:pPr>
              <w:spacing w:line="220" w:lineRule="exact"/>
              <w:rPr>
                <w:rFonts w:ascii="Arial" w:eastAsia="Arial" w:hAnsi="Arial" w:cs="Arial"/>
              </w:rPr>
            </w:pPr>
            <w:r w:rsidRPr="00044A51">
              <w:rPr>
                <w:rFonts w:ascii="Arial" w:eastAsia="Calibri" w:hAnsi="Arial" w:cs="Arial"/>
                <w:bCs/>
                <w:lang w:eastAsia="en-GB"/>
              </w:rPr>
              <w:t>NSA/</w:t>
            </w:r>
            <w:proofErr w:type="spellStart"/>
            <w:r w:rsidRPr="00044A51">
              <w:rPr>
                <w:rFonts w:ascii="Arial" w:eastAsia="Calibri" w:hAnsi="Arial" w:cs="Arial"/>
                <w:bCs/>
                <w:lang w:eastAsia="en-GB"/>
              </w:rPr>
              <w:t>DSA</w:t>
            </w:r>
            <w:proofErr w:type="spellEnd"/>
          </w:p>
        </w:tc>
        <w:tc>
          <w:tcPr>
            <w:tcW w:w="1513" w:type="dxa"/>
          </w:tcPr>
          <w:p w14:paraId="56C1777D" w14:textId="77777777" w:rsidR="00D1096B" w:rsidRPr="00044A51" w:rsidRDefault="00D1096B" w:rsidP="00044A51">
            <w:pPr>
              <w:rPr>
                <w:rFonts w:ascii="Arial" w:eastAsia="Arial" w:hAnsi="Arial" w:cs="Arial"/>
              </w:rPr>
            </w:pPr>
          </w:p>
        </w:tc>
        <w:tc>
          <w:tcPr>
            <w:tcW w:w="5936" w:type="dxa"/>
          </w:tcPr>
          <w:p w14:paraId="5711D651" w14:textId="26A412F1" w:rsidR="00D1096B" w:rsidRPr="00044A51" w:rsidRDefault="00D1096B" w:rsidP="00044A51">
            <w:pPr>
              <w:rPr>
                <w:rFonts w:ascii="Arial" w:eastAsia="Arial" w:hAnsi="Arial" w:cs="Arial"/>
              </w:rPr>
            </w:pPr>
            <w:r w:rsidRPr="00044A51">
              <w:rPr>
                <w:rFonts w:ascii="Arial" w:eastAsia="Calibri" w:hAnsi="Arial" w:cs="Arial"/>
                <w:lang w:eastAsia="en-GB"/>
              </w:rPr>
              <w:t xml:space="preserve">Means, as appropriate, the National or Designated Security </w:t>
            </w:r>
            <w:r w:rsidRPr="00044A51">
              <w:rPr>
                <w:rFonts w:ascii="Arial" w:eastAsia="Calibri" w:hAnsi="Arial" w:cs="Arial"/>
                <w:i/>
                <w:lang w:eastAsia="en-GB"/>
              </w:rPr>
              <w:t>Client</w:t>
            </w:r>
            <w:r w:rsidRPr="00044A51">
              <w:rPr>
                <w:rFonts w:ascii="Arial" w:eastAsia="Calibri" w:hAnsi="Arial" w:cs="Arial"/>
                <w:lang w:eastAsia="en-GB"/>
              </w:rPr>
              <w:t xml:space="preserve"> of the </w:t>
            </w:r>
            <w:r w:rsidRPr="00044A51">
              <w:rPr>
                <w:rFonts w:ascii="Arial" w:eastAsia="Calibri" w:hAnsi="Arial" w:cs="Arial"/>
                <w:i/>
                <w:lang w:eastAsia="en-GB"/>
              </w:rPr>
              <w:t>Contractor</w:t>
            </w:r>
            <w:r w:rsidRPr="00044A51">
              <w:rPr>
                <w:rFonts w:ascii="Arial" w:eastAsia="Calibri" w:hAnsi="Arial" w:cs="Arial"/>
                <w:lang w:eastAsia="en-GB"/>
              </w:rPr>
              <w:t xml:space="preserve"> that is responsible for the oversight of the security requirements to be applied by the </w:t>
            </w:r>
            <w:r w:rsidRPr="00044A51">
              <w:rPr>
                <w:rFonts w:ascii="Arial" w:eastAsia="Calibri" w:hAnsi="Arial" w:cs="Arial"/>
                <w:i/>
                <w:lang w:eastAsia="en-GB"/>
              </w:rPr>
              <w:t>Contractor</w:t>
            </w:r>
            <w:r w:rsidRPr="00044A51">
              <w:rPr>
                <w:rFonts w:ascii="Arial" w:eastAsia="Calibri" w:hAnsi="Arial" w:cs="Arial"/>
                <w:lang w:eastAsia="en-GB"/>
              </w:rPr>
              <w:t xml:space="preserve"> and for ensuring compliance with applicable national security regulations.</w:t>
            </w:r>
          </w:p>
        </w:tc>
      </w:tr>
      <w:tr w:rsidR="00D1096B" w:rsidRPr="00044A51" w14:paraId="503D276C" w14:textId="77777777" w:rsidTr="00B05E5C">
        <w:trPr>
          <w:jc w:val="center"/>
        </w:trPr>
        <w:tc>
          <w:tcPr>
            <w:tcW w:w="3041" w:type="dxa"/>
          </w:tcPr>
          <w:p w14:paraId="37D160AE"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Occu</w:t>
            </w:r>
            <w:r w:rsidRPr="00044A51">
              <w:rPr>
                <w:rFonts w:ascii="Arial" w:eastAsia="Arial" w:hAnsi="Arial" w:cs="Arial"/>
                <w:spacing w:val="-1"/>
              </w:rPr>
              <w:t>p</w:t>
            </w:r>
            <w:r w:rsidRPr="00044A51">
              <w:rPr>
                <w:rFonts w:ascii="Arial" w:eastAsia="Arial" w:hAnsi="Arial" w:cs="Arial"/>
              </w:rPr>
              <w:t>a</w:t>
            </w:r>
            <w:r w:rsidRPr="00044A51">
              <w:rPr>
                <w:rFonts w:ascii="Arial" w:eastAsia="Arial" w:hAnsi="Arial" w:cs="Arial"/>
                <w:spacing w:val="-1"/>
              </w:rPr>
              <w:t>n</w:t>
            </w:r>
            <w:r w:rsidRPr="00044A51">
              <w:rPr>
                <w:rFonts w:ascii="Arial" w:eastAsia="Arial" w:hAnsi="Arial" w:cs="Arial"/>
                <w:spacing w:val="1"/>
              </w:rPr>
              <w:t>c</w:t>
            </w:r>
            <w:r w:rsidRPr="00044A51">
              <w:rPr>
                <w:rFonts w:ascii="Arial" w:eastAsia="Arial" w:hAnsi="Arial" w:cs="Arial"/>
              </w:rPr>
              <w:t>y Mana</w:t>
            </w:r>
            <w:r w:rsidRPr="00044A51">
              <w:rPr>
                <w:rFonts w:ascii="Arial" w:eastAsia="Arial" w:hAnsi="Arial" w:cs="Arial"/>
                <w:spacing w:val="-1"/>
              </w:rPr>
              <w:t>g</w:t>
            </w:r>
            <w:r w:rsidRPr="00044A51">
              <w:rPr>
                <w:rFonts w:ascii="Arial" w:eastAsia="Arial" w:hAnsi="Arial" w:cs="Arial"/>
              </w:rPr>
              <w:t>ement</w:t>
            </w:r>
          </w:p>
        </w:tc>
        <w:tc>
          <w:tcPr>
            <w:tcW w:w="1513" w:type="dxa"/>
          </w:tcPr>
          <w:p w14:paraId="7676C8B3" w14:textId="77777777" w:rsidR="00D1096B" w:rsidRPr="00044A51" w:rsidRDefault="00D1096B" w:rsidP="00044A51">
            <w:pPr>
              <w:rPr>
                <w:rFonts w:ascii="Arial" w:eastAsia="Arial" w:hAnsi="Arial" w:cs="Arial"/>
              </w:rPr>
            </w:pPr>
            <w:r w:rsidRPr="00044A51">
              <w:rPr>
                <w:rFonts w:ascii="Arial" w:eastAsia="Arial" w:hAnsi="Arial" w:cs="Arial"/>
              </w:rPr>
              <w:t>OM</w:t>
            </w:r>
          </w:p>
        </w:tc>
        <w:tc>
          <w:tcPr>
            <w:tcW w:w="5936" w:type="dxa"/>
          </w:tcPr>
          <w:p w14:paraId="45FE84E5" w14:textId="1C57D96D" w:rsidR="00D1096B" w:rsidRPr="00044A51" w:rsidRDefault="00D1096B" w:rsidP="00044A51">
            <w:pPr>
              <w:rPr>
                <w:rFonts w:ascii="Arial" w:eastAsia="Arial" w:hAnsi="Arial" w:cs="Arial"/>
              </w:rPr>
            </w:pPr>
            <w:r w:rsidRPr="00044A51">
              <w:rPr>
                <w:rFonts w:ascii="Arial" w:eastAsia="Arial" w:hAnsi="Arial" w:cs="Arial"/>
              </w:rPr>
              <w:t>Activities re</w:t>
            </w:r>
            <w:r w:rsidRPr="00044A51">
              <w:rPr>
                <w:rFonts w:ascii="Arial" w:eastAsia="Arial" w:hAnsi="Arial" w:cs="Arial"/>
                <w:spacing w:val="-1"/>
              </w:rPr>
              <w:t>l</w:t>
            </w:r>
            <w:r w:rsidRPr="00044A51">
              <w:rPr>
                <w:rFonts w:ascii="Arial" w:eastAsia="Arial" w:hAnsi="Arial" w:cs="Arial"/>
              </w:rPr>
              <w:t>ating to the occu</w:t>
            </w:r>
            <w:r w:rsidRPr="00044A51">
              <w:rPr>
                <w:rFonts w:ascii="Arial" w:eastAsia="Arial" w:hAnsi="Arial" w:cs="Arial"/>
                <w:spacing w:val="-1"/>
              </w:rPr>
              <w:t>p</w:t>
            </w:r>
            <w:r w:rsidRPr="00044A51">
              <w:rPr>
                <w:rFonts w:ascii="Arial" w:eastAsia="Arial" w:hAnsi="Arial" w:cs="Arial"/>
              </w:rPr>
              <w:t xml:space="preserve">ancy of </w:t>
            </w:r>
            <w:proofErr w:type="spellStart"/>
            <w:r w:rsidRPr="00044A51">
              <w:rPr>
                <w:rFonts w:ascii="Arial" w:eastAsia="Arial" w:hAnsi="Arial" w:cs="Arial"/>
              </w:rPr>
              <w:t>SFA</w:t>
            </w:r>
            <w:proofErr w:type="spellEnd"/>
            <w:r w:rsidRPr="00044A51">
              <w:rPr>
                <w:rFonts w:ascii="Arial" w:eastAsia="Arial" w:hAnsi="Arial" w:cs="Arial"/>
              </w:rPr>
              <w:t xml:space="preserve"> and to do wi</w:t>
            </w:r>
            <w:r w:rsidRPr="00044A51">
              <w:rPr>
                <w:rFonts w:ascii="Arial" w:eastAsia="Arial" w:hAnsi="Arial" w:cs="Arial"/>
                <w:spacing w:val="-2"/>
              </w:rPr>
              <w:t>t</w:t>
            </w:r>
            <w:r w:rsidRPr="00044A51">
              <w:rPr>
                <w:rFonts w:ascii="Arial" w:eastAsia="Arial" w:hAnsi="Arial" w:cs="Arial"/>
              </w:rPr>
              <w:t>h the mana</w:t>
            </w:r>
            <w:r w:rsidRPr="00044A51">
              <w:rPr>
                <w:rFonts w:ascii="Arial" w:eastAsia="Arial" w:hAnsi="Arial" w:cs="Arial"/>
                <w:spacing w:val="-1"/>
              </w:rPr>
              <w:t>g</w:t>
            </w:r>
            <w:r w:rsidRPr="00044A51">
              <w:rPr>
                <w:rFonts w:ascii="Arial" w:eastAsia="Arial" w:hAnsi="Arial" w:cs="Arial"/>
              </w:rPr>
              <w:t>em</w:t>
            </w:r>
            <w:r w:rsidRPr="00044A51">
              <w:rPr>
                <w:rFonts w:ascii="Arial" w:eastAsia="Arial" w:hAnsi="Arial" w:cs="Arial"/>
                <w:spacing w:val="-1"/>
              </w:rPr>
              <w:t>e</w:t>
            </w:r>
            <w:r w:rsidRPr="00044A51">
              <w:rPr>
                <w:rFonts w:ascii="Arial" w:eastAsia="Arial" w:hAnsi="Arial" w:cs="Arial"/>
              </w:rPr>
              <w:t>nt</w:t>
            </w:r>
            <w:r w:rsidRPr="00044A51">
              <w:rPr>
                <w:rFonts w:ascii="Arial" w:eastAsia="Arial" w:hAnsi="Arial" w:cs="Arial"/>
                <w:spacing w:val="37"/>
              </w:rPr>
              <w:t xml:space="preserve"> </w:t>
            </w:r>
            <w:r w:rsidRPr="00044A51">
              <w:rPr>
                <w:rFonts w:ascii="Arial" w:eastAsia="Arial" w:hAnsi="Arial" w:cs="Arial"/>
              </w:rPr>
              <w:t>of</w:t>
            </w:r>
            <w:r w:rsidRPr="00044A51">
              <w:rPr>
                <w:rFonts w:ascii="Arial" w:eastAsia="Arial" w:hAnsi="Arial" w:cs="Arial"/>
                <w:spacing w:val="37"/>
              </w:rPr>
              <w:t xml:space="preserve"> </w:t>
            </w:r>
            <w:r w:rsidRPr="00044A51">
              <w:rPr>
                <w:rFonts w:ascii="Arial" w:eastAsia="Arial" w:hAnsi="Arial" w:cs="Arial"/>
                <w:spacing w:val="-1"/>
              </w:rPr>
              <w:t>o</w:t>
            </w:r>
            <w:r w:rsidRPr="00044A51">
              <w:rPr>
                <w:rFonts w:ascii="Arial" w:eastAsia="Arial" w:hAnsi="Arial" w:cs="Arial"/>
                <w:spacing w:val="1"/>
              </w:rPr>
              <w:t>c</w:t>
            </w:r>
            <w:r w:rsidRPr="00044A51">
              <w:rPr>
                <w:rFonts w:ascii="Arial" w:eastAsia="Arial" w:hAnsi="Arial" w:cs="Arial"/>
              </w:rPr>
              <w:t>cup</w:t>
            </w:r>
            <w:r w:rsidRPr="00044A51">
              <w:rPr>
                <w:rFonts w:ascii="Arial" w:eastAsia="Arial" w:hAnsi="Arial" w:cs="Arial"/>
                <w:spacing w:val="-1"/>
              </w:rPr>
              <w:t>a</w:t>
            </w:r>
            <w:r w:rsidRPr="00044A51">
              <w:rPr>
                <w:rFonts w:ascii="Arial" w:eastAsia="Arial" w:hAnsi="Arial" w:cs="Arial"/>
              </w:rPr>
              <w:t>nts</w:t>
            </w:r>
            <w:r w:rsidRPr="00044A51">
              <w:rPr>
                <w:rFonts w:ascii="Arial" w:eastAsia="Arial" w:hAnsi="Arial" w:cs="Arial"/>
                <w:spacing w:val="37"/>
              </w:rPr>
              <w:t xml:space="preserve"> </w:t>
            </w:r>
            <w:r w:rsidRPr="00044A51">
              <w:rPr>
                <w:rFonts w:ascii="Arial" w:eastAsia="Arial" w:hAnsi="Arial" w:cs="Arial"/>
              </w:rPr>
              <w:t>in</w:t>
            </w:r>
            <w:r w:rsidRPr="00044A51">
              <w:rPr>
                <w:rFonts w:ascii="Arial" w:eastAsia="Arial" w:hAnsi="Arial" w:cs="Arial"/>
                <w:spacing w:val="36"/>
              </w:rPr>
              <w:t xml:space="preserve"> </w:t>
            </w:r>
            <w:r w:rsidRPr="00044A51">
              <w:rPr>
                <w:rFonts w:ascii="Arial" w:eastAsia="Arial" w:hAnsi="Arial" w:cs="Arial"/>
                <w:spacing w:val="-1"/>
              </w:rPr>
              <w:t>a</w:t>
            </w:r>
            <w:r w:rsidRPr="00044A51">
              <w:rPr>
                <w:rFonts w:ascii="Arial" w:eastAsia="Arial" w:hAnsi="Arial" w:cs="Arial"/>
                <w:spacing w:val="1"/>
              </w:rPr>
              <w:t>c</w:t>
            </w:r>
            <w:r w:rsidRPr="00044A51">
              <w:rPr>
                <w:rFonts w:ascii="Arial" w:eastAsia="Arial" w:hAnsi="Arial" w:cs="Arial"/>
              </w:rPr>
              <w:t>cord</w:t>
            </w:r>
            <w:r w:rsidRPr="00044A51">
              <w:rPr>
                <w:rFonts w:ascii="Arial" w:eastAsia="Arial" w:hAnsi="Arial" w:cs="Arial"/>
                <w:spacing w:val="-1"/>
              </w:rPr>
              <w:t>a</w:t>
            </w:r>
            <w:r w:rsidRPr="00044A51">
              <w:rPr>
                <w:rFonts w:ascii="Arial" w:eastAsia="Arial" w:hAnsi="Arial" w:cs="Arial"/>
              </w:rPr>
              <w:t>nce</w:t>
            </w:r>
            <w:r w:rsidRPr="00044A51">
              <w:rPr>
                <w:rFonts w:ascii="Arial" w:eastAsia="Arial" w:hAnsi="Arial" w:cs="Arial"/>
                <w:spacing w:val="36"/>
              </w:rPr>
              <w:t xml:space="preserve"> </w:t>
            </w:r>
            <w:r w:rsidRPr="00044A51">
              <w:rPr>
                <w:rFonts w:ascii="Arial" w:eastAsia="Arial" w:hAnsi="Arial" w:cs="Arial"/>
              </w:rPr>
              <w:t>with</w:t>
            </w:r>
            <w:r w:rsidRPr="00044A51">
              <w:rPr>
                <w:rFonts w:ascii="Arial" w:eastAsia="Arial" w:hAnsi="Arial" w:cs="Arial"/>
                <w:spacing w:val="36"/>
              </w:rPr>
              <w:t xml:space="preserve"> </w:t>
            </w:r>
            <w:proofErr w:type="spellStart"/>
            <w:r w:rsidRPr="00044A51">
              <w:rPr>
                <w:rFonts w:ascii="Arial" w:eastAsia="Arial" w:hAnsi="Arial" w:cs="Arial"/>
              </w:rPr>
              <w:t>NHP</w:t>
            </w:r>
            <w:proofErr w:type="spellEnd"/>
            <w:r w:rsidRPr="00044A51">
              <w:rPr>
                <w:rFonts w:ascii="Arial" w:eastAsia="Arial" w:hAnsi="Arial" w:cs="Arial"/>
              </w:rPr>
              <w:t>.</w:t>
            </w:r>
            <w:r w:rsidRPr="00044A51">
              <w:rPr>
                <w:rFonts w:ascii="Arial" w:eastAsia="Arial" w:hAnsi="Arial" w:cs="Arial"/>
                <w:spacing w:val="37"/>
              </w:rPr>
              <w:t xml:space="preserve"> </w:t>
            </w:r>
            <w:r w:rsidRPr="00044A51">
              <w:rPr>
                <w:rFonts w:ascii="Arial" w:eastAsia="Arial" w:hAnsi="Arial" w:cs="Arial"/>
              </w:rPr>
              <w:t>Exclud</w:t>
            </w:r>
            <w:r w:rsidRPr="00044A51">
              <w:rPr>
                <w:rFonts w:ascii="Arial" w:eastAsia="Arial" w:hAnsi="Arial" w:cs="Arial"/>
                <w:spacing w:val="-1"/>
              </w:rPr>
              <w:t>e</w:t>
            </w:r>
            <w:r w:rsidRPr="00044A51">
              <w:rPr>
                <w:rFonts w:ascii="Arial" w:eastAsia="Arial" w:hAnsi="Arial" w:cs="Arial"/>
              </w:rPr>
              <w:t>s</w:t>
            </w:r>
            <w:r w:rsidRPr="00044A51">
              <w:rPr>
                <w:rFonts w:ascii="Arial" w:eastAsia="Arial" w:hAnsi="Arial" w:cs="Arial"/>
                <w:spacing w:val="35"/>
              </w:rPr>
              <w:t xml:space="preserve"> </w:t>
            </w:r>
            <w:r w:rsidRPr="00044A51">
              <w:rPr>
                <w:rFonts w:ascii="Arial" w:eastAsia="Arial" w:hAnsi="Arial" w:cs="Arial"/>
              </w:rPr>
              <w:t>Estate Mana</w:t>
            </w:r>
            <w:r w:rsidRPr="00044A51">
              <w:rPr>
                <w:rFonts w:ascii="Arial" w:eastAsia="Arial" w:hAnsi="Arial" w:cs="Arial"/>
                <w:spacing w:val="-1"/>
              </w:rPr>
              <w:t>g</w:t>
            </w:r>
            <w:r w:rsidRPr="00044A51">
              <w:rPr>
                <w:rFonts w:ascii="Arial" w:eastAsia="Arial" w:hAnsi="Arial" w:cs="Arial"/>
              </w:rPr>
              <w:t>em</w:t>
            </w:r>
            <w:r w:rsidRPr="00044A51">
              <w:rPr>
                <w:rFonts w:ascii="Arial" w:eastAsia="Arial" w:hAnsi="Arial" w:cs="Arial"/>
                <w:spacing w:val="-1"/>
              </w:rPr>
              <w:t>e</w:t>
            </w:r>
            <w:r w:rsidRPr="00044A51">
              <w:rPr>
                <w:rFonts w:ascii="Arial" w:eastAsia="Arial" w:hAnsi="Arial" w:cs="Arial"/>
              </w:rPr>
              <w:t>nt activities.</w:t>
            </w:r>
          </w:p>
        </w:tc>
      </w:tr>
      <w:tr w:rsidR="00D1096B" w:rsidRPr="00044A51" w14:paraId="4515158E" w14:textId="77777777" w:rsidTr="00B05E5C">
        <w:trPr>
          <w:jc w:val="center"/>
        </w:trPr>
        <w:tc>
          <w:tcPr>
            <w:tcW w:w="3041" w:type="dxa"/>
          </w:tcPr>
          <w:p w14:paraId="551E3918" w14:textId="77777777" w:rsidR="00D1096B" w:rsidRPr="00044A51" w:rsidRDefault="00D1096B" w:rsidP="00044A51">
            <w:pPr>
              <w:spacing w:line="220" w:lineRule="exact"/>
              <w:rPr>
                <w:rFonts w:ascii="Arial" w:eastAsia="Arial" w:hAnsi="Arial" w:cs="Arial"/>
              </w:rPr>
            </w:pPr>
            <w:proofErr w:type="spellStart"/>
            <w:r w:rsidRPr="00044A51">
              <w:rPr>
                <w:rFonts w:ascii="Arial" w:eastAsia="Arial" w:hAnsi="Arial" w:cs="Arial"/>
              </w:rPr>
              <w:lastRenderedPageBreak/>
              <w:t>OGD</w:t>
            </w:r>
            <w:proofErr w:type="spellEnd"/>
            <w:r w:rsidRPr="00044A51">
              <w:rPr>
                <w:rFonts w:ascii="Arial" w:eastAsia="Arial" w:hAnsi="Arial" w:cs="Arial"/>
              </w:rPr>
              <w:t xml:space="preserve"> Direct Award</w:t>
            </w:r>
          </w:p>
        </w:tc>
        <w:tc>
          <w:tcPr>
            <w:tcW w:w="1513" w:type="dxa"/>
          </w:tcPr>
          <w:p w14:paraId="038125EA"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0C982D78" w14:textId="09C4BE57" w:rsidR="00D1096B" w:rsidRPr="00044A51" w:rsidRDefault="00D1096B" w:rsidP="00044A51">
            <w:pPr>
              <w:rPr>
                <w:rFonts w:ascii="Arial" w:eastAsia="Arial" w:hAnsi="Arial" w:cs="Arial"/>
              </w:rPr>
            </w:pPr>
            <w:r w:rsidRPr="00044A51">
              <w:rPr>
                <w:rFonts w:ascii="Arial" w:eastAsia="Arial" w:hAnsi="Arial" w:cs="Arial"/>
              </w:rPr>
              <w:t xml:space="preserve">The Direct Award submitted by the Framework Contractors in response to </w:t>
            </w:r>
            <w:proofErr w:type="gramStart"/>
            <w:r w:rsidRPr="00044A51">
              <w:rPr>
                <w:rFonts w:ascii="Arial" w:eastAsia="Arial" w:hAnsi="Arial" w:cs="Arial"/>
              </w:rPr>
              <w:t>an</w:t>
            </w:r>
            <w:proofErr w:type="gramEnd"/>
            <w:r w:rsidRPr="00044A51">
              <w:rPr>
                <w:rFonts w:ascii="Arial" w:eastAsia="Arial" w:hAnsi="Arial" w:cs="Arial"/>
              </w:rPr>
              <w:t xml:space="preserve"> </w:t>
            </w:r>
            <w:r w:rsidRPr="00044A51">
              <w:rPr>
                <w:rFonts w:ascii="Arial" w:eastAsia="Arial" w:hAnsi="Arial" w:cs="Arial"/>
                <w:i/>
              </w:rPr>
              <w:t>Client</w:t>
            </w:r>
            <w:r w:rsidRPr="00044A51">
              <w:rPr>
                <w:rFonts w:ascii="Arial" w:eastAsia="Arial" w:hAnsi="Arial" w:cs="Arial"/>
              </w:rPr>
              <w:t xml:space="preserve"> approved </w:t>
            </w:r>
            <w:proofErr w:type="spellStart"/>
            <w:r w:rsidRPr="00044A51">
              <w:rPr>
                <w:rFonts w:ascii="Arial" w:eastAsia="Arial" w:hAnsi="Arial" w:cs="Arial"/>
              </w:rPr>
              <w:t>OGD</w:t>
            </w:r>
            <w:proofErr w:type="spellEnd"/>
            <w:r w:rsidRPr="00044A51">
              <w:rPr>
                <w:rFonts w:ascii="Arial" w:eastAsia="Arial" w:hAnsi="Arial" w:cs="Arial"/>
              </w:rPr>
              <w:t xml:space="preserve"> Direct Award Notice.</w:t>
            </w:r>
          </w:p>
        </w:tc>
      </w:tr>
      <w:tr w:rsidR="00D1096B" w:rsidRPr="00044A51" w14:paraId="611691D0" w14:textId="77777777" w:rsidTr="00B05E5C">
        <w:trPr>
          <w:jc w:val="center"/>
        </w:trPr>
        <w:tc>
          <w:tcPr>
            <w:tcW w:w="3041" w:type="dxa"/>
          </w:tcPr>
          <w:p w14:paraId="54E8D4EE" w14:textId="77777777" w:rsidR="00D1096B" w:rsidRPr="00044A51" w:rsidRDefault="00D1096B" w:rsidP="00044A51">
            <w:pPr>
              <w:spacing w:line="220" w:lineRule="exact"/>
              <w:rPr>
                <w:rFonts w:ascii="Arial" w:eastAsia="Arial" w:hAnsi="Arial" w:cs="Arial"/>
              </w:rPr>
            </w:pPr>
            <w:proofErr w:type="spellStart"/>
            <w:r w:rsidRPr="00044A51">
              <w:rPr>
                <w:rFonts w:ascii="Arial" w:eastAsia="Arial" w:hAnsi="Arial" w:cs="Arial"/>
              </w:rPr>
              <w:t>OGD</w:t>
            </w:r>
            <w:proofErr w:type="spellEnd"/>
            <w:r w:rsidRPr="00044A51">
              <w:rPr>
                <w:rFonts w:ascii="Arial" w:eastAsia="Arial" w:hAnsi="Arial" w:cs="Arial"/>
              </w:rPr>
              <w:t xml:space="preserve"> Direct Award Notice</w:t>
            </w:r>
          </w:p>
        </w:tc>
        <w:tc>
          <w:tcPr>
            <w:tcW w:w="1513" w:type="dxa"/>
          </w:tcPr>
          <w:p w14:paraId="033DA154"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6E62D872" w14:textId="77777777" w:rsidR="00D1096B" w:rsidRPr="00044A51" w:rsidRDefault="00D1096B" w:rsidP="00044A51">
            <w:pPr>
              <w:rPr>
                <w:rFonts w:ascii="Arial" w:eastAsia="Arial" w:hAnsi="Arial" w:cs="Arial"/>
              </w:rPr>
            </w:pPr>
            <w:r w:rsidRPr="00044A51">
              <w:rPr>
                <w:rFonts w:ascii="Arial" w:eastAsia="Arial" w:hAnsi="Arial" w:cs="Arial"/>
              </w:rPr>
              <w:t>The</w:t>
            </w:r>
            <w:r w:rsidRPr="00044A51">
              <w:rPr>
                <w:rFonts w:ascii="Arial" w:eastAsia="Arial" w:hAnsi="Arial" w:cs="Arial"/>
                <w:spacing w:val="32"/>
              </w:rPr>
              <w:t xml:space="preserve"> </w:t>
            </w:r>
            <w:r w:rsidRPr="00044A51">
              <w:rPr>
                <w:rFonts w:ascii="Arial" w:eastAsia="Arial" w:hAnsi="Arial" w:cs="Arial"/>
                <w:i/>
              </w:rPr>
              <w:t>Client</w:t>
            </w:r>
            <w:r w:rsidRPr="00044A51">
              <w:rPr>
                <w:rFonts w:ascii="Arial" w:eastAsia="Arial" w:hAnsi="Arial" w:cs="Arial"/>
                <w:i/>
                <w:spacing w:val="33"/>
              </w:rPr>
              <w:t xml:space="preserve"> </w:t>
            </w:r>
            <w:r w:rsidRPr="00044A51">
              <w:rPr>
                <w:rFonts w:ascii="Arial" w:eastAsia="Arial" w:hAnsi="Arial" w:cs="Arial"/>
              </w:rPr>
              <w:t>ap</w:t>
            </w:r>
            <w:r w:rsidRPr="00044A51">
              <w:rPr>
                <w:rFonts w:ascii="Arial" w:eastAsia="Arial" w:hAnsi="Arial" w:cs="Arial"/>
                <w:spacing w:val="-1"/>
              </w:rPr>
              <w:t>p</w:t>
            </w:r>
            <w:r w:rsidRPr="00044A51">
              <w:rPr>
                <w:rFonts w:ascii="Arial" w:eastAsia="Arial" w:hAnsi="Arial" w:cs="Arial"/>
              </w:rPr>
              <w:t>roved</w:t>
            </w:r>
            <w:r w:rsidRPr="00044A51">
              <w:rPr>
                <w:rFonts w:ascii="Arial" w:eastAsia="Arial" w:hAnsi="Arial" w:cs="Arial"/>
                <w:spacing w:val="31"/>
              </w:rPr>
              <w:t xml:space="preserve"> </w:t>
            </w:r>
            <w:r w:rsidRPr="00044A51">
              <w:rPr>
                <w:rFonts w:ascii="Arial" w:eastAsia="Arial" w:hAnsi="Arial" w:cs="Arial"/>
              </w:rPr>
              <w:t>Direct Award</w:t>
            </w:r>
            <w:r w:rsidRPr="00044A51">
              <w:rPr>
                <w:rFonts w:ascii="Arial" w:eastAsia="Arial" w:hAnsi="Arial" w:cs="Arial"/>
                <w:spacing w:val="32"/>
              </w:rPr>
              <w:t xml:space="preserve"> </w:t>
            </w:r>
            <w:r w:rsidRPr="00044A51">
              <w:rPr>
                <w:rFonts w:ascii="Arial" w:eastAsia="Arial" w:hAnsi="Arial" w:cs="Arial"/>
              </w:rPr>
              <w:t>issu</w:t>
            </w:r>
            <w:r w:rsidRPr="00044A51">
              <w:rPr>
                <w:rFonts w:ascii="Arial" w:eastAsia="Arial" w:hAnsi="Arial" w:cs="Arial"/>
                <w:spacing w:val="-1"/>
              </w:rPr>
              <w:t>e</w:t>
            </w:r>
            <w:r w:rsidRPr="00044A51">
              <w:rPr>
                <w:rFonts w:ascii="Arial" w:eastAsia="Arial" w:hAnsi="Arial" w:cs="Arial"/>
              </w:rPr>
              <w:t>d</w:t>
            </w:r>
            <w:r w:rsidRPr="00044A51">
              <w:rPr>
                <w:rFonts w:ascii="Arial" w:eastAsia="Arial" w:hAnsi="Arial" w:cs="Arial"/>
                <w:spacing w:val="32"/>
              </w:rPr>
              <w:t xml:space="preserve"> </w:t>
            </w:r>
            <w:r w:rsidRPr="00044A51">
              <w:rPr>
                <w:rFonts w:ascii="Arial" w:eastAsia="Arial" w:hAnsi="Arial" w:cs="Arial"/>
              </w:rPr>
              <w:t>to</w:t>
            </w:r>
            <w:r w:rsidRPr="00044A51">
              <w:rPr>
                <w:rFonts w:ascii="Arial" w:eastAsia="Arial" w:hAnsi="Arial" w:cs="Arial"/>
                <w:spacing w:val="32"/>
              </w:rPr>
              <w:t xml:space="preserve"> </w:t>
            </w:r>
            <w:r w:rsidRPr="00044A51">
              <w:rPr>
                <w:rFonts w:ascii="Arial" w:eastAsia="Arial" w:hAnsi="Arial" w:cs="Arial"/>
              </w:rPr>
              <w:t>the</w:t>
            </w:r>
            <w:r w:rsidRPr="00044A51">
              <w:rPr>
                <w:rFonts w:ascii="Arial" w:eastAsia="Arial" w:hAnsi="Arial" w:cs="Arial"/>
                <w:spacing w:val="32"/>
              </w:rPr>
              <w:t xml:space="preserve"> </w:t>
            </w:r>
            <w:r w:rsidRPr="00044A51">
              <w:rPr>
                <w:rFonts w:ascii="Arial" w:eastAsia="Arial" w:hAnsi="Arial" w:cs="Arial"/>
              </w:rPr>
              <w:t>Fr</w:t>
            </w:r>
            <w:r w:rsidRPr="00044A51">
              <w:rPr>
                <w:rFonts w:ascii="Arial" w:eastAsia="Arial" w:hAnsi="Arial" w:cs="Arial"/>
                <w:spacing w:val="-1"/>
              </w:rPr>
              <w:t>a</w:t>
            </w:r>
            <w:r w:rsidRPr="00044A51">
              <w:rPr>
                <w:rFonts w:ascii="Arial" w:eastAsia="Arial" w:hAnsi="Arial" w:cs="Arial"/>
              </w:rPr>
              <w:t>mew</w:t>
            </w:r>
            <w:r w:rsidRPr="00044A51">
              <w:rPr>
                <w:rFonts w:ascii="Arial" w:eastAsia="Arial" w:hAnsi="Arial" w:cs="Arial"/>
                <w:spacing w:val="-1"/>
              </w:rPr>
              <w:t>or</w:t>
            </w:r>
            <w:r w:rsidRPr="00044A51">
              <w:rPr>
                <w:rFonts w:ascii="Arial" w:eastAsia="Arial" w:hAnsi="Arial" w:cs="Arial"/>
              </w:rPr>
              <w:t>k Contract</w:t>
            </w:r>
            <w:r w:rsidRPr="00044A51">
              <w:rPr>
                <w:rFonts w:ascii="Arial" w:eastAsia="Arial" w:hAnsi="Arial" w:cs="Arial"/>
                <w:spacing w:val="-1"/>
              </w:rPr>
              <w:t>or</w:t>
            </w:r>
            <w:r w:rsidRPr="00044A51">
              <w:rPr>
                <w:rFonts w:ascii="Arial" w:eastAsia="Arial" w:hAnsi="Arial" w:cs="Arial"/>
              </w:rPr>
              <w:t xml:space="preserve">s </w:t>
            </w:r>
            <w:r w:rsidRPr="00044A51">
              <w:rPr>
                <w:rFonts w:ascii="Arial" w:eastAsia="Arial" w:hAnsi="Arial" w:cs="Arial"/>
                <w:spacing w:val="-1"/>
              </w:rPr>
              <w:t>b</w:t>
            </w:r>
            <w:r w:rsidRPr="00044A51">
              <w:rPr>
                <w:rFonts w:ascii="Arial" w:eastAsia="Arial" w:hAnsi="Arial" w:cs="Arial"/>
              </w:rPr>
              <w:t>y</w:t>
            </w:r>
            <w:r w:rsidRPr="00044A51">
              <w:rPr>
                <w:rFonts w:ascii="Arial" w:eastAsia="Arial" w:hAnsi="Arial" w:cs="Arial"/>
                <w:spacing w:val="-1"/>
              </w:rPr>
              <w:t xml:space="preserve"> </w:t>
            </w:r>
            <w:r w:rsidRPr="00044A51">
              <w:rPr>
                <w:rFonts w:ascii="Arial" w:eastAsia="Arial" w:hAnsi="Arial" w:cs="Arial"/>
              </w:rPr>
              <w:t xml:space="preserve">an </w:t>
            </w:r>
            <w:proofErr w:type="spellStart"/>
            <w:r w:rsidRPr="00044A51">
              <w:rPr>
                <w:rFonts w:ascii="Arial" w:eastAsia="Arial" w:hAnsi="Arial" w:cs="Arial"/>
              </w:rPr>
              <w:t>OGD</w:t>
            </w:r>
            <w:proofErr w:type="spellEnd"/>
            <w:r w:rsidRPr="00044A51">
              <w:rPr>
                <w:rFonts w:ascii="Arial" w:eastAsia="Arial" w:hAnsi="Arial" w:cs="Arial"/>
              </w:rPr>
              <w:t>.</w:t>
            </w:r>
          </w:p>
        </w:tc>
      </w:tr>
      <w:tr w:rsidR="00D1096B" w:rsidRPr="00044A51" w14:paraId="312BC99B" w14:textId="77777777" w:rsidTr="00B05E5C">
        <w:trPr>
          <w:jc w:val="center"/>
        </w:trPr>
        <w:tc>
          <w:tcPr>
            <w:tcW w:w="3041" w:type="dxa"/>
          </w:tcPr>
          <w:p w14:paraId="39E4C7D5" w14:textId="77777777" w:rsidR="00D1096B" w:rsidRPr="00044A51" w:rsidRDefault="00D1096B" w:rsidP="00044A51">
            <w:pPr>
              <w:spacing w:line="220" w:lineRule="exact"/>
              <w:rPr>
                <w:rFonts w:ascii="Arial" w:eastAsia="Arial" w:hAnsi="Arial" w:cs="Arial"/>
              </w:rPr>
            </w:pPr>
            <w:proofErr w:type="spellStart"/>
            <w:r w:rsidRPr="00044A51">
              <w:rPr>
                <w:rFonts w:ascii="Arial" w:eastAsia="Arial" w:hAnsi="Arial" w:cs="Arial"/>
              </w:rPr>
              <w:t>OGD</w:t>
            </w:r>
            <w:proofErr w:type="spellEnd"/>
            <w:r w:rsidRPr="00044A51">
              <w:rPr>
                <w:rFonts w:ascii="Arial" w:eastAsia="Arial" w:hAnsi="Arial" w:cs="Arial"/>
              </w:rPr>
              <w:t xml:space="preserve"> M</w:t>
            </w:r>
            <w:r w:rsidRPr="00044A51">
              <w:rPr>
                <w:rFonts w:ascii="Arial" w:eastAsia="Arial" w:hAnsi="Arial" w:cs="Arial"/>
                <w:spacing w:val="-1"/>
              </w:rPr>
              <w:t>i</w:t>
            </w:r>
            <w:r w:rsidRPr="00044A51">
              <w:rPr>
                <w:rFonts w:ascii="Arial" w:eastAsia="Arial" w:hAnsi="Arial" w:cs="Arial"/>
              </w:rPr>
              <w:t>ni-</w:t>
            </w:r>
            <w:r w:rsidRPr="00044A51">
              <w:rPr>
                <w:rFonts w:ascii="Arial" w:eastAsia="Arial" w:hAnsi="Arial" w:cs="Arial"/>
                <w:spacing w:val="-1"/>
              </w:rPr>
              <w:t>Te</w:t>
            </w:r>
            <w:r w:rsidRPr="00044A51">
              <w:rPr>
                <w:rFonts w:ascii="Arial" w:eastAsia="Arial" w:hAnsi="Arial" w:cs="Arial"/>
              </w:rPr>
              <w:t>nder</w:t>
            </w:r>
          </w:p>
        </w:tc>
        <w:tc>
          <w:tcPr>
            <w:tcW w:w="1513" w:type="dxa"/>
          </w:tcPr>
          <w:p w14:paraId="18D3061B"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729DF779" w14:textId="0AB5577B" w:rsidR="00D1096B" w:rsidRPr="00044A51" w:rsidRDefault="00D1096B" w:rsidP="00044A51">
            <w:pPr>
              <w:rPr>
                <w:rFonts w:ascii="Arial" w:eastAsia="Arial" w:hAnsi="Arial" w:cs="Arial"/>
              </w:rPr>
            </w:pPr>
            <w:r w:rsidRPr="00044A51">
              <w:rPr>
                <w:rFonts w:ascii="Arial" w:eastAsia="Arial" w:hAnsi="Arial" w:cs="Arial"/>
              </w:rPr>
              <w:t>The</w:t>
            </w:r>
            <w:r w:rsidRPr="00044A51">
              <w:rPr>
                <w:rFonts w:ascii="Arial" w:eastAsia="Arial" w:hAnsi="Arial" w:cs="Arial"/>
                <w:spacing w:val="20"/>
              </w:rPr>
              <w:t xml:space="preserve"> </w:t>
            </w:r>
            <w:r w:rsidRPr="00044A51">
              <w:rPr>
                <w:rFonts w:ascii="Arial" w:eastAsia="Arial" w:hAnsi="Arial" w:cs="Arial"/>
              </w:rPr>
              <w:t>Min</w:t>
            </w:r>
            <w:r w:rsidRPr="00044A51">
              <w:rPr>
                <w:rFonts w:ascii="Arial" w:eastAsia="Arial" w:hAnsi="Arial" w:cs="Arial"/>
                <w:spacing w:val="-1"/>
              </w:rPr>
              <w:t>i</w:t>
            </w:r>
            <w:r w:rsidRPr="00044A51">
              <w:rPr>
                <w:rFonts w:ascii="Arial" w:eastAsia="Arial" w:hAnsi="Arial" w:cs="Arial"/>
              </w:rPr>
              <w:t>-T</w:t>
            </w:r>
            <w:r w:rsidRPr="00044A51">
              <w:rPr>
                <w:rFonts w:ascii="Arial" w:eastAsia="Arial" w:hAnsi="Arial" w:cs="Arial"/>
                <w:spacing w:val="-1"/>
              </w:rPr>
              <w:t>en</w:t>
            </w:r>
            <w:r w:rsidRPr="00044A51">
              <w:rPr>
                <w:rFonts w:ascii="Arial" w:eastAsia="Arial" w:hAnsi="Arial" w:cs="Arial"/>
              </w:rPr>
              <w:t>der</w:t>
            </w:r>
            <w:r w:rsidRPr="00044A51">
              <w:rPr>
                <w:rFonts w:ascii="Arial" w:eastAsia="Arial" w:hAnsi="Arial" w:cs="Arial"/>
                <w:spacing w:val="19"/>
              </w:rPr>
              <w:t xml:space="preserve"> </w:t>
            </w:r>
            <w:r w:rsidRPr="00044A51">
              <w:rPr>
                <w:rFonts w:ascii="Arial" w:eastAsia="Arial" w:hAnsi="Arial" w:cs="Arial"/>
              </w:rPr>
              <w:t>s</w:t>
            </w:r>
            <w:r w:rsidRPr="00044A51">
              <w:rPr>
                <w:rFonts w:ascii="Arial" w:eastAsia="Arial" w:hAnsi="Arial" w:cs="Arial"/>
                <w:spacing w:val="-1"/>
              </w:rPr>
              <w:t>u</w:t>
            </w:r>
            <w:r w:rsidRPr="00044A51">
              <w:rPr>
                <w:rFonts w:ascii="Arial" w:eastAsia="Arial" w:hAnsi="Arial" w:cs="Arial"/>
              </w:rPr>
              <w:t>bmitted</w:t>
            </w:r>
            <w:r w:rsidRPr="00044A51">
              <w:rPr>
                <w:rFonts w:ascii="Arial" w:eastAsia="Arial" w:hAnsi="Arial" w:cs="Arial"/>
                <w:spacing w:val="21"/>
              </w:rPr>
              <w:t xml:space="preserve"> </w:t>
            </w:r>
            <w:r w:rsidRPr="00044A51">
              <w:rPr>
                <w:rFonts w:ascii="Arial" w:eastAsia="Arial" w:hAnsi="Arial" w:cs="Arial"/>
              </w:rPr>
              <w:t>by</w:t>
            </w:r>
            <w:r w:rsidRPr="00044A51">
              <w:rPr>
                <w:rFonts w:ascii="Arial" w:eastAsia="Arial" w:hAnsi="Arial" w:cs="Arial"/>
                <w:spacing w:val="20"/>
              </w:rPr>
              <w:t xml:space="preserve"> </w:t>
            </w:r>
            <w:r w:rsidRPr="00044A51">
              <w:rPr>
                <w:rFonts w:ascii="Arial" w:eastAsia="Arial" w:hAnsi="Arial" w:cs="Arial"/>
              </w:rPr>
              <w:t>the</w:t>
            </w:r>
            <w:r w:rsidRPr="00044A51">
              <w:rPr>
                <w:rFonts w:ascii="Arial" w:eastAsia="Arial" w:hAnsi="Arial" w:cs="Arial"/>
                <w:spacing w:val="20"/>
              </w:rPr>
              <w:t xml:space="preserve"> </w:t>
            </w:r>
            <w:r w:rsidRPr="00044A51">
              <w:rPr>
                <w:rFonts w:ascii="Arial" w:eastAsia="Arial" w:hAnsi="Arial" w:cs="Arial"/>
                <w:spacing w:val="-1"/>
              </w:rPr>
              <w:t>F</w:t>
            </w:r>
            <w:r w:rsidRPr="00044A51">
              <w:rPr>
                <w:rFonts w:ascii="Arial" w:eastAsia="Arial" w:hAnsi="Arial" w:cs="Arial"/>
              </w:rPr>
              <w:t>r</w:t>
            </w:r>
            <w:r w:rsidRPr="00044A51">
              <w:rPr>
                <w:rFonts w:ascii="Arial" w:eastAsia="Arial" w:hAnsi="Arial" w:cs="Arial"/>
                <w:spacing w:val="-1"/>
              </w:rPr>
              <w:t>a</w:t>
            </w:r>
            <w:r w:rsidRPr="00044A51">
              <w:rPr>
                <w:rFonts w:ascii="Arial" w:eastAsia="Arial" w:hAnsi="Arial" w:cs="Arial"/>
              </w:rPr>
              <w:t>mew</w:t>
            </w:r>
            <w:r w:rsidRPr="00044A51">
              <w:rPr>
                <w:rFonts w:ascii="Arial" w:eastAsia="Arial" w:hAnsi="Arial" w:cs="Arial"/>
                <w:spacing w:val="-1"/>
              </w:rPr>
              <w:t>or</w:t>
            </w:r>
            <w:r w:rsidRPr="00044A51">
              <w:rPr>
                <w:rFonts w:ascii="Arial" w:eastAsia="Arial" w:hAnsi="Arial" w:cs="Arial"/>
              </w:rPr>
              <w:t>k</w:t>
            </w:r>
            <w:r w:rsidRPr="00044A51">
              <w:rPr>
                <w:rFonts w:ascii="Arial" w:eastAsia="Arial" w:hAnsi="Arial" w:cs="Arial"/>
                <w:spacing w:val="20"/>
              </w:rPr>
              <w:t xml:space="preserve"> </w:t>
            </w:r>
            <w:r w:rsidRPr="00044A51">
              <w:rPr>
                <w:rFonts w:ascii="Arial" w:eastAsia="Arial" w:hAnsi="Arial" w:cs="Arial"/>
              </w:rPr>
              <w:t>Con</w:t>
            </w:r>
            <w:r w:rsidRPr="00044A51">
              <w:rPr>
                <w:rFonts w:ascii="Arial" w:eastAsia="Arial" w:hAnsi="Arial" w:cs="Arial"/>
                <w:spacing w:val="-2"/>
              </w:rPr>
              <w:t>t</w:t>
            </w:r>
            <w:r w:rsidRPr="00044A51">
              <w:rPr>
                <w:rFonts w:ascii="Arial" w:eastAsia="Arial" w:hAnsi="Arial" w:cs="Arial"/>
              </w:rPr>
              <w:t>ract</w:t>
            </w:r>
            <w:r w:rsidRPr="00044A51">
              <w:rPr>
                <w:rFonts w:ascii="Arial" w:eastAsia="Arial" w:hAnsi="Arial" w:cs="Arial"/>
                <w:spacing w:val="-1"/>
              </w:rPr>
              <w:t>or</w:t>
            </w:r>
            <w:r w:rsidRPr="00044A51">
              <w:rPr>
                <w:rFonts w:ascii="Arial" w:eastAsia="Arial" w:hAnsi="Arial" w:cs="Arial"/>
              </w:rPr>
              <w:t>s</w:t>
            </w:r>
            <w:r w:rsidRPr="00044A51">
              <w:rPr>
                <w:rFonts w:ascii="Arial" w:eastAsia="Arial" w:hAnsi="Arial" w:cs="Arial"/>
                <w:spacing w:val="20"/>
              </w:rPr>
              <w:t xml:space="preserve"> </w:t>
            </w:r>
            <w:r w:rsidRPr="00044A51">
              <w:rPr>
                <w:rFonts w:ascii="Arial" w:eastAsia="Arial" w:hAnsi="Arial" w:cs="Arial"/>
              </w:rPr>
              <w:t>in</w:t>
            </w:r>
            <w:r w:rsidRPr="00044A51">
              <w:rPr>
                <w:rFonts w:ascii="Arial" w:eastAsia="Arial" w:hAnsi="Arial" w:cs="Arial"/>
                <w:spacing w:val="19"/>
              </w:rPr>
              <w:t xml:space="preserve"> </w:t>
            </w:r>
            <w:r w:rsidRPr="00044A51">
              <w:rPr>
                <w:rFonts w:ascii="Arial" w:eastAsia="Arial" w:hAnsi="Arial" w:cs="Arial"/>
              </w:rPr>
              <w:t>r</w:t>
            </w:r>
            <w:r w:rsidRPr="00044A51">
              <w:rPr>
                <w:rFonts w:ascii="Arial" w:eastAsia="Arial" w:hAnsi="Arial" w:cs="Arial"/>
                <w:spacing w:val="-1"/>
              </w:rPr>
              <w:t>e</w:t>
            </w:r>
            <w:r w:rsidRPr="00044A51">
              <w:rPr>
                <w:rFonts w:ascii="Arial" w:eastAsia="Arial" w:hAnsi="Arial" w:cs="Arial"/>
              </w:rPr>
              <w:t>spo</w:t>
            </w:r>
            <w:r w:rsidRPr="00044A51">
              <w:rPr>
                <w:rFonts w:ascii="Arial" w:eastAsia="Arial" w:hAnsi="Arial" w:cs="Arial"/>
                <w:spacing w:val="-1"/>
              </w:rPr>
              <w:t>n</w:t>
            </w:r>
            <w:r w:rsidRPr="00044A51">
              <w:rPr>
                <w:rFonts w:ascii="Arial" w:eastAsia="Arial" w:hAnsi="Arial" w:cs="Arial"/>
              </w:rPr>
              <w:t xml:space="preserve">se to a </w:t>
            </w:r>
            <w:r w:rsidRPr="00044A51">
              <w:rPr>
                <w:rFonts w:ascii="Arial" w:eastAsia="Arial" w:hAnsi="Arial" w:cs="Arial"/>
                <w:i/>
              </w:rPr>
              <w:t>Client</w:t>
            </w:r>
            <w:r w:rsidRPr="00044A51">
              <w:rPr>
                <w:rFonts w:ascii="Arial" w:eastAsia="Arial" w:hAnsi="Arial" w:cs="Arial"/>
                <w:i/>
                <w:spacing w:val="1"/>
              </w:rPr>
              <w:t xml:space="preserve"> </w:t>
            </w:r>
            <w:r w:rsidRPr="00044A51">
              <w:rPr>
                <w:rFonts w:ascii="Arial" w:eastAsia="Arial" w:hAnsi="Arial" w:cs="Arial"/>
              </w:rPr>
              <w:t>ap</w:t>
            </w:r>
            <w:r w:rsidRPr="00044A51">
              <w:rPr>
                <w:rFonts w:ascii="Arial" w:eastAsia="Arial" w:hAnsi="Arial" w:cs="Arial"/>
                <w:spacing w:val="-1"/>
              </w:rPr>
              <w:t>p</w:t>
            </w:r>
            <w:r w:rsidRPr="00044A51">
              <w:rPr>
                <w:rFonts w:ascii="Arial" w:eastAsia="Arial" w:hAnsi="Arial" w:cs="Arial"/>
              </w:rPr>
              <w:t>rov</w:t>
            </w:r>
            <w:r w:rsidRPr="00044A51">
              <w:rPr>
                <w:rFonts w:ascii="Arial" w:eastAsia="Arial" w:hAnsi="Arial" w:cs="Arial"/>
                <w:spacing w:val="-1"/>
              </w:rPr>
              <w:t>e</w:t>
            </w:r>
            <w:r w:rsidRPr="00044A51">
              <w:rPr>
                <w:rFonts w:ascii="Arial" w:eastAsia="Arial" w:hAnsi="Arial" w:cs="Arial"/>
              </w:rPr>
              <w:t xml:space="preserve">d </w:t>
            </w:r>
            <w:proofErr w:type="spellStart"/>
            <w:r w:rsidRPr="00044A51">
              <w:rPr>
                <w:rFonts w:ascii="Arial" w:eastAsia="Arial" w:hAnsi="Arial" w:cs="Arial"/>
              </w:rPr>
              <w:t>OGD</w:t>
            </w:r>
            <w:proofErr w:type="spellEnd"/>
            <w:r w:rsidRPr="00044A51">
              <w:rPr>
                <w:rFonts w:ascii="Arial" w:eastAsia="Arial" w:hAnsi="Arial" w:cs="Arial"/>
              </w:rPr>
              <w:t xml:space="preserve"> M</w:t>
            </w:r>
            <w:r w:rsidRPr="00044A51">
              <w:rPr>
                <w:rFonts w:ascii="Arial" w:eastAsia="Arial" w:hAnsi="Arial" w:cs="Arial"/>
                <w:spacing w:val="-1"/>
              </w:rPr>
              <w:t>i</w:t>
            </w:r>
            <w:r w:rsidRPr="00044A51">
              <w:rPr>
                <w:rFonts w:ascii="Arial" w:eastAsia="Arial" w:hAnsi="Arial" w:cs="Arial"/>
              </w:rPr>
              <w:t>ni-</w:t>
            </w:r>
            <w:r w:rsidRPr="00044A51">
              <w:rPr>
                <w:rFonts w:ascii="Arial" w:eastAsia="Arial" w:hAnsi="Arial" w:cs="Arial"/>
                <w:spacing w:val="-1"/>
              </w:rPr>
              <w:t>Te</w:t>
            </w:r>
            <w:r w:rsidRPr="00044A51">
              <w:rPr>
                <w:rFonts w:ascii="Arial" w:eastAsia="Arial" w:hAnsi="Arial" w:cs="Arial"/>
              </w:rPr>
              <w:t>nder</w:t>
            </w:r>
            <w:r w:rsidRPr="00044A51">
              <w:rPr>
                <w:rFonts w:ascii="Arial" w:eastAsia="Arial" w:hAnsi="Arial" w:cs="Arial"/>
                <w:spacing w:val="-1"/>
              </w:rPr>
              <w:t xml:space="preserve"> </w:t>
            </w:r>
            <w:r w:rsidRPr="00044A51">
              <w:rPr>
                <w:rFonts w:ascii="Arial" w:eastAsia="Arial" w:hAnsi="Arial" w:cs="Arial"/>
              </w:rPr>
              <w:t>Notice.</w:t>
            </w:r>
          </w:p>
        </w:tc>
      </w:tr>
      <w:tr w:rsidR="00D1096B" w:rsidRPr="00044A51" w14:paraId="41622902" w14:textId="77777777" w:rsidTr="00B05E5C">
        <w:trPr>
          <w:jc w:val="center"/>
        </w:trPr>
        <w:tc>
          <w:tcPr>
            <w:tcW w:w="3041" w:type="dxa"/>
          </w:tcPr>
          <w:p w14:paraId="77E20178" w14:textId="77777777" w:rsidR="00D1096B" w:rsidRPr="00044A51" w:rsidRDefault="00D1096B" w:rsidP="00044A51">
            <w:pPr>
              <w:spacing w:line="220" w:lineRule="exact"/>
              <w:rPr>
                <w:rFonts w:ascii="Arial" w:eastAsia="Arial" w:hAnsi="Arial" w:cs="Arial"/>
              </w:rPr>
            </w:pPr>
            <w:proofErr w:type="spellStart"/>
            <w:r w:rsidRPr="00044A51">
              <w:rPr>
                <w:rFonts w:ascii="Arial" w:eastAsia="Arial" w:hAnsi="Arial" w:cs="Arial"/>
              </w:rPr>
              <w:t>OGD</w:t>
            </w:r>
            <w:proofErr w:type="spellEnd"/>
            <w:r w:rsidRPr="00044A51">
              <w:rPr>
                <w:rFonts w:ascii="Arial" w:eastAsia="Arial" w:hAnsi="Arial" w:cs="Arial"/>
              </w:rPr>
              <w:t xml:space="preserve"> M</w:t>
            </w:r>
            <w:r w:rsidRPr="00044A51">
              <w:rPr>
                <w:rFonts w:ascii="Arial" w:eastAsia="Arial" w:hAnsi="Arial" w:cs="Arial"/>
                <w:spacing w:val="-1"/>
              </w:rPr>
              <w:t>i</w:t>
            </w:r>
            <w:r w:rsidRPr="00044A51">
              <w:rPr>
                <w:rFonts w:ascii="Arial" w:eastAsia="Arial" w:hAnsi="Arial" w:cs="Arial"/>
              </w:rPr>
              <w:t>ni-</w:t>
            </w:r>
            <w:r w:rsidRPr="00044A51">
              <w:rPr>
                <w:rFonts w:ascii="Arial" w:eastAsia="Arial" w:hAnsi="Arial" w:cs="Arial"/>
                <w:spacing w:val="-1"/>
              </w:rPr>
              <w:t>Te</w:t>
            </w:r>
            <w:r w:rsidRPr="00044A51">
              <w:rPr>
                <w:rFonts w:ascii="Arial" w:eastAsia="Arial" w:hAnsi="Arial" w:cs="Arial"/>
              </w:rPr>
              <w:t>nder</w:t>
            </w:r>
            <w:r w:rsidRPr="00044A51">
              <w:rPr>
                <w:rFonts w:ascii="Arial" w:eastAsia="Arial" w:hAnsi="Arial" w:cs="Arial"/>
                <w:spacing w:val="-1"/>
              </w:rPr>
              <w:t xml:space="preserve"> </w:t>
            </w:r>
            <w:r w:rsidRPr="00044A51">
              <w:rPr>
                <w:rFonts w:ascii="Arial" w:eastAsia="Arial" w:hAnsi="Arial" w:cs="Arial"/>
              </w:rPr>
              <w:t>Notice</w:t>
            </w:r>
          </w:p>
        </w:tc>
        <w:tc>
          <w:tcPr>
            <w:tcW w:w="1513" w:type="dxa"/>
          </w:tcPr>
          <w:p w14:paraId="345F4158"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455AA469" w14:textId="71D5F9F1" w:rsidR="00D1096B" w:rsidRPr="00044A51" w:rsidRDefault="00D1096B" w:rsidP="00044A51">
            <w:pPr>
              <w:rPr>
                <w:rFonts w:ascii="Arial" w:eastAsia="Arial" w:hAnsi="Arial" w:cs="Arial"/>
              </w:rPr>
            </w:pPr>
            <w:r w:rsidRPr="00044A51">
              <w:rPr>
                <w:rFonts w:ascii="Arial" w:eastAsia="Arial" w:hAnsi="Arial" w:cs="Arial"/>
              </w:rPr>
              <w:t>The</w:t>
            </w:r>
            <w:r w:rsidRPr="00044A51">
              <w:rPr>
                <w:rFonts w:ascii="Arial" w:eastAsia="Arial" w:hAnsi="Arial" w:cs="Arial"/>
                <w:spacing w:val="32"/>
              </w:rPr>
              <w:t xml:space="preserve"> </w:t>
            </w:r>
            <w:r w:rsidRPr="00044A51">
              <w:rPr>
                <w:rFonts w:ascii="Arial" w:eastAsia="Arial" w:hAnsi="Arial" w:cs="Arial"/>
                <w:i/>
              </w:rPr>
              <w:t>Client</w:t>
            </w:r>
            <w:r w:rsidRPr="00044A51">
              <w:rPr>
                <w:rFonts w:ascii="Arial" w:eastAsia="Arial" w:hAnsi="Arial" w:cs="Arial"/>
                <w:i/>
                <w:spacing w:val="33"/>
              </w:rPr>
              <w:t xml:space="preserve"> </w:t>
            </w:r>
            <w:r w:rsidRPr="00044A51">
              <w:rPr>
                <w:rFonts w:ascii="Arial" w:eastAsia="Arial" w:hAnsi="Arial" w:cs="Arial"/>
              </w:rPr>
              <w:t>ap</w:t>
            </w:r>
            <w:r w:rsidRPr="00044A51">
              <w:rPr>
                <w:rFonts w:ascii="Arial" w:eastAsia="Arial" w:hAnsi="Arial" w:cs="Arial"/>
                <w:spacing w:val="-1"/>
              </w:rPr>
              <w:t>p</w:t>
            </w:r>
            <w:r w:rsidRPr="00044A51">
              <w:rPr>
                <w:rFonts w:ascii="Arial" w:eastAsia="Arial" w:hAnsi="Arial" w:cs="Arial"/>
              </w:rPr>
              <w:t>roved</w:t>
            </w:r>
            <w:r w:rsidRPr="00044A51">
              <w:rPr>
                <w:rFonts w:ascii="Arial" w:eastAsia="Arial" w:hAnsi="Arial" w:cs="Arial"/>
                <w:spacing w:val="31"/>
              </w:rPr>
              <w:t xml:space="preserve"> </w:t>
            </w:r>
            <w:r w:rsidRPr="00044A51">
              <w:rPr>
                <w:rFonts w:ascii="Arial" w:eastAsia="Arial" w:hAnsi="Arial" w:cs="Arial"/>
              </w:rPr>
              <w:t>Mini-T</w:t>
            </w:r>
            <w:r w:rsidRPr="00044A51">
              <w:rPr>
                <w:rFonts w:ascii="Arial" w:eastAsia="Arial" w:hAnsi="Arial" w:cs="Arial"/>
                <w:spacing w:val="-1"/>
              </w:rPr>
              <w:t>e</w:t>
            </w:r>
            <w:r w:rsidRPr="00044A51">
              <w:rPr>
                <w:rFonts w:ascii="Arial" w:eastAsia="Arial" w:hAnsi="Arial" w:cs="Arial"/>
              </w:rPr>
              <w:t>nd</w:t>
            </w:r>
            <w:r w:rsidRPr="00044A51">
              <w:rPr>
                <w:rFonts w:ascii="Arial" w:eastAsia="Arial" w:hAnsi="Arial" w:cs="Arial"/>
                <w:spacing w:val="-1"/>
              </w:rPr>
              <w:t>e</w:t>
            </w:r>
            <w:r w:rsidRPr="00044A51">
              <w:rPr>
                <w:rFonts w:ascii="Arial" w:eastAsia="Arial" w:hAnsi="Arial" w:cs="Arial"/>
              </w:rPr>
              <w:t>r</w:t>
            </w:r>
            <w:r w:rsidRPr="00044A51">
              <w:rPr>
                <w:rFonts w:ascii="Arial" w:eastAsia="Arial" w:hAnsi="Arial" w:cs="Arial"/>
                <w:spacing w:val="31"/>
              </w:rPr>
              <w:t xml:space="preserve"> </w:t>
            </w:r>
            <w:r w:rsidRPr="00044A51">
              <w:rPr>
                <w:rFonts w:ascii="Arial" w:eastAsia="Arial" w:hAnsi="Arial" w:cs="Arial"/>
              </w:rPr>
              <w:t>Notice</w:t>
            </w:r>
            <w:r w:rsidRPr="00044A51">
              <w:rPr>
                <w:rFonts w:ascii="Arial" w:eastAsia="Arial" w:hAnsi="Arial" w:cs="Arial"/>
                <w:spacing w:val="32"/>
              </w:rPr>
              <w:t xml:space="preserve"> </w:t>
            </w:r>
            <w:r w:rsidRPr="00044A51">
              <w:rPr>
                <w:rFonts w:ascii="Arial" w:eastAsia="Arial" w:hAnsi="Arial" w:cs="Arial"/>
              </w:rPr>
              <w:t>issu</w:t>
            </w:r>
            <w:r w:rsidRPr="00044A51">
              <w:rPr>
                <w:rFonts w:ascii="Arial" w:eastAsia="Arial" w:hAnsi="Arial" w:cs="Arial"/>
                <w:spacing w:val="-1"/>
              </w:rPr>
              <w:t>e</w:t>
            </w:r>
            <w:r w:rsidRPr="00044A51">
              <w:rPr>
                <w:rFonts w:ascii="Arial" w:eastAsia="Arial" w:hAnsi="Arial" w:cs="Arial"/>
              </w:rPr>
              <w:t>d</w:t>
            </w:r>
            <w:r w:rsidRPr="00044A51">
              <w:rPr>
                <w:rFonts w:ascii="Arial" w:eastAsia="Arial" w:hAnsi="Arial" w:cs="Arial"/>
                <w:spacing w:val="32"/>
              </w:rPr>
              <w:t xml:space="preserve"> </w:t>
            </w:r>
            <w:r w:rsidRPr="00044A51">
              <w:rPr>
                <w:rFonts w:ascii="Arial" w:eastAsia="Arial" w:hAnsi="Arial" w:cs="Arial"/>
              </w:rPr>
              <w:t>to</w:t>
            </w:r>
            <w:r w:rsidRPr="00044A51">
              <w:rPr>
                <w:rFonts w:ascii="Arial" w:eastAsia="Arial" w:hAnsi="Arial" w:cs="Arial"/>
                <w:spacing w:val="32"/>
              </w:rPr>
              <w:t xml:space="preserve"> </w:t>
            </w:r>
            <w:r w:rsidRPr="00044A51">
              <w:rPr>
                <w:rFonts w:ascii="Arial" w:eastAsia="Arial" w:hAnsi="Arial" w:cs="Arial"/>
              </w:rPr>
              <w:t>the</w:t>
            </w:r>
            <w:r w:rsidRPr="00044A51">
              <w:rPr>
                <w:rFonts w:ascii="Arial" w:eastAsia="Arial" w:hAnsi="Arial" w:cs="Arial"/>
                <w:spacing w:val="32"/>
              </w:rPr>
              <w:t xml:space="preserve"> </w:t>
            </w:r>
            <w:r w:rsidRPr="00044A51">
              <w:rPr>
                <w:rFonts w:ascii="Arial" w:eastAsia="Arial" w:hAnsi="Arial" w:cs="Arial"/>
              </w:rPr>
              <w:t>Fr</w:t>
            </w:r>
            <w:r w:rsidRPr="00044A51">
              <w:rPr>
                <w:rFonts w:ascii="Arial" w:eastAsia="Arial" w:hAnsi="Arial" w:cs="Arial"/>
                <w:spacing w:val="-1"/>
              </w:rPr>
              <w:t>a</w:t>
            </w:r>
            <w:r w:rsidRPr="00044A51">
              <w:rPr>
                <w:rFonts w:ascii="Arial" w:eastAsia="Arial" w:hAnsi="Arial" w:cs="Arial"/>
              </w:rPr>
              <w:t>mew</w:t>
            </w:r>
            <w:r w:rsidRPr="00044A51">
              <w:rPr>
                <w:rFonts w:ascii="Arial" w:eastAsia="Arial" w:hAnsi="Arial" w:cs="Arial"/>
                <w:spacing w:val="-1"/>
              </w:rPr>
              <w:t>or</w:t>
            </w:r>
            <w:r w:rsidRPr="00044A51">
              <w:rPr>
                <w:rFonts w:ascii="Arial" w:eastAsia="Arial" w:hAnsi="Arial" w:cs="Arial"/>
              </w:rPr>
              <w:t>k Contract</w:t>
            </w:r>
            <w:r w:rsidRPr="00044A51">
              <w:rPr>
                <w:rFonts w:ascii="Arial" w:eastAsia="Arial" w:hAnsi="Arial" w:cs="Arial"/>
                <w:spacing w:val="-1"/>
              </w:rPr>
              <w:t>or</w:t>
            </w:r>
            <w:r w:rsidRPr="00044A51">
              <w:rPr>
                <w:rFonts w:ascii="Arial" w:eastAsia="Arial" w:hAnsi="Arial" w:cs="Arial"/>
              </w:rPr>
              <w:t xml:space="preserve">s </w:t>
            </w:r>
            <w:r w:rsidRPr="00044A51">
              <w:rPr>
                <w:rFonts w:ascii="Arial" w:eastAsia="Arial" w:hAnsi="Arial" w:cs="Arial"/>
                <w:spacing w:val="-1"/>
              </w:rPr>
              <w:t>b</w:t>
            </w:r>
            <w:r w:rsidRPr="00044A51">
              <w:rPr>
                <w:rFonts w:ascii="Arial" w:eastAsia="Arial" w:hAnsi="Arial" w:cs="Arial"/>
              </w:rPr>
              <w:t>y</w:t>
            </w:r>
            <w:r w:rsidRPr="00044A51">
              <w:rPr>
                <w:rFonts w:ascii="Arial" w:eastAsia="Arial" w:hAnsi="Arial" w:cs="Arial"/>
                <w:spacing w:val="-1"/>
              </w:rPr>
              <w:t xml:space="preserve"> </w:t>
            </w:r>
            <w:r w:rsidRPr="00044A51">
              <w:rPr>
                <w:rFonts w:ascii="Arial" w:eastAsia="Arial" w:hAnsi="Arial" w:cs="Arial"/>
              </w:rPr>
              <w:t xml:space="preserve">an </w:t>
            </w:r>
            <w:proofErr w:type="spellStart"/>
            <w:r w:rsidRPr="00044A51">
              <w:rPr>
                <w:rFonts w:ascii="Arial" w:eastAsia="Arial" w:hAnsi="Arial" w:cs="Arial"/>
              </w:rPr>
              <w:t>OGD</w:t>
            </w:r>
            <w:proofErr w:type="spellEnd"/>
            <w:r w:rsidRPr="00044A51">
              <w:rPr>
                <w:rFonts w:ascii="Arial" w:eastAsia="Arial" w:hAnsi="Arial" w:cs="Arial"/>
              </w:rPr>
              <w:t>.</w:t>
            </w:r>
          </w:p>
        </w:tc>
      </w:tr>
      <w:tr w:rsidR="00D1096B" w:rsidRPr="00044A51" w14:paraId="07B209A4" w14:textId="77777777" w:rsidTr="00B05E5C">
        <w:trPr>
          <w:jc w:val="center"/>
        </w:trPr>
        <w:tc>
          <w:tcPr>
            <w:tcW w:w="3041" w:type="dxa"/>
          </w:tcPr>
          <w:p w14:paraId="6DCC1BE6" w14:textId="77777777" w:rsidR="00D1096B" w:rsidRPr="00044A51" w:rsidRDefault="00D1096B" w:rsidP="00044A51">
            <w:pPr>
              <w:spacing w:line="220" w:lineRule="exact"/>
              <w:rPr>
                <w:rFonts w:ascii="Arial" w:eastAsia="Arial" w:hAnsi="Arial" w:cs="Arial"/>
              </w:rPr>
            </w:pPr>
            <w:proofErr w:type="spellStart"/>
            <w:r w:rsidRPr="00044A51">
              <w:rPr>
                <w:rFonts w:ascii="Arial" w:eastAsia="Arial" w:hAnsi="Arial" w:cs="Arial"/>
              </w:rPr>
              <w:t>OGD</w:t>
            </w:r>
            <w:proofErr w:type="spellEnd"/>
            <w:r w:rsidRPr="00044A51">
              <w:rPr>
                <w:rFonts w:ascii="Arial" w:eastAsia="Arial" w:hAnsi="Arial" w:cs="Arial"/>
                <w:spacing w:val="-1"/>
              </w:rPr>
              <w:t xml:space="preserve"> </w:t>
            </w:r>
            <w:r w:rsidRPr="00044A51">
              <w:rPr>
                <w:rFonts w:ascii="Arial" w:eastAsia="Arial" w:hAnsi="Arial" w:cs="Arial"/>
              </w:rPr>
              <w:t>W</w:t>
            </w:r>
            <w:r w:rsidRPr="00044A51">
              <w:rPr>
                <w:rFonts w:ascii="Arial" w:eastAsia="Arial" w:hAnsi="Arial" w:cs="Arial"/>
                <w:spacing w:val="-1"/>
              </w:rPr>
              <w:t>o</w:t>
            </w:r>
            <w:r w:rsidRPr="00044A51">
              <w:rPr>
                <w:rFonts w:ascii="Arial" w:eastAsia="Arial" w:hAnsi="Arial" w:cs="Arial"/>
              </w:rPr>
              <w:t>rks</w:t>
            </w:r>
            <w:r w:rsidRPr="00044A51">
              <w:rPr>
                <w:rFonts w:ascii="Arial" w:eastAsia="Arial" w:hAnsi="Arial" w:cs="Arial"/>
                <w:spacing w:val="-1"/>
              </w:rPr>
              <w:t xml:space="preserve"> </w:t>
            </w:r>
            <w:r w:rsidRPr="00044A51">
              <w:rPr>
                <w:rFonts w:ascii="Arial" w:eastAsia="Arial" w:hAnsi="Arial" w:cs="Arial"/>
              </w:rPr>
              <w:t>Contract</w:t>
            </w:r>
          </w:p>
        </w:tc>
        <w:tc>
          <w:tcPr>
            <w:tcW w:w="1513" w:type="dxa"/>
          </w:tcPr>
          <w:p w14:paraId="4A572F27"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0DB8DAE4" w14:textId="44C1CD0F" w:rsidR="00D1096B" w:rsidRPr="00044A51" w:rsidRDefault="00D1096B" w:rsidP="00044A51">
            <w:pPr>
              <w:rPr>
                <w:rFonts w:ascii="Arial" w:eastAsia="Arial" w:hAnsi="Arial" w:cs="Arial"/>
              </w:rPr>
            </w:pPr>
            <w:r w:rsidRPr="00044A51">
              <w:rPr>
                <w:rFonts w:ascii="Arial" w:eastAsia="Arial" w:hAnsi="Arial" w:cs="Arial"/>
              </w:rPr>
              <w:t>The W</w:t>
            </w:r>
            <w:r w:rsidRPr="00044A51">
              <w:rPr>
                <w:rFonts w:ascii="Arial" w:eastAsia="Arial" w:hAnsi="Arial" w:cs="Arial"/>
                <w:spacing w:val="-1"/>
              </w:rPr>
              <w:t>o</w:t>
            </w:r>
            <w:r w:rsidRPr="00044A51">
              <w:rPr>
                <w:rFonts w:ascii="Arial" w:eastAsia="Arial" w:hAnsi="Arial" w:cs="Arial"/>
              </w:rPr>
              <w:t>rks Contract cr</w:t>
            </w:r>
            <w:r w:rsidRPr="00044A51">
              <w:rPr>
                <w:rFonts w:ascii="Arial" w:eastAsia="Arial" w:hAnsi="Arial" w:cs="Arial"/>
                <w:spacing w:val="-1"/>
              </w:rPr>
              <w:t>e</w:t>
            </w:r>
            <w:r w:rsidRPr="00044A51">
              <w:rPr>
                <w:rFonts w:ascii="Arial" w:eastAsia="Arial" w:hAnsi="Arial" w:cs="Arial"/>
              </w:rPr>
              <w:t>ated be</w:t>
            </w:r>
            <w:r w:rsidRPr="00044A51">
              <w:rPr>
                <w:rFonts w:ascii="Arial" w:eastAsia="Arial" w:hAnsi="Arial" w:cs="Arial"/>
                <w:spacing w:val="-2"/>
              </w:rPr>
              <w:t>t</w:t>
            </w:r>
            <w:r w:rsidRPr="00044A51">
              <w:rPr>
                <w:rFonts w:ascii="Arial" w:eastAsia="Arial" w:hAnsi="Arial" w:cs="Arial"/>
              </w:rPr>
              <w:t>we</w:t>
            </w:r>
            <w:r w:rsidRPr="00044A51">
              <w:rPr>
                <w:rFonts w:ascii="Arial" w:eastAsia="Arial" w:hAnsi="Arial" w:cs="Arial"/>
                <w:spacing w:val="-1"/>
              </w:rPr>
              <w:t>e</w:t>
            </w:r>
            <w:r w:rsidRPr="00044A51">
              <w:rPr>
                <w:rFonts w:ascii="Arial" w:eastAsia="Arial" w:hAnsi="Arial" w:cs="Arial"/>
              </w:rPr>
              <w:t xml:space="preserve">n the </w:t>
            </w:r>
            <w:proofErr w:type="spellStart"/>
            <w:r w:rsidRPr="00044A51">
              <w:rPr>
                <w:rFonts w:ascii="Arial" w:eastAsia="Arial" w:hAnsi="Arial" w:cs="Arial"/>
                <w:spacing w:val="-1"/>
              </w:rPr>
              <w:t>O</w:t>
            </w:r>
            <w:r w:rsidRPr="00044A51">
              <w:rPr>
                <w:rFonts w:ascii="Arial" w:eastAsia="Arial" w:hAnsi="Arial" w:cs="Arial"/>
              </w:rPr>
              <w:t>GD</w:t>
            </w:r>
            <w:proofErr w:type="spellEnd"/>
            <w:r w:rsidRPr="00044A51">
              <w:rPr>
                <w:rFonts w:ascii="Arial" w:eastAsia="Arial" w:hAnsi="Arial" w:cs="Arial"/>
              </w:rPr>
              <w:t xml:space="preserve"> and the succ</w:t>
            </w:r>
            <w:r w:rsidRPr="00044A51">
              <w:rPr>
                <w:rFonts w:ascii="Arial" w:eastAsia="Arial" w:hAnsi="Arial" w:cs="Arial"/>
                <w:spacing w:val="-1"/>
              </w:rPr>
              <w:t>e</w:t>
            </w:r>
            <w:r w:rsidRPr="00044A51">
              <w:rPr>
                <w:rFonts w:ascii="Arial" w:eastAsia="Arial" w:hAnsi="Arial" w:cs="Arial"/>
              </w:rPr>
              <w:t>ssf</w:t>
            </w:r>
            <w:r w:rsidRPr="00044A51">
              <w:rPr>
                <w:rFonts w:ascii="Arial" w:eastAsia="Arial" w:hAnsi="Arial" w:cs="Arial"/>
                <w:spacing w:val="-1"/>
              </w:rPr>
              <w:t>u</w:t>
            </w:r>
            <w:r w:rsidRPr="00044A51">
              <w:rPr>
                <w:rFonts w:ascii="Arial" w:eastAsia="Arial" w:hAnsi="Arial" w:cs="Arial"/>
              </w:rPr>
              <w:t>l contract</w:t>
            </w:r>
            <w:r w:rsidRPr="00044A51">
              <w:rPr>
                <w:rFonts w:ascii="Arial" w:eastAsia="Arial" w:hAnsi="Arial" w:cs="Arial"/>
                <w:spacing w:val="-1"/>
              </w:rPr>
              <w:t>o</w:t>
            </w:r>
            <w:r w:rsidRPr="00044A51">
              <w:rPr>
                <w:rFonts w:ascii="Arial" w:eastAsia="Arial" w:hAnsi="Arial" w:cs="Arial"/>
                <w:spacing w:val="1"/>
              </w:rPr>
              <w:t>r</w:t>
            </w:r>
            <w:r w:rsidRPr="00044A51">
              <w:rPr>
                <w:rFonts w:ascii="Arial" w:eastAsia="Arial" w:hAnsi="Arial" w:cs="Arial"/>
                <w:i/>
              </w:rPr>
              <w:t>.</w:t>
            </w:r>
          </w:p>
        </w:tc>
      </w:tr>
      <w:tr w:rsidR="00D1096B" w:rsidRPr="00044A51" w14:paraId="4018208A" w14:textId="77777777" w:rsidTr="00B05E5C">
        <w:trPr>
          <w:jc w:val="center"/>
        </w:trPr>
        <w:tc>
          <w:tcPr>
            <w:tcW w:w="3041" w:type="dxa"/>
          </w:tcPr>
          <w:p w14:paraId="54287D84"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Operational</w:t>
            </w:r>
            <w:r w:rsidRPr="00044A51">
              <w:rPr>
                <w:rFonts w:ascii="Arial" w:eastAsia="Arial" w:hAnsi="Arial" w:cs="Arial"/>
                <w:spacing w:val="-1"/>
              </w:rPr>
              <w:t xml:space="preserve"> </w:t>
            </w:r>
            <w:r w:rsidRPr="00044A51">
              <w:rPr>
                <w:rFonts w:ascii="Arial" w:eastAsia="Arial" w:hAnsi="Arial" w:cs="Arial"/>
              </w:rPr>
              <w:t>Ne</w:t>
            </w:r>
            <w:r w:rsidRPr="00044A51">
              <w:rPr>
                <w:rFonts w:ascii="Arial" w:eastAsia="Arial" w:hAnsi="Arial" w:cs="Arial"/>
                <w:spacing w:val="-1"/>
              </w:rPr>
              <w:t>e</w:t>
            </w:r>
            <w:r w:rsidRPr="00044A51">
              <w:rPr>
                <w:rFonts w:ascii="Arial" w:eastAsia="Arial" w:hAnsi="Arial" w:cs="Arial"/>
              </w:rPr>
              <w:t>d</w:t>
            </w:r>
          </w:p>
        </w:tc>
        <w:tc>
          <w:tcPr>
            <w:tcW w:w="1513" w:type="dxa"/>
          </w:tcPr>
          <w:p w14:paraId="30641FD9"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0C269B15" w14:textId="77777777" w:rsidR="00D1096B" w:rsidRPr="00044A51" w:rsidRDefault="00D1096B" w:rsidP="00044A51">
            <w:pPr>
              <w:rPr>
                <w:rFonts w:ascii="Arial" w:eastAsia="Arial" w:hAnsi="Arial" w:cs="Arial"/>
              </w:rPr>
            </w:pPr>
            <w:r w:rsidRPr="00044A51">
              <w:rPr>
                <w:rFonts w:ascii="Arial" w:eastAsia="Arial" w:hAnsi="Arial" w:cs="Arial"/>
              </w:rPr>
              <w:t>A</w:t>
            </w:r>
            <w:r w:rsidRPr="00044A51">
              <w:rPr>
                <w:rFonts w:ascii="Arial" w:eastAsia="Arial" w:hAnsi="Arial" w:cs="Arial"/>
                <w:spacing w:val="19"/>
              </w:rPr>
              <w:t xml:space="preserve"> </w:t>
            </w:r>
            <w:r w:rsidRPr="00044A51">
              <w:rPr>
                <w:rFonts w:ascii="Arial" w:eastAsia="Arial" w:hAnsi="Arial" w:cs="Arial"/>
              </w:rPr>
              <w:t>statement</w:t>
            </w:r>
            <w:r w:rsidRPr="00044A51">
              <w:rPr>
                <w:rFonts w:ascii="Arial" w:eastAsia="Arial" w:hAnsi="Arial" w:cs="Arial"/>
                <w:spacing w:val="18"/>
              </w:rPr>
              <w:t xml:space="preserve"> </w:t>
            </w:r>
            <w:r w:rsidRPr="00044A51">
              <w:rPr>
                <w:rFonts w:ascii="Arial" w:eastAsia="Arial" w:hAnsi="Arial" w:cs="Arial"/>
              </w:rPr>
              <w:t>descr</w:t>
            </w:r>
            <w:r w:rsidRPr="00044A51">
              <w:rPr>
                <w:rFonts w:ascii="Arial" w:eastAsia="Arial" w:hAnsi="Arial" w:cs="Arial"/>
                <w:spacing w:val="-1"/>
              </w:rPr>
              <w:t>i</w:t>
            </w:r>
            <w:r w:rsidRPr="00044A51">
              <w:rPr>
                <w:rFonts w:ascii="Arial" w:eastAsia="Arial" w:hAnsi="Arial" w:cs="Arial"/>
              </w:rPr>
              <w:t>bing</w:t>
            </w:r>
            <w:r w:rsidRPr="00044A51">
              <w:rPr>
                <w:rFonts w:ascii="Arial" w:eastAsia="Arial" w:hAnsi="Arial" w:cs="Arial"/>
                <w:spacing w:val="19"/>
              </w:rPr>
              <w:t xml:space="preserve"> </w:t>
            </w:r>
            <w:r w:rsidRPr="00044A51">
              <w:rPr>
                <w:rFonts w:ascii="Arial" w:eastAsia="Arial" w:hAnsi="Arial" w:cs="Arial"/>
              </w:rPr>
              <w:t>t</w:t>
            </w:r>
            <w:r w:rsidRPr="00044A51">
              <w:rPr>
                <w:rFonts w:ascii="Arial" w:eastAsia="Arial" w:hAnsi="Arial" w:cs="Arial"/>
                <w:spacing w:val="-1"/>
              </w:rPr>
              <w:t>h</w:t>
            </w:r>
            <w:r w:rsidRPr="00044A51">
              <w:rPr>
                <w:rFonts w:ascii="Arial" w:eastAsia="Arial" w:hAnsi="Arial" w:cs="Arial"/>
              </w:rPr>
              <w:t>e</w:t>
            </w:r>
            <w:r w:rsidRPr="00044A51">
              <w:rPr>
                <w:rFonts w:ascii="Arial" w:eastAsia="Arial" w:hAnsi="Arial" w:cs="Arial"/>
                <w:spacing w:val="19"/>
              </w:rPr>
              <w:t xml:space="preserve"> </w:t>
            </w:r>
            <w:r w:rsidRPr="00044A51">
              <w:rPr>
                <w:rFonts w:ascii="Arial" w:eastAsia="Arial" w:hAnsi="Arial" w:cs="Arial"/>
              </w:rPr>
              <w:t>re</w:t>
            </w:r>
            <w:r w:rsidRPr="00044A51">
              <w:rPr>
                <w:rFonts w:ascii="Arial" w:eastAsia="Arial" w:hAnsi="Arial" w:cs="Arial"/>
                <w:spacing w:val="-1"/>
              </w:rPr>
              <w:t>l</w:t>
            </w:r>
            <w:r w:rsidRPr="00044A51">
              <w:rPr>
                <w:rFonts w:ascii="Arial" w:eastAsia="Arial" w:hAnsi="Arial" w:cs="Arial"/>
              </w:rPr>
              <w:t>ative</w:t>
            </w:r>
            <w:r w:rsidRPr="00044A51">
              <w:rPr>
                <w:rFonts w:ascii="Arial" w:eastAsia="Arial" w:hAnsi="Arial" w:cs="Arial"/>
                <w:spacing w:val="19"/>
              </w:rPr>
              <w:t xml:space="preserve"> </w:t>
            </w:r>
            <w:r w:rsidRPr="00044A51">
              <w:rPr>
                <w:rFonts w:ascii="Arial" w:eastAsia="Arial" w:hAnsi="Arial" w:cs="Arial"/>
              </w:rPr>
              <w:t>o</w:t>
            </w:r>
            <w:r w:rsidRPr="00044A51">
              <w:rPr>
                <w:rFonts w:ascii="Arial" w:eastAsia="Arial" w:hAnsi="Arial" w:cs="Arial"/>
                <w:spacing w:val="-1"/>
              </w:rPr>
              <w:t>p</w:t>
            </w:r>
            <w:r w:rsidRPr="00044A51">
              <w:rPr>
                <w:rFonts w:ascii="Arial" w:eastAsia="Arial" w:hAnsi="Arial" w:cs="Arial"/>
              </w:rPr>
              <w:t>eratio</w:t>
            </w:r>
            <w:r w:rsidRPr="00044A51">
              <w:rPr>
                <w:rFonts w:ascii="Arial" w:eastAsia="Arial" w:hAnsi="Arial" w:cs="Arial"/>
                <w:spacing w:val="-1"/>
              </w:rPr>
              <w:t>n</w:t>
            </w:r>
            <w:r w:rsidRPr="00044A51">
              <w:rPr>
                <w:rFonts w:ascii="Arial" w:eastAsia="Arial" w:hAnsi="Arial" w:cs="Arial"/>
              </w:rPr>
              <w:t>al</w:t>
            </w:r>
            <w:r w:rsidRPr="00044A51">
              <w:rPr>
                <w:rFonts w:ascii="Arial" w:eastAsia="Arial" w:hAnsi="Arial" w:cs="Arial"/>
                <w:spacing w:val="19"/>
              </w:rPr>
              <w:t xml:space="preserve"> </w:t>
            </w:r>
            <w:r w:rsidRPr="00044A51">
              <w:rPr>
                <w:rFonts w:ascii="Arial" w:eastAsia="Arial" w:hAnsi="Arial" w:cs="Arial"/>
              </w:rPr>
              <w:t>im</w:t>
            </w:r>
            <w:r w:rsidRPr="00044A51">
              <w:rPr>
                <w:rFonts w:ascii="Arial" w:eastAsia="Arial" w:hAnsi="Arial" w:cs="Arial"/>
                <w:spacing w:val="-1"/>
              </w:rPr>
              <w:t>p</w:t>
            </w:r>
            <w:r w:rsidRPr="00044A51">
              <w:rPr>
                <w:rFonts w:ascii="Arial" w:eastAsia="Arial" w:hAnsi="Arial" w:cs="Arial"/>
              </w:rPr>
              <w:t>orta</w:t>
            </w:r>
            <w:r w:rsidRPr="00044A51">
              <w:rPr>
                <w:rFonts w:ascii="Arial" w:eastAsia="Arial" w:hAnsi="Arial" w:cs="Arial"/>
                <w:spacing w:val="-1"/>
              </w:rPr>
              <w:t>n</w:t>
            </w:r>
            <w:r w:rsidRPr="00044A51">
              <w:rPr>
                <w:rFonts w:ascii="Arial" w:eastAsia="Arial" w:hAnsi="Arial" w:cs="Arial"/>
              </w:rPr>
              <w:t>ce</w:t>
            </w:r>
            <w:r w:rsidRPr="00044A51">
              <w:rPr>
                <w:rFonts w:ascii="Arial" w:eastAsia="Arial" w:hAnsi="Arial" w:cs="Arial"/>
                <w:spacing w:val="18"/>
              </w:rPr>
              <w:t xml:space="preserve"> </w:t>
            </w:r>
            <w:r w:rsidRPr="00044A51">
              <w:rPr>
                <w:rFonts w:ascii="Arial" w:eastAsia="Arial" w:hAnsi="Arial" w:cs="Arial"/>
              </w:rPr>
              <w:t>of</w:t>
            </w:r>
            <w:r w:rsidRPr="00044A51">
              <w:rPr>
                <w:rFonts w:ascii="Arial" w:eastAsia="Arial" w:hAnsi="Arial" w:cs="Arial"/>
                <w:spacing w:val="19"/>
              </w:rPr>
              <w:t xml:space="preserve"> </w:t>
            </w:r>
            <w:r w:rsidRPr="00044A51">
              <w:rPr>
                <w:rFonts w:ascii="Arial" w:eastAsia="Arial" w:hAnsi="Arial" w:cs="Arial"/>
              </w:rPr>
              <w:t>an</w:t>
            </w:r>
            <w:r w:rsidRPr="00044A51">
              <w:rPr>
                <w:rFonts w:ascii="Arial" w:eastAsia="Arial" w:hAnsi="Arial" w:cs="Arial"/>
                <w:spacing w:val="18"/>
              </w:rPr>
              <w:t xml:space="preserve"> </w:t>
            </w:r>
            <w:r w:rsidRPr="00044A51">
              <w:rPr>
                <w:rFonts w:ascii="Arial" w:eastAsia="Arial" w:hAnsi="Arial" w:cs="Arial"/>
              </w:rPr>
              <w:t>Asset in delivering military outputs.</w:t>
            </w:r>
          </w:p>
        </w:tc>
      </w:tr>
      <w:tr w:rsidR="00D1096B" w:rsidRPr="00044A51" w14:paraId="279AF18D" w14:textId="77777777" w:rsidTr="00B05E5C">
        <w:trPr>
          <w:jc w:val="center"/>
        </w:trPr>
        <w:tc>
          <w:tcPr>
            <w:tcW w:w="3041" w:type="dxa"/>
          </w:tcPr>
          <w:p w14:paraId="78A5128A"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Operatio</w:t>
            </w:r>
            <w:r w:rsidRPr="00044A51">
              <w:rPr>
                <w:rFonts w:ascii="Arial" w:eastAsia="Arial" w:hAnsi="Arial" w:cs="Arial"/>
                <w:spacing w:val="-1"/>
              </w:rPr>
              <w:t>n</w:t>
            </w:r>
            <w:r w:rsidRPr="00044A51">
              <w:rPr>
                <w:rFonts w:ascii="Arial" w:eastAsia="Arial" w:hAnsi="Arial" w:cs="Arial"/>
              </w:rPr>
              <w:t xml:space="preserve">s </w:t>
            </w:r>
            <w:r w:rsidRPr="00044A51">
              <w:rPr>
                <w:rFonts w:ascii="Arial" w:eastAsia="Arial" w:hAnsi="Arial" w:cs="Arial"/>
                <w:spacing w:val="-1"/>
              </w:rPr>
              <w:t>A</w:t>
            </w:r>
            <w:r w:rsidRPr="00044A51">
              <w:rPr>
                <w:rFonts w:ascii="Arial" w:eastAsia="Arial" w:hAnsi="Arial" w:cs="Arial"/>
              </w:rPr>
              <w:t>cc</w:t>
            </w:r>
            <w:r w:rsidRPr="00044A51">
              <w:rPr>
                <w:rFonts w:ascii="Arial" w:eastAsia="Arial" w:hAnsi="Arial" w:cs="Arial"/>
                <w:spacing w:val="-1"/>
              </w:rPr>
              <w:t>o</w:t>
            </w:r>
            <w:r w:rsidRPr="00044A51">
              <w:rPr>
                <w:rFonts w:ascii="Arial" w:eastAsia="Arial" w:hAnsi="Arial" w:cs="Arial"/>
              </w:rPr>
              <w:t>mmo</w:t>
            </w:r>
            <w:r w:rsidRPr="00044A51">
              <w:rPr>
                <w:rFonts w:ascii="Arial" w:eastAsia="Arial" w:hAnsi="Arial" w:cs="Arial"/>
                <w:spacing w:val="-1"/>
              </w:rPr>
              <w:t>d</w:t>
            </w:r>
            <w:r w:rsidRPr="00044A51">
              <w:rPr>
                <w:rFonts w:ascii="Arial" w:eastAsia="Arial" w:hAnsi="Arial" w:cs="Arial"/>
              </w:rPr>
              <w:t>a</w:t>
            </w:r>
            <w:r w:rsidRPr="00044A51">
              <w:rPr>
                <w:rFonts w:ascii="Arial" w:eastAsia="Arial" w:hAnsi="Arial" w:cs="Arial"/>
                <w:spacing w:val="-1"/>
              </w:rPr>
              <w:t>t</w:t>
            </w:r>
            <w:r w:rsidRPr="00044A51">
              <w:rPr>
                <w:rFonts w:ascii="Arial" w:eastAsia="Arial" w:hAnsi="Arial" w:cs="Arial"/>
              </w:rPr>
              <w:t>ion</w:t>
            </w:r>
          </w:p>
        </w:tc>
        <w:tc>
          <w:tcPr>
            <w:tcW w:w="1513" w:type="dxa"/>
          </w:tcPr>
          <w:p w14:paraId="6FC5321D" w14:textId="77777777" w:rsidR="00D1096B" w:rsidRPr="00044A51" w:rsidRDefault="00D1096B" w:rsidP="00044A51">
            <w:pPr>
              <w:rPr>
                <w:rFonts w:ascii="Arial" w:eastAsia="Arial" w:hAnsi="Arial" w:cs="Arial"/>
              </w:rPr>
            </w:pPr>
            <w:r w:rsidRPr="00044A51">
              <w:rPr>
                <w:rFonts w:ascii="Arial" w:eastAsia="Arial" w:hAnsi="Arial" w:cs="Arial"/>
              </w:rPr>
              <w:t xml:space="preserve">Ops </w:t>
            </w:r>
            <w:proofErr w:type="spellStart"/>
            <w:r w:rsidRPr="00044A51">
              <w:rPr>
                <w:rFonts w:ascii="Arial" w:eastAsia="Arial" w:hAnsi="Arial" w:cs="Arial"/>
                <w:spacing w:val="-2"/>
              </w:rPr>
              <w:t>A</w:t>
            </w:r>
            <w:r w:rsidRPr="00044A51">
              <w:rPr>
                <w:rFonts w:ascii="Arial" w:eastAsia="Arial" w:hAnsi="Arial" w:cs="Arial"/>
                <w:spacing w:val="1"/>
              </w:rPr>
              <w:t>c</w:t>
            </w:r>
            <w:r w:rsidRPr="00044A51">
              <w:rPr>
                <w:rFonts w:ascii="Arial" w:eastAsia="Arial" w:hAnsi="Arial" w:cs="Arial"/>
              </w:rPr>
              <w:t>cn</w:t>
            </w:r>
            <w:proofErr w:type="spellEnd"/>
          </w:p>
        </w:tc>
        <w:tc>
          <w:tcPr>
            <w:tcW w:w="5936" w:type="dxa"/>
          </w:tcPr>
          <w:p w14:paraId="7B2077A5" w14:textId="77777777" w:rsidR="00D1096B" w:rsidRPr="00044A51" w:rsidRDefault="00D1096B" w:rsidP="00044A51">
            <w:pPr>
              <w:rPr>
                <w:rFonts w:ascii="Arial" w:eastAsia="Arial" w:hAnsi="Arial" w:cs="Arial"/>
              </w:rPr>
            </w:pPr>
            <w:r w:rsidRPr="00044A51">
              <w:rPr>
                <w:rFonts w:ascii="Arial" w:eastAsia="Arial" w:hAnsi="Arial" w:cs="Arial"/>
              </w:rPr>
              <w:t>The</w:t>
            </w:r>
            <w:r w:rsidRPr="00044A51">
              <w:rPr>
                <w:rFonts w:ascii="Arial" w:eastAsia="Arial" w:hAnsi="Arial" w:cs="Arial"/>
                <w:spacing w:val="3"/>
              </w:rPr>
              <w:t xml:space="preserve"> </w:t>
            </w:r>
            <w:r w:rsidRPr="00044A51">
              <w:rPr>
                <w:rFonts w:ascii="Arial" w:eastAsia="Arial" w:hAnsi="Arial" w:cs="Arial"/>
              </w:rPr>
              <w:t>part</w:t>
            </w:r>
            <w:r w:rsidRPr="00044A51">
              <w:rPr>
                <w:rFonts w:ascii="Arial" w:eastAsia="Arial" w:hAnsi="Arial" w:cs="Arial"/>
                <w:spacing w:val="3"/>
              </w:rPr>
              <w:t xml:space="preserve"> </w:t>
            </w:r>
            <w:r w:rsidRPr="00044A51">
              <w:rPr>
                <w:rFonts w:ascii="Arial" w:eastAsia="Arial" w:hAnsi="Arial" w:cs="Arial"/>
              </w:rPr>
              <w:t>of</w:t>
            </w:r>
            <w:r w:rsidRPr="00044A51">
              <w:rPr>
                <w:rFonts w:ascii="Arial" w:eastAsia="Arial" w:hAnsi="Arial" w:cs="Arial"/>
                <w:spacing w:val="3"/>
              </w:rPr>
              <w:t xml:space="preserve"> </w:t>
            </w:r>
            <w:r w:rsidRPr="00044A51">
              <w:rPr>
                <w:rFonts w:ascii="Arial" w:eastAsia="Arial" w:hAnsi="Arial" w:cs="Arial"/>
              </w:rPr>
              <w:t>DIO</w:t>
            </w:r>
            <w:r w:rsidRPr="00044A51">
              <w:rPr>
                <w:rFonts w:ascii="Arial" w:eastAsia="Arial" w:hAnsi="Arial" w:cs="Arial"/>
                <w:spacing w:val="5"/>
              </w:rPr>
              <w:t xml:space="preserve"> </w:t>
            </w:r>
            <w:r w:rsidRPr="00044A51">
              <w:rPr>
                <w:rFonts w:ascii="Arial" w:eastAsia="Arial" w:hAnsi="Arial" w:cs="Arial"/>
              </w:rPr>
              <w:t>r</w:t>
            </w:r>
            <w:r w:rsidRPr="00044A51">
              <w:rPr>
                <w:rFonts w:ascii="Arial" w:eastAsia="Arial" w:hAnsi="Arial" w:cs="Arial"/>
                <w:spacing w:val="-1"/>
              </w:rPr>
              <w:t>e</w:t>
            </w:r>
            <w:r w:rsidRPr="00044A51">
              <w:rPr>
                <w:rFonts w:ascii="Arial" w:eastAsia="Arial" w:hAnsi="Arial" w:cs="Arial"/>
              </w:rPr>
              <w:t>s</w:t>
            </w:r>
            <w:r w:rsidRPr="00044A51">
              <w:rPr>
                <w:rFonts w:ascii="Arial" w:eastAsia="Arial" w:hAnsi="Arial" w:cs="Arial"/>
                <w:spacing w:val="-1"/>
              </w:rPr>
              <w:t>p</w:t>
            </w:r>
            <w:r w:rsidRPr="00044A51">
              <w:rPr>
                <w:rFonts w:ascii="Arial" w:eastAsia="Arial" w:hAnsi="Arial" w:cs="Arial"/>
              </w:rPr>
              <w:t>o</w:t>
            </w:r>
            <w:r w:rsidRPr="00044A51">
              <w:rPr>
                <w:rFonts w:ascii="Arial" w:eastAsia="Arial" w:hAnsi="Arial" w:cs="Arial"/>
                <w:spacing w:val="-1"/>
              </w:rPr>
              <w:t>n</w:t>
            </w:r>
            <w:r w:rsidRPr="00044A51">
              <w:rPr>
                <w:rFonts w:ascii="Arial" w:eastAsia="Arial" w:hAnsi="Arial" w:cs="Arial"/>
              </w:rPr>
              <w:t>sib</w:t>
            </w:r>
            <w:r w:rsidRPr="00044A51">
              <w:rPr>
                <w:rFonts w:ascii="Arial" w:eastAsia="Arial" w:hAnsi="Arial" w:cs="Arial"/>
                <w:spacing w:val="-1"/>
              </w:rPr>
              <w:t>l</w:t>
            </w:r>
            <w:r w:rsidRPr="00044A51">
              <w:rPr>
                <w:rFonts w:ascii="Arial" w:eastAsia="Arial" w:hAnsi="Arial" w:cs="Arial"/>
              </w:rPr>
              <w:t>e</w:t>
            </w:r>
            <w:r w:rsidRPr="00044A51">
              <w:rPr>
                <w:rFonts w:ascii="Arial" w:eastAsia="Arial" w:hAnsi="Arial" w:cs="Arial"/>
                <w:spacing w:val="5"/>
              </w:rPr>
              <w:t xml:space="preserve"> </w:t>
            </w:r>
            <w:r w:rsidRPr="00044A51">
              <w:rPr>
                <w:rFonts w:ascii="Arial" w:eastAsia="Arial" w:hAnsi="Arial" w:cs="Arial"/>
              </w:rPr>
              <w:t>for</w:t>
            </w:r>
            <w:r w:rsidRPr="00044A51">
              <w:rPr>
                <w:rFonts w:ascii="Arial" w:eastAsia="Arial" w:hAnsi="Arial" w:cs="Arial"/>
                <w:spacing w:val="5"/>
              </w:rPr>
              <w:t xml:space="preserve"> </w:t>
            </w:r>
            <w:proofErr w:type="spellStart"/>
            <w:r w:rsidRPr="00044A51">
              <w:rPr>
                <w:rFonts w:ascii="Arial" w:eastAsia="Arial" w:hAnsi="Arial" w:cs="Arial"/>
              </w:rPr>
              <w:t>SFA</w:t>
            </w:r>
            <w:proofErr w:type="spellEnd"/>
            <w:r w:rsidRPr="00044A51">
              <w:rPr>
                <w:rFonts w:ascii="Arial" w:eastAsia="Arial" w:hAnsi="Arial" w:cs="Arial"/>
                <w:spacing w:val="5"/>
              </w:rPr>
              <w:t xml:space="preserve"> </w:t>
            </w:r>
            <w:r w:rsidRPr="00044A51">
              <w:rPr>
                <w:rFonts w:ascii="Arial" w:eastAsia="Arial" w:hAnsi="Arial" w:cs="Arial"/>
              </w:rPr>
              <w:t>i</w:t>
            </w:r>
            <w:r w:rsidRPr="00044A51">
              <w:rPr>
                <w:rFonts w:ascii="Arial" w:eastAsia="Arial" w:hAnsi="Arial" w:cs="Arial"/>
                <w:spacing w:val="-1"/>
              </w:rPr>
              <w:t>n</w:t>
            </w:r>
            <w:r w:rsidRPr="00044A51">
              <w:rPr>
                <w:rFonts w:ascii="Arial" w:eastAsia="Arial" w:hAnsi="Arial" w:cs="Arial"/>
              </w:rPr>
              <w:t>c</w:t>
            </w:r>
            <w:r w:rsidRPr="00044A51">
              <w:rPr>
                <w:rFonts w:ascii="Arial" w:eastAsia="Arial" w:hAnsi="Arial" w:cs="Arial"/>
                <w:spacing w:val="-1"/>
              </w:rPr>
              <w:t>l</w:t>
            </w:r>
            <w:r w:rsidRPr="00044A51">
              <w:rPr>
                <w:rFonts w:ascii="Arial" w:eastAsia="Arial" w:hAnsi="Arial" w:cs="Arial"/>
              </w:rPr>
              <w:t>uding</w:t>
            </w:r>
            <w:r w:rsidRPr="00044A51">
              <w:rPr>
                <w:rFonts w:ascii="Arial" w:eastAsia="Arial" w:hAnsi="Arial" w:cs="Arial"/>
                <w:spacing w:val="3"/>
              </w:rPr>
              <w:t xml:space="preserve"> </w:t>
            </w:r>
            <w:r w:rsidRPr="00044A51">
              <w:rPr>
                <w:rFonts w:ascii="Arial" w:eastAsia="Arial" w:hAnsi="Arial" w:cs="Arial"/>
              </w:rPr>
              <w:t>EM</w:t>
            </w:r>
            <w:r w:rsidRPr="00044A51">
              <w:rPr>
                <w:rFonts w:ascii="Arial" w:eastAsia="Arial" w:hAnsi="Arial" w:cs="Arial"/>
                <w:spacing w:val="5"/>
              </w:rPr>
              <w:t xml:space="preserve"> </w:t>
            </w:r>
            <w:r w:rsidRPr="00044A51">
              <w:rPr>
                <w:rFonts w:ascii="Arial" w:eastAsia="Arial" w:hAnsi="Arial" w:cs="Arial"/>
                <w:spacing w:val="-1"/>
              </w:rPr>
              <w:t>an</w:t>
            </w:r>
            <w:r w:rsidRPr="00044A51">
              <w:rPr>
                <w:rFonts w:ascii="Arial" w:eastAsia="Arial" w:hAnsi="Arial" w:cs="Arial"/>
              </w:rPr>
              <w:t>d</w:t>
            </w:r>
            <w:r w:rsidRPr="00044A51">
              <w:rPr>
                <w:rFonts w:ascii="Arial" w:eastAsia="Arial" w:hAnsi="Arial" w:cs="Arial"/>
                <w:spacing w:val="5"/>
              </w:rPr>
              <w:t xml:space="preserve"> </w:t>
            </w:r>
            <w:r w:rsidRPr="00044A51">
              <w:rPr>
                <w:rFonts w:ascii="Arial" w:eastAsia="Arial" w:hAnsi="Arial" w:cs="Arial"/>
              </w:rPr>
              <w:t>OM</w:t>
            </w:r>
            <w:r w:rsidRPr="00044A51">
              <w:rPr>
                <w:rFonts w:ascii="Arial" w:eastAsia="Arial" w:hAnsi="Arial" w:cs="Arial"/>
                <w:spacing w:val="3"/>
              </w:rPr>
              <w:t xml:space="preserve"> </w:t>
            </w:r>
            <w:r w:rsidRPr="00044A51">
              <w:rPr>
                <w:rFonts w:ascii="Arial" w:eastAsia="Arial" w:hAnsi="Arial" w:cs="Arial"/>
              </w:rPr>
              <w:t>serv</w:t>
            </w:r>
            <w:r w:rsidRPr="00044A51">
              <w:rPr>
                <w:rFonts w:ascii="Arial" w:eastAsia="Arial" w:hAnsi="Arial" w:cs="Arial"/>
                <w:spacing w:val="-1"/>
              </w:rPr>
              <w:t>i</w:t>
            </w:r>
            <w:r w:rsidRPr="00044A51">
              <w:rPr>
                <w:rFonts w:ascii="Arial" w:eastAsia="Arial" w:hAnsi="Arial" w:cs="Arial"/>
                <w:spacing w:val="1"/>
              </w:rPr>
              <w:t>c</w:t>
            </w:r>
            <w:r w:rsidRPr="00044A51">
              <w:rPr>
                <w:rFonts w:ascii="Arial" w:eastAsia="Arial" w:hAnsi="Arial" w:cs="Arial"/>
                <w:spacing w:val="-1"/>
              </w:rPr>
              <w:t>e</w:t>
            </w:r>
            <w:r w:rsidRPr="00044A51">
              <w:rPr>
                <w:rFonts w:ascii="Arial" w:eastAsia="Arial" w:hAnsi="Arial" w:cs="Arial"/>
              </w:rPr>
              <w:t>s</w:t>
            </w:r>
            <w:r w:rsidRPr="00044A51">
              <w:rPr>
                <w:rFonts w:ascii="Arial" w:eastAsia="Arial" w:hAnsi="Arial" w:cs="Arial"/>
                <w:spacing w:val="5"/>
              </w:rPr>
              <w:t xml:space="preserve"> </w:t>
            </w:r>
            <w:r w:rsidRPr="00044A51">
              <w:rPr>
                <w:rFonts w:ascii="Arial" w:eastAsia="Arial" w:hAnsi="Arial" w:cs="Arial"/>
                <w:spacing w:val="-1"/>
              </w:rPr>
              <w:t>a</w:t>
            </w:r>
            <w:r w:rsidRPr="00044A51">
              <w:rPr>
                <w:rFonts w:ascii="Arial" w:eastAsia="Arial" w:hAnsi="Arial" w:cs="Arial"/>
              </w:rPr>
              <w:t>nd AHL r</w:t>
            </w:r>
            <w:r w:rsidRPr="00044A51">
              <w:rPr>
                <w:rFonts w:ascii="Arial" w:eastAsia="Arial" w:hAnsi="Arial" w:cs="Arial"/>
                <w:spacing w:val="-1"/>
              </w:rPr>
              <w:t>e</w:t>
            </w:r>
            <w:r w:rsidRPr="00044A51">
              <w:rPr>
                <w:rFonts w:ascii="Arial" w:eastAsia="Arial" w:hAnsi="Arial" w:cs="Arial"/>
              </w:rPr>
              <w:t>nt for appro</w:t>
            </w:r>
            <w:r w:rsidRPr="00044A51">
              <w:rPr>
                <w:rFonts w:ascii="Arial" w:eastAsia="Arial" w:hAnsi="Arial" w:cs="Arial"/>
                <w:spacing w:val="-1"/>
              </w:rPr>
              <w:t>p</w:t>
            </w:r>
            <w:r w:rsidRPr="00044A51">
              <w:rPr>
                <w:rFonts w:ascii="Arial" w:eastAsia="Arial" w:hAnsi="Arial" w:cs="Arial"/>
              </w:rPr>
              <w:t>riated</w:t>
            </w:r>
            <w:r w:rsidRPr="00044A51">
              <w:rPr>
                <w:rFonts w:ascii="Arial" w:eastAsia="Arial" w:hAnsi="Arial" w:cs="Arial"/>
                <w:spacing w:val="-1"/>
              </w:rPr>
              <w:t xml:space="preserve"> </w:t>
            </w:r>
            <w:proofErr w:type="spellStart"/>
            <w:r w:rsidRPr="00044A51">
              <w:rPr>
                <w:rFonts w:ascii="Arial" w:eastAsia="Arial" w:hAnsi="Arial" w:cs="Arial"/>
              </w:rPr>
              <w:t>SFA</w:t>
            </w:r>
            <w:proofErr w:type="spellEnd"/>
            <w:r w:rsidRPr="00044A51">
              <w:rPr>
                <w:rFonts w:ascii="Arial" w:eastAsia="Arial" w:hAnsi="Arial" w:cs="Arial"/>
              </w:rPr>
              <w:t>.</w:t>
            </w:r>
          </w:p>
        </w:tc>
      </w:tr>
      <w:tr w:rsidR="00D1096B" w:rsidRPr="00044A51" w14:paraId="42C20323" w14:textId="77777777" w:rsidTr="00B05E5C">
        <w:trPr>
          <w:jc w:val="center"/>
        </w:trPr>
        <w:tc>
          <w:tcPr>
            <w:tcW w:w="3041" w:type="dxa"/>
          </w:tcPr>
          <w:p w14:paraId="7E316464"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Operatio</w:t>
            </w:r>
            <w:r w:rsidRPr="00044A51">
              <w:rPr>
                <w:rFonts w:ascii="Arial" w:eastAsia="Arial" w:hAnsi="Arial" w:cs="Arial"/>
                <w:spacing w:val="-1"/>
              </w:rPr>
              <w:t>n</w:t>
            </w:r>
            <w:r w:rsidRPr="00044A51">
              <w:rPr>
                <w:rFonts w:ascii="Arial" w:eastAsia="Arial" w:hAnsi="Arial" w:cs="Arial"/>
              </w:rPr>
              <w:t>s Hard FM</w:t>
            </w:r>
          </w:p>
        </w:tc>
        <w:tc>
          <w:tcPr>
            <w:tcW w:w="1513" w:type="dxa"/>
          </w:tcPr>
          <w:p w14:paraId="47E55D0B" w14:textId="77777777" w:rsidR="00D1096B" w:rsidRPr="00044A51" w:rsidRDefault="00D1096B" w:rsidP="00044A51">
            <w:pPr>
              <w:rPr>
                <w:rFonts w:ascii="Arial" w:eastAsia="Arial" w:hAnsi="Arial" w:cs="Arial"/>
              </w:rPr>
            </w:pPr>
            <w:r w:rsidRPr="00044A51">
              <w:rPr>
                <w:rFonts w:ascii="Arial" w:eastAsia="Arial" w:hAnsi="Arial" w:cs="Arial"/>
              </w:rPr>
              <w:t>Ops</w:t>
            </w:r>
            <w:r w:rsidRPr="00044A51">
              <w:rPr>
                <w:rFonts w:ascii="Arial" w:eastAsia="Arial" w:hAnsi="Arial" w:cs="Arial"/>
                <w:spacing w:val="-1"/>
              </w:rPr>
              <w:t xml:space="preserve"> </w:t>
            </w:r>
            <w:proofErr w:type="spellStart"/>
            <w:r w:rsidRPr="00044A51">
              <w:rPr>
                <w:rFonts w:ascii="Arial" w:eastAsia="Arial" w:hAnsi="Arial" w:cs="Arial"/>
              </w:rPr>
              <w:t>HFM</w:t>
            </w:r>
            <w:proofErr w:type="spellEnd"/>
          </w:p>
        </w:tc>
        <w:tc>
          <w:tcPr>
            <w:tcW w:w="5936" w:type="dxa"/>
          </w:tcPr>
          <w:p w14:paraId="452F4DA1" w14:textId="77777777" w:rsidR="00D1096B" w:rsidRPr="00044A51" w:rsidRDefault="00D1096B" w:rsidP="00044A51">
            <w:pPr>
              <w:rPr>
                <w:rFonts w:ascii="Arial" w:eastAsia="Arial" w:hAnsi="Arial" w:cs="Arial"/>
              </w:rPr>
            </w:pPr>
            <w:r w:rsidRPr="00044A51">
              <w:rPr>
                <w:rFonts w:ascii="Arial" w:eastAsia="Arial" w:hAnsi="Arial" w:cs="Arial"/>
              </w:rPr>
              <w:t>The p</w:t>
            </w:r>
            <w:r w:rsidRPr="00044A51">
              <w:rPr>
                <w:rFonts w:ascii="Arial" w:eastAsia="Arial" w:hAnsi="Arial" w:cs="Arial"/>
                <w:spacing w:val="-1"/>
              </w:rPr>
              <w:t>a</w:t>
            </w:r>
            <w:r w:rsidRPr="00044A51">
              <w:rPr>
                <w:rFonts w:ascii="Arial" w:eastAsia="Arial" w:hAnsi="Arial" w:cs="Arial"/>
              </w:rPr>
              <w:t>rt of DIO r</w:t>
            </w:r>
            <w:r w:rsidRPr="00044A51">
              <w:rPr>
                <w:rFonts w:ascii="Arial" w:eastAsia="Arial" w:hAnsi="Arial" w:cs="Arial"/>
                <w:spacing w:val="-1"/>
              </w:rPr>
              <w:t>e</w:t>
            </w:r>
            <w:r w:rsidRPr="00044A51">
              <w:rPr>
                <w:rFonts w:ascii="Arial" w:eastAsia="Arial" w:hAnsi="Arial" w:cs="Arial"/>
              </w:rPr>
              <w:t>spo</w:t>
            </w:r>
            <w:r w:rsidRPr="00044A51">
              <w:rPr>
                <w:rFonts w:ascii="Arial" w:eastAsia="Arial" w:hAnsi="Arial" w:cs="Arial"/>
                <w:spacing w:val="-1"/>
              </w:rPr>
              <w:t>n</w:t>
            </w:r>
            <w:r w:rsidRPr="00044A51">
              <w:rPr>
                <w:rFonts w:ascii="Arial" w:eastAsia="Arial" w:hAnsi="Arial" w:cs="Arial"/>
              </w:rPr>
              <w:t>sib</w:t>
            </w:r>
            <w:r w:rsidRPr="00044A51">
              <w:rPr>
                <w:rFonts w:ascii="Arial" w:eastAsia="Arial" w:hAnsi="Arial" w:cs="Arial"/>
                <w:spacing w:val="-1"/>
              </w:rPr>
              <w:t>l</w:t>
            </w:r>
            <w:r w:rsidRPr="00044A51">
              <w:rPr>
                <w:rFonts w:ascii="Arial" w:eastAsia="Arial" w:hAnsi="Arial" w:cs="Arial"/>
              </w:rPr>
              <w:t>e for hard fac</w:t>
            </w:r>
            <w:r w:rsidRPr="00044A51">
              <w:rPr>
                <w:rFonts w:ascii="Arial" w:eastAsia="Arial" w:hAnsi="Arial" w:cs="Arial"/>
                <w:spacing w:val="-1"/>
              </w:rPr>
              <w:t>i</w:t>
            </w:r>
            <w:r w:rsidRPr="00044A51">
              <w:rPr>
                <w:rFonts w:ascii="Arial" w:eastAsia="Arial" w:hAnsi="Arial" w:cs="Arial"/>
              </w:rPr>
              <w:t>lities man</w:t>
            </w:r>
            <w:r w:rsidRPr="00044A51">
              <w:rPr>
                <w:rFonts w:ascii="Arial" w:eastAsia="Arial" w:hAnsi="Arial" w:cs="Arial"/>
                <w:spacing w:val="-1"/>
              </w:rPr>
              <w:t>a</w:t>
            </w:r>
            <w:r w:rsidRPr="00044A51">
              <w:rPr>
                <w:rFonts w:ascii="Arial" w:eastAsia="Arial" w:hAnsi="Arial" w:cs="Arial"/>
              </w:rPr>
              <w:t>g</w:t>
            </w:r>
            <w:r w:rsidRPr="00044A51">
              <w:rPr>
                <w:rFonts w:ascii="Arial" w:eastAsia="Arial" w:hAnsi="Arial" w:cs="Arial"/>
                <w:spacing w:val="-1"/>
              </w:rPr>
              <w:t>e</w:t>
            </w:r>
            <w:r w:rsidRPr="00044A51">
              <w:rPr>
                <w:rFonts w:ascii="Arial" w:eastAsia="Arial" w:hAnsi="Arial" w:cs="Arial"/>
              </w:rPr>
              <w:t>ment.</w:t>
            </w:r>
          </w:p>
        </w:tc>
      </w:tr>
      <w:tr w:rsidR="00D1096B" w:rsidRPr="00044A51" w14:paraId="14A44523" w14:textId="77777777" w:rsidTr="00B05E5C">
        <w:trPr>
          <w:jc w:val="center"/>
        </w:trPr>
        <w:tc>
          <w:tcPr>
            <w:tcW w:w="3041" w:type="dxa"/>
          </w:tcPr>
          <w:p w14:paraId="27FF33E7"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Operatio</w:t>
            </w:r>
            <w:r w:rsidRPr="00044A51">
              <w:rPr>
                <w:rFonts w:ascii="Arial" w:eastAsia="Arial" w:hAnsi="Arial" w:cs="Arial"/>
                <w:spacing w:val="-1"/>
              </w:rPr>
              <w:t>n</w:t>
            </w:r>
            <w:r w:rsidRPr="00044A51">
              <w:rPr>
                <w:rFonts w:ascii="Arial" w:eastAsia="Arial" w:hAnsi="Arial" w:cs="Arial"/>
              </w:rPr>
              <w:t>s Proj</w:t>
            </w:r>
            <w:r w:rsidRPr="00044A51">
              <w:rPr>
                <w:rFonts w:ascii="Arial" w:eastAsia="Arial" w:hAnsi="Arial" w:cs="Arial"/>
                <w:spacing w:val="-1"/>
              </w:rPr>
              <w:t>e</w:t>
            </w:r>
            <w:r w:rsidRPr="00044A51">
              <w:rPr>
                <w:rFonts w:ascii="Arial" w:eastAsia="Arial" w:hAnsi="Arial" w:cs="Arial"/>
                <w:spacing w:val="1"/>
              </w:rPr>
              <w:t>c</w:t>
            </w:r>
            <w:r w:rsidRPr="00044A51">
              <w:rPr>
                <w:rFonts w:ascii="Arial" w:eastAsia="Arial" w:hAnsi="Arial" w:cs="Arial"/>
              </w:rPr>
              <w:t>ts</w:t>
            </w:r>
          </w:p>
        </w:tc>
        <w:tc>
          <w:tcPr>
            <w:tcW w:w="1513" w:type="dxa"/>
          </w:tcPr>
          <w:p w14:paraId="0476E4C3" w14:textId="77777777" w:rsidR="00D1096B" w:rsidRPr="00044A51" w:rsidRDefault="00D1096B" w:rsidP="00044A51">
            <w:pPr>
              <w:rPr>
                <w:rFonts w:ascii="Arial" w:eastAsia="Arial" w:hAnsi="Arial" w:cs="Arial"/>
              </w:rPr>
            </w:pPr>
            <w:r w:rsidRPr="00044A51">
              <w:rPr>
                <w:rFonts w:ascii="Arial" w:eastAsia="Arial" w:hAnsi="Arial" w:cs="Arial"/>
              </w:rPr>
              <w:t>Ops Proj</w:t>
            </w:r>
          </w:p>
        </w:tc>
        <w:tc>
          <w:tcPr>
            <w:tcW w:w="5936" w:type="dxa"/>
          </w:tcPr>
          <w:p w14:paraId="6032B706" w14:textId="77777777" w:rsidR="00D1096B" w:rsidRPr="00044A51" w:rsidRDefault="00D1096B" w:rsidP="00044A51">
            <w:pPr>
              <w:rPr>
                <w:rFonts w:ascii="Arial" w:eastAsia="Arial" w:hAnsi="Arial" w:cs="Arial"/>
              </w:rPr>
            </w:pPr>
            <w:r w:rsidRPr="00044A51">
              <w:rPr>
                <w:rFonts w:ascii="Arial" w:eastAsia="Arial" w:hAnsi="Arial" w:cs="Arial"/>
              </w:rPr>
              <w:t>The p</w:t>
            </w:r>
            <w:r w:rsidRPr="00044A51">
              <w:rPr>
                <w:rFonts w:ascii="Arial" w:eastAsia="Arial" w:hAnsi="Arial" w:cs="Arial"/>
                <w:spacing w:val="-1"/>
              </w:rPr>
              <w:t>a</w:t>
            </w:r>
            <w:r w:rsidRPr="00044A51">
              <w:rPr>
                <w:rFonts w:ascii="Arial" w:eastAsia="Arial" w:hAnsi="Arial" w:cs="Arial"/>
              </w:rPr>
              <w:t>rt of DIO r</w:t>
            </w:r>
            <w:r w:rsidRPr="00044A51">
              <w:rPr>
                <w:rFonts w:ascii="Arial" w:eastAsia="Arial" w:hAnsi="Arial" w:cs="Arial"/>
                <w:spacing w:val="-1"/>
              </w:rPr>
              <w:t>e</w:t>
            </w:r>
            <w:r w:rsidRPr="00044A51">
              <w:rPr>
                <w:rFonts w:ascii="Arial" w:eastAsia="Arial" w:hAnsi="Arial" w:cs="Arial"/>
              </w:rPr>
              <w:t>spo</w:t>
            </w:r>
            <w:r w:rsidRPr="00044A51">
              <w:rPr>
                <w:rFonts w:ascii="Arial" w:eastAsia="Arial" w:hAnsi="Arial" w:cs="Arial"/>
                <w:spacing w:val="-1"/>
              </w:rPr>
              <w:t>n</w:t>
            </w:r>
            <w:r w:rsidRPr="00044A51">
              <w:rPr>
                <w:rFonts w:ascii="Arial" w:eastAsia="Arial" w:hAnsi="Arial" w:cs="Arial"/>
              </w:rPr>
              <w:t>sib</w:t>
            </w:r>
            <w:r w:rsidRPr="00044A51">
              <w:rPr>
                <w:rFonts w:ascii="Arial" w:eastAsia="Arial" w:hAnsi="Arial" w:cs="Arial"/>
                <w:spacing w:val="-1"/>
              </w:rPr>
              <w:t>l</w:t>
            </w:r>
            <w:r w:rsidRPr="00044A51">
              <w:rPr>
                <w:rFonts w:ascii="Arial" w:eastAsia="Arial" w:hAnsi="Arial" w:cs="Arial"/>
              </w:rPr>
              <w:t xml:space="preserve">e for major </w:t>
            </w:r>
            <w:r w:rsidRPr="00044A51">
              <w:rPr>
                <w:rFonts w:ascii="Arial" w:eastAsia="Arial" w:hAnsi="Arial" w:cs="Arial"/>
                <w:spacing w:val="-1"/>
              </w:rPr>
              <w:t>pr</w:t>
            </w:r>
            <w:r w:rsidRPr="00044A51">
              <w:rPr>
                <w:rFonts w:ascii="Arial" w:eastAsia="Arial" w:hAnsi="Arial" w:cs="Arial"/>
              </w:rPr>
              <w:t>ojec</w:t>
            </w:r>
            <w:r w:rsidRPr="00044A51">
              <w:rPr>
                <w:rFonts w:ascii="Arial" w:eastAsia="Arial" w:hAnsi="Arial" w:cs="Arial"/>
                <w:spacing w:val="-2"/>
              </w:rPr>
              <w:t>t</w:t>
            </w:r>
            <w:r w:rsidRPr="00044A51">
              <w:rPr>
                <w:rFonts w:ascii="Arial" w:eastAsia="Arial" w:hAnsi="Arial" w:cs="Arial"/>
                <w:spacing w:val="1"/>
              </w:rPr>
              <w:t>s</w:t>
            </w:r>
            <w:r w:rsidRPr="00044A51">
              <w:rPr>
                <w:rFonts w:ascii="Arial" w:eastAsia="Arial" w:hAnsi="Arial" w:cs="Arial"/>
              </w:rPr>
              <w:t>.</w:t>
            </w:r>
          </w:p>
        </w:tc>
      </w:tr>
      <w:tr w:rsidR="00D1096B" w:rsidRPr="00044A51" w14:paraId="68191398" w14:textId="77777777" w:rsidTr="00B05E5C">
        <w:trPr>
          <w:jc w:val="center"/>
        </w:trPr>
        <w:tc>
          <w:tcPr>
            <w:tcW w:w="3041" w:type="dxa"/>
          </w:tcPr>
          <w:p w14:paraId="7CFD0F07"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Other</w:t>
            </w:r>
            <w:r w:rsidRPr="00044A51">
              <w:rPr>
                <w:rFonts w:ascii="Arial" w:eastAsia="Arial" w:hAnsi="Arial" w:cs="Arial"/>
                <w:spacing w:val="-1"/>
              </w:rPr>
              <w:t xml:space="preserve"> </w:t>
            </w:r>
            <w:r w:rsidRPr="00044A51">
              <w:rPr>
                <w:rFonts w:ascii="Arial" w:eastAsia="Arial" w:hAnsi="Arial" w:cs="Arial"/>
              </w:rPr>
              <w:t>Contr</w:t>
            </w:r>
            <w:r w:rsidRPr="00044A51">
              <w:rPr>
                <w:rFonts w:ascii="Arial" w:eastAsia="Arial" w:hAnsi="Arial" w:cs="Arial"/>
                <w:spacing w:val="-1"/>
              </w:rPr>
              <w:t>a</w:t>
            </w:r>
            <w:r w:rsidRPr="00044A51">
              <w:rPr>
                <w:rFonts w:ascii="Arial" w:eastAsia="Arial" w:hAnsi="Arial" w:cs="Arial"/>
              </w:rPr>
              <w:t>ctors</w:t>
            </w:r>
          </w:p>
        </w:tc>
        <w:tc>
          <w:tcPr>
            <w:tcW w:w="1513" w:type="dxa"/>
          </w:tcPr>
          <w:p w14:paraId="13366C0B"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29DB9613" w14:textId="77777777" w:rsidR="00D1096B" w:rsidRPr="00044A51" w:rsidRDefault="00D1096B" w:rsidP="00044A51">
            <w:pPr>
              <w:rPr>
                <w:rFonts w:ascii="Arial" w:eastAsia="Arial" w:hAnsi="Arial" w:cs="Arial"/>
              </w:rPr>
            </w:pPr>
            <w:r w:rsidRPr="00044A51">
              <w:rPr>
                <w:rFonts w:ascii="Arial" w:eastAsia="Arial" w:hAnsi="Arial" w:cs="Arial"/>
              </w:rPr>
              <w:t>Contract</w:t>
            </w:r>
            <w:r w:rsidRPr="00044A51">
              <w:rPr>
                <w:rFonts w:ascii="Arial" w:eastAsia="Arial" w:hAnsi="Arial" w:cs="Arial"/>
                <w:spacing w:val="-1"/>
              </w:rPr>
              <w:t>or</w:t>
            </w:r>
            <w:r w:rsidRPr="00044A51">
              <w:rPr>
                <w:rFonts w:ascii="Arial" w:eastAsia="Arial" w:hAnsi="Arial" w:cs="Arial"/>
              </w:rPr>
              <w:t>s</w:t>
            </w:r>
            <w:r w:rsidRPr="00044A51">
              <w:rPr>
                <w:rFonts w:ascii="Arial" w:eastAsia="Arial" w:hAnsi="Arial" w:cs="Arial"/>
                <w:spacing w:val="13"/>
              </w:rPr>
              <w:t xml:space="preserve"> </w:t>
            </w:r>
            <w:r w:rsidRPr="00044A51">
              <w:rPr>
                <w:rFonts w:ascii="Arial" w:eastAsia="Arial" w:hAnsi="Arial" w:cs="Arial"/>
                <w:spacing w:val="-1"/>
              </w:rPr>
              <w:t>ot</w:t>
            </w:r>
            <w:r w:rsidRPr="00044A51">
              <w:rPr>
                <w:rFonts w:ascii="Arial" w:eastAsia="Arial" w:hAnsi="Arial" w:cs="Arial"/>
              </w:rPr>
              <w:t>her</w:t>
            </w:r>
            <w:r w:rsidRPr="00044A51">
              <w:rPr>
                <w:rFonts w:ascii="Arial" w:eastAsia="Arial" w:hAnsi="Arial" w:cs="Arial"/>
                <w:spacing w:val="13"/>
              </w:rPr>
              <w:t xml:space="preserve"> </w:t>
            </w:r>
            <w:r w:rsidRPr="00044A51">
              <w:rPr>
                <w:rFonts w:ascii="Arial" w:eastAsia="Arial" w:hAnsi="Arial" w:cs="Arial"/>
              </w:rPr>
              <w:t>than</w:t>
            </w:r>
            <w:r w:rsidRPr="00044A51">
              <w:rPr>
                <w:rFonts w:ascii="Arial" w:eastAsia="Arial" w:hAnsi="Arial" w:cs="Arial"/>
                <w:spacing w:val="13"/>
              </w:rPr>
              <w:t xml:space="preserve"> </w:t>
            </w:r>
            <w:r w:rsidRPr="00044A51">
              <w:rPr>
                <w:rFonts w:ascii="Arial" w:eastAsia="Arial" w:hAnsi="Arial" w:cs="Arial"/>
              </w:rPr>
              <w:t>the</w:t>
            </w:r>
            <w:r w:rsidRPr="00044A51">
              <w:rPr>
                <w:rFonts w:ascii="Arial" w:eastAsia="Arial" w:hAnsi="Arial" w:cs="Arial"/>
                <w:spacing w:val="12"/>
              </w:rPr>
              <w:t xml:space="preserve"> </w:t>
            </w:r>
            <w:r w:rsidRPr="00044A51">
              <w:rPr>
                <w:rFonts w:ascii="Arial" w:eastAsia="Arial" w:hAnsi="Arial" w:cs="Arial"/>
                <w:i/>
              </w:rPr>
              <w:t>Contract</w:t>
            </w:r>
            <w:r w:rsidRPr="00044A51">
              <w:rPr>
                <w:rFonts w:ascii="Arial" w:eastAsia="Arial" w:hAnsi="Arial" w:cs="Arial"/>
                <w:i/>
                <w:spacing w:val="-1"/>
              </w:rPr>
              <w:t>o</w:t>
            </w:r>
            <w:r w:rsidRPr="00044A51">
              <w:rPr>
                <w:rFonts w:ascii="Arial" w:eastAsia="Arial" w:hAnsi="Arial" w:cs="Arial"/>
                <w:i/>
              </w:rPr>
              <w:t>r</w:t>
            </w:r>
            <w:r w:rsidRPr="00044A51">
              <w:rPr>
                <w:rFonts w:ascii="Arial" w:eastAsia="Arial" w:hAnsi="Arial" w:cs="Arial"/>
                <w:i/>
                <w:spacing w:val="14"/>
              </w:rPr>
              <w:t xml:space="preserve"> </w:t>
            </w:r>
            <w:r w:rsidRPr="00044A51">
              <w:rPr>
                <w:rFonts w:ascii="Arial" w:eastAsia="Arial" w:hAnsi="Arial" w:cs="Arial"/>
              </w:rPr>
              <w:t>who</w:t>
            </w:r>
            <w:r w:rsidRPr="00044A51">
              <w:rPr>
                <w:rFonts w:ascii="Arial" w:eastAsia="Arial" w:hAnsi="Arial" w:cs="Arial"/>
                <w:spacing w:val="13"/>
              </w:rPr>
              <w:t xml:space="preserve"> </w:t>
            </w:r>
            <w:r w:rsidRPr="00044A51">
              <w:rPr>
                <w:rFonts w:ascii="Arial" w:eastAsia="Arial" w:hAnsi="Arial" w:cs="Arial"/>
              </w:rPr>
              <w:t>are</w:t>
            </w:r>
            <w:r w:rsidRPr="00044A51">
              <w:rPr>
                <w:rFonts w:ascii="Arial" w:eastAsia="Arial" w:hAnsi="Arial" w:cs="Arial"/>
                <w:spacing w:val="13"/>
              </w:rPr>
              <w:t xml:space="preserve"> </w:t>
            </w:r>
            <w:r w:rsidRPr="00044A51">
              <w:rPr>
                <w:rFonts w:ascii="Arial" w:eastAsia="Arial" w:hAnsi="Arial" w:cs="Arial"/>
                <w:spacing w:val="-1"/>
              </w:rPr>
              <w:t>a</w:t>
            </w:r>
            <w:r w:rsidRPr="00044A51">
              <w:rPr>
                <w:rFonts w:ascii="Arial" w:eastAsia="Arial" w:hAnsi="Arial" w:cs="Arial"/>
              </w:rPr>
              <w:t>ppo</w:t>
            </w:r>
            <w:r w:rsidRPr="00044A51">
              <w:rPr>
                <w:rFonts w:ascii="Arial" w:eastAsia="Arial" w:hAnsi="Arial" w:cs="Arial"/>
                <w:spacing w:val="-1"/>
              </w:rPr>
              <w:t>i</w:t>
            </w:r>
            <w:r w:rsidRPr="00044A51">
              <w:rPr>
                <w:rFonts w:ascii="Arial" w:eastAsia="Arial" w:hAnsi="Arial" w:cs="Arial"/>
              </w:rPr>
              <w:t>nted</w:t>
            </w:r>
            <w:r w:rsidRPr="00044A51">
              <w:rPr>
                <w:rFonts w:ascii="Arial" w:eastAsia="Arial" w:hAnsi="Arial" w:cs="Arial"/>
                <w:spacing w:val="13"/>
              </w:rPr>
              <w:t xml:space="preserve"> </w:t>
            </w:r>
            <w:r w:rsidRPr="00044A51">
              <w:rPr>
                <w:rFonts w:ascii="Arial" w:eastAsia="Arial" w:hAnsi="Arial" w:cs="Arial"/>
              </w:rPr>
              <w:t>as</w:t>
            </w:r>
            <w:r w:rsidRPr="00044A51">
              <w:rPr>
                <w:rFonts w:ascii="Arial" w:eastAsia="Arial" w:hAnsi="Arial" w:cs="Arial"/>
                <w:spacing w:val="13"/>
              </w:rPr>
              <w:t xml:space="preserve"> </w:t>
            </w:r>
            <w:r w:rsidRPr="00044A51">
              <w:rPr>
                <w:rFonts w:ascii="Arial" w:eastAsia="Arial" w:hAnsi="Arial" w:cs="Arial"/>
                <w:spacing w:val="-1"/>
              </w:rPr>
              <w:t>p</w:t>
            </w:r>
            <w:r w:rsidRPr="00044A51">
              <w:rPr>
                <w:rFonts w:ascii="Arial" w:eastAsia="Arial" w:hAnsi="Arial" w:cs="Arial"/>
              </w:rPr>
              <w:t>art</w:t>
            </w:r>
            <w:r w:rsidRPr="00044A51">
              <w:rPr>
                <w:rFonts w:ascii="Arial" w:eastAsia="Arial" w:hAnsi="Arial" w:cs="Arial"/>
                <w:spacing w:val="13"/>
              </w:rPr>
              <w:t xml:space="preserve"> </w:t>
            </w:r>
            <w:r w:rsidRPr="00044A51">
              <w:rPr>
                <w:rFonts w:ascii="Arial" w:eastAsia="Arial" w:hAnsi="Arial" w:cs="Arial"/>
              </w:rPr>
              <w:t>of</w:t>
            </w:r>
            <w:r w:rsidRPr="00044A51">
              <w:rPr>
                <w:rFonts w:ascii="Arial" w:eastAsia="Arial" w:hAnsi="Arial" w:cs="Arial"/>
                <w:spacing w:val="13"/>
              </w:rPr>
              <w:t xml:space="preserve"> </w:t>
            </w:r>
            <w:r w:rsidRPr="00044A51">
              <w:rPr>
                <w:rFonts w:ascii="Arial" w:eastAsia="Arial" w:hAnsi="Arial" w:cs="Arial"/>
              </w:rPr>
              <w:t>the Fram</w:t>
            </w:r>
            <w:r w:rsidRPr="00044A51">
              <w:rPr>
                <w:rFonts w:ascii="Arial" w:eastAsia="Arial" w:hAnsi="Arial" w:cs="Arial"/>
                <w:spacing w:val="-1"/>
              </w:rPr>
              <w:t>e</w:t>
            </w:r>
            <w:r w:rsidRPr="00044A51">
              <w:rPr>
                <w:rFonts w:ascii="Arial" w:eastAsia="Arial" w:hAnsi="Arial" w:cs="Arial"/>
              </w:rPr>
              <w:t>w</w:t>
            </w:r>
            <w:r w:rsidRPr="00044A51">
              <w:rPr>
                <w:rFonts w:ascii="Arial" w:eastAsia="Arial" w:hAnsi="Arial" w:cs="Arial"/>
                <w:spacing w:val="-1"/>
              </w:rPr>
              <w:t>or</w:t>
            </w:r>
            <w:r w:rsidRPr="00044A51">
              <w:rPr>
                <w:rFonts w:ascii="Arial" w:eastAsia="Arial" w:hAnsi="Arial" w:cs="Arial"/>
                <w:spacing w:val="1"/>
              </w:rPr>
              <w:t>k</w:t>
            </w:r>
            <w:r w:rsidRPr="00044A51">
              <w:rPr>
                <w:rFonts w:ascii="Arial" w:eastAsia="Arial" w:hAnsi="Arial" w:cs="Arial"/>
              </w:rPr>
              <w:t>.</w:t>
            </w:r>
          </w:p>
        </w:tc>
      </w:tr>
      <w:tr w:rsidR="00D1096B" w:rsidRPr="00044A51" w14:paraId="73DA4946" w14:textId="77777777" w:rsidTr="00B05E5C">
        <w:trPr>
          <w:jc w:val="center"/>
        </w:trPr>
        <w:tc>
          <w:tcPr>
            <w:tcW w:w="3041" w:type="dxa"/>
          </w:tcPr>
          <w:p w14:paraId="25118D01"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 xml:space="preserve">Other </w:t>
            </w:r>
            <w:r w:rsidRPr="00044A51">
              <w:rPr>
                <w:rFonts w:ascii="Arial" w:eastAsia="Arial" w:hAnsi="Arial" w:cs="Arial"/>
                <w:spacing w:val="-1"/>
              </w:rPr>
              <w:t>G</w:t>
            </w:r>
            <w:r w:rsidRPr="00044A51">
              <w:rPr>
                <w:rFonts w:ascii="Arial" w:eastAsia="Arial" w:hAnsi="Arial" w:cs="Arial"/>
              </w:rPr>
              <w:t>over</w:t>
            </w:r>
            <w:r w:rsidRPr="00044A51">
              <w:rPr>
                <w:rFonts w:ascii="Arial" w:eastAsia="Arial" w:hAnsi="Arial" w:cs="Arial"/>
                <w:spacing w:val="-1"/>
              </w:rPr>
              <w:t>n</w:t>
            </w:r>
            <w:r w:rsidRPr="00044A51">
              <w:rPr>
                <w:rFonts w:ascii="Arial" w:eastAsia="Arial" w:hAnsi="Arial" w:cs="Arial"/>
              </w:rPr>
              <w:t>ment De</w:t>
            </w:r>
            <w:r w:rsidRPr="00044A51">
              <w:rPr>
                <w:rFonts w:ascii="Arial" w:eastAsia="Arial" w:hAnsi="Arial" w:cs="Arial"/>
                <w:spacing w:val="-1"/>
              </w:rPr>
              <w:t>p</w:t>
            </w:r>
            <w:r w:rsidRPr="00044A51">
              <w:rPr>
                <w:rFonts w:ascii="Arial" w:eastAsia="Arial" w:hAnsi="Arial" w:cs="Arial"/>
              </w:rPr>
              <w:t>artm</w:t>
            </w:r>
            <w:r w:rsidRPr="00044A51">
              <w:rPr>
                <w:rFonts w:ascii="Arial" w:eastAsia="Arial" w:hAnsi="Arial" w:cs="Arial"/>
                <w:spacing w:val="-1"/>
              </w:rPr>
              <w:t>e</w:t>
            </w:r>
            <w:r w:rsidRPr="00044A51">
              <w:rPr>
                <w:rFonts w:ascii="Arial" w:eastAsia="Arial" w:hAnsi="Arial" w:cs="Arial"/>
              </w:rPr>
              <w:t>nt</w:t>
            </w:r>
          </w:p>
        </w:tc>
        <w:tc>
          <w:tcPr>
            <w:tcW w:w="1513" w:type="dxa"/>
          </w:tcPr>
          <w:p w14:paraId="2D5B3096" w14:textId="77777777" w:rsidR="00D1096B" w:rsidRPr="00044A51" w:rsidRDefault="00D1096B" w:rsidP="00044A51">
            <w:pPr>
              <w:rPr>
                <w:rFonts w:ascii="Arial" w:eastAsia="Arial" w:hAnsi="Arial" w:cs="Arial"/>
              </w:rPr>
            </w:pPr>
            <w:proofErr w:type="spellStart"/>
            <w:r w:rsidRPr="00044A51">
              <w:rPr>
                <w:rFonts w:ascii="Arial" w:eastAsia="Arial" w:hAnsi="Arial" w:cs="Arial"/>
              </w:rPr>
              <w:t>OGD</w:t>
            </w:r>
            <w:proofErr w:type="spellEnd"/>
          </w:p>
        </w:tc>
        <w:tc>
          <w:tcPr>
            <w:tcW w:w="5936" w:type="dxa"/>
          </w:tcPr>
          <w:p w14:paraId="1E63C070" w14:textId="5C2476B8" w:rsidR="00D1096B" w:rsidRPr="00044A51" w:rsidRDefault="00D1096B" w:rsidP="00044A51">
            <w:pPr>
              <w:rPr>
                <w:rFonts w:ascii="Arial" w:eastAsia="Arial" w:hAnsi="Arial" w:cs="Arial"/>
              </w:rPr>
            </w:pPr>
            <w:r w:rsidRPr="00044A51">
              <w:rPr>
                <w:rFonts w:ascii="Arial" w:eastAsia="Arial" w:hAnsi="Arial" w:cs="Arial"/>
              </w:rPr>
              <w:t>Gover</w:t>
            </w:r>
            <w:r w:rsidRPr="00044A51">
              <w:rPr>
                <w:rFonts w:ascii="Arial" w:eastAsia="Arial" w:hAnsi="Arial" w:cs="Arial"/>
                <w:spacing w:val="-1"/>
              </w:rPr>
              <w:t>n</w:t>
            </w:r>
            <w:r w:rsidRPr="00044A51">
              <w:rPr>
                <w:rFonts w:ascii="Arial" w:eastAsia="Arial" w:hAnsi="Arial" w:cs="Arial"/>
              </w:rPr>
              <w:t>ment</w:t>
            </w:r>
            <w:r w:rsidRPr="00044A51">
              <w:rPr>
                <w:rFonts w:ascii="Arial" w:eastAsia="Arial" w:hAnsi="Arial" w:cs="Arial"/>
                <w:spacing w:val="16"/>
              </w:rPr>
              <w:t xml:space="preserve"> </w:t>
            </w:r>
            <w:r w:rsidRPr="00044A51">
              <w:rPr>
                <w:rFonts w:ascii="Arial" w:eastAsia="Arial" w:hAnsi="Arial" w:cs="Arial"/>
              </w:rPr>
              <w:t>dep</w:t>
            </w:r>
            <w:r w:rsidRPr="00044A51">
              <w:rPr>
                <w:rFonts w:ascii="Arial" w:eastAsia="Arial" w:hAnsi="Arial" w:cs="Arial"/>
                <w:spacing w:val="-1"/>
              </w:rPr>
              <w:t>a</w:t>
            </w:r>
            <w:r w:rsidRPr="00044A51">
              <w:rPr>
                <w:rFonts w:ascii="Arial" w:eastAsia="Arial" w:hAnsi="Arial" w:cs="Arial"/>
              </w:rPr>
              <w:t>rtmen</w:t>
            </w:r>
            <w:r w:rsidRPr="00044A51">
              <w:rPr>
                <w:rFonts w:ascii="Arial" w:eastAsia="Arial" w:hAnsi="Arial" w:cs="Arial"/>
                <w:spacing w:val="-2"/>
              </w:rPr>
              <w:t>t</w:t>
            </w:r>
            <w:r w:rsidRPr="00044A51">
              <w:rPr>
                <w:rFonts w:ascii="Arial" w:eastAsia="Arial" w:hAnsi="Arial" w:cs="Arial"/>
              </w:rPr>
              <w:t>s</w:t>
            </w:r>
            <w:r w:rsidRPr="00044A51">
              <w:rPr>
                <w:rFonts w:ascii="Arial" w:eastAsia="Arial" w:hAnsi="Arial" w:cs="Arial"/>
                <w:spacing w:val="16"/>
              </w:rPr>
              <w:t xml:space="preserve"> </w:t>
            </w:r>
            <w:r w:rsidRPr="00044A51">
              <w:rPr>
                <w:rFonts w:ascii="Arial" w:eastAsia="Arial" w:hAnsi="Arial" w:cs="Arial"/>
              </w:rPr>
              <w:t>other</w:t>
            </w:r>
            <w:r w:rsidRPr="00044A51">
              <w:rPr>
                <w:rFonts w:ascii="Arial" w:eastAsia="Arial" w:hAnsi="Arial" w:cs="Arial"/>
                <w:spacing w:val="17"/>
              </w:rPr>
              <w:t xml:space="preserve"> </w:t>
            </w:r>
            <w:r w:rsidRPr="00044A51">
              <w:rPr>
                <w:rFonts w:ascii="Arial" w:eastAsia="Arial" w:hAnsi="Arial" w:cs="Arial"/>
              </w:rPr>
              <w:t>t</w:t>
            </w:r>
            <w:r w:rsidRPr="00044A51">
              <w:rPr>
                <w:rFonts w:ascii="Arial" w:eastAsia="Arial" w:hAnsi="Arial" w:cs="Arial"/>
                <w:spacing w:val="-1"/>
              </w:rPr>
              <w:t>h</w:t>
            </w:r>
            <w:r w:rsidRPr="00044A51">
              <w:rPr>
                <w:rFonts w:ascii="Arial" w:eastAsia="Arial" w:hAnsi="Arial" w:cs="Arial"/>
              </w:rPr>
              <w:t>an</w:t>
            </w:r>
            <w:r w:rsidRPr="00044A51">
              <w:rPr>
                <w:rFonts w:ascii="Arial" w:eastAsia="Arial" w:hAnsi="Arial" w:cs="Arial"/>
                <w:spacing w:val="17"/>
              </w:rPr>
              <w:t xml:space="preserve"> </w:t>
            </w:r>
            <w:r w:rsidRPr="00044A51">
              <w:rPr>
                <w:rFonts w:ascii="Arial" w:eastAsia="Arial" w:hAnsi="Arial" w:cs="Arial"/>
              </w:rPr>
              <w:t>t</w:t>
            </w:r>
            <w:r w:rsidRPr="00044A51">
              <w:rPr>
                <w:rFonts w:ascii="Arial" w:eastAsia="Arial" w:hAnsi="Arial" w:cs="Arial"/>
                <w:spacing w:val="-1"/>
              </w:rPr>
              <w:t>h</w:t>
            </w:r>
            <w:r w:rsidRPr="00044A51">
              <w:rPr>
                <w:rFonts w:ascii="Arial" w:eastAsia="Arial" w:hAnsi="Arial" w:cs="Arial"/>
              </w:rPr>
              <w:t>e</w:t>
            </w:r>
            <w:r w:rsidRPr="00044A51">
              <w:rPr>
                <w:rFonts w:ascii="Arial" w:eastAsia="Arial" w:hAnsi="Arial" w:cs="Arial"/>
                <w:spacing w:val="17"/>
              </w:rPr>
              <w:t xml:space="preserve"> </w:t>
            </w:r>
            <w:r w:rsidRPr="00044A51">
              <w:rPr>
                <w:rFonts w:ascii="Arial" w:eastAsia="Arial" w:hAnsi="Arial" w:cs="Arial"/>
                <w:i/>
              </w:rPr>
              <w:t>Client</w:t>
            </w:r>
            <w:r w:rsidRPr="00044A51">
              <w:rPr>
                <w:rFonts w:ascii="Arial" w:eastAsia="Arial" w:hAnsi="Arial" w:cs="Arial"/>
                <w:i/>
                <w:spacing w:val="17"/>
              </w:rPr>
              <w:t xml:space="preserve"> </w:t>
            </w:r>
            <w:r w:rsidRPr="00044A51">
              <w:rPr>
                <w:rFonts w:ascii="Arial" w:eastAsia="Arial" w:hAnsi="Arial" w:cs="Arial"/>
              </w:rPr>
              <w:t>wh</w:t>
            </w:r>
            <w:r w:rsidRPr="00044A51">
              <w:rPr>
                <w:rFonts w:ascii="Arial" w:eastAsia="Arial" w:hAnsi="Arial" w:cs="Arial"/>
                <w:spacing w:val="-1"/>
              </w:rPr>
              <w:t>o</w:t>
            </w:r>
            <w:r w:rsidRPr="00044A51">
              <w:rPr>
                <w:rFonts w:ascii="Arial" w:eastAsia="Arial" w:hAnsi="Arial" w:cs="Arial"/>
                <w:spacing w:val="1"/>
              </w:rPr>
              <w:t>s</w:t>
            </w:r>
            <w:r w:rsidRPr="00044A51">
              <w:rPr>
                <w:rFonts w:ascii="Arial" w:eastAsia="Arial" w:hAnsi="Arial" w:cs="Arial"/>
              </w:rPr>
              <w:t>e</w:t>
            </w:r>
            <w:r w:rsidRPr="00044A51">
              <w:rPr>
                <w:rFonts w:ascii="Arial" w:eastAsia="Arial" w:hAnsi="Arial" w:cs="Arial"/>
                <w:spacing w:val="15"/>
              </w:rPr>
              <w:t xml:space="preserve"> </w:t>
            </w:r>
            <w:r w:rsidRPr="00044A51">
              <w:rPr>
                <w:rFonts w:ascii="Arial" w:eastAsia="Arial" w:hAnsi="Arial" w:cs="Arial"/>
              </w:rPr>
              <w:t>procurement falls</w:t>
            </w:r>
            <w:r w:rsidRPr="00044A51">
              <w:rPr>
                <w:rFonts w:ascii="Arial" w:eastAsia="Arial" w:hAnsi="Arial" w:cs="Arial"/>
                <w:spacing w:val="23"/>
              </w:rPr>
              <w:t xml:space="preserve"> </w:t>
            </w:r>
            <w:r w:rsidRPr="00044A51">
              <w:rPr>
                <w:rFonts w:ascii="Arial" w:eastAsia="Arial" w:hAnsi="Arial" w:cs="Arial"/>
              </w:rPr>
              <w:t>within</w:t>
            </w:r>
            <w:r w:rsidRPr="00044A51">
              <w:rPr>
                <w:rFonts w:ascii="Arial" w:eastAsia="Arial" w:hAnsi="Arial" w:cs="Arial"/>
                <w:spacing w:val="23"/>
              </w:rPr>
              <w:t xml:space="preserve"> </w:t>
            </w:r>
            <w:r w:rsidRPr="00044A51">
              <w:rPr>
                <w:rFonts w:ascii="Arial" w:eastAsia="Arial" w:hAnsi="Arial" w:cs="Arial"/>
              </w:rPr>
              <w:t>t</w:t>
            </w:r>
            <w:r w:rsidRPr="00044A51">
              <w:rPr>
                <w:rFonts w:ascii="Arial" w:eastAsia="Arial" w:hAnsi="Arial" w:cs="Arial"/>
                <w:spacing w:val="-1"/>
              </w:rPr>
              <w:t>h</w:t>
            </w:r>
            <w:r w:rsidRPr="00044A51">
              <w:rPr>
                <w:rFonts w:ascii="Arial" w:eastAsia="Arial" w:hAnsi="Arial" w:cs="Arial"/>
              </w:rPr>
              <w:t>e</w:t>
            </w:r>
            <w:r w:rsidRPr="00044A51">
              <w:rPr>
                <w:rFonts w:ascii="Arial" w:eastAsia="Arial" w:hAnsi="Arial" w:cs="Arial"/>
                <w:spacing w:val="23"/>
              </w:rPr>
              <w:t xml:space="preserve"> </w:t>
            </w:r>
            <w:r w:rsidRPr="00044A51">
              <w:rPr>
                <w:rFonts w:ascii="Arial" w:eastAsia="Arial" w:hAnsi="Arial" w:cs="Arial"/>
              </w:rPr>
              <w:t>ambit</w:t>
            </w:r>
            <w:r w:rsidRPr="00044A51">
              <w:rPr>
                <w:rFonts w:ascii="Arial" w:eastAsia="Arial" w:hAnsi="Arial" w:cs="Arial"/>
                <w:spacing w:val="23"/>
              </w:rPr>
              <w:t xml:space="preserve"> </w:t>
            </w:r>
            <w:r w:rsidRPr="00044A51">
              <w:rPr>
                <w:rFonts w:ascii="Arial" w:eastAsia="Arial" w:hAnsi="Arial" w:cs="Arial"/>
              </w:rPr>
              <w:t>of</w:t>
            </w:r>
            <w:r w:rsidRPr="00044A51">
              <w:rPr>
                <w:rFonts w:ascii="Arial" w:eastAsia="Arial" w:hAnsi="Arial" w:cs="Arial"/>
                <w:spacing w:val="23"/>
              </w:rPr>
              <w:t xml:space="preserve"> </w:t>
            </w:r>
            <w:r w:rsidRPr="00044A51">
              <w:rPr>
                <w:rFonts w:ascii="Arial" w:eastAsia="Arial" w:hAnsi="Arial" w:cs="Arial"/>
              </w:rPr>
              <w:t>t</w:t>
            </w:r>
            <w:r w:rsidRPr="00044A51">
              <w:rPr>
                <w:rFonts w:ascii="Arial" w:eastAsia="Arial" w:hAnsi="Arial" w:cs="Arial"/>
                <w:spacing w:val="-1"/>
              </w:rPr>
              <w:t>h</w:t>
            </w:r>
            <w:r w:rsidRPr="00044A51">
              <w:rPr>
                <w:rFonts w:ascii="Arial" w:eastAsia="Arial" w:hAnsi="Arial" w:cs="Arial"/>
              </w:rPr>
              <w:t>e</w:t>
            </w:r>
            <w:r w:rsidRPr="00044A51">
              <w:rPr>
                <w:rFonts w:ascii="Arial" w:eastAsia="Arial" w:hAnsi="Arial" w:cs="Arial"/>
                <w:spacing w:val="23"/>
              </w:rPr>
              <w:t xml:space="preserve"> </w:t>
            </w:r>
            <w:r w:rsidRPr="00044A51">
              <w:rPr>
                <w:rFonts w:ascii="Arial" w:eastAsia="Arial" w:hAnsi="Arial" w:cs="Arial"/>
              </w:rPr>
              <w:t>Def</w:t>
            </w:r>
            <w:r w:rsidRPr="00044A51">
              <w:rPr>
                <w:rFonts w:ascii="Arial" w:eastAsia="Arial" w:hAnsi="Arial" w:cs="Arial"/>
                <w:spacing w:val="-1"/>
              </w:rPr>
              <w:t>e</w:t>
            </w:r>
            <w:r w:rsidRPr="00044A51">
              <w:rPr>
                <w:rFonts w:ascii="Arial" w:eastAsia="Arial" w:hAnsi="Arial" w:cs="Arial"/>
              </w:rPr>
              <w:t>nce</w:t>
            </w:r>
            <w:r w:rsidRPr="00044A51">
              <w:rPr>
                <w:rFonts w:ascii="Arial" w:eastAsia="Arial" w:hAnsi="Arial" w:cs="Arial"/>
                <w:spacing w:val="23"/>
              </w:rPr>
              <w:t xml:space="preserve"> </w:t>
            </w:r>
            <w:r w:rsidRPr="00044A51">
              <w:rPr>
                <w:rFonts w:ascii="Arial" w:eastAsia="Arial" w:hAnsi="Arial" w:cs="Arial"/>
              </w:rPr>
              <w:t>&amp;</w:t>
            </w:r>
            <w:r w:rsidRPr="00044A51">
              <w:rPr>
                <w:rFonts w:ascii="Arial" w:eastAsia="Arial" w:hAnsi="Arial" w:cs="Arial"/>
                <w:spacing w:val="23"/>
              </w:rPr>
              <w:t xml:space="preserve"> </w:t>
            </w:r>
            <w:r w:rsidRPr="00044A51">
              <w:rPr>
                <w:rFonts w:ascii="Arial" w:eastAsia="Arial" w:hAnsi="Arial" w:cs="Arial"/>
              </w:rPr>
              <w:t>Sec</w:t>
            </w:r>
            <w:r w:rsidRPr="00044A51">
              <w:rPr>
                <w:rFonts w:ascii="Arial" w:eastAsia="Arial" w:hAnsi="Arial" w:cs="Arial"/>
                <w:spacing w:val="-1"/>
              </w:rPr>
              <w:t>u</w:t>
            </w:r>
            <w:r w:rsidRPr="00044A51">
              <w:rPr>
                <w:rFonts w:ascii="Arial" w:eastAsia="Arial" w:hAnsi="Arial" w:cs="Arial"/>
              </w:rPr>
              <w:t>rity</w:t>
            </w:r>
            <w:r w:rsidRPr="00044A51">
              <w:rPr>
                <w:rFonts w:ascii="Arial" w:eastAsia="Arial" w:hAnsi="Arial" w:cs="Arial"/>
                <w:spacing w:val="23"/>
              </w:rPr>
              <w:t xml:space="preserve"> </w:t>
            </w:r>
            <w:r w:rsidRPr="00044A51">
              <w:rPr>
                <w:rFonts w:ascii="Arial" w:eastAsia="Arial" w:hAnsi="Arial" w:cs="Arial"/>
              </w:rPr>
              <w:t>Procure</w:t>
            </w:r>
            <w:r w:rsidRPr="00044A51">
              <w:rPr>
                <w:rFonts w:ascii="Arial" w:eastAsia="Arial" w:hAnsi="Arial" w:cs="Arial"/>
                <w:spacing w:val="-1"/>
              </w:rPr>
              <w:t>m</w:t>
            </w:r>
            <w:r w:rsidRPr="00044A51">
              <w:rPr>
                <w:rFonts w:ascii="Arial" w:eastAsia="Arial" w:hAnsi="Arial" w:cs="Arial"/>
              </w:rPr>
              <w:t>ent</w:t>
            </w:r>
            <w:r w:rsidRPr="00044A51">
              <w:rPr>
                <w:rFonts w:ascii="Arial" w:eastAsia="Arial" w:hAnsi="Arial" w:cs="Arial"/>
                <w:spacing w:val="23"/>
              </w:rPr>
              <w:t xml:space="preserve"> </w:t>
            </w:r>
            <w:r w:rsidRPr="00044A51">
              <w:rPr>
                <w:rFonts w:ascii="Arial" w:eastAsia="Arial" w:hAnsi="Arial" w:cs="Arial"/>
              </w:rPr>
              <w:t>D</w:t>
            </w:r>
            <w:r w:rsidRPr="00044A51">
              <w:rPr>
                <w:rFonts w:ascii="Arial" w:eastAsia="Arial" w:hAnsi="Arial" w:cs="Arial"/>
                <w:spacing w:val="-1"/>
              </w:rPr>
              <w:t>i</w:t>
            </w:r>
            <w:r w:rsidRPr="00044A51">
              <w:rPr>
                <w:rFonts w:ascii="Arial" w:eastAsia="Arial" w:hAnsi="Arial" w:cs="Arial"/>
              </w:rPr>
              <w:t>r</w:t>
            </w:r>
            <w:r w:rsidRPr="00044A51">
              <w:rPr>
                <w:rFonts w:ascii="Arial" w:eastAsia="Arial" w:hAnsi="Arial" w:cs="Arial"/>
                <w:spacing w:val="-1"/>
              </w:rPr>
              <w:t>e</w:t>
            </w:r>
            <w:r w:rsidRPr="00044A51">
              <w:rPr>
                <w:rFonts w:ascii="Arial" w:eastAsia="Arial" w:hAnsi="Arial" w:cs="Arial"/>
              </w:rPr>
              <w:t>ctive 2009/</w:t>
            </w:r>
            <w:r w:rsidRPr="00044A51">
              <w:rPr>
                <w:rFonts w:ascii="Arial" w:eastAsia="Arial" w:hAnsi="Arial" w:cs="Arial"/>
                <w:spacing w:val="-1"/>
              </w:rPr>
              <w:t>8</w:t>
            </w:r>
            <w:r w:rsidRPr="00044A51">
              <w:rPr>
                <w:rFonts w:ascii="Arial" w:eastAsia="Arial" w:hAnsi="Arial" w:cs="Arial"/>
              </w:rPr>
              <w:t>1/EC</w:t>
            </w:r>
            <w:r w:rsidRPr="00044A51">
              <w:rPr>
                <w:rFonts w:ascii="Arial" w:eastAsia="Arial" w:hAnsi="Arial" w:cs="Arial"/>
                <w:spacing w:val="7"/>
              </w:rPr>
              <w:t xml:space="preserve"> </w:t>
            </w:r>
            <w:r w:rsidRPr="00044A51">
              <w:rPr>
                <w:rFonts w:ascii="Arial" w:eastAsia="Arial" w:hAnsi="Arial" w:cs="Arial"/>
              </w:rPr>
              <w:t>of</w:t>
            </w:r>
            <w:r w:rsidRPr="00044A51">
              <w:rPr>
                <w:rFonts w:ascii="Arial" w:eastAsia="Arial" w:hAnsi="Arial" w:cs="Arial"/>
                <w:spacing w:val="8"/>
              </w:rPr>
              <w:t xml:space="preserve"> </w:t>
            </w:r>
            <w:r w:rsidRPr="00044A51">
              <w:rPr>
                <w:rFonts w:ascii="Arial" w:eastAsia="Arial" w:hAnsi="Arial" w:cs="Arial"/>
              </w:rPr>
              <w:t>the</w:t>
            </w:r>
            <w:r w:rsidRPr="00044A51">
              <w:rPr>
                <w:rFonts w:ascii="Arial" w:eastAsia="Arial" w:hAnsi="Arial" w:cs="Arial"/>
                <w:spacing w:val="8"/>
              </w:rPr>
              <w:t xml:space="preserve"> </w:t>
            </w:r>
            <w:r w:rsidRPr="00044A51">
              <w:rPr>
                <w:rFonts w:ascii="Arial" w:eastAsia="Arial" w:hAnsi="Arial" w:cs="Arial"/>
              </w:rPr>
              <w:t>Euro</w:t>
            </w:r>
            <w:r w:rsidRPr="00044A51">
              <w:rPr>
                <w:rFonts w:ascii="Arial" w:eastAsia="Arial" w:hAnsi="Arial" w:cs="Arial"/>
                <w:spacing w:val="-1"/>
              </w:rPr>
              <w:t>pe</w:t>
            </w:r>
            <w:r w:rsidRPr="00044A51">
              <w:rPr>
                <w:rFonts w:ascii="Arial" w:eastAsia="Arial" w:hAnsi="Arial" w:cs="Arial"/>
              </w:rPr>
              <w:t>an</w:t>
            </w:r>
            <w:r w:rsidRPr="00044A51">
              <w:rPr>
                <w:rFonts w:ascii="Arial" w:eastAsia="Arial" w:hAnsi="Arial" w:cs="Arial"/>
                <w:spacing w:val="8"/>
              </w:rPr>
              <w:t xml:space="preserve"> </w:t>
            </w:r>
            <w:r w:rsidRPr="00044A51">
              <w:rPr>
                <w:rFonts w:ascii="Arial" w:eastAsia="Arial" w:hAnsi="Arial" w:cs="Arial"/>
              </w:rPr>
              <w:t>Parli</w:t>
            </w:r>
            <w:r w:rsidRPr="00044A51">
              <w:rPr>
                <w:rFonts w:ascii="Arial" w:eastAsia="Arial" w:hAnsi="Arial" w:cs="Arial"/>
                <w:spacing w:val="-1"/>
              </w:rPr>
              <w:t>a</w:t>
            </w:r>
            <w:r w:rsidRPr="00044A51">
              <w:rPr>
                <w:rFonts w:ascii="Arial" w:eastAsia="Arial" w:hAnsi="Arial" w:cs="Arial"/>
              </w:rPr>
              <w:t>me</w:t>
            </w:r>
            <w:r w:rsidRPr="00044A51">
              <w:rPr>
                <w:rFonts w:ascii="Arial" w:eastAsia="Arial" w:hAnsi="Arial" w:cs="Arial"/>
                <w:spacing w:val="-1"/>
              </w:rPr>
              <w:t>n</w:t>
            </w:r>
            <w:r w:rsidRPr="00044A51">
              <w:rPr>
                <w:rFonts w:ascii="Arial" w:eastAsia="Arial" w:hAnsi="Arial" w:cs="Arial"/>
              </w:rPr>
              <w:t>t</w:t>
            </w:r>
            <w:r w:rsidRPr="00044A51">
              <w:rPr>
                <w:rFonts w:ascii="Arial" w:eastAsia="Arial" w:hAnsi="Arial" w:cs="Arial"/>
                <w:spacing w:val="7"/>
              </w:rPr>
              <w:t xml:space="preserve"> </w:t>
            </w:r>
            <w:r w:rsidRPr="00044A51">
              <w:rPr>
                <w:rFonts w:ascii="Arial" w:eastAsia="Arial" w:hAnsi="Arial" w:cs="Arial"/>
              </w:rPr>
              <w:t>and</w:t>
            </w:r>
            <w:r w:rsidRPr="00044A51">
              <w:rPr>
                <w:rFonts w:ascii="Arial" w:eastAsia="Arial" w:hAnsi="Arial" w:cs="Arial"/>
                <w:spacing w:val="8"/>
              </w:rPr>
              <w:t xml:space="preserve"> </w:t>
            </w:r>
            <w:r w:rsidRPr="00044A51">
              <w:rPr>
                <w:rFonts w:ascii="Arial" w:eastAsia="Arial" w:hAnsi="Arial" w:cs="Arial"/>
              </w:rPr>
              <w:t>of</w:t>
            </w:r>
            <w:r w:rsidRPr="00044A51">
              <w:rPr>
                <w:rFonts w:ascii="Arial" w:eastAsia="Arial" w:hAnsi="Arial" w:cs="Arial"/>
                <w:spacing w:val="8"/>
              </w:rPr>
              <w:t xml:space="preserve"> </w:t>
            </w:r>
            <w:r w:rsidRPr="00044A51">
              <w:rPr>
                <w:rFonts w:ascii="Arial" w:eastAsia="Arial" w:hAnsi="Arial" w:cs="Arial"/>
              </w:rPr>
              <w:t>the</w:t>
            </w:r>
            <w:r w:rsidRPr="00044A51">
              <w:rPr>
                <w:rFonts w:ascii="Arial" w:eastAsia="Arial" w:hAnsi="Arial" w:cs="Arial"/>
                <w:spacing w:val="8"/>
              </w:rPr>
              <w:t xml:space="preserve"> </w:t>
            </w:r>
            <w:r w:rsidRPr="00044A51">
              <w:rPr>
                <w:rFonts w:ascii="Arial" w:eastAsia="Arial" w:hAnsi="Arial" w:cs="Arial"/>
              </w:rPr>
              <w:t>Co</w:t>
            </w:r>
            <w:r w:rsidRPr="00044A51">
              <w:rPr>
                <w:rFonts w:ascii="Arial" w:eastAsia="Arial" w:hAnsi="Arial" w:cs="Arial"/>
                <w:spacing w:val="-1"/>
              </w:rPr>
              <w:t>u</w:t>
            </w:r>
            <w:r w:rsidRPr="00044A51">
              <w:rPr>
                <w:rFonts w:ascii="Arial" w:eastAsia="Arial" w:hAnsi="Arial" w:cs="Arial"/>
              </w:rPr>
              <w:t>ncil</w:t>
            </w:r>
            <w:r w:rsidRPr="00044A51">
              <w:rPr>
                <w:rFonts w:ascii="Arial" w:eastAsia="Arial" w:hAnsi="Arial" w:cs="Arial"/>
                <w:spacing w:val="8"/>
              </w:rPr>
              <w:t xml:space="preserve"> </w:t>
            </w:r>
            <w:r w:rsidRPr="00044A51">
              <w:rPr>
                <w:rFonts w:ascii="Arial" w:eastAsia="Arial" w:hAnsi="Arial" w:cs="Arial"/>
              </w:rPr>
              <w:t>of</w:t>
            </w:r>
            <w:r w:rsidRPr="00044A51">
              <w:rPr>
                <w:rFonts w:ascii="Arial" w:eastAsia="Arial" w:hAnsi="Arial" w:cs="Arial"/>
                <w:spacing w:val="8"/>
              </w:rPr>
              <w:t xml:space="preserve"> </w:t>
            </w:r>
            <w:r w:rsidRPr="00044A51">
              <w:rPr>
                <w:rFonts w:ascii="Arial" w:eastAsia="Arial" w:hAnsi="Arial" w:cs="Arial"/>
                <w:spacing w:val="-1"/>
              </w:rPr>
              <w:t>13t</w:t>
            </w:r>
            <w:r w:rsidRPr="00044A51">
              <w:rPr>
                <w:rFonts w:ascii="Arial" w:eastAsia="Arial" w:hAnsi="Arial" w:cs="Arial"/>
              </w:rPr>
              <w:t>h</w:t>
            </w:r>
            <w:r w:rsidRPr="00044A51">
              <w:rPr>
                <w:rFonts w:ascii="Arial" w:eastAsia="Arial" w:hAnsi="Arial" w:cs="Arial"/>
                <w:spacing w:val="8"/>
              </w:rPr>
              <w:t xml:space="preserve"> </w:t>
            </w:r>
            <w:r w:rsidRPr="00044A51">
              <w:rPr>
                <w:rFonts w:ascii="Arial" w:eastAsia="Arial" w:hAnsi="Arial" w:cs="Arial"/>
              </w:rPr>
              <w:t>July 2009</w:t>
            </w:r>
            <w:r w:rsidRPr="00044A51">
              <w:rPr>
                <w:rFonts w:ascii="Arial" w:eastAsia="Arial" w:hAnsi="Arial" w:cs="Arial"/>
                <w:spacing w:val="2"/>
              </w:rPr>
              <w:t xml:space="preserve"> </w:t>
            </w:r>
            <w:r w:rsidRPr="00044A51">
              <w:rPr>
                <w:rFonts w:ascii="Arial" w:eastAsia="Arial" w:hAnsi="Arial" w:cs="Arial"/>
                <w:spacing w:val="-1"/>
              </w:rPr>
              <w:t>a</w:t>
            </w:r>
            <w:r w:rsidRPr="00044A51">
              <w:rPr>
                <w:rFonts w:ascii="Arial" w:eastAsia="Arial" w:hAnsi="Arial" w:cs="Arial"/>
              </w:rPr>
              <w:t>s</w:t>
            </w:r>
            <w:r w:rsidRPr="00044A51">
              <w:rPr>
                <w:rFonts w:ascii="Arial" w:eastAsia="Arial" w:hAnsi="Arial" w:cs="Arial"/>
                <w:spacing w:val="2"/>
              </w:rPr>
              <w:t xml:space="preserve"> </w:t>
            </w:r>
            <w:r w:rsidRPr="00044A51">
              <w:rPr>
                <w:rFonts w:ascii="Arial" w:eastAsia="Arial" w:hAnsi="Arial" w:cs="Arial"/>
              </w:rPr>
              <w:t>imp</w:t>
            </w:r>
            <w:r w:rsidRPr="00044A51">
              <w:rPr>
                <w:rFonts w:ascii="Arial" w:eastAsia="Arial" w:hAnsi="Arial" w:cs="Arial"/>
                <w:spacing w:val="-1"/>
              </w:rPr>
              <w:t>l</w:t>
            </w:r>
            <w:r w:rsidRPr="00044A51">
              <w:rPr>
                <w:rFonts w:ascii="Arial" w:eastAsia="Arial" w:hAnsi="Arial" w:cs="Arial"/>
              </w:rPr>
              <w:t>emented</w:t>
            </w:r>
            <w:r w:rsidRPr="00044A51">
              <w:rPr>
                <w:rFonts w:ascii="Arial" w:eastAsia="Arial" w:hAnsi="Arial" w:cs="Arial"/>
                <w:spacing w:val="2"/>
              </w:rPr>
              <w:t xml:space="preserve"> </w:t>
            </w:r>
            <w:r w:rsidRPr="00044A51">
              <w:rPr>
                <w:rFonts w:ascii="Arial" w:eastAsia="Arial" w:hAnsi="Arial" w:cs="Arial"/>
              </w:rPr>
              <w:t>by</w:t>
            </w:r>
            <w:r w:rsidRPr="00044A51">
              <w:rPr>
                <w:rFonts w:ascii="Arial" w:eastAsia="Arial" w:hAnsi="Arial" w:cs="Arial"/>
                <w:spacing w:val="2"/>
              </w:rPr>
              <w:t xml:space="preserve"> </w:t>
            </w:r>
            <w:r w:rsidRPr="00044A51">
              <w:rPr>
                <w:rFonts w:ascii="Arial" w:eastAsia="Arial" w:hAnsi="Arial" w:cs="Arial"/>
              </w:rPr>
              <w:t>the</w:t>
            </w:r>
            <w:r w:rsidRPr="00044A51">
              <w:rPr>
                <w:rFonts w:ascii="Arial" w:eastAsia="Arial" w:hAnsi="Arial" w:cs="Arial"/>
                <w:spacing w:val="2"/>
              </w:rPr>
              <w:t xml:space="preserve"> </w:t>
            </w:r>
            <w:r w:rsidRPr="00044A51">
              <w:rPr>
                <w:rFonts w:ascii="Arial" w:eastAsia="Arial" w:hAnsi="Arial" w:cs="Arial"/>
              </w:rPr>
              <w:t>Defe</w:t>
            </w:r>
            <w:r w:rsidRPr="00044A51">
              <w:rPr>
                <w:rFonts w:ascii="Arial" w:eastAsia="Arial" w:hAnsi="Arial" w:cs="Arial"/>
                <w:spacing w:val="-1"/>
              </w:rPr>
              <w:t>n</w:t>
            </w:r>
            <w:r w:rsidRPr="00044A51">
              <w:rPr>
                <w:rFonts w:ascii="Arial" w:eastAsia="Arial" w:hAnsi="Arial" w:cs="Arial"/>
                <w:spacing w:val="1"/>
              </w:rPr>
              <w:t>c</w:t>
            </w:r>
            <w:r w:rsidRPr="00044A51">
              <w:rPr>
                <w:rFonts w:ascii="Arial" w:eastAsia="Arial" w:hAnsi="Arial" w:cs="Arial"/>
              </w:rPr>
              <w:t>e and</w:t>
            </w:r>
            <w:r w:rsidRPr="00044A51">
              <w:rPr>
                <w:rFonts w:ascii="Arial" w:eastAsia="Arial" w:hAnsi="Arial" w:cs="Arial"/>
                <w:spacing w:val="2"/>
              </w:rPr>
              <w:t xml:space="preserve"> </w:t>
            </w:r>
            <w:r w:rsidRPr="00044A51">
              <w:rPr>
                <w:rFonts w:ascii="Arial" w:eastAsia="Arial" w:hAnsi="Arial" w:cs="Arial"/>
              </w:rPr>
              <w:t>Security</w:t>
            </w:r>
            <w:r w:rsidRPr="00044A51">
              <w:rPr>
                <w:rFonts w:ascii="Arial" w:eastAsia="Arial" w:hAnsi="Arial" w:cs="Arial"/>
                <w:spacing w:val="2"/>
              </w:rPr>
              <w:t xml:space="preserve"> </w:t>
            </w:r>
            <w:r w:rsidRPr="00044A51">
              <w:rPr>
                <w:rFonts w:ascii="Arial" w:eastAsia="Arial" w:hAnsi="Arial" w:cs="Arial"/>
              </w:rPr>
              <w:t>Public</w:t>
            </w:r>
            <w:r w:rsidRPr="00044A51">
              <w:rPr>
                <w:rFonts w:ascii="Arial" w:eastAsia="Arial" w:hAnsi="Arial" w:cs="Arial"/>
                <w:spacing w:val="2"/>
              </w:rPr>
              <w:t xml:space="preserve"> </w:t>
            </w:r>
            <w:r w:rsidRPr="00044A51">
              <w:rPr>
                <w:rFonts w:ascii="Arial" w:eastAsia="Arial" w:hAnsi="Arial" w:cs="Arial"/>
              </w:rPr>
              <w:t>Con</w:t>
            </w:r>
            <w:r w:rsidRPr="00044A51">
              <w:rPr>
                <w:rFonts w:ascii="Arial" w:eastAsia="Arial" w:hAnsi="Arial" w:cs="Arial"/>
                <w:spacing w:val="-2"/>
              </w:rPr>
              <w:t>t</w:t>
            </w:r>
            <w:r w:rsidRPr="00044A51">
              <w:rPr>
                <w:rFonts w:ascii="Arial" w:eastAsia="Arial" w:hAnsi="Arial" w:cs="Arial"/>
              </w:rPr>
              <w:t>rac</w:t>
            </w:r>
            <w:r w:rsidRPr="00044A51">
              <w:rPr>
                <w:rFonts w:ascii="Arial" w:eastAsia="Arial" w:hAnsi="Arial" w:cs="Arial"/>
                <w:spacing w:val="-2"/>
              </w:rPr>
              <w:t>t</w:t>
            </w:r>
            <w:r w:rsidRPr="00044A51">
              <w:rPr>
                <w:rFonts w:ascii="Arial" w:eastAsia="Arial" w:hAnsi="Arial" w:cs="Arial"/>
              </w:rPr>
              <w:t>s Re</w:t>
            </w:r>
            <w:r w:rsidRPr="00044A51">
              <w:rPr>
                <w:rFonts w:ascii="Arial" w:eastAsia="Arial" w:hAnsi="Arial" w:cs="Arial"/>
                <w:spacing w:val="-1"/>
              </w:rPr>
              <w:t>g</w:t>
            </w:r>
            <w:r w:rsidRPr="00044A51">
              <w:rPr>
                <w:rFonts w:ascii="Arial" w:eastAsia="Arial" w:hAnsi="Arial" w:cs="Arial"/>
              </w:rPr>
              <w:t>ulatio</w:t>
            </w:r>
            <w:r w:rsidRPr="00044A51">
              <w:rPr>
                <w:rFonts w:ascii="Arial" w:eastAsia="Arial" w:hAnsi="Arial" w:cs="Arial"/>
                <w:spacing w:val="-1"/>
              </w:rPr>
              <w:t>n</w:t>
            </w:r>
            <w:r w:rsidRPr="00044A51">
              <w:rPr>
                <w:rFonts w:ascii="Arial" w:eastAsia="Arial" w:hAnsi="Arial" w:cs="Arial"/>
              </w:rPr>
              <w:t>s 2011 who wish</w:t>
            </w:r>
            <w:r w:rsidRPr="00044A51">
              <w:rPr>
                <w:rFonts w:ascii="Arial" w:eastAsia="Arial" w:hAnsi="Arial" w:cs="Arial"/>
                <w:spacing w:val="1"/>
              </w:rPr>
              <w:t xml:space="preserve"> </w:t>
            </w:r>
            <w:r w:rsidRPr="00044A51">
              <w:rPr>
                <w:rFonts w:ascii="Arial" w:eastAsia="Arial" w:hAnsi="Arial" w:cs="Arial"/>
              </w:rPr>
              <w:t>to</w:t>
            </w:r>
            <w:r w:rsidRPr="00044A51">
              <w:rPr>
                <w:rFonts w:ascii="Arial" w:eastAsia="Arial" w:hAnsi="Arial" w:cs="Arial"/>
                <w:spacing w:val="1"/>
              </w:rPr>
              <w:t xml:space="preserve"> </w:t>
            </w:r>
            <w:r w:rsidRPr="00044A51">
              <w:rPr>
                <w:rFonts w:ascii="Arial" w:eastAsia="Arial" w:hAnsi="Arial" w:cs="Arial"/>
                <w:spacing w:val="-1"/>
              </w:rPr>
              <w:t>u</w:t>
            </w:r>
            <w:r w:rsidRPr="00044A51">
              <w:rPr>
                <w:rFonts w:ascii="Arial" w:eastAsia="Arial" w:hAnsi="Arial" w:cs="Arial"/>
                <w:spacing w:val="1"/>
              </w:rPr>
              <w:t>s</w:t>
            </w:r>
            <w:r w:rsidRPr="00044A51">
              <w:rPr>
                <w:rFonts w:ascii="Arial" w:eastAsia="Arial" w:hAnsi="Arial" w:cs="Arial"/>
              </w:rPr>
              <w:t>e</w:t>
            </w:r>
            <w:r w:rsidRPr="00044A51">
              <w:rPr>
                <w:rFonts w:ascii="Arial" w:eastAsia="Arial" w:hAnsi="Arial" w:cs="Arial"/>
                <w:spacing w:val="1"/>
              </w:rPr>
              <w:t xml:space="preserve"> </w:t>
            </w:r>
            <w:r w:rsidRPr="00044A51">
              <w:rPr>
                <w:rFonts w:ascii="Arial" w:eastAsia="Arial" w:hAnsi="Arial" w:cs="Arial"/>
              </w:rPr>
              <w:t>the</w:t>
            </w:r>
            <w:r w:rsidRPr="00044A51">
              <w:rPr>
                <w:rFonts w:ascii="Arial" w:eastAsia="Arial" w:hAnsi="Arial" w:cs="Arial"/>
                <w:spacing w:val="1"/>
              </w:rPr>
              <w:t xml:space="preserve"> </w:t>
            </w:r>
            <w:r w:rsidRPr="00044A51">
              <w:rPr>
                <w:rFonts w:ascii="Arial" w:eastAsia="Arial" w:hAnsi="Arial" w:cs="Arial"/>
              </w:rPr>
              <w:t>Fr</w:t>
            </w:r>
            <w:r w:rsidRPr="00044A51">
              <w:rPr>
                <w:rFonts w:ascii="Arial" w:eastAsia="Arial" w:hAnsi="Arial" w:cs="Arial"/>
                <w:spacing w:val="-1"/>
              </w:rPr>
              <w:t>a</w:t>
            </w:r>
            <w:r w:rsidRPr="00044A51">
              <w:rPr>
                <w:rFonts w:ascii="Arial" w:eastAsia="Arial" w:hAnsi="Arial" w:cs="Arial"/>
              </w:rPr>
              <w:t>m</w:t>
            </w:r>
            <w:r w:rsidRPr="00044A51">
              <w:rPr>
                <w:rFonts w:ascii="Arial" w:eastAsia="Arial" w:hAnsi="Arial" w:cs="Arial"/>
                <w:spacing w:val="-1"/>
              </w:rPr>
              <w:t>e</w:t>
            </w:r>
            <w:r w:rsidRPr="00044A51">
              <w:rPr>
                <w:rFonts w:ascii="Arial" w:eastAsia="Arial" w:hAnsi="Arial" w:cs="Arial"/>
                <w:spacing w:val="1"/>
              </w:rPr>
              <w:t>w</w:t>
            </w:r>
            <w:r w:rsidRPr="00044A51">
              <w:rPr>
                <w:rFonts w:ascii="Arial" w:eastAsia="Arial" w:hAnsi="Arial" w:cs="Arial"/>
                <w:spacing w:val="-1"/>
              </w:rPr>
              <w:t>o</w:t>
            </w:r>
            <w:r w:rsidRPr="00044A51">
              <w:rPr>
                <w:rFonts w:ascii="Arial" w:eastAsia="Arial" w:hAnsi="Arial" w:cs="Arial"/>
                <w:spacing w:val="1"/>
              </w:rPr>
              <w:t>r</w:t>
            </w:r>
            <w:r w:rsidRPr="00044A51">
              <w:rPr>
                <w:rFonts w:ascii="Arial" w:eastAsia="Arial" w:hAnsi="Arial" w:cs="Arial"/>
              </w:rPr>
              <w:t>k</w:t>
            </w:r>
            <w:r w:rsidRPr="00044A51">
              <w:rPr>
                <w:rFonts w:ascii="Arial" w:eastAsia="Arial" w:hAnsi="Arial" w:cs="Arial"/>
                <w:spacing w:val="1"/>
              </w:rPr>
              <w:t xml:space="preserve"> </w:t>
            </w:r>
            <w:r w:rsidRPr="00044A51">
              <w:rPr>
                <w:rFonts w:ascii="Arial" w:eastAsia="Arial" w:hAnsi="Arial" w:cs="Arial"/>
                <w:spacing w:val="-1"/>
              </w:rPr>
              <w:t>a</w:t>
            </w:r>
            <w:r w:rsidRPr="00044A51">
              <w:rPr>
                <w:rFonts w:ascii="Arial" w:eastAsia="Arial" w:hAnsi="Arial" w:cs="Arial"/>
              </w:rPr>
              <w:t>nd</w:t>
            </w:r>
            <w:r w:rsidRPr="00044A51">
              <w:rPr>
                <w:rFonts w:ascii="Arial" w:eastAsia="Arial" w:hAnsi="Arial" w:cs="Arial"/>
                <w:spacing w:val="1"/>
              </w:rPr>
              <w:t xml:space="preserve"> </w:t>
            </w:r>
            <w:r w:rsidRPr="00044A51">
              <w:rPr>
                <w:rFonts w:ascii="Arial" w:eastAsia="Arial" w:hAnsi="Arial" w:cs="Arial"/>
              </w:rPr>
              <w:t>wh</w:t>
            </w:r>
            <w:r w:rsidRPr="00044A51">
              <w:rPr>
                <w:rFonts w:ascii="Arial" w:eastAsia="Arial" w:hAnsi="Arial" w:cs="Arial"/>
                <w:spacing w:val="-1"/>
              </w:rPr>
              <w:t>o</w:t>
            </w:r>
            <w:r w:rsidRPr="00044A51">
              <w:rPr>
                <w:rFonts w:ascii="Arial" w:eastAsia="Arial" w:hAnsi="Arial" w:cs="Arial"/>
              </w:rPr>
              <w:t>m</w:t>
            </w:r>
            <w:r w:rsidRPr="00044A51">
              <w:rPr>
                <w:rFonts w:ascii="Arial" w:eastAsia="Arial" w:hAnsi="Arial" w:cs="Arial"/>
                <w:spacing w:val="1"/>
              </w:rPr>
              <w:t xml:space="preserve"> </w:t>
            </w:r>
            <w:r w:rsidRPr="00044A51">
              <w:rPr>
                <w:rFonts w:ascii="Arial" w:eastAsia="Arial" w:hAnsi="Arial" w:cs="Arial"/>
              </w:rPr>
              <w:t xml:space="preserve">the </w:t>
            </w:r>
            <w:r w:rsidRPr="00044A51">
              <w:rPr>
                <w:rFonts w:ascii="Arial" w:eastAsia="Arial" w:hAnsi="Arial" w:cs="Arial"/>
                <w:i/>
              </w:rPr>
              <w:t>Client</w:t>
            </w:r>
            <w:r w:rsidRPr="00044A51">
              <w:rPr>
                <w:rFonts w:ascii="Arial" w:eastAsia="Arial" w:hAnsi="Arial" w:cs="Arial"/>
                <w:i/>
                <w:spacing w:val="1"/>
              </w:rPr>
              <w:t xml:space="preserve"> </w:t>
            </w:r>
            <w:r w:rsidRPr="00044A51">
              <w:rPr>
                <w:rFonts w:ascii="Arial" w:eastAsia="Arial" w:hAnsi="Arial" w:cs="Arial"/>
              </w:rPr>
              <w:t>a</w:t>
            </w:r>
            <w:r w:rsidRPr="00044A51">
              <w:rPr>
                <w:rFonts w:ascii="Arial" w:eastAsia="Arial" w:hAnsi="Arial" w:cs="Arial"/>
                <w:spacing w:val="-1"/>
              </w:rPr>
              <w:t>p</w:t>
            </w:r>
            <w:r w:rsidRPr="00044A51">
              <w:rPr>
                <w:rFonts w:ascii="Arial" w:eastAsia="Arial" w:hAnsi="Arial" w:cs="Arial"/>
              </w:rPr>
              <w:t>prov</w:t>
            </w:r>
            <w:r w:rsidRPr="00044A51">
              <w:rPr>
                <w:rFonts w:ascii="Arial" w:eastAsia="Arial" w:hAnsi="Arial" w:cs="Arial"/>
                <w:spacing w:val="-1"/>
              </w:rPr>
              <w:t>e</w:t>
            </w:r>
            <w:r w:rsidRPr="00044A51">
              <w:rPr>
                <w:rFonts w:ascii="Arial" w:eastAsia="Arial" w:hAnsi="Arial" w:cs="Arial"/>
              </w:rPr>
              <w:t>s to do so.</w:t>
            </w:r>
          </w:p>
        </w:tc>
      </w:tr>
      <w:tr w:rsidR="00D1096B" w:rsidRPr="00044A51" w14:paraId="042DF675" w14:textId="77777777" w:rsidTr="00B05E5C">
        <w:trPr>
          <w:jc w:val="center"/>
        </w:trPr>
        <w:tc>
          <w:tcPr>
            <w:tcW w:w="3041" w:type="dxa"/>
          </w:tcPr>
          <w:p w14:paraId="1839F24D"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Others</w:t>
            </w:r>
          </w:p>
        </w:tc>
        <w:tc>
          <w:tcPr>
            <w:tcW w:w="1513" w:type="dxa"/>
          </w:tcPr>
          <w:p w14:paraId="02112ECC"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683CEBC6" w14:textId="1058B055" w:rsidR="00D1096B" w:rsidRPr="00044A51" w:rsidRDefault="00D1096B" w:rsidP="00044A51">
            <w:pPr>
              <w:rPr>
                <w:rFonts w:ascii="Arial" w:eastAsia="Arial" w:hAnsi="Arial" w:cs="Arial"/>
              </w:rPr>
            </w:pPr>
            <w:r w:rsidRPr="00044A51">
              <w:rPr>
                <w:rFonts w:ascii="Arial" w:eastAsia="Arial" w:hAnsi="Arial" w:cs="Arial"/>
              </w:rPr>
              <w:t xml:space="preserve">People or </w:t>
            </w:r>
            <w:r w:rsidRPr="00044A51">
              <w:rPr>
                <w:rFonts w:ascii="Arial" w:eastAsia="Arial" w:hAnsi="Arial" w:cs="Arial"/>
                <w:spacing w:val="-1"/>
              </w:rPr>
              <w:t>o</w:t>
            </w:r>
            <w:r w:rsidRPr="00044A51">
              <w:rPr>
                <w:rFonts w:ascii="Arial" w:eastAsia="Arial" w:hAnsi="Arial" w:cs="Arial"/>
              </w:rPr>
              <w:t>rgan</w:t>
            </w:r>
            <w:r w:rsidRPr="00044A51">
              <w:rPr>
                <w:rFonts w:ascii="Arial" w:eastAsia="Arial" w:hAnsi="Arial" w:cs="Arial"/>
                <w:spacing w:val="-1"/>
              </w:rPr>
              <w:t>i</w:t>
            </w:r>
            <w:r w:rsidRPr="00044A51">
              <w:rPr>
                <w:rFonts w:ascii="Arial" w:eastAsia="Arial" w:hAnsi="Arial" w:cs="Arial"/>
              </w:rPr>
              <w:t>sati</w:t>
            </w:r>
            <w:r w:rsidRPr="00044A51">
              <w:rPr>
                <w:rFonts w:ascii="Arial" w:eastAsia="Arial" w:hAnsi="Arial" w:cs="Arial"/>
                <w:spacing w:val="-1"/>
              </w:rPr>
              <w:t>o</w:t>
            </w:r>
            <w:r w:rsidRPr="00044A51">
              <w:rPr>
                <w:rFonts w:ascii="Arial" w:eastAsia="Arial" w:hAnsi="Arial" w:cs="Arial"/>
              </w:rPr>
              <w:t xml:space="preserve">ns who </w:t>
            </w:r>
            <w:r w:rsidRPr="00044A51">
              <w:rPr>
                <w:rFonts w:ascii="Arial" w:eastAsia="Arial" w:hAnsi="Arial" w:cs="Arial"/>
                <w:spacing w:val="-1"/>
              </w:rPr>
              <w:t>a</w:t>
            </w:r>
            <w:r w:rsidRPr="00044A51">
              <w:rPr>
                <w:rFonts w:ascii="Arial" w:eastAsia="Arial" w:hAnsi="Arial" w:cs="Arial"/>
              </w:rPr>
              <w:t xml:space="preserve">re </w:t>
            </w:r>
            <w:r w:rsidRPr="00044A51">
              <w:rPr>
                <w:rFonts w:ascii="Arial" w:eastAsia="Arial" w:hAnsi="Arial" w:cs="Arial"/>
                <w:spacing w:val="-1"/>
              </w:rPr>
              <w:t>n</w:t>
            </w:r>
            <w:r w:rsidRPr="00044A51">
              <w:rPr>
                <w:rFonts w:ascii="Arial" w:eastAsia="Arial" w:hAnsi="Arial" w:cs="Arial"/>
              </w:rPr>
              <w:t xml:space="preserve">ot the </w:t>
            </w:r>
            <w:r w:rsidRPr="00044A51">
              <w:rPr>
                <w:rFonts w:ascii="Arial" w:eastAsia="Arial" w:hAnsi="Arial" w:cs="Arial"/>
                <w:i/>
              </w:rPr>
              <w:t xml:space="preserve">Client, </w:t>
            </w:r>
            <w:r w:rsidRPr="00044A51">
              <w:rPr>
                <w:rFonts w:ascii="Arial" w:eastAsia="Arial" w:hAnsi="Arial" w:cs="Arial"/>
              </w:rPr>
              <w:t xml:space="preserve">the </w:t>
            </w:r>
            <w:r w:rsidRPr="00044A51">
              <w:rPr>
                <w:rFonts w:ascii="Arial" w:eastAsia="Arial" w:hAnsi="Arial" w:cs="Arial"/>
                <w:i/>
                <w:spacing w:val="-1"/>
              </w:rPr>
              <w:t>P</w:t>
            </w:r>
            <w:r w:rsidRPr="00044A51">
              <w:rPr>
                <w:rFonts w:ascii="Arial" w:eastAsia="Arial" w:hAnsi="Arial" w:cs="Arial"/>
                <w:i/>
                <w:spacing w:val="1"/>
              </w:rPr>
              <w:t>r</w:t>
            </w:r>
            <w:r w:rsidRPr="00044A51">
              <w:rPr>
                <w:rFonts w:ascii="Arial" w:eastAsia="Arial" w:hAnsi="Arial" w:cs="Arial"/>
                <w:i/>
              </w:rPr>
              <w:t>oj</w:t>
            </w:r>
            <w:r w:rsidRPr="00044A51">
              <w:rPr>
                <w:rFonts w:ascii="Arial" w:eastAsia="Arial" w:hAnsi="Arial" w:cs="Arial"/>
                <w:i/>
                <w:spacing w:val="-1"/>
              </w:rPr>
              <w:t>e</w:t>
            </w:r>
            <w:r w:rsidRPr="00044A51">
              <w:rPr>
                <w:rFonts w:ascii="Arial" w:eastAsia="Arial" w:hAnsi="Arial" w:cs="Arial"/>
                <w:i/>
                <w:spacing w:val="1"/>
              </w:rPr>
              <w:t>c</w:t>
            </w:r>
            <w:r w:rsidRPr="00044A51">
              <w:rPr>
                <w:rFonts w:ascii="Arial" w:eastAsia="Arial" w:hAnsi="Arial" w:cs="Arial"/>
                <w:i/>
              </w:rPr>
              <w:t>t Mana</w:t>
            </w:r>
            <w:r w:rsidRPr="00044A51">
              <w:rPr>
                <w:rFonts w:ascii="Arial" w:eastAsia="Arial" w:hAnsi="Arial" w:cs="Arial"/>
                <w:i/>
                <w:spacing w:val="-1"/>
              </w:rPr>
              <w:t>g</w:t>
            </w:r>
            <w:r w:rsidRPr="00044A51">
              <w:rPr>
                <w:rFonts w:ascii="Arial" w:eastAsia="Arial" w:hAnsi="Arial" w:cs="Arial"/>
                <w:i/>
              </w:rPr>
              <w:t xml:space="preserve">er, </w:t>
            </w:r>
            <w:r w:rsidRPr="00044A51">
              <w:rPr>
                <w:rFonts w:ascii="Arial" w:eastAsia="Arial" w:hAnsi="Arial" w:cs="Arial"/>
              </w:rPr>
              <w:t xml:space="preserve">the </w:t>
            </w:r>
            <w:r w:rsidRPr="00044A51">
              <w:rPr>
                <w:rFonts w:ascii="Arial" w:eastAsia="Arial" w:hAnsi="Arial" w:cs="Arial"/>
                <w:i/>
              </w:rPr>
              <w:t>Superv</w:t>
            </w:r>
            <w:r w:rsidRPr="00044A51">
              <w:rPr>
                <w:rFonts w:ascii="Arial" w:eastAsia="Arial" w:hAnsi="Arial" w:cs="Arial"/>
                <w:i/>
                <w:spacing w:val="-1"/>
              </w:rPr>
              <w:t>i</w:t>
            </w:r>
            <w:r w:rsidRPr="00044A51">
              <w:rPr>
                <w:rFonts w:ascii="Arial" w:eastAsia="Arial" w:hAnsi="Arial" w:cs="Arial"/>
                <w:i/>
              </w:rPr>
              <w:t>sor,</w:t>
            </w:r>
            <w:r w:rsidRPr="00044A51">
              <w:rPr>
                <w:rFonts w:ascii="Arial" w:eastAsia="Arial" w:hAnsi="Arial" w:cs="Arial"/>
                <w:i/>
                <w:spacing w:val="38"/>
              </w:rPr>
              <w:t xml:space="preserve"> </w:t>
            </w:r>
            <w:r w:rsidRPr="00044A51">
              <w:rPr>
                <w:rFonts w:ascii="Arial" w:eastAsia="Arial" w:hAnsi="Arial" w:cs="Arial"/>
              </w:rPr>
              <w:t>the</w:t>
            </w:r>
            <w:r w:rsidRPr="00044A51">
              <w:rPr>
                <w:rFonts w:ascii="Arial" w:eastAsia="Arial" w:hAnsi="Arial" w:cs="Arial"/>
                <w:spacing w:val="39"/>
              </w:rPr>
              <w:t xml:space="preserve"> </w:t>
            </w:r>
            <w:r w:rsidRPr="00044A51">
              <w:rPr>
                <w:rFonts w:ascii="Arial" w:eastAsia="Arial" w:hAnsi="Arial" w:cs="Arial"/>
                <w:i/>
              </w:rPr>
              <w:t xml:space="preserve">Adjudicator, </w:t>
            </w:r>
            <w:r w:rsidRPr="00044A51">
              <w:rPr>
                <w:rFonts w:ascii="Arial" w:eastAsia="Arial" w:hAnsi="Arial" w:cs="Arial"/>
              </w:rPr>
              <w:t xml:space="preserve">the </w:t>
            </w:r>
            <w:r w:rsidRPr="00044A51">
              <w:rPr>
                <w:rFonts w:ascii="Arial" w:eastAsia="Arial" w:hAnsi="Arial" w:cs="Arial"/>
                <w:i/>
              </w:rPr>
              <w:t>Contr</w:t>
            </w:r>
            <w:r w:rsidRPr="00044A51">
              <w:rPr>
                <w:rFonts w:ascii="Arial" w:eastAsia="Arial" w:hAnsi="Arial" w:cs="Arial"/>
                <w:i/>
                <w:spacing w:val="-1"/>
              </w:rPr>
              <w:t>a</w:t>
            </w:r>
            <w:r w:rsidRPr="00044A51">
              <w:rPr>
                <w:rFonts w:ascii="Arial" w:eastAsia="Arial" w:hAnsi="Arial" w:cs="Arial"/>
                <w:i/>
              </w:rPr>
              <w:t xml:space="preserve">ctor </w:t>
            </w:r>
            <w:r w:rsidRPr="00044A51">
              <w:rPr>
                <w:rFonts w:ascii="Arial" w:eastAsia="Arial" w:hAnsi="Arial" w:cs="Arial"/>
                <w:spacing w:val="-1"/>
              </w:rPr>
              <w:t>o</w:t>
            </w:r>
            <w:r w:rsidRPr="00044A51">
              <w:rPr>
                <w:rFonts w:ascii="Arial" w:eastAsia="Arial" w:hAnsi="Arial" w:cs="Arial"/>
              </w:rPr>
              <w:t>r any employee, S</w:t>
            </w:r>
            <w:r w:rsidRPr="00044A51">
              <w:rPr>
                <w:rFonts w:ascii="Arial" w:eastAsia="Arial" w:hAnsi="Arial" w:cs="Arial"/>
                <w:spacing w:val="-1"/>
              </w:rPr>
              <w:t>u</w:t>
            </w:r>
            <w:r w:rsidRPr="00044A51">
              <w:rPr>
                <w:rFonts w:ascii="Arial" w:eastAsia="Arial" w:hAnsi="Arial" w:cs="Arial"/>
              </w:rPr>
              <w:t>bc</w:t>
            </w:r>
            <w:r w:rsidRPr="00044A51">
              <w:rPr>
                <w:rFonts w:ascii="Arial" w:eastAsia="Arial" w:hAnsi="Arial" w:cs="Arial"/>
                <w:spacing w:val="-1"/>
              </w:rPr>
              <w:t>o</w:t>
            </w:r>
            <w:r w:rsidRPr="00044A51">
              <w:rPr>
                <w:rFonts w:ascii="Arial" w:eastAsia="Arial" w:hAnsi="Arial" w:cs="Arial"/>
              </w:rPr>
              <w:t>ntr</w:t>
            </w:r>
            <w:r w:rsidRPr="00044A51">
              <w:rPr>
                <w:rFonts w:ascii="Arial" w:eastAsia="Arial" w:hAnsi="Arial" w:cs="Arial"/>
                <w:spacing w:val="-1"/>
              </w:rPr>
              <w:t>a</w:t>
            </w:r>
            <w:r w:rsidRPr="00044A51">
              <w:rPr>
                <w:rFonts w:ascii="Arial" w:eastAsia="Arial" w:hAnsi="Arial" w:cs="Arial"/>
                <w:spacing w:val="1"/>
              </w:rPr>
              <w:t>c</w:t>
            </w:r>
            <w:r w:rsidRPr="00044A51">
              <w:rPr>
                <w:rFonts w:ascii="Arial" w:eastAsia="Arial" w:hAnsi="Arial" w:cs="Arial"/>
              </w:rPr>
              <w:t xml:space="preserve">tor </w:t>
            </w:r>
            <w:r w:rsidRPr="00044A51">
              <w:rPr>
                <w:rFonts w:ascii="Arial" w:eastAsia="Arial" w:hAnsi="Arial" w:cs="Arial"/>
                <w:spacing w:val="-1"/>
              </w:rPr>
              <w:t>o</w:t>
            </w:r>
            <w:r w:rsidRPr="00044A51">
              <w:rPr>
                <w:rFonts w:ascii="Arial" w:eastAsia="Arial" w:hAnsi="Arial" w:cs="Arial"/>
              </w:rPr>
              <w:t>r su</w:t>
            </w:r>
            <w:r w:rsidRPr="00044A51">
              <w:rPr>
                <w:rFonts w:ascii="Arial" w:eastAsia="Arial" w:hAnsi="Arial" w:cs="Arial"/>
                <w:spacing w:val="-1"/>
              </w:rPr>
              <w:t>p</w:t>
            </w:r>
            <w:r w:rsidRPr="00044A51">
              <w:rPr>
                <w:rFonts w:ascii="Arial" w:eastAsia="Arial" w:hAnsi="Arial" w:cs="Arial"/>
              </w:rPr>
              <w:t>pli</w:t>
            </w:r>
            <w:r w:rsidRPr="00044A51">
              <w:rPr>
                <w:rFonts w:ascii="Arial" w:eastAsia="Arial" w:hAnsi="Arial" w:cs="Arial"/>
                <w:spacing w:val="-1"/>
              </w:rPr>
              <w:t>e</w:t>
            </w:r>
            <w:r w:rsidRPr="00044A51">
              <w:rPr>
                <w:rFonts w:ascii="Arial" w:eastAsia="Arial" w:hAnsi="Arial" w:cs="Arial"/>
              </w:rPr>
              <w:t>r of the</w:t>
            </w:r>
            <w:r w:rsidRPr="00044A51">
              <w:rPr>
                <w:rFonts w:ascii="Arial" w:eastAsia="Arial" w:hAnsi="Arial" w:cs="Arial"/>
                <w:spacing w:val="1"/>
              </w:rPr>
              <w:t xml:space="preserve"> </w:t>
            </w:r>
            <w:r w:rsidRPr="00044A51">
              <w:rPr>
                <w:rFonts w:ascii="Arial" w:eastAsia="Arial" w:hAnsi="Arial" w:cs="Arial"/>
                <w:i/>
              </w:rPr>
              <w:t>C</w:t>
            </w:r>
            <w:r w:rsidRPr="00044A51">
              <w:rPr>
                <w:rFonts w:ascii="Arial" w:eastAsia="Arial" w:hAnsi="Arial" w:cs="Arial"/>
                <w:i/>
                <w:spacing w:val="-1"/>
              </w:rPr>
              <w:t>o</w:t>
            </w:r>
            <w:r w:rsidRPr="00044A51">
              <w:rPr>
                <w:rFonts w:ascii="Arial" w:eastAsia="Arial" w:hAnsi="Arial" w:cs="Arial"/>
                <w:i/>
              </w:rPr>
              <w:t>ntr</w:t>
            </w:r>
            <w:r w:rsidRPr="00044A51">
              <w:rPr>
                <w:rFonts w:ascii="Arial" w:eastAsia="Arial" w:hAnsi="Arial" w:cs="Arial"/>
                <w:i/>
                <w:spacing w:val="-1"/>
              </w:rPr>
              <w:t>a</w:t>
            </w:r>
            <w:r w:rsidRPr="00044A51">
              <w:rPr>
                <w:rFonts w:ascii="Arial" w:eastAsia="Arial" w:hAnsi="Arial" w:cs="Arial"/>
                <w:i/>
              </w:rPr>
              <w:t>ctor.</w:t>
            </w:r>
          </w:p>
        </w:tc>
      </w:tr>
      <w:tr w:rsidR="00D1096B" w:rsidRPr="00044A51" w14:paraId="04C20FDE" w14:textId="77777777" w:rsidTr="00B05E5C">
        <w:trPr>
          <w:jc w:val="center"/>
        </w:trPr>
        <w:tc>
          <w:tcPr>
            <w:tcW w:w="3041" w:type="dxa"/>
          </w:tcPr>
          <w:p w14:paraId="7254A3B8"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Parent Com</w:t>
            </w:r>
            <w:r w:rsidRPr="00044A51">
              <w:rPr>
                <w:rFonts w:ascii="Arial" w:eastAsia="Arial" w:hAnsi="Arial" w:cs="Arial"/>
                <w:spacing w:val="-1"/>
              </w:rPr>
              <w:t>p</w:t>
            </w:r>
            <w:r w:rsidRPr="00044A51">
              <w:rPr>
                <w:rFonts w:ascii="Arial" w:eastAsia="Arial" w:hAnsi="Arial" w:cs="Arial"/>
              </w:rPr>
              <w:t>any Guarantee</w:t>
            </w:r>
          </w:p>
        </w:tc>
        <w:tc>
          <w:tcPr>
            <w:tcW w:w="1513" w:type="dxa"/>
          </w:tcPr>
          <w:p w14:paraId="3419B30B" w14:textId="77777777" w:rsidR="00D1096B" w:rsidRPr="00044A51" w:rsidRDefault="00D1096B" w:rsidP="00044A51">
            <w:pPr>
              <w:rPr>
                <w:rFonts w:ascii="Arial" w:eastAsia="Arial" w:hAnsi="Arial" w:cs="Arial"/>
              </w:rPr>
            </w:pPr>
            <w:r w:rsidRPr="00044A51">
              <w:rPr>
                <w:rFonts w:ascii="Arial" w:eastAsia="Arial" w:hAnsi="Arial" w:cs="Arial"/>
              </w:rPr>
              <w:t>PCG</w:t>
            </w:r>
          </w:p>
        </w:tc>
        <w:tc>
          <w:tcPr>
            <w:tcW w:w="5936" w:type="dxa"/>
          </w:tcPr>
          <w:p w14:paraId="58F687BC" w14:textId="45E239CE" w:rsidR="00D1096B" w:rsidRPr="00044A51" w:rsidRDefault="00D1096B" w:rsidP="00044A51">
            <w:pPr>
              <w:rPr>
                <w:rFonts w:ascii="Arial" w:eastAsia="Arial" w:hAnsi="Arial" w:cs="Arial"/>
              </w:rPr>
            </w:pPr>
            <w:r w:rsidRPr="00044A51">
              <w:rPr>
                <w:rFonts w:ascii="Arial" w:eastAsia="Arial" w:hAnsi="Arial" w:cs="Arial"/>
              </w:rPr>
              <w:t xml:space="preserve">A deed of </w:t>
            </w:r>
            <w:r w:rsidRPr="00044A51">
              <w:rPr>
                <w:rFonts w:ascii="Arial" w:eastAsia="Arial" w:hAnsi="Arial" w:cs="Arial"/>
                <w:spacing w:val="-1"/>
              </w:rPr>
              <w:t>i</w:t>
            </w:r>
            <w:r w:rsidRPr="00044A51">
              <w:rPr>
                <w:rFonts w:ascii="Arial" w:eastAsia="Arial" w:hAnsi="Arial" w:cs="Arial"/>
              </w:rPr>
              <w:t>ndemnity gi</w:t>
            </w:r>
            <w:r w:rsidRPr="00044A51">
              <w:rPr>
                <w:rFonts w:ascii="Arial" w:eastAsia="Arial" w:hAnsi="Arial" w:cs="Arial"/>
                <w:spacing w:val="-2"/>
              </w:rPr>
              <w:t>v</w:t>
            </w:r>
            <w:r w:rsidRPr="00044A51">
              <w:rPr>
                <w:rFonts w:ascii="Arial" w:eastAsia="Arial" w:hAnsi="Arial" w:cs="Arial"/>
              </w:rPr>
              <w:t>en by a p</w:t>
            </w:r>
            <w:r w:rsidRPr="00044A51">
              <w:rPr>
                <w:rFonts w:ascii="Arial" w:eastAsia="Arial" w:hAnsi="Arial" w:cs="Arial"/>
                <w:spacing w:val="-1"/>
              </w:rPr>
              <w:t>a</w:t>
            </w:r>
            <w:r w:rsidRPr="00044A51">
              <w:rPr>
                <w:rFonts w:ascii="Arial" w:eastAsia="Arial" w:hAnsi="Arial" w:cs="Arial"/>
              </w:rPr>
              <w:t>rent co</w:t>
            </w:r>
            <w:r w:rsidRPr="00044A51">
              <w:rPr>
                <w:rFonts w:ascii="Arial" w:eastAsia="Arial" w:hAnsi="Arial" w:cs="Arial"/>
                <w:spacing w:val="-1"/>
              </w:rPr>
              <w:t>m</w:t>
            </w:r>
            <w:r w:rsidRPr="00044A51">
              <w:rPr>
                <w:rFonts w:ascii="Arial" w:eastAsia="Arial" w:hAnsi="Arial" w:cs="Arial"/>
              </w:rPr>
              <w:t>pany in r</w:t>
            </w:r>
            <w:r w:rsidRPr="00044A51">
              <w:rPr>
                <w:rFonts w:ascii="Arial" w:eastAsia="Arial" w:hAnsi="Arial" w:cs="Arial"/>
                <w:spacing w:val="-1"/>
              </w:rPr>
              <w:t>e</w:t>
            </w:r>
            <w:r w:rsidRPr="00044A51">
              <w:rPr>
                <w:rFonts w:ascii="Arial" w:eastAsia="Arial" w:hAnsi="Arial" w:cs="Arial"/>
              </w:rPr>
              <w:t>sp</w:t>
            </w:r>
            <w:r w:rsidRPr="00044A51">
              <w:rPr>
                <w:rFonts w:ascii="Arial" w:eastAsia="Arial" w:hAnsi="Arial" w:cs="Arial"/>
                <w:spacing w:val="-1"/>
              </w:rPr>
              <w:t>e</w:t>
            </w:r>
            <w:r w:rsidRPr="00044A51">
              <w:rPr>
                <w:rFonts w:ascii="Arial" w:eastAsia="Arial" w:hAnsi="Arial" w:cs="Arial"/>
                <w:spacing w:val="1"/>
              </w:rPr>
              <w:t>c</w:t>
            </w:r>
            <w:r w:rsidRPr="00044A51">
              <w:rPr>
                <w:rFonts w:ascii="Arial" w:eastAsia="Arial" w:hAnsi="Arial" w:cs="Arial"/>
              </w:rPr>
              <w:t>t of a su</w:t>
            </w:r>
            <w:r w:rsidRPr="00044A51">
              <w:rPr>
                <w:rFonts w:ascii="Arial" w:eastAsia="Arial" w:hAnsi="Arial" w:cs="Arial"/>
                <w:spacing w:val="-1"/>
              </w:rPr>
              <w:t>b</w:t>
            </w:r>
            <w:r w:rsidRPr="00044A51">
              <w:rPr>
                <w:rFonts w:ascii="Arial" w:eastAsia="Arial" w:hAnsi="Arial" w:cs="Arial"/>
                <w:spacing w:val="1"/>
              </w:rPr>
              <w:t>s</w:t>
            </w:r>
            <w:r w:rsidRPr="00044A51">
              <w:rPr>
                <w:rFonts w:ascii="Arial" w:eastAsia="Arial" w:hAnsi="Arial" w:cs="Arial"/>
              </w:rPr>
              <w:t>id</w:t>
            </w:r>
            <w:r w:rsidRPr="00044A51">
              <w:rPr>
                <w:rFonts w:ascii="Arial" w:eastAsia="Arial" w:hAnsi="Arial" w:cs="Arial"/>
                <w:spacing w:val="-1"/>
              </w:rPr>
              <w:t>i</w:t>
            </w:r>
            <w:r w:rsidRPr="00044A51">
              <w:rPr>
                <w:rFonts w:ascii="Arial" w:eastAsia="Arial" w:hAnsi="Arial" w:cs="Arial"/>
              </w:rPr>
              <w:t>ar</w:t>
            </w:r>
            <w:r w:rsidRPr="00044A51">
              <w:rPr>
                <w:rFonts w:ascii="Arial" w:eastAsia="Arial" w:hAnsi="Arial" w:cs="Arial"/>
                <w:spacing w:val="-1"/>
              </w:rPr>
              <w:t>y</w:t>
            </w:r>
            <w:r w:rsidRPr="00044A51">
              <w:rPr>
                <w:rFonts w:ascii="Arial" w:eastAsia="Arial" w:hAnsi="Arial" w:cs="Arial"/>
              </w:rPr>
              <w:t>.</w:t>
            </w:r>
          </w:p>
        </w:tc>
      </w:tr>
      <w:tr w:rsidR="00D1096B" w:rsidRPr="00044A51" w14:paraId="24DB1413" w14:textId="77777777" w:rsidTr="00DD4249">
        <w:trPr>
          <w:trHeight w:val="418"/>
          <w:jc w:val="center"/>
        </w:trPr>
        <w:tc>
          <w:tcPr>
            <w:tcW w:w="3041" w:type="dxa"/>
          </w:tcPr>
          <w:p w14:paraId="23E75F96"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Parties</w:t>
            </w:r>
          </w:p>
        </w:tc>
        <w:tc>
          <w:tcPr>
            <w:tcW w:w="1513" w:type="dxa"/>
          </w:tcPr>
          <w:p w14:paraId="7E4AD036"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172295D7" w14:textId="4E58C56C" w:rsidR="00D1096B" w:rsidRPr="00044A51" w:rsidRDefault="00D1096B" w:rsidP="00044A51">
            <w:pPr>
              <w:rPr>
                <w:rFonts w:ascii="Arial" w:eastAsia="Arial" w:hAnsi="Arial" w:cs="Arial"/>
              </w:rPr>
            </w:pPr>
            <w:r w:rsidRPr="00044A51">
              <w:rPr>
                <w:rFonts w:ascii="Arial" w:eastAsia="Arial" w:hAnsi="Arial" w:cs="Arial"/>
              </w:rPr>
              <w:t>The</w:t>
            </w:r>
            <w:r w:rsidRPr="00044A51">
              <w:rPr>
                <w:rFonts w:ascii="Arial" w:eastAsia="Arial" w:hAnsi="Arial" w:cs="Arial"/>
                <w:spacing w:val="-1"/>
              </w:rPr>
              <w:t xml:space="preserve"> </w:t>
            </w:r>
            <w:r w:rsidRPr="00044A51">
              <w:rPr>
                <w:rFonts w:ascii="Arial" w:eastAsia="Arial" w:hAnsi="Arial" w:cs="Arial"/>
                <w:i/>
              </w:rPr>
              <w:t>Client</w:t>
            </w:r>
            <w:r w:rsidRPr="00044A51">
              <w:rPr>
                <w:rFonts w:ascii="Arial" w:eastAsia="Arial" w:hAnsi="Arial" w:cs="Arial"/>
                <w:i/>
                <w:spacing w:val="1"/>
              </w:rPr>
              <w:t xml:space="preserve"> </w:t>
            </w:r>
            <w:r w:rsidRPr="00044A51">
              <w:rPr>
                <w:rFonts w:ascii="Arial" w:eastAsia="Arial" w:hAnsi="Arial" w:cs="Arial"/>
              </w:rPr>
              <w:t xml:space="preserve">and the </w:t>
            </w:r>
            <w:r w:rsidRPr="00044A51">
              <w:rPr>
                <w:rFonts w:ascii="Arial" w:eastAsia="Arial" w:hAnsi="Arial" w:cs="Arial"/>
                <w:i/>
                <w:spacing w:val="-1"/>
              </w:rPr>
              <w:t>C</w:t>
            </w:r>
            <w:r w:rsidRPr="00044A51">
              <w:rPr>
                <w:rFonts w:ascii="Arial" w:eastAsia="Arial" w:hAnsi="Arial" w:cs="Arial"/>
                <w:i/>
              </w:rPr>
              <w:t>o</w:t>
            </w:r>
            <w:r w:rsidRPr="00044A51">
              <w:rPr>
                <w:rFonts w:ascii="Arial" w:eastAsia="Arial" w:hAnsi="Arial" w:cs="Arial"/>
                <w:i/>
                <w:spacing w:val="-1"/>
              </w:rPr>
              <w:t>nt</w:t>
            </w:r>
            <w:r w:rsidRPr="00044A51">
              <w:rPr>
                <w:rFonts w:ascii="Arial" w:eastAsia="Arial" w:hAnsi="Arial" w:cs="Arial"/>
                <w:i/>
                <w:spacing w:val="1"/>
              </w:rPr>
              <w:t>r</w:t>
            </w:r>
            <w:r w:rsidRPr="00044A51">
              <w:rPr>
                <w:rFonts w:ascii="Arial" w:eastAsia="Arial" w:hAnsi="Arial" w:cs="Arial"/>
                <w:i/>
              </w:rPr>
              <w:t>a</w:t>
            </w:r>
            <w:r w:rsidRPr="00044A51">
              <w:rPr>
                <w:rFonts w:ascii="Arial" w:eastAsia="Arial" w:hAnsi="Arial" w:cs="Arial"/>
                <w:i/>
                <w:spacing w:val="1"/>
              </w:rPr>
              <w:t>c</w:t>
            </w:r>
            <w:r w:rsidRPr="00044A51">
              <w:rPr>
                <w:rFonts w:ascii="Arial" w:eastAsia="Arial" w:hAnsi="Arial" w:cs="Arial"/>
                <w:i/>
              </w:rPr>
              <w:t>t</w:t>
            </w:r>
            <w:r w:rsidRPr="00044A51">
              <w:rPr>
                <w:rFonts w:ascii="Arial" w:eastAsia="Arial" w:hAnsi="Arial" w:cs="Arial"/>
                <w:i/>
                <w:spacing w:val="-1"/>
              </w:rPr>
              <w:t>o</w:t>
            </w:r>
            <w:r w:rsidRPr="00044A51">
              <w:rPr>
                <w:rFonts w:ascii="Arial" w:eastAsia="Arial" w:hAnsi="Arial" w:cs="Arial"/>
                <w:i/>
                <w:spacing w:val="1"/>
              </w:rPr>
              <w:t>r</w:t>
            </w:r>
            <w:r w:rsidRPr="00044A51">
              <w:rPr>
                <w:rFonts w:ascii="Arial" w:eastAsia="Arial" w:hAnsi="Arial" w:cs="Arial"/>
              </w:rPr>
              <w:t>.</w:t>
            </w:r>
          </w:p>
        </w:tc>
      </w:tr>
      <w:tr w:rsidR="00D1096B" w:rsidRPr="00044A51" w14:paraId="3CCA7297" w14:textId="77777777" w:rsidTr="00B05E5C">
        <w:trPr>
          <w:jc w:val="center"/>
        </w:trPr>
        <w:tc>
          <w:tcPr>
            <w:tcW w:w="3041" w:type="dxa"/>
          </w:tcPr>
          <w:p w14:paraId="3AE2DAFE" w14:textId="527D894B" w:rsidR="00D1096B" w:rsidRPr="00044A51" w:rsidRDefault="00D1096B" w:rsidP="00044A51">
            <w:pPr>
              <w:spacing w:line="220" w:lineRule="exact"/>
              <w:rPr>
                <w:rFonts w:ascii="Arial" w:eastAsia="Arial" w:hAnsi="Arial" w:cs="Arial"/>
                <w:highlight w:val="yellow"/>
              </w:rPr>
            </w:pPr>
            <w:r w:rsidRPr="00044A51">
              <w:rPr>
                <w:rFonts w:ascii="Arial" w:eastAsia="Arial" w:hAnsi="Arial" w:cs="Arial"/>
                <w:highlight w:val="yellow"/>
              </w:rPr>
              <w:t>Patent</w:t>
            </w:r>
          </w:p>
        </w:tc>
        <w:tc>
          <w:tcPr>
            <w:tcW w:w="1513" w:type="dxa"/>
          </w:tcPr>
          <w:p w14:paraId="2BF80BB4" w14:textId="77777777" w:rsidR="00D1096B" w:rsidRPr="00044A51" w:rsidRDefault="00D1096B" w:rsidP="00044A51">
            <w:pPr>
              <w:rPr>
                <w:rFonts w:ascii="Arial" w:eastAsia="Arial" w:hAnsi="Arial" w:cs="Arial"/>
                <w:highlight w:val="yellow"/>
              </w:rPr>
            </w:pPr>
          </w:p>
        </w:tc>
        <w:tc>
          <w:tcPr>
            <w:tcW w:w="5936" w:type="dxa"/>
          </w:tcPr>
          <w:p w14:paraId="65E5D287" w14:textId="02D9B933" w:rsidR="00D1096B" w:rsidRPr="00044A51" w:rsidRDefault="00DD4249" w:rsidP="00044A51">
            <w:pPr>
              <w:rPr>
                <w:rFonts w:ascii="Arial" w:eastAsia="Arial" w:hAnsi="Arial" w:cs="Arial"/>
                <w:highlight w:val="yellow"/>
              </w:rPr>
            </w:pPr>
            <w:r w:rsidRPr="00044A51">
              <w:rPr>
                <w:rFonts w:ascii="Arial" w:hAnsi="Arial" w:cs="Arial"/>
              </w:rPr>
              <w:t xml:space="preserve">As defined in the </w:t>
            </w:r>
            <w:r w:rsidRPr="00044A51">
              <w:rPr>
                <w:rFonts w:ascii="Arial" w:hAnsi="Arial" w:cs="Arial"/>
              </w:rPr>
              <w:t>Patents Act 1977</w:t>
            </w:r>
          </w:p>
        </w:tc>
      </w:tr>
      <w:tr w:rsidR="00D1096B" w:rsidRPr="00044A51" w14:paraId="452DA83E" w14:textId="77777777" w:rsidTr="00B05E5C">
        <w:trPr>
          <w:jc w:val="center"/>
        </w:trPr>
        <w:tc>
          <w:tcPr>
            <w:tcW w:w="3041" w:type="dxa"/>
          </w:tcPr>
          <w:p w14:paraId="039DF4DF"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Payment Re</w:t>
            </w:r>
            <w:r w:rsidRPr="00044A51">
              <w:rPr>
                <w:rFonts w:ascii="Arial" w:eastAsia="Arial" w:hAnsi="Arial" w:cs="Arial"/>
                <w:spacing w:val="-1"/>
              </w:rPr>
              <w:t>q</w:t>
            </w:r>
            <w:r w:rsidRPr="00044A51">
              <w:rPr>
                <w:rFonts w:ascii="Arial" w:eastAsia="Arial" w:hAnsi="Arial" w:cs="Arial"/>
              </w:rPr>
              <w:t>uest</w:t>
            </w:r>
          </w:p>
        </w:tc>
        <w:tc>
          <w:tcPr>
            <w:tcW w:w="1513" w:type="dxa"/>
          </w:tcPr>
          <w:p w14:paraId="5DC7CBED"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54E736C9" w14:textId="7BC01D0B" w:rsidR="00D1096B" w:rsidRPr="00044A51" w:rsidRDefault="00D1096B" w:rsidP="00044A51">
            <w:pPr>
              <w:rPr>
                <w:rFonts w:ascii="Arial" w:eastAsia="Arial" w:hAnsi="Arial" w:cs="Arial"/>
              </w:rPr>
            </w:pPr>
            <w:r w:rsidRPr="00044A51">
              <w:rPr>
                <w:rFonts w:ascii="Arial" w:eastAsia="Arial" w:hAnsi="Arial" w:cs="Arial"/>
              </w:rPr>
              <w:t>A requ</w:t>
            </w:r>
            <w:r w:rsidRPr="00044A51">
              <w:rPr>
                <w:rFonts w:ascii="Arial" w:eastAsia="Arial" w:hAnsi="Arial" w:cs="Arial"/>
                <w:spacing w:val="-1"/>
              </w:rPr>
              <w:t>e</w:t>
            </w:r>
            <w:r w:rsidRPr="00044A51">
              <w:rPr>
                <w:rFonts w:ascii="Arial" w:eastAsia="Arial" w:hAnsi="Arial" w:cs="Arial"/>
              </w:rPr>
              <w:t>st for</w:t>
            </w:r>
            <w:r w:rsidRPr="00044A51">
              <w:rPr>
                <w:rFonts w:ascii="Arial" w:eastAsia="Arial" w:hAnsi="Arial" w:cs="Arial"/>
                <w:spacing w:val="-1"/>
              </w:rPr>
              <w:t xml:space="preserve"> </w:t>
            </w:r>
            <w:r w:rsidRPr="00044A51">
              <w:rPr>
                <w:rFonts w:ascii="Arial" w:eastAsia="Arial" w:hAnsi="Arial" w:cs="Arial"/>
              </w:rPr>
              <w:t>payment s</w:t>
            </w:r>
            <w:r w:rsidRPr="00044A51">
              <w:rPr>
                <w:rFonts w:ascii="Arial" w:eastAsia="Arial" w:hAnsi="Arial" w:cs="Arial"/>
                <w:spacing w:val="-1"/>
              </w:rPr>
              <w:t>ub</w:t>
            </w:r>
            <w:r w:rsidRPr="00044A51">
              <w:rPr>
                <w:rFonts w:ascii="Arial" w:eastAsia="Arial" w:hAnsi="Arial" w:cs="Arial"/>
              </w:rPr>
              <w:t>mitted to the</w:t>
            </w:r>
            <w:r w:rsidRPr="00044A51">
              <w:rPr>
                <w:rFonts w:ascii="Arial" w:eastAsia="Arial" w:hAnsi="Arial" w:cs="Arial"/>
                <w:spacing w:val="2"/>
              </w:rPr>
              <w:t xml:space="preserve"> </w:t>
            </w:r>
            <w:r w:rsidRPr="00044A51">
              <w:rPr>
                <w:rFonts w:ascii="Arial" w:eastAsia="Arial" w:hAnsi="Arial" w:cs="Arial"/>
                <w:i/>
              </w:rPr>
              <w:t>Client</w:t>
            </w:r>
            <w:r w:rsidRPr="00044A51">
              <w:rPr>
                <w:rFonts w:ascii="Arial" w:eastAsia="Arial" w:hAnsi="Arial" w:cs="Arial"/>
                <w:i/>
                <w:spacing w:val="1"/>
              </w:rPr>
              <w:t xml:space="preserve"> </w:t>
            </w:r>
            <w:r w:rsidRPr="00044A51">
              <w:rPr>
                <w:rFonts w:ascii="Arial" w:eastAsia="Arial" w:hAnsi="Arial" w:cs="Arial"/>
              </w:rPr>
              <w:t xml:space="preserve">by the </w:t>
            </w:r>
            <w:r w:rsidRPr="00044A51">
              <w:rPr>
                <w:rFonts w:ascii="Arial" w:eastAsia="Arial" w:hAnsi="Arial" w:cs="Arial"/>
                <w:i/>
              </w:rPr>
              <w:t>C</w:t>
            </w:r>
            <w:r w:rsidRPr="00044A51">
              <w:rPr>
                <w:rFonts w:ascii="Arial" w:eastAsia="Arial" w:hAnsi="Arial" w:cs="Arial"/>
                <w:i/>
                <w:spacing w:val="-1"/>
              </w:rPr>
              <w:t>o</w:t>
            </w:r>
            <w:r w:rsidRPr="00044A51">
              <w:rPr>
                <w:rFonts w:ascii="Arial" w:eastAsia="Arial" w:hAnsi="Arial" w:cs="Arial"/>
                <w:i/>
              </w:rPr>
              <w:t>ntr</w:t>
            </w:r>
            <w:r w:rsidRPr="00044A51">
              <w:rPr>
                <w:rFonts w:ascii="Arial" w:eastAsia="Arial" w:hAnsi="Arial" w:cs="Arial"/>
                <w:i/>
                <w:spacing w:val="-1"/>
              </w:rPr>
              <w:t>a</w:t>
            </w:r>
            <w:r w:rsidRPr="00044A51">
              <w:rPr>
                <w:rFonts w:ascii="Arial" w:eastAsia="Arial" w:hAnsi="Arial" w:cs="Arial"/>
                <w:i/>
              </w:rPr>
              <w:t>ctor.</w:t>
            </w:r>
          </w:p>
        </w:tc>
      </w:tr>
      <w:tr w:rsidR="00D1096B" w:rsidRPr="00044A51" w14:paraId="5D8229EA" w14:textId="77777777" w:rsidTr="00B05E5C">
        <w:trPr>
          <w:jc w:val="center"/>
        </w:trPr>
        <w:tc>
          <w:tcPr>
            <w:tcW w:w="3041" w:type="dxa"/>
          </w:tcPr>
          <w:p w14:paraId="039C2998" w14:textId="77777777" w:rsidR="00D1096B" w:rsidRPr="00044A51" w:rsidRDefault="00D1096B" w:rsidP="00044A51">
            <w:pPr>
              <w:spacing w:line="220" w:lineRule="exact"/>
              <w:rPr>
                <w:rFonts w:ascii="Arial" w:eastAsia="Arial" w:hAnsi="Arial" w:cs="Arial"/>
              </w:rPr>
            </w:pPr>
            <w:r w:rsidRPr="00044A51">
              <w:rPr>
                <w:rFonts w:ascii="Arial" w:eastAsia="Arial" w:hAnsi="Arial" w:cs="Arial"/>
                <w:i/>
              </w:rPr>
              <w:t>peri</w:t>
            </w:r>
            <w:r w:rsidRPr="00044A51">
              <w:rPr>
                <w:rFonts w:ascii="Arial" w:eastAsia="Arial" w:hAnsi="Arial" w:cs="Arial"/>
                <w:i/>
                <w:spacing w:val="-1"/>
              </w:rPr>
              <w:t>o</w:t>
            </w:r>
            <w:r w:rsidRPr="00044A51">
              <w:rPr>
                <w:rFonts w:ascii="Arial" w:eastAsia="Arial" w:hAnsi="Arial" w:cs="Arial"/>
                <w:i/>
              </w:rPr>
              <w:t>d for r</w:t>
            </w:r>
            <w:r w:rsidRPr="00044A51">
              <w:rPr>
                <w:rFonts w:ascii="Arial" w:eastAsia="Arial" w:hAnsi="Arial" w:cs="Arial"/>
                <w:i/>
                <w:spacing w:val="-1"/>
              </w:rPr>
              <w:t>ep</w:t>
            </w:r>
            <w:r w:rsidRPr="00044A51">
              <w:rPr>
                <w:rFonts w:ascii="Arial" w:eastAsia="Arial" w:hAnsi="Arial" w:cs="Arial"/>
                <w:i/>
              </w:rPr>
              <w:t>ly</w:t>
            </w:r>
          </w:p>
        </w:tc>
        <w:tc>
          <w:tcPr>
            <w:tcW w:w="1513" w:type="dxa"/>
          </w:tcPr>
          <w:p w14:paraId="18F4623F"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7EF5B167" w14:textId="77777777" w:rsidR="00DD4249" w:rsidRPr="00044A51" w:rsidRDefault="00DD4249" w:rsidP="00044A51">
            <w:pPr>
              <w:autoSpaceDE w:val="0"/>
              <w:autoSpaceDN w:val="0"/>
              <w:adjustRightInd w:val="0"/>
              <w:rPr>
                <w:rFonts w:ascii="Arial" w:hAnsi="Arial" w:cs="Arial"/>
              </w:rPr>
            </w:pPr>
            <w:r w:rsidRPr="00044A51">
              <w:rPr>
                <w:rFonts w:ascii="Arial" w:hAnsi="Arial" w:cs="Arial"/>
              </w:rPr>
              <w:t xml:space="preserve">Term defined in Contract Data Part 1 (Annex D to Schedule 9 or Annex D to Schedule </w:t>
            </w:r>
            <w:proofErr w:type="gramStart"/>
            <w:r w:rsidRPr="00044A51">
              <w:rPr>
                <w:rFonts w:ascii="Arial" w:hAnsi="Arial" w:cs="Arial"/>
              </w:rPr>
              <w:t>10 )</w:t>
            </w:r>
            <w:proofErr w:type="gramEnd"/>
            <w:r w:rsidRPr="00044A51">
              <w:rPr>
                <w:rFonts w:ascii="Arial" w:hAnsi="Arial" w:cs="Arial"/>
              </w:rPr>
              <w:t xml:space="preserve"> included</w:t>
            </w:r>
          </w:p>
          <w:p w14:paraId="7269BCF0" w14:textId="0B098474" w:rsidR="00D1096B" w:rsidRPr="00044A51" w:rsidRDefault="00DD4249" w:rsidP="00044A51">
            <w:pPr>
              <w:rPr>
                <w:rFonts w:ascii="Arial" w:eastAsia="Arial" w:hAnsi="Arial" w:cs="Arial"/>
              </w:rPr>
            </w:pPr>
            <w:r w:rsidRPr="00044A51">
              <w:rPr>
                <w:rFonts w:ascii="Arial" w:hAnsi="Arial" w:cs="Arial"/>
              </w:rPr>
              <w:t>in a Mini-Tender Notice or Direct Award Notice</w:t>
            </w:r>
            <w:r w:rsidRPr="00044A51">
              <w:rPr>
                <w:rFonts w:ascii="Arial" w:hAnsi="Arial" w:cs="Arial"/>
              </w:rPr>
              <w:t>.</w:t>
            </w:r>
          </w:p>
        </w:tc>
      </w:tr>
      <w:tr w:rsidR="00D1096B" w:rsidRPr="00044A51" w14:paraId="14F8D616" w14:textId="77777777" w:rsidTr="00B05E5C">
        <w:trPr>
          <w:trHeight w:val="211"/>
          <w:jc w:val="center"/>
        </w:trPr>
        <w:tc>
          <w:tcPr>
            <w:tcW w:w="3041" w:type="dxa"/>
          </w:tcPr>
          <w:p w14:paraId="658ED10B"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Perma</w:t>
            </w:r>
            <w:r w:rsidRPr="00044A51">
              <w:rPr>
                <w:rFonts w:ascii="Arial" w:eastAsia="Arial" w:hAnsi="Arial" w:cs="Arial"/>
                <w:spacing w:val="-1"/>
              </w:rPr>
              <w:t>n</w:t>
            </w:r>
            <w:r w:rsidRPr="00044A51">
              <w:rPr>
                <w:rFonts w:ascii="Arial" w:eastAsia="Arial" w:hAnsi="Arial" w:cs="Arial"/>
              </w:rPr>
              <w:t>ent Secretary</w:t>
            </w:r>
          </w:p>
        </w:tc>
        <w:tc>
          <w:tcPr>
            <w:tcW w:w="1513" w:type="dxa"/>
          </w:tcPr>
          <w:p w14:paraId="32F68770"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36B69181" w14:textId="77777777" w:rsidR="00D1096B" w:rsidRPr="00044A51" w:rsidRDefault="00D1096B" w:rsidP="00044A51">
            <w:pPr>
              <w:rPr>
                <w:rFonts w:ascii="Arial" w:eastAsia="Arial" w:hAnsi="Arial" w:cs="Arial"/>
              </w:rPr>
            </w:pPr>
            <w:r w:rsidRPr="00044A51">
              <w:rPr>
                <w:rFonts w:ascii="Arial" w:eastAsia="Arial" w:hAnsi="Arial" w:cs="Arial"/>
              </w:rPr>
              <w:t>The m</w:t>
            </w:r>
            <w:r w:rsidRPr="00044A51">
              <w:rPr>
                <w:rFonts w:ascii="Arial" w:eastAsia="Arial" w:hAnsi="Arial" w:cs="Arial"/>
                <w:spacing w:val="-1"/>
              </w:rPr>
              <w:t>o</w:t>
            </w:r>
            <w:r w:rsidRPr="00044A51">
              <w:rPr>
                <w:rFonts w:ascii="Arial" w:eastAsia="Arial" w:hAnsi="Arial" w:cs="Arial"/>
              </w:rPr>
              <w:t>st s</w:t>
            </w:r>
            <w:r w:rsidRPr="00044A51">
              <w:rPr>
                <w:rFonts w:ascii="Arial" w:eastAsia="Arial" w:hAnsi="Arial" w:cs="Arial"/>
                <w:spacing w:val="1"/>
              </w:rPr>
              <w:t>e</w:t>
            </w:r>
            <w:r w:rsidRPr="00044A51">
              <w:rPr>
                <w:rFonts w:ascii="Arial" w:eastAsia="Arial" w:hAnsi="Arial" w:cs="Arial"/>
              </w:rPr>
              <w:t>nior civil servant in the MOD.</w:t>
            </w:r>
          </w:p>
        </w:tc>
      </w:tr>
      <w:tr w:rsidR="00D1096B" w:rsidRPr="00044A51" w14:paraId="1F45FFFB" w14:textId="77777777" w:rsidTr="00B05E5C">
        <w:trPr>
          <w:jc w:val="center"/>
        </w:trPr>
        <w:tc>
          <w:tcPr>
            <w:tcW w:w="3041" w:type="dxa"/>
          </w:tcPr>
          <w:p w14:paraId="2939C3C3"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Personal</w:t>
            </w:r>
            <w:r w:rsidRPr="00044A51">
              <w:rPr>
                <w:rFonts w:ascii="Arial" w:eastAsia="Arial" w:hAnsi="Arial" w:cs="Arial"/>
                <w:spacing w:val="-1"/>
              </w:rPr>
              <w:t xml:space="preserve"> </w:t>
            </w:r>
            <w:r w:rsidRPr="00044A51">
              <w:rPr>
                <w:rFonts w:ascii="Arial" w:eastAsia="Arial" w:hAnsi="Arial" w:cs="Arial"/>
              </w:rPr>
              <w:t>Da</w:t>
            </w:r>
            <w:r w:rsidRPr="00044A51">
              <w:rPr>
                <w:rFonts w:ascii="Arial" w:eastAsia="Arial" w:hAnsi="Arial" w:cs="Arial"/>
                <w:spacing w:val="-2"/>
              </w:rPr>
              <w:t>t</w:t>
            </w:r>
            <w:r w:rsidRPr="00044A51">
              <w:rPr>
                <w:rFonts w:ascii="Arial" w:eastAsia="Arial" w:hAnsi="Arial" w:cs="Arial"/>
              </w:rPr>
              <w:t>a</w:t>
            </w:r>
          </w:p>
        </w:tc>
        <w:tc>
          <w:tcPr>
            <w:tcW w:w="1513" w:type="dxa"/>
          </w:tcPr>
          <w:p w14:paraId="2817EB67"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38AEA6E9" w14:textId="3EE2E258" w:rsidR="00D1096B" w:rsidRPr="00044A51" w:rsidRDefault="00D1096B" w:rsidP="00044A51">
            <w:pPr>
              <w:rPr>
                <w:rFonts w:ascii="Arial" w:eastAsia="Arial" w:hAnsi="Arial" w:cs="Arial"/>
              </w:rPr>
            </w:pPr>
            <w:r w:rsidRPr="00044A51">
              <w:rPr>
                <w:rFonts w:ascii="Arial" w:eastAsia="Arial" w:hAnsi="Arial" w:cs="Arial"/>
              </w:rPr>
              <w:t>Defin</w:t>
            </w:r>
            <w:r w:rsidRPr="00044A51">
              <w:rPr>
                <w:rFonts w:ascii="Arial" w:eastAsia="Arial" w:hAnsi="Arial" w:cs="Arial"/>
                <w:spacing w:val="-1"/>
              </w:rPr>
              <w:t>e</w:t>
            </w:r>
            <w:r w:rsidRPr="00044A51">
              <w:rPr>
                <w:rFonts w:ascii="Arial" w:eastAsia="Arial" w:hAnsi="Arial" w:cs="Arial"/>
              </w:rPr>
              <w:t>d in the Data Prot</w:t>
            </w:r>
            <w:r w:rsidRPr="00044A51">
              <w:rPr>
                <w:rFonts w:ascii="Arial" w:eastAsia="Arial" w:hAnsi="Arial" w:cs="Arial"/>
                <w:spacing w:val="-1"/>
              </w:rPr>
              <w:t>ec</w:t>
            </w:r>
            <w:r w:rsidRPr="00044A51">
              <w:rPr>
                <w:rFonts w:ascii="Arial" w:eastAsia="Arial" w:hAnsi="Arial" w:cs="Arial"/>
              </w:rPr>
              <w:t>tion Act 2018.</w:t>
            </w:r>
          </w:p>
        </w:tc>
      </w:tr>
      <w:tr w:rsidR="00D1096B" w:rsidRPr="00044A51" w14:paraId="22497DDE" w14:textId="77777777" w:rsidTr="00B05E5C">
        <w:trPr>
          <w:jc w:val="center"/>
        </w:trPr>
        <w:tc>
          <w:tcPr>
            <w:tcW w:w="3041" w:type="dxa"/>
          </w:tcPr>
          <w:p w14:paraId="5B79F0A9"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Person</w:t>
            </w:r>
            <w:r w:rsidRPr="00044A51">
              <w:rPr>
                <w:rFonts w:ascii="Arial" w:eastAsia="Arial" w:hAnsi="Arial" w:cs="Arial"/>
                <w:spacing w:val="-1"/>
              </w:rPr>
              <w:t>n</w:t>
            </w:r>
            <w:r w:rsidRPr="00044A51">
              <w:rPr>
                <w:rFonts w:ascii="Arial" w:eastAsia="Arial" w:hAnsi="Arial" w:cs="Arial"/>
              </w:rPr>
              <w:t>el</w:t>
            </w:r>
          </w:p>
        </w:tc>
        <w:tc>
          <w:tcPr>
            <w:tcW w:w="1513" w:type="dxa"/>
          </w:tcPr>
          <w:p w14:paraId="7012713D"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0E8F15F1" w14:textId="77777777" w:rsidR="00D1096B" w:rsidRPr="00044A51" w:rsidRDefault="00D1096B" w:rsidP="00044A51">
            <w:pPr>
              <w:rPr>
                <w:rFonts w:ascii="Arial" w:eastAsia="Arial" w:hAnsi="Arial" w:cs="Arial"/>
              </w:rPr>
            </w:pPr>
            <w:r w:rsidRPr="00044A51">
              <w:rPr>
                <w:rFonts w:ascii="Arial" w:eastAsia="Arial" w:hAnsi="Arial" w:cs="Arial"/>
              </w:rPr>
              <w:t>All</w:t>
            </w:r>
            <w:r w:rsidRPr="00044A51">
              <w:rPr>
                <w:rFonts w:ascii="Arial" w:eastAsia="Arial" w:hAnsi="Arial" w:cs="Arial"/>
                <w:spacing w:val="29"/>
              </w:rPr>
              <w:t xml:space="preserve"> </w:t>
            </w:r>
            <w:r w:rsidRPr="00044A51">
              <w:rPr>
                <w:rFonts w:ascii="Arial" w:eastAsia="Arial" w:hAnsi="Arial" w:cs="Arial"/>
              </w:rPr>
              <w:t>employe</w:t>
            </w:r>
            <w:r w:rsidRPr="00044A51">
              <w:rPr>
                <w:rFonts w:ascii="Arial" w:eastAsia="Arial" w:hAnsi="Arial" w:cs="Arial"/>
                <w:spacing w:val="-1"/>
              </w:rPr>
              <w:t>e</w:t>
            </w:r>
            <w:r w:rsidRPr="00044A51">
              <w:rPr>
                <w:rFonts w:ascii="Arial" w:eastAsia="Arial" w:hAnsi="Arial" w:cs="Arial"/>
              </w:rPr>
              <w:t>s,</w:t>
            </w:r>
            <w:r w:rsidRPr="00044A51">
              <w:rPr>
                <w:rFonts w:ascii="Arial" w:eastAsia="Arial" w:hAnsi="Arial" w:cs="Arial"/>
                <w:spacing w:val="30"/>
              </w:rPr>
              <w:t xml:space="preserve"> </w:t>
            </w:r>
            <w:r w:rsidRPr="00044A51">
              <w:rPr>
                <w:rFonts w:ascii="Arial" w:eastAsia="Arial" w:hAnsi="Arial" w:cs="Arial"/>
              </w:rPr>
              <w:t>ag</w:t>
            </w:r>
            <w:r w:rsidRPr="00044A51">
              <w:rPr>
                <w:rFonts w:ascii="Arial" w:eastAsia="Arial" w:hAnsi="Arial" w:cs="Arial"/>
                <w:spacing w:val="-1"/>
              </w:rPr>
              <w:t>e</w:t>
            </w:r>
            <w:r w:rsidRPr="00044A51">
              <w:rPr>
                <w:rFonts w:ascii="Arial" w:eastAsia="Arial" w:hAnsi="Arial" w:cs="Arial"/>
              </w:rPr>
              <w:t>nts,</w:t>
            </w:r>
            <w:r w:rsidRPr="00044A51">
              <w:rPr>
                <w:rFonts w:ascii="Arial" w:eastAsia="Arial" w:hAnsi="Arial" w:cs="Arial"/>
                <w:spacing w:val="28"/>
              </w:rPr>
              <w:t xml:space="preserve"> </w:t>
            </w:r>
            <w:r w:rsidRPr="00044A51">
              <w:rPr>
                <w:rFonts w:ascii="Arial" w:eastAsia="Arial" w:hAnsi="Arial" w:cs="Arial"/>
              </w:rPr>
              <w:t>c</w:t>
            </w:r>
            <w:r w:rsidRPr="00044A51">
              <w:rPr>
                <w:rFonts w:ascii="Arial" w:eastAsia="Arial" w:hAnsi="Arial" w:cs="Arial"/>
                <w:spacing w:val="-1"/>
              </w:rPr>
              <w:t>o</w:t>
            </w:r>
            <w:r w:rsidRPr="00044A51">
              <w:rPr>
                <w:rFonts w:ascii="Arial" w:eastAsia="Arial" w:hAnsi="Arial" w:cs="Arial"/>
              </w:rPr>
              <w:t>ntract</w:t>
            </w:r>
            <w:r w:rsidRPr="00044A51">
              <w:rPr>
                <w:rFonts w:ascii="Arial" w:eastAsia="Arial" w:hAnsi="Arial" w:cs="Arial"/>
                <w:spacing w:val="-1"/>
              </w:rPr>
              <w:t>or</w:t>
            </w:r>
            <w:r w:rsidRPr="00044A51">
              <w:rPr>
                <w:rFonts w:ascii="Arial" w:eastAsia="Arial" w:hAnsi="Arial" w:cs="Arial"/>
              </w:rPr>
              <w:t>s</w:t>
            </w:r>
            <w:r w:rsidRPr="00044A51">
              <w:rPr>
                <w:rFonts w:ascii="Arial" w:eastAsia="Arial" w:hAnsi="Arial" w:cs="Arial"/>
                <w:spacing w:val="30"/>
              </w:rPr>
              <w:t xml:space="preserve"> </w:t>
            </w:r>
            <w:r w:rsidRPr="00044A51">
              <w:rPr>
                <w:rFonts w:ascii="Arial" w:eastAsia="Arial" w:hAnsi="Arial" w:cs="Arial"/>
              </w:rPr>
              <w:t>a</w:t>
            </w:r>
            <w:r w:rsidRPr="00044A51">
              <w:rPr>
                <w:rFonts w:ascii="Arial" w:eastAsia="Arial" w:hAnsi="Arial" w:cs="Arial"/>
                <w:spacing w:val="-1"/>
              </w:rPr>
              <w:t>n</w:t>
            </w:r>
            <w:r w:rsidRPr="00044A51">
              <w:rPr>
                <w:rFonts w:ascii="Arial" w:eastAsia="Arial" w:hAnsi="Arial" w:cs="Arial"/>
              </w:rPr>
              <w:t>d</w:t>
            </w:r>
            <w:r w:rsidRPr="00044A51">
              <w:rPr>
                <w:rFonts w:ascii="Arial" w:eastAsia="Arial" w:hAnsi="Arial" w:cs="Arial"/>
                <w:spacing w:val="28"/>
              </w:rPr>
              <w:t xml:space="preserve"> </w:t>
            </w:r>
            <w:r w:rsidRPr="00044A51">
              <w:rPr>
                <w:rFonts w:ascii="Arial" w:eastAsia="Arial" w:hAnsi="Arial" w:cs="Arial"/>
              </w:rPr>
              <w:t>Sub</w:t>
            </w:r>
            <w:r w:rsidRPr="00044A51">
              <w:rPr>
                <w:rFonts w:ascii="Arial" w:eastAsia="Arial" w:hAnsi="Arial" w:cs="Arial"/>
                <w:spacing w:val="-1"/>
              </w:rPr>
              <w:t>c</w:t>
            </w:r>
            <w:r w:rsidRPr="00044A51">
              <w:rPr>
                <w:rFonts w:ascii="Arial" w:eastAsia="Arial" w:hAnsi="Arial" w:cs="Arial"/>
              </w:rPr>
              <w:t>ontr</w:t>
            </w:r>
            <w:r w:rsidRPr="00044A51">
              <w:rPr>
                <w:rFonts w:ascii="Arial" w:eastAsia="Arial" w:hAnsi="Arial" w:cs="Arial"/>
                <w:spacing w:val="-1"/>
              </w:rPr>
              <w:t>a</w:t>
            </w:r>
            <w:r w:rsidRPr="00044A51">
              <w:rPr>
                <w:rFonts w:ascii="Arial" w:eastAsia="Arial" w:hAnsi="Arial" w:cs="Arial"/>
              </w:rPr>
              <w:t>c</w:t>
            </w:r>
            <w:r w:rsidRPr="00044A51">
              <w:rPr>
                <w:rFonts w:ascii="Arial" w:eastAsia="Arial" w:hAnsi="Arial" w:cs="Arial"/>
                <w:spacing w:val="-2"/>
              </w:rPr>
              <w:t>t</w:t>
            </w:r>
            <w:r w:rsidRPr="00044A51">
              <w:rPr>
                <w:rFonts w:ascii="Arial" w:eastAsia="Arial" w:hAnsi="Arial" w:cs="Arial"/>
              </w:rPr>
              <w:t>ors</w:t>
            </w:r>
            <w:r w:rsidRPr="00044A51">
              <w:rPr>
                <w:rFonts w:ascii="Arial" w:eastAsia="Arial" w:hAnsi="Arial" w:cs="Arial"/>
                <w:spacing w:val="29"/>
              </w:rPr>
              <w:t xml:space="preserve"> </w:t>
            </w:r>
            <w:r w:rsidRPr="00044A51">
              <w:rPr>
                <w:rFonts w:ascii="Arial" w:eastAsia="Arial" w:hAnsi="Arial" w:cs="Arial"/>
              </w:rPr>
              <w:t>of</w:t>
            </w:r>
            <w:r w:rsidRPr="00044A51">
              <w:rPr>
                <w:rFonts w:ascii="Arial" w:eastAsia="Arial" w:hAnsi="Arial" w:cs="Arial"/>
                <w:spacing w:val="29"/>
              </w:rPr>
              <w:t xml:space="preserve"> </w:t>
            </w:r>
            <w:r w:rsidRPr="00044A51">
              <w:rPr>
                <w:rFonts w:ascii="Arial" w:eastAsia="Arial" w:hAnsi="Arial" w:cs="Arial"/>
              </w:rPr>
              <w:t>eith</w:t>
            </w:r>
            <w:r w:rsidRPr="00044A51">
              <w:rPr>
                <w:rFonts w:ascii="Arial" w:eastAsia="Arial" w:hAnsi="Arial" w:cs="Arial"/>
                <w:spacing w:val="-1"/>
              </w:rPr>
              <w:t>e</w:t>
            </w:r>
            <w:r w:rsidRPr="00044A51">
              <w:rPr>
                <w:rFonts w:ascii="Arial" w:eastAsia="Arial" w:hAnsi="Arial" w:cs="Arial"/>
              </w:rPr>
              <w:t>r</w:t>
            </w:r>
            <w:r w:rsidRPr="00044A51">
              <w:rPr>
                <w:rFonts w:ascii="Arial" w:eastAsia="Arial" w:hAnsi="Arial" w:cs="Arial"/>
                <w:spacing w:val="29"/>
              </w:rPr>
              <w:t xml:space="preserve"> </w:t>
            </w:r>
            <w:r w:rsidRPr="00044A51">
              <w:rPr>
                <w:rFonts w:ascii="Arial" w:eastAsia="Arial" w:hAnsi="Arial" w:cs="Arial"/>
              </w:rPr>
              <w:t>Party as the case may be.</w:t>
            </w:r>
          </w:p>
        </w:tc>
      </w:tr>
      <w:tr w:rsidR="00D1096B" w:rsidRPr="00044A51" w14:paraId="2ED30396" w14:textId="77777777" w:rsidTr="00B05E5C">
        <w:trPr>
          <w:jc w:val="center"/>
        </w:trPr>
        <w:tc>
          <w:tcPr>
            <w:tcW w:w="3041" w:type="dxa"/>
          </w:tcPr>
          <w:p w14:paraId="786E73C7"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Plant and M</w:t>
            </w:r>
            <w:r w:rsidRPr="00044A51">
              <w:rPr>
                <w:rFonts w:ascii="Arial" w:eastAsia="Arial" w:hAnsi="Arial" w:cs="Arial"/>
                <w:spacing w:val="-1"/>
              </w:rPr>
              <w:t>a</w:t>
            </w:r>
            <w:r w:rsidRPr="00044A51">
              <w:rPr>
                <w:rFonts w:ascii="Arial" w:eastAsia="Arial" w:hAnsi="Arial" w:cs="Arial"/>
              </w:rPr>
              <w:t>terials</w:t>
            </w:r>
          </w:p>
        </w:tc>
        <w:tc>
          <w:tcPr>
            <w:tcW w:w="1513" w:type="dxa"/>
          </w:tcPr>
          <w:p w14:paraId="405C9A18"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3B906DD9" w14:textId="77777777" w:rsidR="00D1096B" w:rsidRPr="00044A51" w:rsidRDefault="00D1096B" w:rsidP="00044A51">
            <w:pPr>
              <w:rPr>
                <w:rFonts w:ascii="Arial" w:eastAsia="Arial" w:hAnsi="Arial" w:cs="Arial"/>
              </w:rPr>
            </w:pPr>
            <w:r w:rsidRPr="00044A51">
              <w:rPr>
                <w:rFonts w:ascii="Arial" w:eastAsia="Arial" w:hAnsi="Arial" w:cs="Arial"/>
              </w:rPr>
              <w:t>Items intend</w:t>
            </w:r>
            <w:r w:rsidRPr="00044A51">
              <w:rPr>
                <w:rFonts w:ascii="Arial" w:eastAsia="Arial" w:hAnsi="Arial" w:cs="Arial"/>
                <w:spacing w:val="-1"/>
              </w:rPr>
              <w:t>e</w:t>
            </w:r>
            <w:r w:rsidRPr="00044A51">
              <w:rPr>
                <w:rFonts w:ascii="Arial" w:eastAsia="Arial" w:hAnsi="Arial" w:cs="Arial"/>
              </w:rPr>
              <w:t>d to be incl</w:t>
            </w:r>
            <w:r w:rsidRPr="00044A51">
              <w:rPr>
                <w:rFonts w:ascii="Arial" w:eastAsia="Arial" w:hAnsi="Arial" w:cs="Arial"/>
                <w:spacing w:val="-1"/>
              </w:rPr>
              <w:t>ud</w:t>
            </w:r>
            <w:r w:rsidRPr="00044A51">
              <w:rPr>
                <w:rFonts w:ascii="Arial" w:eastAsia="Arial" w:hAnsi="Arial" w:cs="Arial"/>
              </w:rPr>
              <w:t xml:space="preserve">ed in the </w:t>
            </w:r>
            <w:r w:rsidRPr="00044A51">
              <w:rPr>
                <w:rFonts w:ascii="Arial" w:eastAsia="Arial" w:hAnsi="Arial" w:cs="Arial"/>
                <w:i/>
                <w:spacing w:val="1"/>
              </w:rPr>
              <w:t>w</w:t>
            </w:r>
            <w:r w:rsidRPr="00044A51">
              <w:rPr>
                <w:rFonts w:ascii="Arial" w:eastAsia="Arial" w:hAnsi="Arial" w:cs="Arial"/>
                <w:i/>
                <w:spacing w:val="-1"/>
              </w:rPr>
              <w:t>or</w:t>
            </w:r>
            <w:r w:rsidRPr="00044A51">
              <w:rPr>
                <w:rFonts w:ascii="Arial" w:eastAsia="Arial" w:hAnsi="Arial" w:cs="Arial"/>
                <w:i/>
                <w:spacing w:val="1"/>
              </w:rPr>
              <w:t>ks.</w:t>
            </w:r>
          </w:p>
        </w:tc>
      </w:tr>
      <w:tr w:rsidR="00D1096B" w:rsidRPr="00044A51" w14:paraId="459C79DD" w14:textId="77777777" w:rsidTr="00B05E5C">
        <w:trPr>
          <w:jc w:val="center"/>
        </w:trPr>
        <w:tc>
          <w:tcPr>
            <w:tcW w:w="3041" w:type="dxa"/>
          </w:tcPr>
          <w:p w14:paraId="703D5E97"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Policy Instr</w:t>
            </w:r>
            <w:r w:rsidRPr="00044A51">
              <w:rPr>
                <w:rFonts w:ascii="Arial" w:eastAsia="Arial" w:hAnsi="Arial" w:cs="Arial"/>
                <w:spacing w:val="-1"/>
              </w:rPr>
              <w:t>u</w:t>
            </w:r>
            <w:r w:rsidRPr="00044A51">
              <w:rPr>
                <w:rFonts w:ascii="Arial" w:eastAsia="Arial" w:hAnsi="Arial" w:cs="Arial"/>
              </w:rPr>
              <w:t>ction</w:t>
            </w:r>
          </w:p>
        </w:tc>
        <w:tc>
          <w:tcPr>
            <w:tcW w:w="1513" w:type="dxa"/>
          </w:tcPr>
          <w:p w14:paraId="7D62C388" w14:textId="77777777" w:rsidR="00D1096B" w:rsidRPr="00044A51" w:rsidRDefault="00D1096B" w:rsidP="00044A51">
            <w:pPr>
              <w:rPr>
                <w:rFonts w:ascii="Arial" w:eastAsia="Arial" w:hAnsi="Arial" w:cs="Arial"/>
              </w:rPr>
            </w:pPr>
            <w:r w:rsidRPr="00044A51">
              <w:rPr>
                <w:rFonts w:ascii="Arial" w:eastAsia="Arial" w:hAnsi="Arial" w:cs="Arial"/>
              </w:rPr>
              <w:t>PI</w:t>
            </w:r>
          </w:p>
        </w:tc>
        <w:tc>
          <w:tcPr>
            <w:tcW w:w="5936" w:type="dxa"/>
          </w:tcPr>
          <w:p w14:paraId="50F44233" w14:textId="1ECADC7D" w:rsidR="00D1096B" w:rsidRPr="00044A51" w:rsidRDefault="00D1096B" w:rsidP="00044A51">
            <w:pPr>
              <w:rPr>
                <w:rFonts w:ascii="Arial" w:eastAsia="Arial" w:hAnsi="Arial" w:cs="Arial"/>
              </w:rPr>
            </w:pPr>
            <w:r w:rsidRPr="00044A51">
              <w:rPr>
                <w:rFonts w:ascii="Arial" w:eastAsia="Arial" w:hAnsi="Arial" w:cs="Arial"/>
              </w:rPr>
              <w:t xml:space="preserve">The </w:t>
            </w:r>
            <w:r w:rsidRPr="00044A51">
              <w:rPr>
                <w:rFonts w:ascii="Arial" w:eastAsia="Arial" w:hAnsi="Arial" w:cs="Arial"/>
                <w:i/>
              </w:rPr>
              <w:t>Client's</w:t>
            </w:r>
            <w:r w:rsidRPr="00044A51">
              <w:rPr>
                <w:rFonts w:ascii="Arial" w:eastAsia="Arial" w:hAnsi="Arial" w:cs="Arial"/>
                <w:i/>
                <w:spacing w:val="1"/>
              </w:rPr>
              <w:t xml:space="preserve"> </w:t>
            </w:r>
            <w:r w:rsidRPr="00044A51">
              <w:rPr>
                <w:rFonts w:ascii="Arial" w:eastAsia="Arial" w:hAnsi="Arial" w:cs="Arial"/>
              </w:rPr>
              <w:t>t</w:t>
            </w:r>
            <w:r w:rsidRPr="00044A51">
              <w:rPr>
                <w:rFonts w:ascii="Arial" w:eastAsia="Arial" w:hAnsi="Arial" w:cs="Arial"/>
                <w:spacing w:val="-1"/>
              </w:rPr>
              <w:t>e</w:t>
            </w:r>
            <w:r w:rsidRPr="00044A51">
              <w:rPr>
                <w:rFonts w:ascii="Arial" w:eastAsia="Arial" w:hAnsi="Arial" w:cs="Arial"/>
              </w:rPr>
              <w:t>chn</w:t>
            </w:r>
            <w:r w:rsidRPr="00044A51">
              <w:rPr>
                <w:rFonts w:ascii="Arial" w:eastAsia="Arial" w:hAnsi="Arial" w:cs="Arial"/>
                <w:spacing w:val="-1"/>
              </w:rPr>
              <w:t>i</w:t>
            </w:r>
            <w:r w:rsidRPr="00044A51">
              <w:rPr>
                <w:rFonts w:ascii="Arial" w:eastAsia="Arial" w:hAnsi="Arial" w:cs="Arial"/>
              </w:rPr>
              <w:t xml:space="preserve">cal </w:t>
            </w:r>
            <w:r w:rsidRPr="00044A51">
              <w:rPr>
                <w:rFonts w:ascii="Arial" w:eastAsia="Arial" w:hAnsi="Arial" w:cs="Arial"/>
                <w:spacing w:val="-1"/>
              </w:rPr>
              <w:t>p</w:t>
            </w:r>
            <w:r w:rsidRPr="00044A51">
              <w:rPr>
                <w:rFonts w:ascii="Arial" w:eastAsia="Arial" w:hAnsi="Arial" w:cs="Arial"/>
              </w:rPr>
              <w:t>ublicatio</w:t>
            </w:r>
            <w:r w:rsidRPr="00044A51">
              <w:rPr>
                <w:rFonts w:ascii="Arial" w:eastAsia="Arial" w:hAnsi="Arial" w:cs="Arial"/>
                <w:spacing w:val="-1"/>
              </w:rPr>
              <w:t>n</w:t>
            </w:r>
            <w:r w:rsidRPr="00044A51">
              <w:rPr>
                <w:rFonts w:ascii="Arial" w:eastAsia="Arial" w:hAnsi="Arial" w:cs="Arial"/>
              </w:rPr>
              <w:t>s providing pol</w:t>
            </w:r>
            <w:r w:rsidRPr="00044A51">
              <w:rPr>
                <w:rFonts w:ascii="Arial" w:eastAsia="Arial" w:hAnsi="Arial" w:cs="Arial"/>
                <w:spacing w:val="-1"/>
              </w:rPr>
              <w:t>i</w:t>
            </w:r>
            <w:r w:rsidRPr="00044A51">
              <w:rPr>
                <w:rFonts w:ascii="Arial" w:eastAsia="Arial" w:hAnsi="Arial" w:cs="Arial"/>
                <w:spacing w:val="1"/>
              </w:rPr>
              <w:t>c</w:t>
            </w:r>
            <w:r w:rsidRPr="00044A51">
              <w:rPr>
                <w:rFonts w:ascii="Arial" w:eastAsia="Arial" w:hAnsi="Arial" w:cs="Arial"/>
              </w:rPr>
              <w:t>y instr</w:t>
            </w:r>
            <w:r w:rsidRPr="00044A51">
              <w:rPr>
                <w:rFonts w:ascii="Arial" w:eastAsia="Arial" w:hAnsi="Arial" w:cs="Arial"/>
                <w:spacing w:val="-1"/>
              </w:rPr>
              <w:t>u</w:t>
            </w:r>
            <w:r w:rsidRPr="00044A51">
              <w:rPr>
                <w:rFonts w:ascii="Arial" w:eastAsia="Arial" w:hAnsi="Arial" w:cs="Arial"/>
              </w:rPr>
              <w:t>ctio</w:t>
            </w:r>
            <w:r w:rsidRPr="00044A51">
              <w:rPr>
                <w:rFonts w:ascii="Arial" w:eastAsia="Arial" w:hAnsi="Arial" w:cs="Arial"/>
                <w:spacing w:val="-1"/>
              </w:rPr>
              <w:t>n</w:t>
            </w:r>
            <w:r w:rsidRPr="00044A51">
              <w:rPr>
                <w:rFonts w:ascii="Arial" w:eastAsia="Arial" w:hAnsi="Arial" w:cs="Arial"/>
                <w:spacing w:val="1"/>
              </w:rPr>
              <w:t>s</w:t>
            </w:r>
            <w:r w:rsidRPr="00044A51">
              <w:rPr>
                <w:rFonts w:ascii="Arial" w:eastAsia="Arial" w:hAnsi="Arial" w:cs="Arial"/>
              </w:rPr>
              <w:t>.</w:t>
            </w:r>
          </w:p>
        </w:tc>
      </w:tr>
      <w:tr w:rsidR="00D1096B" w:rsidRPr="00044A51" w14:paraId="78D138D1" w14:textId="77777777" w:rsidTr="00B05E5C">
        <w:trPr>
          <w:jc w:val="center"/>
        </w:trPr>
        <w:tc>
          <w:tcPr>
            <w:tcW w:w="3041" w:type="dxa"/>
          </w:tcPr>
          <w:p w14:paraId="1EFBFD3C"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Portable App</w:t>
            </w:r>
            <w:r w:rsidRPr="00044A51">
              <w:rPr>
                <w:rFonts w:ascii="Arial" w:eastAsia="Arial" w:hAnsi="Arial" w:cs="Arial"/>
                <w:spacing w:val="-1"/>
              </w:rPr>
              <w:t>l</w:t>
            </w:r>
            <w:r w:rsidRPr="00044A51">
              <w:rPr>
                <w:rFonts w:ascii="Arial" w:eastAsia="Arial" w:hAnsi="Arial" w:cs="Arial"/>
              </w:rPr>
              <w:t>iance Testing</w:t>
            </w:r>
          </w:p>
        </w:tc>
        <w:tc>
          <w:tcPr>
            <w:tcW w:w="1513" w:type="dxa"/>
          </w:tcPr>
          <w:p w14:paraId="442EBA7E" w14:textId="77777777" w:rsidR="00D1096B" w:rsidRPr="00044A51" w:rsidRDefault="00D1096B" w:rsidP="00044A51">
            <w:pPr>
              <w:rPr>
                <w:rFonts w:ascii="Arial" w:eastAsia="Arial" w:hAnsi="Arial" w:cs="Arial"/>
              </w:rPr>
            </w:pPr>
            <w:r w:rsidRPr="00044A51">
              <w:rPr>
                <w:rFonts w:ascii="Arial" w:eastAsia="Arial" w:hAnsi="Arial" w:cs="Arial"/>
              </w:rPr>
              <w:t>PAT</w:t>
            </w:r>
          </w:p>
        </w:tc>
        <w:tc>
          <w:tcPr>
            <w:tcW w:w="5936" w:type="dxa"/>
          </w:tcPr>
          <w:p w14:paraId="4FB5497E" w14:textId="77777777" w:rsidR="00D1096B" w:rsidRPr="00044A51" w:rsidRDefault="00D1096B" w:rsidP="00044A51">
            <w:pPr>
              <w:rPr>
                <w:rFonts w:ascii="Arial" w:eastAsia="Arial" w:hAnsi="Arial" w:cs="Arial"/>
              </w:rPr>
            </w:pPr>
            <w:r w:rsidRPr="00044A51">
              <w:rPr>
                <w:rFonts w:ascii="Arial" w:eastAsia="Arial" w:hAnsi="Arial" w:cs="Arial"/>
              </w:rPr>
              <w:t>The testing of</w:t>
            </w:r>
            <w:r w:rsidRPr="00044A51">
              <w:rPr>
                <w:rFonts w:ascii="Arial" w:eastAsia="Arial" w:hAnsi="Arial" w:cs="Arial"/>
                <w:spacing w:val="-2"/>
              </w:rPr>
              <w:t xml:space="preserve"> </w:t>
            </w:r>
            <w:r w:rsidRPr="00044A51">
              <w:rPr>
                <w:rFonts w:ascii="Arial" w:eastAsia="Arial" w:hAnsi="Arial" w:cs="Arial"/>
              </w:rPr>
              <w:t xml:space="preserve">portable </w:t>
            </w:r>
            <w:r w:rsidRPr="00044A51">
              <w:rPr>
                <w:rFonts w:ascii="Arial" w:eastAsia="Arial" w:hAnsi="Arial" w:cs="Arial"/>
                <w:spacing w:val="-1"/>
              </w:rPr>
              <w:t>a</w:t>
            </w:r>
            <w:r w:rsidRPr="00044A51">
              <w:rPr>
                <w:rFonts w:ascii="Arial" w:eastAsia="Arial" w:hAnsi="Arial" w:cs="Arial"/>
              </w:rPr>
              <w:t>pp</w:t>
            </w:r>
            <w:r w:rsidRPr="00044A51">
              <w:rPr>
                <w:rFonts w:ascii="Arial" w:eastAsia="Arial" w:hAnsi="Arial" w:cs="Arial"/>
                <w:spacing w:val="-1"/>
              </w:rPr>
              <w:t>l</w:t>
            </w:r>
            <w:r w:rsidRPr="00044A51">
              <w:rPr>
                <w:rFonts w:ascii="Arial" w:eastAsia="Arial" w:hAnsi="Arial" w:cs="Arial"/>
              </w:rPr>
              <w:t>iances.</w:t>
            </w:r>
          </w:p>
        </w:tc>
      </w:tr>
      <w:tr w:rsidR="00D1096B" w:rsidRPr="00044A51" w14:paraId="397E8F48" w14:textId="77777777" w:rsidTr="00B05E5C">
        <w:trPr>
          <w:jc w:val="center"/>
        </w:trPr>
        <w:tc>
          <w:tcPr>
            <w:tcW w:w="3041" w:type="dxa"/>
          </w:tcPr>
          <w:p w14:paraId="0D7DA629" w14:textId="77777777" w:rsidR="00D1096B" w:rsidRPr="00044A51" w:rsidRDefault="00D1096B" w:rsidP="00044A51">
            <w:pPr>
              <w:spacing w:line="220" w:lineRule="exact"/>
              <w:rPr>
                <w:rFonts w:ascii="Arial" w:eastAsia="Arial" w:hAnsi="Arial" w:cs="Arial"/>
              </w:rPr>
            </w:pPr>
            <w:proofErr w:type="spellStart"/>
            <w:proofErr w:type="gramStart"/>
            <w:r w:rsidRPr="00044A51">
              <w:rPr>
                <w:rFonts w:ascii="Arial" w:eastAsia="Arial" w:hAnsi="Arial" w:cs="Arial"/>
              </w:rPr>
              <w:t>Pre Qualif</w:t>
            </w:r>
            <w:r w:rsidRPr="00044A51">
              <w:rPr>
                <w:rFonts w:ascii="Arial" w:eastAsia="Arial" w:hAnsi="Arial" w:cs="Arial"/>
                <w:spacing w:val="-1"/>
              </w:rPr>
              <w:t>i</w:t>
            </w:r>
            <w:r w:rsidRPr="00044A51">
              <w:rPr>
                <w:rFonts w:ascii="Arial" w:eastAsia="Arial" w:hAnsi="Arial" w:cs="Arial"/>
                <w:spacing w:val="1"/>
              </w:rPr>
              <w:t>c</w:t>
            </w:r>
            <w:r w:rsidRPr="00044A51">
              <w:rPr>
                <w:rFonts w:ascii="Arial" w:eastAsia="Arial" w:hAnsi="Arial" w:cs="Arial"/>
              </w:rPr>
              <w:t>a</w:t>
            </w:r>
            <w:r w:rsidRPr="00044A51">
              <w:rPr>
                <w:rFonts w:ascii="Arial" w:eastAsia="Arial" w:hAnsi="Arial" w:cs="Arial"/>
                <w:spacing w:val="-2"/>
              </w:rPr>
              <w:t>t</w:t>
            </w:r>
            <w:r w:rsidRPr="00044A51">
              <w:rPr>
                <w:rFonts w:ascii="Arial" w:eastAsia="Arial" w:hAnsi="Arial" w:cs="Arial"/>
              </w:rPr>
              <w:t>ion</w:t>
            </w:r>
            <w:proofErr w:type="spellEnd"/>
            <w:proofErr w:type="gramEnd"/>
            <w:r w:rsidRPr="00044A51">
              <w:rPr>
                <w:rFonts w:ascii="Arial" w:eastAsia="Arial" w:hAnsi="Arial" w:cs="Arial"/>
              </w:rPr>
              <w:t xml:space="preserve"> </w:t>
            </w:r>
            <w:proofErr w:type="spellStart"/>
            <w:r w:rsidRPr="00044A51">
              <w:rPr>
                <w:rFonts w:ascii="Arial" w:eastAsia="Arial" w:hAnsi="Arial" w:cs="Arial"/>
              </w:rPr>
              <w:t>Qu</w:t>
            </w:r>
            <w:r w:rsidRPr="00044A51">
              <w:rPr>
                <w:rFonts w:ascii="Arial" w:eastAsia="Arial" w:hAnsi="Arial" w:cs="Arial"/>
                <w:spacing w:val="-1"/>
              </w:rPr>
              <w:t>e</w:t>
            </w:r>
            <w:r w:rsidRPr="00044A51">
              <w:rPr>
                <w:rFonts w:ascii="Arial" w:eastAsia="Arial" w:hAnsi="Arial" w:cs="Arial"/>
                <w:spacing w:val="1"/>
              </w:rPr>
              <w:t>s</w:t>
            </w:r>
            <w:r w:rsidRPr="00044A51">
              <w:rPr>
                <w:rFonts w:ascii="Arial" w:eastAsia="Arial" w:hAnsi="Arial" w:cs="Arial"/>
              </w:rPr>
              <w:t>tiona</w:t>
            </w:r>
            <w:r w:rsidRPr="00044A51">
              <w:rPr>
                <w:rFonts w:ascii="Arial" w:eastAsia="Arial" w:hAnsi="Arial" w:cs="Arial"/>
                <w:spacing w:val="-1"/>
              </w:rPr>
              <w:t>i</w:t>
            </w:r>
            <w:r w:rsidRPr="00044A51">
              <w:rPr>
                <w:rFonts w:ascii="Arial" w:eastAsia="Arial" w:hAnsi="Arial" w:cs="Arial"/>
              </w:rPr>
              <w:t>re</w:t>
            </w:r>
            <w:proofErr w:type="spellEnd"/>
          </w:p>
        </w:tc>
        <w:tc>
          <w:tcPr>
            <w:tcW w:w="1513" w:type="dxa"/>
          </w:tcPr>
          <w:p w14:paraId="285C2CAB" w14:textId="77777777" w:rsidR="00D1096B" w:rsidRPr="00044A51" w:rsidRDefault="00D1096B" w:rsidP="00044A51">
            <w:pPr>
              <w:rPr>
                <w:rFonts w:ascii="Arial" w:eastAsia="Arial" w:hAnsi="Arial" w:cs="Arial"/>
              </w:rPr>
            </w:pPr>
            <w:r w:rsidRPr="00044A51">
              <w:rPr>
                <w:rFonts w:ascii="Arial" w:eastAsia="Arial" w:hAnsi="Arial" w:cs="Arial"/>
              </w:rPr>
              <w:t>PQQ</w:t>
            </w:r>
          </w:p>
        </w:tc>
        <w:tc>
          <w:tcPr>
            <w:tcW w:w="5936" w:type="dxa"/>
          </w:tcPr>
          <w:p w14:paraId="732A5151" w14:textId="77777777" w:rsidR="00D1096B" w:rsidRPr="00044A51" w:rsidRDefault="00D1096B" w:rsidP="00044A51">
            <w:pPr>
              <w:rPr>
                <w:rFonts w:ascii="Arial" w:eastAsia="Arial" w:hAnsi="Arial" w:cs="Arial"/>
              </w:rPr>
            </w:pPr>
            <w:r w:rsidRPr="00044A51">
              <w:rPr>
                <w:rFonts w:ascii="Arial" w:eastAsia="Arial" w:hAnsi="Arial" w:cs="Arial"/>
              </w:rPr>
              <w:t>The qu</w:t>
            </w:r>
            <w:r w:rsidRPr="00044A51">
              <w:rPr>
                <w:rFonts w:ascii="Arial" w:eastAsia="Arial" w:hAnsi="Arial" w:cs="Arial"/>
                <w:spacing w:val="-1"/>
              </w:rPr>
              <w:t>e</w:t>
            </w:r>
            <w:r w:rsidRPr="00044A51">
              <w:rPr>
                <w:rFonts w:ascii="Arial" w:eastAsia="Arial" w:hAnsi="Arial" w:cs="Arial"/>
              </w:rPr>
              <w:t>stio</w:t>
            </w:r>
            <w:r w:rsidRPr="00044A51">
              <w:rPr>
                <w:rFonts w:ascii="Arial" w:eastAsia="Arial" w:hAnsi="Arial" w:cs="Arial"/>
                <w:spacing w:val="-1"/>
              </w:rPr>
              <w:t>n</w:t>
            </w:r>
            <w:r w:rsidRPr="00044A51">
              <w:rPr>
                <w:rFonts w:ascii="Arial" w:eastAsia="Arial" w:hAnsi="Arial" w:cs="Arial"/>
              </w:rPr>
              <w:t xml:space="preserve">naire </w:t>
            </w:r>
            <w:r w:rsidRPr="00044A51">
              <w:rPr>
                <w:rFonts w:ascii="Arial" w:eastAsia="Arial" w:hAnsi="Arial" w:cs="Arial"/>
                <w:spacing w:val="-1"/>
              </w:rPr>
              <w:t>i</w:t>
            </w:r>
            <w:r w:rsidRPr="00044A51">
              <w:rPr>
                <w:rFonts w:ascii="Arial" w:eastAsia="Arial" w:hAnsi="Arial" w:cs="Arial"/>
                <w:spacing w:val="1"/>
              </w:rPr>
              <w:t>s</w:t>
            </w:r>
            <w:r w:rsidRPr="00044A51">
              <w:rPr>
                <w:rFonts w:ascii="Arial" w:eastAsia="Arial" w:hAnsi="Arial" w:cs="Arial"/>
              </w:rPr>
              <w:t>sued to po</w:t>
            </w:r>
            <w:r w:rsidRPr="00044A51">
              <w:rPr>
                <w:rFonts w:ascii="Arial" w:eastAsia="Arial" w:hAnsi="Arial" w:cs="Arial"/>
                <w:spacing w:val="-1"/>
              </w:rPr>
              <w:t>t</w:t>
            </w:r>
            <w:r w:rsidRPr="00044A51">
              <w:rPr>
                <w:rFonts w:ascii="Arial" w:eastAsia="Arial" w:hAnsi="Arial" w:cs="Arial"/>
              </w:rPr>
              <w:t>ential provid</w:t>
            </w:r>
            <w:r w:rsidRPr="00044A51">
              <w:rPr>
                <w:rFonts w:ascii="Arial" w:eastAsia="Arial" w:hAnsi="Arial" w:cs="Arial"/>
                <w:spacing w:val="-1"/>
              </w:rPr>
              <w:t>e</w:t>
            </w:r>
            <w:r w:rsidRPr="00044A51">
              <w:rPr>
                <w:rFonts w:ascii="Arial" w:eastAsia="Arial" w:hAnsi="Arial" w:cs="Arial"/>
              </w:rPr>
              <w:t>rs</w:t>
            </w:r>
            <w:r w:rsidRPr="00044A51">
              <w:rPr>
                <w:rFonts w:ascii="Arial" w:eastAsia="Arial" w:hAnsi="Arial" w:cs="Arial"/>
                <w:spacing w:val="13"/>
              </w:rPr>
              <w:t xml:space="preserve"> </w:t>
            </w:r>
            <w:r w:rsidRPr="00044A51">
              <w:rPr>
                <w:rFonts w:ascii="Arial" w:eastAsia="Arial" w:hAnsi="Arial" w:cs="Arial"/>
              </w:rPr>
              <w:t>who expr</w:t>
            </w:r>
            <w:r w:rsidRPr="00044A51">
              <w:rPr>
                <w:rFonts w:ascii="Arial" w:eastAsia="Arial" w:hAnsi="Arial" w:cs="Arial"/>
                <w:spacing w:val="-1"/>
              </w:rPr>
              <w:t>es</w:t>
            </w:r>
            <w:r w:rsidRPr="00044A51">
              <w:rPr>
                <w:rFonts w:ascii="Arial" w:eastAsia="Arial" w:hAnsi="Arial" w:cs="Arial"/>
              </w:rPr>
              <w:t>s</w:t>
            </w:r>
            <w:r w:rsidRPr="00044A51">
              <w:rPr>
                <w:rFonts w:ascii="Arial" w:eastAsia="Arial" w:hAnsi="Arial" w:cs="Arial"/>
                <w:spacing w:val="-1"/>
              </w:rPr>
              <w:t>e</w:t>
            </w:r>
            <w:r w:rsidRPr="00044A51">
              <w:rPr>
                <w:rFonts w:ascii="Arial" w:eastAsia="Arial" w:hAnsi="Arial" w:cs="Arial"/>
              </w:rPr>
              <w:t>d an inter</w:t>
            </w:r>
            <w:r w:rsidRPr="00044A51">
              <w:rPr>
                <w:rFonts w:ascii="Arial" w:eastAsia="Arial" w:hAnsi="Arial" w:cs="Arial"/>
                <w:spacing w:val="-1"/>
              </w:rPr>
              <w:t>e</w:t>
            </w:r>
            <w:r w:rsidRPr="00044A51">
              <w:rPr>
                <w:rFonts w:ascii="Arial" w:eastAsia="Arial" w:hAnsi="Arial" w:cs="Arial"/>
              </w:rPr>
              <w:t>st in the Fram</w:t>
            </w:r>
            <w:r w:rsidRPr="00044A51">
              <w:rPr>
                <w:rFonts w:ascii="Arial" w:eastAsia="Arial" w:hAnsi="Arial" w:cs="Arial"/>
                <w:spacing w:val="-1"/>
              </w:rPr>
              <w:t>e</w:t>
            </w:r>
            <w:r w:rsidRPr="00044A51">
              <w:rPr>
                <w:rFonts w:ascii="Arial" w:eastAsia="Arial" w:hAnsi="Arial" w:cs="Arial"/>
              </w:rPr>
              <w:t>w</w:t>
            </w:r>
            <w:r w:rsidRPr="00044A51">
              <w:rPr>
                <w:rFonts w:ascii="Arial" w:eastAsia="Arial" w:hAnsi="Arial" w:cs="Arial"/>
                <w:spacing w:val="-1"/>
              </w:rPr>
              <w:t>o</w:t>
            </w:r>
            <w:r w:rsidRPr="00044A51">
              <w:rPr>
                <w:rFonts w:ascii="Arial" w:eastAsia="Arial" w:hAnsi="Arial" w:cs="Arial"/>
              </w:rPr>
              <w:t>rk</w:t>
            </w:r>
            <w:r w:rsidRPr="00044A51">
              <w:rPr>
                <w:rFonts w:ascii="Arial" w:eastAsia="Arial" w:hAnsi="Arial" w:cs="Arial"/>
                <w:spacing w:val="-1"/>
              </w:rPr>
              <w:t xml:space="preserve"> </w:t>
            </w:r>
            <w:r w:rsidRPr="00044A51">
              <w:rPr>
                <w:rFonts w:ascii="Arial" w:eastAsia="Arial" w:hAnsi="Arial" w:cs="Arial"/>
              </w:rPr>
              <w:t>Agree</w:t>
            </w:r>
            <w:r w:rsidRPr="00044A51">
              <w:rPr>
                <w:rFonts w:ascii="Arial" w:eastAsia="Arial" w:hAnsi="Arial" w:cs="Arial"/>
                <w:spacing w:val="-1"/>
              </w:rPr>
              <w:t>m</w:t>
            </w:r>
            <w:r w:rsidRPr="00044A51">
              <w:rPr>
                <w:rFonts w:ascii="Arial" w:eastAsia="Arial" w:hAnsi="Arial" w:cs="Arial"/>
              </w:rPr>
              <w:t>ent.</w:t>
            </w:r>
          </w:p>
        </w:tc>
      </w:tr>
      <w:tr w:rsidR="00D1096B" w:rsidRPr="00044A51" w14:paraId="1129B692" w14:textId="77777777" w:rsidTr="00DD4249">
        <w:trPr>
          <w:trHeight w:val="86"/>
          <w:jc w:val="center"/>
        </w:trPr>
        <w:tc>
          <w:tcPr>
            <w:tcW w:w="3041" w:type="dxa"/>
          </w:tcPr>
          <w:p w14:paraId="025E10AF"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lastRenderedPageBreak/>
              <w:t>Pric</w:t>
            </w:r>
            <w:r w:rsidRPr="00044A51">
              <w:rPr>
                <w:rFonts w:ascii="Arial" w:eastAsia="Arial" w:hAnsi="Arial" w:cs="Arial"/>
                <w:spacing w:val="-1"/>
              </w:rPr>
              <w:t>e</w:t>
            </w:r>
            <w:r w:rsidRPr="00044A51">
              <w:rPr>
                <w:rFonts w:ascii="Arial" w:eastAsia="Arial" w:hAnsi="Arial" w:cs="Arial"/>
              </w:rPr>
              <w:t>s</w:t>
            </w:r>
          </w:p>
        </w:tc>
        <w:tc>
          <w:tcPr>
            <w:tcW w:w="1513" w:type="dxa"/>
          </w:tcPr>
          <w:p w14:paraId="6DB2B9FA"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7C9592B2" w14:textId="7D19EB08" w:rsidR="00D1096B" w:rsidRPr="00044A51" w:rsidRDefault="00D1096B" w:rsidP="00044A51">
            <w:pPr>
              <w:rPr>
                <w:rFonts w:ascii="Arial" w:eastAsia="Arial" w:hAnsi="Arial" w:cs="Arial"/>
              </w:rPr>
            </w:pPr>
            <w:r w:rsidRPr="00044A51">
              <w:rPr>
                <w:rFonts w:ascii="Arial" w:eastAsia="Arial" w:hAnsi="Arial" w:cs="Arial"/>
              </w:rPr>
              <w:t>As stated in Schedule 13 (Pricing).</w:t>
            </w:r>
          </w:p>
        </w:tc>
      </w:tr>
      <w:tr w:rsidR="00D1096B" w:rsidRPr="00044A51" w14:paraId="6914DCB3" w14:textId="77777777" w:rsidTr="00B05E5C">
        <w:trPr>
          <w:jc w:val="center"/>
        </w:trPr>
        <w:tc>
          <w:tcPr>
            <w:tcW w:w="3041" w:type="dxa"/>
          </w:tcPr>
          <w:p w14:paraId="14895E0F" w14:textId="4F38DAC5" w:rsidR="00D1096B" w:rsidRPr="00044A51" w:rsidRDefault="00D1096B" w:rsidP="00044A51">
            <w:pPr>
              <w:spacing w:line="220" w:lineRule="exact"/>
              <w:rPr>
                <w:rFonts w:ascii="Arial" w:eastAsia="Arial" w:hAnsi="Arial" w:cs="Arial"/>
              </w:rPr>
            </w:pPr>
            <w:r w:rsidRPr="00044A51">
              <w:rPr>
                <w:rFonts w:ascii="Arial" w:eastAsia="Arial" w:hAnsi="Arial" w:cs="Arial"/>
              </w:rPr>
              <w:t xml:space="preserve">Pricing </w:t>
            </w:r>
            <w:r w:rsidR="00DD4249" w:rsidRPr="00044A51">
              <w:rPr>
                <w:rFonts w:ascii="Arial" w:eastAsia="Arial" w:hAnsi="Arial" w:cs="Arial"/>
              </w:rPr>
              <w:t>Model</w:t>
            </w:r>
            <w:r w:rsidRPr="00044A51">
              <w:rPr>
                <w:rFonts w:ascii="Arial" w:eastAsia="Arial" w:hAnsi="Arial" w:cs="Arial"/>
              </w:rPr>
              <w:t xml:space="preserve"> Workbook</w:t>
            </w:r>
          </w:p>
        </w:tc>
        <w:tc>
          <w:tcPr>
            <w:tcW w:w="1513" w:type="dxa"/>
          </w:tcPr>
          <w:p w14:paraId="74EA145A" w14:textId="77777777" w:rsidR="00D1096B" w:rsidRPr="00044A51" w:rsidRDefault="00D1096B" w:rsidP="00044A51">
            <w:pPr>
              <w:rPr>
                <w:rFonts w:ascii="Arial" w:eastAsia="Arial" w:hAnsi="Arial" w:cs="Arial"/>
              </w:rPr>
            </w:pPr>
          </w:p>
        </w:tc>
        <w:tc>
          <w:tcPr>
            <w:tcW w:w="5936" w:type="dxa"/>
          </w:tcPr>
          <w:p w14:paraId="531BB5A8" w14:textId="74BF6AD3" w:rsidR="00D1096B" w:rsidRPr="00044A51" w:rsidRDefault="00D1096B" w:rsidP="00044A51">
            <w:pPr>
              <w:rPr>
                <w:rFonts w:ascii="Arial" w:eastAsia="Arial" w:hAnsi="Arial" w:cs="Arial"/>
              </w:rPr>
            </w:pPr>
            <w:r w:rsidRPr="00044A51">
              <w:rPr>
                <w:rFonts w:ascii="Arial" w:eastAsia="Arial" w:hAnsi="Arial" w:cs="Arial"/>
              </w:rPr>
              <w:t>As further detailed in Schedule 13</w:t>
            </w:r>
          </w:p>
        </w:tc>
      </w:tr>
      <w:tr w:rsidR="00D1096B" w:rsidRPr="00044A51" w14:paraId="38A5758A" w14:textId="77777777" w:rsidTr="00B05E5C">
        <w:trPr>
          <w:jc w:val="center"/>
        </w:trPr>
        <w:tc>
          <w:tcPr>
            <w:tcW w:w="3041" w:type="dxa"/>
          </w:tcPr>
          <w:p w14:paraId="71311445"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Princ</w:t>
            </w:r>
            <w:r w:rsidRPr="00044A51">
              <w:rPr>
                <w:rFonts w:ascii="Arial" w:eastAsia="Arial" w:hAnsi="Arial" w:cs="Arial"/>
                <w:spacing w:val="-1"/>
              </w:rPr>
              <w:t>i</w:t>
            </w:r>
            <w:r w:rsidRPr="00044A51">
              <w:rPr>
                <w:rFonts w:ascii="Arial" w:eastAsia="Arial" w:hAnsi="Arial" w:cs="Arial"/>
              </w:rPr>
              <w:t>pal Co</w:t>
            </w:r>
            <w:r w:rsidRPr="00044A51">
              <w:rPr>
                <w:rFonts w:ascii="Arial" w:eastAsia="Arial" w:hAnsi="Arial" w:cs="Arial"/>
                <w:spacing w:val="-1"/>
              </w:rPr>
              <w:t>n</w:t>
            </w:r>
            <w:r w:rsidRPr="00044A51">
              <w:rPr>
                <w:rFonts w:ascii="Arial" w:eastAsia="Arial" w:hAnsi="Arial" w:cs="Arial"/>
              </w:rPr>
              <w:t>tract</w:t>
            </w:r>
            <w:r w:rsidRPr="00044A51">
              <w:rPr>
                <w:rFonts w:ascii="Arial" w:eastAsia="Arial" w:hAnsi="Arial" w:cs="Arial"/>
                <w:spacing w:val="-1"/>
              </w:rPr>
              <w:t>o</w:t>
            </w:r>
            <w:r w:rsidRPr="00044A51">
              <w:rPr>
                <w:rFonts w:ascii="Arial" w:eastAsia="Arial" w:hAnsi="Arial" w:cs="Arial"/>
              </w:rPr>
              <w:t>r</w:t>
            </w:r>
          </w:p>
        </w:tc>
        <w:tc>
          <w:tcPr>
            <w:tcW w:w="1513" w:type="dxa"/>
          </w:tcPr>
          <w:p w14:paraId="02E3864B"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6DA39C06" w14:textId="0A6676A4" w:rsidR="00D1096B" w:rsidRPr="00044A51" w:rsidRDefault="00D1096B" w:rsidP="00044A51">
            <w:pPr>
              <w:rPr>
                <w:rFonts w:ascii="Arial" w:eastAsia="Arial" w:hAnsi="Arial" w:cs="Arial"/>
              </w:rPr>
            </w:pPr>
            <w:r w:rsidRPr="00044A51">
              <w:rPr>
                <w:rFonts w:ascii="Arial" w:eastAsia="Arial" w:hAnsi="Arial" w:cs="Arial"/>
              </w:rPr>
              <w:t xml:space="preserve">The role </w:t>
            </w:r>
            <w:r w:rsidRPr="00044A51">
              <w:rPr>
                <w:rFonts w:ascii="Arial" w:eastAsia="Arial" w:hAnsi="Arial" w:cs="Arial"/>
                <w:spacing w:val="-1"/>
              </w:rPr>
              <w:t>de</w:t>
            </w:r>
            <w:r w:rsidRPr="00044A51">
              <w:rPr>
                <w:rFonts w:ascii="Arial" w:eastAsia="Arial" w:hAnsi="Arial" w:cs="Arial"/>
              </w:rPr>
              <w:t>fined by the Co</w:t>
            </w:r>
            <w:r w:rsidRPr="00044A51">
              <w:rPr>
                <w:rFonts w:ascii="Arial" w:eastAsia="Arial" w:hAnsi="Arial" w:cs="Arial"/>
                <w:spacing w:val="-1"/>
              </w:rPr>
              <w:t>n</w:t>
            </w:r>
            <w:r w:rsidRPr="00044A51">
              <w:rPr>
                <w:rFonts w:ascii="Arial" w:eastAsia="Arial" w:hAnsi="Arial" w:cs="Arial"/>
                <w:spacing w:val="1"/>
              </w:rPr>
              <w:t>s</w:t>
            </w:r>
            <w:r w:rsidRPr="00044A51">
              <w:rPr>
                <w:rFonts w:ascii="Arial" w:eastAsia="Arial" w:hAnsi="Arial" w:cs="Arial"/>
              </w:rPr>
              <w:t>tructi</w:t>
            </w:r>
            <w:r w:rsidRPr="00044A51">
              <w:rPr>
                <w:rFonts w:ascii="Arial" w:eastAsia="Arial" w:hAnsi="Arial" w:cs="Arial"/>
                <w:spacing w:val="-1"/>
              </w:rPr>
              <w:t>o</w:t>
            </w:r>
            <w:r w:rsidRPr="00044A51">
              <w:rPr>
                <w:rFonts w:ascii="Arial" w:eastAsia="Arial" w:hAnsi="Arial" w:cs="Arial"/>
              </w:rPr>
              <w:t>n (D</w:t>
            </w:r>
            <w:r w:rsidRPr="00044A51">
              <w:rPr>
                <w:rFonts w:ascii="Arial" w:eastAsia="Arial" w:hAnsi="Arial" w:cs="Arial"/>
                <w:spacing w:val="-1"/>
              </w:rPr>
              <w:t>e</w:t>
            </w:r>
            <w:r w:rsidRPr="00044A51">
              <w:rPr>
                <w:rFonts w:ascii="Arial" w:eastAsia="Arial" w:hAnsi="Arial" w:cs="Arial"/>
                <w:spacing w:val="1"/>
              </w:rPr>
              <w:t>s</w:t>
            </w:r>
            <w:r w:rsidRPr="00044A51">
              <w:rPr>
                <w:rFonts w:ascii="Arial" w:eastAsia="Arial" w:hAnsi="Arial" w:cs="Arial"/>
              </w:rPr>
              <w:t xml:space="preserve">ign </w:t>
            </w:r>
            <w:r w:rsidRPr="00044A51">
              <w:rPr>
                <w:rFonts w:ascii="Arial" w:eastAsia="Arial" w:hAnsi="Arial" w:cs="Arial"/>
                <w:spacing w:val="-1"/>
              </w:rPr>
              <w:t>a</w:t>
            </w:r>
            <w:r w:rsidRPr="00044A51">
              <w:rPr>
                <w:rFonts w:ascii="Arial" w:eastAsia="Arial" w:hAnsi="Arial" w:cs="Arial"/>
              </w:rPr>
              <w:t>nd M</w:t>
            </w:r>
            <w:r w:rsidRPr="00044A51">
              <w:rPr>
                <w:rFonts w:ascii="Arial" w:eastAsia="Arial" w:hAnsi="Arial" w:cs="Arial"/>
                <w:spacing w:val="-1"/>
              </w:rPr>
              <w:t>a</w:t>
            </w:r>
            <w:r w:rsidRPr="00044A51">
              <w:rPr>
                <w:rFonts w:ascii="Arial" w:eastAsia="Arial" w:hAnsi="Arial" w:cs="Arial"/>
              </w:rPr>
              <w:t>nag</w:t>
            </w:r>
            <w:r w:rsidRPr="00044A51">
              <w:rPr>
                <w:rFonts w:ascii="Arial" w:eastAsia="Arial" w:hAnsi="Arial" w:cs="Arial"/>
                <w:spacing w:val="-1"/>
              </w:rPr>
              <w:t>e</w:t>
            </w:r>
            <w:r w:rsidRPr="00044A51">
              <w:rPr>
                <w:rFonts w:ascii="Arial" w:eastAsia="Arial" w:hAnsi="Arial" w:cs="Arial"/>
              </w:rPr>
              <w:t>ment) Re</w:t>
            </w:r>
            <w:r w:rsidRPr="00044A51">
              <w:rPr>
                <w:rFonts w:ascii="Arial" w:eastAsia="Arial" w:hAnsi="Arial" w:cs="Arial"/>
                <w:spacing w:val="-1"/>
              </w:rPr>
              <w:t>g</w:t>
            </w:r>
            <w:r w:rsidRPr="00044A51">
              <w:rPr>
                <w:rFonts w:ascii="Arial" w:eastAsia="Arial" w:hAnsi="Arial" w:cs="Arial"/>
              </w:rPr>
              <w:t>ulatio</w:t>
            </w:r>
            <w:r w:rsidRPr="00044A51">
              <w:rPr>
                <w:rFonts w:ascii="Arial" w:eastAsia="Arial" w:hAnsi="Arial" w:cs="Arial"/>
                <w:spacing w:val="-1"/>
              </w:rPr>
              <w:t>n</w:t>
            </w:r>
            <w:r w:rsidRPr="00044A51">
              <w:rPr>
                <w:rFonts w:ascii="Arial" w:eastAsia="Arial" w:hAnsi="Arial" w:cs="Arial"/>
              </w:rPr>
              <w:t>s</w:t>
            </w:r>
            <w:r w:rsidRPr="00044A51">
              <w:rPr>
                <w:rFonts w:ascii="Arial" w:eastAsia="Arial" w:hAnsi="Arial" w:cs="Arial"/>
                <w:spacing w:val="32"/>
              </w:rPr>
              <w:t xml:space="preserve"> </w:t>
            </w:r>
            <w:r w:rsidRPr="00044A51">
              <w:rPr>
                <w:rFonts w:ascii="Arial" w:eastAsia="Arial" w:hAnsi="Arial" w:cs="Arial"/>
              </w:rPr>
              <w:t>2015.</w:t>
            </w:r>
          </w:p>
        </w:tc>
      </w:tr>
      <w:tr w:rsidR="00D1096B" w:rsidRPr="00044A51" w14:paraId="2A92D819" w14:textId="77777777" w:rsidTr="00B05E5C">
        <w:trPr>
          <w:jc w:val="center"/>
        </w:trPr>
        <w:tc>
          <w:tcPr>
            <w:tcW w:w="3041" w:type="dxa"/>
          </w:tcPr>
          <w:p w14:paraId="3E9AF424" w14:textId="136FA34E" w:rsidR="00D1096B" w:rsidRPr="00044A51" w:rsidRDefault="00D1096B" w:rsidP="00044A51">
            <w:pPr>
              <w:spacing w:line="220" w:lineRule="exact"/>
              <w:rPr>
                <w:rFonts w:ascii="Arial" w:eastAsia="Arial" w:hAnsi="Arial" w:cs="Arial"/>
              </w:rPr>
            </w:pPr>
            <w:r w:rsidRPr="00044A51">
              <w:rPr>
                <w:rFonts w:ascii="Arial" w:eastAsia="Arial" w:hAnsi="Arial" w:cs="Arial"/>
              </w:rPr>
              <w:t xml:space="preserve">Principal Designer </w:t>
            </w:r>
          </w:p>
        </w:tc>
        <w:tc>
          <w:tcPr>
            <w:tcW w:w="1513" w:type="dxa"/>
          </w:tcPr>
          <w:p w14:paraId="5994EE15" w14:textId="77777777" w:rsidR="00D1096B" w:rsidRPr="00044A51" w:rsidRDefault="00D1096B" w:rsidP="00044A51">
            <w:pPr>
              <w:rPr>
                <w:rFonts w:ascii="Arial" w:eastAsia="Arial" w:hAnsi="Arial" w:cs="Arial"/>
              </w:rPr>
            </w:pPr>
            <w:r w:rsidRPr="00044A51">
              <w:rPr>
                <w:rFonts w:ascii="Arial" w:eastAsia="Arial" w:hAnsi="Arial" w:cs="Arial"/>
              </w:rPr>
              <w:t>PD</w:t>
            </w:r>
          </w:p>
        </w:tc>
        <w:tc>
          <w:tcPr>
            <w:tcW w:w="5936" w:type="dxa"/>
          </w:tcPr>
          <w:p w14:paraId="417E6FC6" w14:textId="08554311" w:rsidR="00D1096B" w:rsidRPr="00044A51" w:rsidRDefault="00D1096B" w:rsidP="00044A51">
            <w:pPr>
              <w:rPr>
                <w:rFonts w:ascii="Arial" w:eastAsia="Arial" w:hAnsi="Arial" w:cs="Arial"/>
              </w:rPr>
            </w:pPr>
            <w:r w:rsidRPr="00044A51">
              <w:rPr>
                <w:rFonts w:ascii="Arial" w:eastAsia="Arial" w:hAnsi="Arial" w:cs="Arial"/>
              </w:rPr>
              <w:t xml:space="preserve">The role </w:t>
            </w:r>
            <w:r w:rsidRPr="00044A51">
              <w:rPr>
                <w:rFonts w:ascii="Arial" w:eastAsia="Arial" w:hAnsi="Arial" w:cs="Arial"/>
                <w:spacing w:val="-1"/>
              </w:rPr>
              <w:t>de</w:t>
            </w:r>
            <w:r w:rsidRPr="00044A51">
              <w:rPr>
                <w:rFonts w:ascii="Arial" w:eastAsia="Arial" w:hAnsi="Arial" w:cs="Arial"/>
              </w:rPr>
              <w:t>fined by the Co</w:t>
            </w:r>
            <w:r w:rsidRPr="00044A51">
              <w:rPr>
                <w:rFonts w:ascii="Arial" w:eastAsia="Arial" w:hAnsi="Arial" w:cs="Arial"/>
                <w:spacing w:val="-1"/>
              </w:rPr>
              <w:t>n</w:t>
            </w:r>
            <w:r w:rsidRPr="00044A51">
              <w:rPr>
                <w:rFonts w:ascii="Arial" w:eastAsia="Arial" w:hAnsi="Arial" w:cs="Arial"/>
                <w:spacing w:val="1"/>
              </w:rPr>
              <w:t>s</w:t>
            </w:r>
            <w:r w:rsidRPr="00044A51">
              <w:rPr>
                <w:rFonts w:ascii="Arial" w:eastAsia="Arial" w:hAnsi="Arial" w:cs="Arial"/>
              </w:rPr>
              <w:t>tructi</w:t>
            </w:r>
            <w:r w:rsidRPr="00044A51">
              <w:rPr>
                <w:rFonts w:ascii="Arial" w:eastAsia="Arial" w:hAnsi="Arial" w:cs="Arial"/>
                <w:spacing w:val="-1"/>
              </w:rPr>
              <w:t>o</w:t>
            </w:r>
            <w:r w:rsidRPr="00044A51">
              <w:rPr>
                <w:rFonts w:ascii="Arial" w:eastAsia="Arial" w:hAnsi="Arial" w:cs="Arial"/>
              </w:rPr>
              <w:t>n (D</w:t>
            </w:r>
            <w:r w:rsidRPr="00044A51">
              <w:rPr>
                <w:rFonts w:ascii="Arial" w:eastAsia="Arial" w:hAnsi="Arial" w:cs="Arial"/>
                <w:spacing w:val="-1"/>
              </w:rPr>
              <w:t>e</w:t>
            </w:r>
            <w:r w:rsidRPr="00044A51">
              <w:rPr>
                <w:rFonts w:ascii="Arial" w:eastAsia="Arial" w:hAnsi="Arial" w:cs="Arial"/>
                <w:spacing w:val="1"/>
              </w:rPr>
              <w:t>s</w:t>
            </w:r>
            <w:r w:rsidRPr="00044A51">
              <w:rPr>
                <w:rFonts w:ascii="Arial" w:eastAsia="Arial" w:hAnsi="Arial" w:cs="Arial"/>
              </w:rPr>
              <w:t xml:space="preserve">ign </w:t>
            </w:r>
            <w:r w:rsidRPr="00044A51">
              <w:rPr>
                <w:rFonts w:ascii="Arial" w:eastAsia="Arial" w:hAnsi="Arial" w:cs="Arial"/>
                <w:spacing w:val="-1"/>
              </w:rPr>
              <w:t>a</w:t>
            </w:r>
            <w:r w:rsidRPr="00044A51">
              <w:rPr>
                <w:rFonts w:ascii="Arial" w:eastAsia="Arial" w:hAnsi="Arial" w:cs="Arial"/>
              </w:rPr>
              <w:t>nd M</w:t>
            </w:r>
            <w:r w:rsidRPr="00044A51">
              <w:rPr>
                <w:rFonts w:ascii="Arial" w:eastAsia="Arial" w:hAnsi="Arial" w:cs="Arial"/>
                <w:spacing w:val="-1"/>
              </w:rPr>
              <w:t>a</w:t>
            </w:r>
            <w:r w:rsidRPr="00044A51">
              <w:rPr>
                <w:rFonts w:ascii="Arial" w:eastAsia="Arial" w:hAnsi="Arial" w:cs="Arial"/>
              </w:rPr>
              <w:t>nag</w:t>
            </w:r>
            <w:r w:rsidRPr="00044A51">
              <w:rPr>
                <w:rFonts w:ascii="Arial" w:eastAsia="Arial" w:hAnsi="Arial" w:cs="Arial"/>
                <w:spacing w:val="-1"/>
              </w:rPr>
              <w:t>e</w:t>
            </w:r>
            <w:r w:rsidRPr="00044A51">
              <w:rPr>
                <w:rFonts w:ascii="Arial" w:eastAsia="Arial" w:hAnsi="Arial" w:cs="Arial"/>
              </w:rPr>
              <w:t>ment) Re</w:t>
            </w:r>
            <w:r w:rsidRPr="00044A51">
              <w:rPr>
                <w:rFonts w:ascii="Arial" w:eastAsia="Arial" w:hAnsi="Arial" w:cs="Arial"/>
                <w:spacing w:val="-1"/>
              </w:rPr>
              <w:t>g</w:t>
            </w:r>
            <w:r w:rsidRPr="00044A51">
              <w:rPr>
                <w:rFonts w:ascii="Arial" w:eastAsia="Arial" w:hAnsi="Arial" w:cs="Arial"/>
              </w:rPr>
              <w:t>ulatio</w:t>
            </w:r>
            <w:r w:rsidRPr="00044A51">
              <w:rPr>
                <w:rFonts w:ascii="Arial" w:eastAsia="Arial" w:hAnsi="Arial" w:cs="Arial"/>
                <w:spacing w:val="-1"/>
              </w:rPr>
              <w:t>n</w:t>
            </w:r>
            <w:r w:rsidRPr="00044A51">
              <w:rPr>
                <w:rFonts w:ascii="Arial" w:eastAsia="Arial" w:hAnsi="Arial" w:cs="Arial"/>
              </w:rPr>
              <w:t>s</w:t>
            </w:r>
            <w:r w:rsidRPr="00044A51">
              <w:rPr>
                <w:rFonts w:ascii="Arial" w:eastAsia="Arial" w:hAnsi="Arial" w:cs="Arial"/>
                <w:spacing w:val="47"/>
              </w:rPr>
              <w:t xml:space="preserve"> </w:t>
            </w:r>
            <w:r w:rsidRPr="00044A51">
              <w:rPr>
                <w:rFonts w:ascii="Arial" w:eastAsia="Arial" w:hAnsi="Arial" w:cs="Arial"/>
              </w:rPr>
              <w:t>2015</w:t>
            </w:r>
            <w:r w:rsidRPr="00044A51">
              <w:rPr>
                <w:rFonts w:ascii="Arial" w:eastAsia="Arial" w:hAnsi="Arial" w:cs="Arial"/>
                <w:spacing w:val="49"/>
              </w:rPr>
              <w:t xml:space="preserve"> </w:t>
            </w:r>
            <w:r w:rsidRPr="00044A51">
              <w:rPr>
                <w:rFonts w:ascii="Arial" w:eastAsia="Arial" w:hAnsi="Arial" w:cs="Arial"/>
              </w:rPr>
              <w:t>f</w:t>
            </w:r>
            <w:r w:rsidRPr="00044A51">
              <w:rPr>
                <w:rFonts w:ascii="Arial" w:eastAsia="Arial" w:hAnsi="Arial" w:cs="Arial"/>
                <w:spacing w:val="-1"/>
              </w:rPr>
              <w:t>o</w:t>
            </w:r>
            <w:r w:rsidRPr="00044A51">
              <w:rPr>
                <w:rFonts w:ascii="Arial" w:eastAsia="Arial" w:hAnsi="Arial" w:cs="Arial"/>
              </w:rPr>
              <w:t>r</w:t>
            </w:r>
            <w:r w:rsidRPr="00044A51">
              <w:rPr>
                <w:rFonts w:ascii="Arial" w:eastAsia="Arial" w:hAnsi="Arial" w:cs="Arial"/>
                <w:spacing w:val="49"/>
              </w:rPr>
              <w:t xml:space="preserve"> </w:t>
            </w:r>
            <w:r w:rsidRPr="00044A51">
              <w:rPr>
                <w:rFonts w:ascii="Arial" w:eastAsia="Arial" w:hAnsi="Arial" w:cs="Arial"/>
              </w:rPr>
              <w:t>c</w:t>
            </w:r>
            <w:r w:rsidRPr="00044A51">
              <w:rPr>
                <w:rFonts w:ascii="Arial" w:eastAsia="Arial" w:hAnsi="Arial" w:cs="Arial"/>
                <w:spacing w:val="-1"/>
              </w:rPr>
              <w:t>oo</w:t>
            </w:r>
            <w:r w:rsidRPr="00044A51">
              <w:rPr>
                <w:rFonts w:ascii="Arial" w:eastAsia="Arial" w:hAnsi="Arial" w:cs="Arial"/>
              </w:rPr>
              <w:t>rdinati</w:t>
            </w:r>
            <w:r w:rsidRPr="00044A51">
              <w:rPr>
                <w:rFonts w:ascii="Arial" w:eastAsia="Arial" w:hAnsi="Arial" w:cs="Arial"/>
                <w:spacing w:val="-1"/>
              </w:rPr>
              <w:t>o</w:t>
            </w:r>
            <w:r w:rsidRPr="00044A51">
              <w:rPr>
                <w:rFonts w:ascii="Arial" w:eastAsia="Arial" w:hAnsi="Arial" w:cs="Arial"/>
              </w:rPr>
              <w:t>n</w:t>
            </w:r>
            <w:r w:rsidRPr="00044A51">
              <w:rPr>
                <w:rFonts w:ascii="Arial" w:eastAsia="Arial" w:hAnsi="Arial" w:cs="Arial"/>
                <w:spacing w:val="49"/>
              </w:rPr>
              <w:t xml:space="preserve"> </w:t>
            </w:r>
            <w:r w:rsidRPr="00044A51">
              <w:rPr>
                <w:rFonts w:ascii="Arial" w:eastAsia="Arial" w:hAnsi="Arial" w:cs="Arial"/>
              </w:rPr>
              <w:t>of</w:t>
            </w:r>
            <w:r w:rsidRPr="00044A51">
              <w:rPr>
                <w:rFonts w:ascii="Arial" w:eastAsia="Arial" w:hAnsi="Arial" w:cs="Arial"/>
                <w:spacing w:val="49"/>
              </w:rPr>
              <w:t xml:space="preserve"> </w:t>
            </w:r>
            <w:r w:rsidRPr="00044A51">
              <w:rPr>
                <w:rFonts w:ascii="Arial" w:eastAsia="Arial" w:hAnsi="Arial" w:cs="Arial"/>
              </w:rPr>
              <w:t>health</w:t>
            </w:r>
            <w:r w:rsidRPr="00044A51">
              <w:rPr>
                <w:rFonts w:ascii="Arial" w:eastAsia="Arial" w:hAnsi="Arial" w:cs="Arial"/>
                <w:spacing w:val="49"/>
              </w:rPr>
              <w:t xml:space="preserve"> </w:t>
            </w:r>
            <w:r w:rsidRPr="00044A51">
              <w:rPr>
                <w:rFonts w:ascii="Arial" w:eastAsia="Arial" w:hAnsi="Arial" w:cs="Arial"/>
              </w:rPr>
              <w:t>&amp;</w:t>
            </w:r>
            <w:r w:rsidRPr="00044A51">
              <w:rPr>
                <w:rFonts w:ascii="Arial" w:eastAsia="Arial" w:hAnsi="Arial" w:cs="Arial"/>
                <w:spacing w:val="49"/>
              </w:rPr>
              <w:t xml:space="preserve"> </w:t>
            </w:r>
            <w:r w:rsidRPr="00044A51">
              <w:rPr>
                <w:rFonts w:ascii="Arial" w:eastAsia="Arial" w:hAnsi="Arial" w:cs="Arial"/>
              </w:rPr>
              <w:t>sa</w:t>
            </w:r>
            <w:r w:rsidRPr="00044A51">
              <w:rPr>
                <w:rFonts w:ascii="Arial" w:eastAsia="Arial" w:hAnsi="Arial" w:cs="Arial"/>
                <w:spacing w:val="-2"/>
              </w:rPr>
              <w:t>f</w:t>
            </w:r>
            <w:r w:rsidRPr="00044A51">
              <w:rPr>
                <w:rFonts w:ascii="Arial" w:eastAsia="Arial" w:hAnsi="Arial" w:cs="Arial"/>
              </w:rPr>
              <w:t>ety</w:t>
            </w:r>
            <w:r w:rsidRPr="00044A51">
              <w:rPr>
                <w:rFonts w:ascii="Arial" w:eastAsia="Arial" w:hAnsi="Arial" w:cs="Arial"/>
                <w:spacing w:val="49"/>
              </w:rPr>
              <w:t xml:space="preserve"> </w:t>
            </w:r>
            <w:r w:rsidRPr="00044A51">
              <w:rPr>
                <w:rFonts w:ascii="Arial" w:eastAsia="Arial" w:hAnsi="Arial" w:cs="Arial"/>
              </w:rPr>
              <w:t>asp</w:t>
            </w:r>
            <w:r w:rsidRPr="00044A51">
              <w:rPr>
                <w:rFonts w:ascii="Arial" w:eastAsia="Arial" w:hAnsi="Arial" w:cs="Arial"/>
                <w:spacing w:val="-1"/>
              </w:rPr>
              <w:t>e</w:t>
            </w:r>
            <w:r w:rsidRPr="00044A51">
              <w:rPr>
                <w:rFonts w:ascii="Arial" w:eastAsia="Arial" w:hAnsi="Arial" w:cs="Arial"/>
              </w:rPr>
              <w:t>cts</w:t>
            </w:r>
            <w:r w:rsidRPr="00044A51">
              <w:rPr>
                <w:rFonts w:ascii="Arial" w:eastAsia="Arial" w:hAnsi="Arial" w:cs="Arial"/>
                <w:spacing w:val="47"/>
              </w:rPr>
              <w:t xml:space="preserve"> </w:t>
            </w:r>
            <w:r w:rsidRPr="00044A51">
              <w:rPr>
                <w:rFonts w:ascii="Arial" w:eastAsia="Arial" w:hAnsi="Arial" w:cs="Arial"/>
              </w:rPr>
              <w:t>of</w:t>
            </w:r>
            <w:r w:rsidRPr="00044A51">
              <w:rPr>
                <w:rFonts w:ascii="Arial" w:eastAsia="Arial" w:hAnsi="Arial" w:cs="Arial"/>
                <w:spacing w:val="49"/>
              </w:rPr>
              <w:t xml:space="preserve"> </w:t>
            </w:r>
            <w:r w:rsidRPr="00044A51">
              <w:rPr>
                <w:rFonts w:ascii="Arial" w:eastAsia="Arial" w:hAnsi="Arial" w:cs="Arial"/>
              </w:rPr>
              <w:t>the W</w:t>
            </w:r>
            <w:r w:rsidRPr="00044A51">
              <w:rPr>
                <w:rFonts w:ascii="Arial" w:eastAsia="Arial" w:hAnsi="Arial" w:cs="Arial"/>
                <w:spacing w:val="-1"/>
              </w:rPr>
              <w:t>o</w:t>
            </w:r>
            <w:r w:rsidRPr="00044A51">
              <w:rPr>
                <w:rFonts w:ascii="Arial" w:eastAsia="Arial" w:hAnsi="Arial" w:cs="Arial"/>
              </w:rPr>
              <w:t>r</w:t>
            </w:r>
            <w:r w:rsidRPr="00044A51">
              <w:rPr>
                <w:rFonts w:ascii="Arial" w:eastAsia="Arial" w:hAnsi="Arial" w:cs="Arial"/>
                <w:spacing w:val="-1"/>
              </w:rPr>
              <w:t>k</w:t>
            </w:r>
            <w:r w:rsidRPr="00044A51">
              <w:rPr>
                <w:rFonts w:ascii="Arial" w:eastAsia="Arial" w:hAnsi="Arial" w:cs="Arial"/>
              </w:rPr>
              <w:t xml:space="preserve">s </w:t>
            </w:r>
            <w:r w:rsidRPr="00044A51">
              <w:rPr>
                <w:rFonts w:ascii="Arial" w:eastAsia="Arial" w:hAnsi="Arial" w:cs="Arial"/>
                <w:spacing w:val="-1"/>
              </w:rPr>
              <w:t>C</w:t>
            </w:r>
            <w:r w:rsidRPr="00044A51">
              <w:rPr>
                <w:rFonts w:ascii="Arial" w:eastAsia="Arial" w:hAnsi="Arial" w:cs="Arial"/>
              </w:rPr>
              <w:t>ontr</w:t>
            </w:r>
            <w:r w:rsidRPr="00044A51">
              <w:rPr>
                <w:rFonts w:ascii="Arial" w:eastAsia="Arial" w:hAnsi="Arial" w:cs="Arial"/>
                <w:spacing w:val="-1"/>
              </w:rPr>
              <w:t>a</w:t>
            </w:r>
            <w:r w:rsidRPr="00044A51">
              <w:rPr>
                <w:rFonts w:ascii="Arial" w:eastAsia="Arial" w:hAnsi="Arial" w:cs="Arial"/>
              </w:rPr>
              <w:t>ct.</w:t>
            </w:r>
          </w:p>
        </w:tc>
      </w:tr>
      <w:tr w:rsidR="00D1096B" w:rsidRPr="00044A51" w14:paraId="2EE6F836" w14:textId="77777777" w:rsidTr="00B05E5C">
        <w:trPr>
          <w:jc w:val="center"/>
        </w:trPr>
        <w:tc>
          <w:tcPr>
            <w:tcW w:w="3041" w:type="dxa"/>
          </w:tcPr>
          <w:p w14:paraId="5E78F067"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Prin</w:t>
            </w:r>
            <w:r w:rsidRPr="00044A51">
              <w:rPr>
                <w:rFonts w:ascii="Arial" w:eastAsia="Arial" w:hAnsi="Arial" w:cs="Arial"/>
                <w:spacing w:val="1"/>
              </w:rPr>
              <w:t>c</w:t>
            </w:r>
            <w:r w:rsidRPr="00044A51">
              <w:rPr>
                <w:rFonts w:ascii="Arial" w:eastAsia="Arial" w:hAnsi="Arial" w:cs="Arial"/>
                <w:spacing w:val="-1"/>
              </w:rPr>
              <w:t>i</w:t>
            </w:r>
            <w:r w:rsidRPr="00044A51">
              <w:rPr>
                <w:rFonts w:ascii="Arial" w:eastAsia="Arial" w:hAnsi="Arial" w:cs="Arial"/>
              </w:rPr>
              <w:t>pal Security Advi</w:t>
            </w:r>
            <w:r w:rsidRPr="00044A51">
              <w:rPr>
                <w:rFonts w:ascii="Arial" w:eastAsia="Arial" w:hAnsi="Arial" w:cs="Arial"/>
                <w:spacing w:val="1"/>
              </w:rPr>
              <w:t>s</w:t>
            </w:r>
            <w:r w:rsidRPr="00044A51">
              <w:rPr>
                <w:rFonts w:ascii="Arial" w:eastAsia="Arial" w:hAnsi="Arial" w:cs="Arial"/>
              </w:rPr>
              <w:t>or</w:t>
            </w:r>
          </w:p>
        </w:tc>
        <w:tc>
          <w:tcPr>
            <w:tcW w:w="1513" w:type="dxa"/>
          </w:tcPr>
          <w:p w14:paraId="60AB7788" w14:textId="77777777" w:rsidR="00D1096B" w:rsidRPr="00044A51" w:rsidRDefault="00D1096B" w:rsidP="00044A51">
            <w:pPr>
              <w:rPr>
                <w:rFonts w:ascii="Arial" w:eastAsia="Arial" w:hAnsi="Arial" w:cs="Arial"/>
              </w:rPr>
            </w:pPr>
            <w:proofErr w:type="spellStart"/>
            <w:r w:rsidRPr="00044A51">
              <w:rPr>
                <w:rFonts w:ascii="Arial" w:eastAsia="Arial" w:hAnsi="Arial" w:cs="Arial"/>
              </w:rPr>
              <w:t>PSyA</w:t>
            </w:r>
            <w:proofErr w:type="spellEnd"/>
          </w:p>
        </w:tc>
        <w:tc>
          <w:tcPr>
            <w:tcW w:w="5936" w:type="dxa"/>
          </w:tcPr>
          <w:p w14:paraId="2D158DA0" w14:textId="5B622BC3" w:rsidR="00D1096B" w:rsidRPr="00044A51" w:rsidRDefault="00D1096B" w:rsidP="00044A51">
            <w:pPr>
              <w:rPr>
                <w:rFonts w:ascii="Arial" w:eastAsia="Arial" w:hAnsi="Arial" w:cs="Arial"/>
              </w:rPr>
            </w:pPr>
            <w:r w:rsidRPr="00044A51">
              <w:rPr>
                <w:rFonts w:ascii="Arial" w:eastAsia="Arial" w:hAnsi="Arial" w:cs="Arial"/>
              </w:rPr>
              <w:t>The</w:t>
            </w:r>
            <w:r w:rsidRPr="00044A51">
              <w:rPr>
                <w:rFonts w:ascii="Arial" w:eastAsia="Arial" w:hAnsi="Arial" w:cs="Arial"/>
                <w:spacing w:val="18"/>
              </w:rPr>
              <w:t xml:space="preserve"> </w:t>
            </w:r>
            <w:r w:rsidRPr="00044A51">
              <w:rPr>
                <w:rFonts w:ascii="Arial" w:eastAsia="Arial" w:hAnsi="Arial" w:cs="Arial"/>
              </w:rPr>
              <w:t>DIO</w:t>
            </w:r>
            <w:r w:rsidRPr="00044A51">
              <w:rPr>
                <w:rFonts w:ascii="Arial" w:eastAsia="Arial" w:hAnsi="Arial" w:cs="Arial"/>
                <w:spacing w:val="17"/>
              </w:rPr>
              <w:t xml:space="preserve"> </w:t>
            </w:r>
            <w:r w:rsidRPr="00044A51">
              <w:rPr>
                <w:rFonts w:ascii="Arial" w:eastAsia="Arial" w:hAnsi="Arial" w:cs="Arial"/>
              </w:rPr>
              <w:t>prin</w:t>
            </w:r>
            <w:r w:rsidRPr="00044A51">
              <w:rPr>
                <w:rFonts w:ascii="Arial" w:eastAsia="Arial" w:hAnsi="Arial" w:cs="Arial"/>
                <w:spacing w:val="1"/>
              </w:rPr>
              <w:t>c</w:t>
            </w:r>
            <w:r w:rsidRPr="00044A51">
              <w:rPr>
                <w:rFonts w:ascii="Arial" w:eastAsia="Arial" w:hAnsi="Arial" w:cs="Arial"/>
              </w:rPr>
              <w:t>ipal</w:t>
            </w:r>
            <w:r w:rsidRPr="00044A51">
              <w:rPr>
                <w:rFonts w:ascii="Arial" w:eastAsia="Arial" w:hAnsi="Arial" w:cs="Arial"/>
                <w:spacing w:val="18"/>
              </w:rPr>
              <w:t xml:space="preserve"> </w:t>
            </w:r>
            <w:r w:rsidRPr="00044A51">
              <w:rPr>
                <w:rFonts w:ascii="Arial" w:eastAsia="Arial" w:hAnsi="Arial" w:cs="Arial"/>
              </w:rPr>
              <w:t>point</w:t>
            </w:r>
            <w:r w:rsidRPr="00044A51">
              <w:rPr>
                <w:rFonts w:ascii="Arial" w:eastAsia="Arial" w:hAnsi="Arial" w:cs="Arial"/>
                <w:spacing w:val="19"/>
              </w:rPr>
              <w:t xml:space="preserve"> </w:t>
            </w:r>
            <w:r w:rsidRPr="00044A51">
              <w:rPr>
                <w:rFonts w:ascii="Arial" w:eastAsia="Arial" w:hAnsi="Arial" w:cs="Arial"/>
              </w:rPr>
              <w:t>of</w:t>
            </w:r>
            <w:r w:rsidRPr="00044A51">
              <w:rPr>
                <w:rFonts w:ascii="Arial" w:eastAsia="Arial" w:hAnsi="Arial" w:cs="Arial"/>
                <w:spacing w:val="16"/>
              </w:rPr>
              <w:t xml:space="preserve"> </w:t>
            </w:r>
            <w:r w:rsidRPr="00044A51">
              <w:rPr>
                <w:rFonts w:ascii="Arial" w:eastAsia="Arial" w:hAnsi="Arial" w:cs="Arial"/>
                <w:spacing w:val="1"/>
              </w:rPr>
              <w:t>c</w:t>
            </w:r>
            <w:r w:rsidRPr="00044A51">
              <w:rPr>
                <w:rFonts w:ascii="Arial" w:eastAsia="Arial" w:hAnsi="Arial" w:cs="Arial"/>
              </w:rPr>
              <w:t>onta</w:t>
            </w:r>
            <w:r w:rsidRPr="00044A51">
              <w:rPr>
                <w:rFonts w:ascii="Arial" w:eastAsia="Arial" w:hAnsi="Arial" w:cs="Arial"/>
                <w:spacing w:val="1"/>
              </w:rPr>
              <w:t>c</w:t>
            </w:r>
            <w:r w:rsidRPr="00044A51">
              <w:rPr>
                <w:rFonts w:ascii="Arial" w:eastAsia="Arial" w:hAnsi="Arial" w:cs="Arial"/>
              </w:rPr>
              <w:t>t</w:t>
            </w:r>
            <w:r w:rsidRPr="00044A51">
              <w:rPr>
                <w:rFonts w:ascii="Arial" w:eastAsia="Arial" w:hAnsi="Arial" w:cs="Arial"/>
                <w:spacing w:val="18"/>
              </w:rPr>
              <w:t xml:space="preserve"> </w:t>
            </w:r>
            <w:r w:rsidRPr="00044A51">
              <w:rPr>
                <w:rFonts w:ascii="Arial" w:eastAsia="Arial" w:hAnsi="Arial" w:cs="Arial"/>
              </w:rPr>
              <w:t>for</w:t>
            </w:r>
            <w:r w:rsidRPr="00044A51">
              <w:rPr>
                <w:rFonts w:ascii="Arial" w:eastAsia="Arial" w:hAnsi="Arial" w:cs="Arial"/>
                <w:spacing w:val="18"/>
              </w:rPr>
              <w:t xml:space="preserve"> </w:t>
            </w:r>
            <w:r w:rsidRPr="00044A51">
              <w:rPr>
                <w:rFonts w:ascii="Arial" w:eastAsia="Arial" w:hAnsi="Arial" w:cs="Arial"/>
              </w:rPr>
              <w:t>all</w:t>
            </w:r>
            <w:r w:rsidRPr="00044A51">
              <w:rPr>
                <w:rFonts w:ascii="Arial" w:eastAsia="Arial" w:hAnsi="Arial" w:cs="Arial"/>
                <w:spacing w:val="18"/>
              </w:rPr>
              <w:t xml:space="preserve"> </w:t>
            </w:r>
            <w:r w:rsidRPr="00044A51">
              <w:rPr>
                <w:rFonts w:ascii="Arial" w:eastAsia="Arial" w:hAnsi="Arial" w:cs="Arial"/>
                <w:spacing w:val="1"/>
              </w:rPr>
              <w:t>s</w:t>
            </w:r>
            <w:r w:rsidRPr="00044A51">
              <w:rPr>
                <w:rFonts w:ascii="Arial" w:eastAsia="Arial" w:hAnsi="Arial" w:cs="Arial"/>
              </w:rPr>
              <w:t>ecurity</w:t>
            </w:r>
            <w:r w:rsidRPr="00044A51">
              <w:rPr>
                <w:rFonts w:ascii="Arial" w:eastAsia="Arial" w:hAnsi="Arial" w:cs="Arial"/>
                <w:spacing w:val="18"/>
              </w:rPr>
              <w:t xml:space="preserve"> </w:t>
            </w:r>
            <w:r w:rsidRPr="00044A51">
              <w:rPr>
                <w:rFonts w:ascii="Arial" w:eastAsia="Arial" w:hAnsi="Arial" w:cs="Arial"/>
              </w:rPr>
              <w:t>matters</w:t>
            </w:r>
            <w:r w:rsidRPr="00044A51">
              <w:rPr>
                <w:rFonts w:ascii="Arial" w:eastAsia="Arial" w:hAnsi="Arial" w:cs="Arial"/>
                <w:spacing w:val="18"/>
              </w:rPr>
              <w:t xml:space="preserve"> </w:t>
            </w:r>
            <w:r w:rsidRPr="00044A51">
              <w:rPr>
                <w:rFonts w:ascii="Arial" w:eastAsia="Arial" w:hAnsi="Arial" w:cs="Arial"/>
              </w:rPr>
              <w:t>referred</w:t>
            </w:r>
            <w:r w:rsidRPr="00044A51">
              <w:rPr>
                <w:rFonts w:ascii="Arial" w:eastAsia="Arial" w:hAnsi="Arial" w:cs="Arial"/>
                <w:spacing w:val="18"/>
              </w:rPr>
              <w:t xml:space="preserve"> </w:t>
            </w:r>
            <w:r w:rsidRPr="00044A51">
              <w:rPr>
                <w:rFonts w:ascii="Arial" w:eastAsia="Arial" w:hAnsi="Arial" w:cs="Arial"/>
              </w:rPr>
              <w:t>to</w:t>
            </w:r>
            <w:r w:rsidRPr="00044A51">
              <w:rPr>
                <w:rFonts w:ascii="Arial" w:eastAsia="Arial" w:hAnsi="Arial" w:cs="Arial"/>
                <w:spacing w:val="18"/>
              </w:rPr>
              <w:t xml:space="preserve"> </w:t>
            </w:r>
            <w:r w:rsidRPr="00044A51">
              <w:rPr>
                <w:rFonts w:ascii="Arial" w:eastAsia="Arial" w:hAnsi="Arial" w:cs="Arial"/>
              </w:rPr>
              <w:t>in the Scope.</w:t>
            </w:r>
          </w:p>
        </w:tc>
      </w:tr>
      <w:tr w:rsidR="00D1096B" w:rsidRPr="00044A51" w14:paraId="77843C36" w14:textId="77777777" w:rsidTr="00B05E5C">
        <w:trPr>
          <w:jc w:val="center"/>
        </w:trPr>
        <w:tc>
          <w:tcPr>
            <w:tcW w:w="3041" w:type="dxa"/>
          </w:tcPr>
          <w:p w14:paraId="6DCCF539"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Princ</w:t>
            </w:r>
            <w:r w:rsidRPr="00044A51">
              <w:rPr>
                <w:rFonts w:ascii="Arial" w:eastAsia="Arial" w:hAnsi="Arial" w:cs="Arial"/>
                <w:spacing w:val="-1"/>
              </w:rPr>
              <w:t>i</w:t>
            </w:r>
            <w:r w:rsidRPr="00044A51">
              <w:rPr>
                <w:rFonts w:ascii="Arial" w:eastAsia="Arial" w:hAnsi="Arial" w:cs="Arial"/>
              </w:rPr>
              <w:t>pal Su</w:t>
            </w:r>
            <w:r w:rsidRPr="00044A51">
              <w:rPr>
                <w:rFonts w:ascii="Arial" w:eastAsia="Arial" w:hAnsi="Arial" w:cs="Arial"/>
                <w:spacing w:val="-1"/>
              </w:rPr>
              <w:t>p</w:t>
            </w:r>
            <w:r w:rsidRPr="00044A51">
              <w:rPr>
                <w:rFonts w:ascii="Arial" w:eastAsia="Arial" w:hAnsi="Arial" w:cs="Arial"/>
              </w:rPr>
              <w:t>port Provider</w:t>
            </w:r>
          </w:p>
        </w:tc>
        <w:tc>
          <w:tcPr>
            <w:tcW w:w="1513" w:type="dxa"/>
          </w:tcPr>
          <w:p w14:paraId="6AE88217" w14:textId="77777777" w:rsidR="00D1096B" w:rsidRPr="00044A51" w:rsidRDefault="00D1096B" w:rsidP="00044A51">
            <w:pPr>
              <w:rPr>
                <w:rFonts w:ascii="Arial" w:eastAsia="Arial" w:hAnsi="Arial" w:cs="Arial"/>
              </w:rPr>
            </w:pPr>
            <w:r w:rsidRPr="00044A51">
              <w:rPr>
                <w:rFonts w:ascii="Arial" w:eastAsia="Arial" w:hAnsi="Arial" w:cs="Arial"/>
              </w:rPr>
              <w:t>PSP</w:t>
            </w:r>
          </w:p>
        </w:tc>
        <w:tc>
          <w:tcPr>
            <w:tcW w:w="5936" w:type="dxa"/>
          </w:tcPr>
          <w:p w14:paraId="74D3AC41" w14:textId="43F04681" w:rsidR="00D1096B" w:rsidRPr="00044A51" w:rsidRDefault="00D1096B" w:rsidP="00044A51">
            <w:pPr>
              <w:rPr>
                <w:rFonts w:ascii="Arial" w:eastAsia="Arial" w:hAnsi="Arial" w:cs="Arial"/>
              </w:rPr>
            </w:pPr>
            <w:r w:rsidRPr="00044A51">
              <w:rPr>
                <w:rFonts w:ascii="Arial" w:eastAsia="Arial" w:hAnsi="Arial" w:cs="Arial"/>
              </w:rPr>
              <w:t xml:space="preserve">A </w:t>
            </w:r>
            <w:proofErr w:type="gramStart"/>
            <w:r w:rsidRPr="00044A51">
              <w:rPr>
                <w:rFonts w:ascii="Arial" w:eastAsia="Arial" w:hAnsi="Arial" w:cs="Arial"/>
              </w:rPr>
              <w:t>third party</w:t>
            </w:r>
            <w:proofErr w:type="gramEnd"/>
            <w:r w:rsidRPr="00044A51">
              <w:rPr>
                <w:rFonts w:ascii="Arial" w:eastAsia="Arial" w:hAnsi="Arial" w:cs="Arial"/>
              </w:rPr>
              <w:t xml:space="preserve"> organis</w:t>
            </w:r>
            <w:r w:rsidRPr="00044A51">
              <w:rPr>
                <w:rFonts w:ascii="Arial" w:eastAsia="Arial" w:hAnsi="Arial" w:cs="Arial"/>
                <w:spacing w:val="1"/>
              </w:rPr>
              <w:t>a</w:t>
            </w:r>
            <w:r w:rsidRPr="00044A51">
              <w:rPr>
                <w:rFonts w:ascii="Arial" w:eastAsia="Arial" w:hAnsi="Arial" w:cs="Arial"/>
              </w:rPr>
              <w:t xml:space="preserve">tion </w:t>
            </w:r>
            <w:r w:rsidRPr="00044A51">
              <w:rPr>
                <w:rFonts w:ascii="Arial" w:eastAsia="Arial" w:hAnsi="Arial" w:cs="Arial"/>
                <w:spacing w:val="1"/>
              </w:rPr>
              <w:t>c</w:t>
            </w:r>
            <w:r w:rsidRPr="00044A51">
              <w:rPr>
                <w:rFonts w:ascii="Arial" w:eastAsia="Arial" w:hAnsi="Arial" w:cs="Arial"/>
              </w:rPr>
              <w:t>on</w:t>
            </w:r>
            <w:r w:rsidRPr="00044A51">
              <w:rPr>
                <w:rFonts w:ascii="Arial" w:eastAsia="Arial" w:hAnsi="Arial" w:cs="Arial"/>
                <w:spacing w:val="-2"/>
              </w:rPr>
              <w:t>t</w:t>
            </w:r>
            <w:r w:rsidRPr="00044A51">
              <w:rPr>
                <w:rFonts w:ascii="Arial" w:eastAsia="Arial" w:hAnsi="Arial" w:cs="Arial"/>
              </w:rPr>
              <w:t>ra</w:t>
            </w:r>
            <w:r w:rsidRPr="00044A51">
              <w:rPr>
                <w:rFonts w:ascii="Arial" w:eastAsia="Arial" w:hAnsi="Arial" w:cs="Arial"/>
                <w:spacing w:val="1"/>
              </w:rPr>
              <w:t>c</w:t>
            </w:r>
            <w:r w:rsidRPr="00044A51">
              <w:rPr>
                <w:rFonts w:ascii="Arial" w:eastAsia="Arial" w:hAnsi="Arial" w:cs="Arial"/>
              </w:rPr>
              <w:t xml:space="preserve">ted </w:t>
            </w:r>
            <w:r w:rsidRPr="00044A51">
              <w:rPr>
                <w:rFonts w:ascii="Arial" w:eastAsia="Arial" w:hAnsi="Arial" w:cs="Arial"/>
                <w:spacing w:val="-2"/>
              </w:rPr>
              <w:t>t</w:t>
            </w:r>
            <w:r w:rsidRPr="00044A51">
              <w:rPr>
                <w:rFonts w:ascii="Arial" w:eastAsia="Arial" w:hAnsi="Arial" w:cs="Arial"/>
              </w:rPr>
              <w:t xml:space="preserve">o the </w:t>
            </w:r>
            <w:r w:rsidRPr="00044A51">
              <w:rPr>
                <w:rFonts w:ascii="Arial" w:eastAsia="Arial" w:hAnsi="Arial" w:cs="Arial"/>
                <w:i/>
              </w:rPr>
              <w:t xml:space="preserve">Client </w:t>
            </w:r>
            <w:r w:rsidRPr="00044A51">
              <w:rPr>
                <w:rFonts w:ascii="Arial" w:eastAsia="Arial" w:hAnsi="Arial" w:cs="Arial"/>
              </w:rPr>
              <w:t>to u</w:t>
            </w:r>
            <w:r w:rsidRPr="00044A51">
              <w:rPr>
                <w:rFonts w:ascii="Arial" w:eastAsia="Arial" w:hAnsi="Arial" w:cs="Arial"/>
                <w:spacing w:val="-1"/>
              </w:rPr>
              <w:t>n</w:t>
            </w:r>
            <w:r w:rsidRPr="00044A51">
              <w:rPr>
                <w:rFonts w:ascii="Arial" w:eastAsia="Arial" w:hAnsi="Arial" w:cs="Arial"/>
              </w:rPr>
              <w:t>dertake te</w:t>
            </w:r>
            <w:r w:rsidRPr="00044A51">
              <w:rPr>
                <w:rFonts w:ascii="Arial" w:eastAsia="Arial" w:hAnsi="Arial" w:cs="Arial"/>
                <w:spacing w:val="1"/>
              </w:rPr>
              <w:t>c</w:t>
            </w:r>
            <w:r w:rsidRPr="00044A51">
              <w:rPr>
                <w:rFonts w:ascii="Arial" w:eastAsia="Arial" w:hAnsi="Arial" w:cs="Arial"/>
              </w:rPr>
              <w:t>hni</w:t>
            </w:r>
            <w:r w:rsidRPr="00044A51">
              <w:rPr>
                <w:rFonts w:ascii="Arial" w:eastAsia="Arial" w:hAnsi="Arial" w:cs="Arial"/>
                <w:spacing w:val="1"/>
              </w:rPr>
              <w:t>c</w:t>
            </w:r>
            <w:r w:rsidRPr="00044A51">
              <w:rPr>
                <w:rFonts w:ascii="Arial" w:eastAsia="Arial" w:hAnsi="Arial" w:cs="Arial"/>
              </w:rPr>
              <w:t>al</w:t>
            </w:r>
            <w:r w:rsidRPr="00044A51">
              <w:rPr>
                <w:rFonts w:ascii="Arial" w:eastAsia="Arial" w:hAnsi="Arial" w:cs="Arial"/>
                <w:spacing w:val="-2"/>
              </w:rPr>
              <w:t xml:space="preserve"> </w:t>
            </w:r>
            <w:r w:rsidRPr="00044A51">
              <w:rPr>
                <w:rFonts w:ascii="Arial" w:eastAsia="Arial" w:hAnsi="Arial" w:cs="Arial"/>
                <w:spacing w:val="1"/>
              </w:rPr>
              <w:t>s</w:t>
            </w:r>
            <w:r w:rsidRPr="00044A51">
              <w:rPr>
                <w:rFonts w:ascii="Arial" w:eastAsia="Arial" w:hAnsi="Arial" w:cs="Arial"/>
              </w:rPr>
              <w:t>upport task</w:t>
            </w:r>
            <w:r w:rsidRPr="00044A51">
              <w:rPr>
                <w:rFonts w:ascii="Arial" w:eastAsia="Arial" w:hAnsi="Arial" w:cs="Arial"/>
                <w:spacing w:val="1"/>
              </w:rPr>
              <w:t>s</w:t>
            </w:r>
            <w:r w:rsidRPr="00044A51">
              <w:rPr>
                <w:rFonts w:ascii="Arial" w:eastAsia="Arial" w:hAnsi="Arial" w:cs="Arial"/>
              </w:rPr>
              <w:t>.</w:t>
            </w:r>
          </w:p>
        </w:tc>
      </w:tr>
      <w:tr w:rsidR="00D1096B" w:rsidRPr="00044A51" w14:paraId="2E80CFFF" w14:textId="77777777" w:rsidTr="00B05E5C">
        <w:trPr>
          <w:jc w:val="center"/>
        </w:trPr>
        <w:tc>
          <w:tcPr>
            <w:tcW w:w="3041" w:type="dxa"/>
          </w:tcPr>
          <w:p w14:paraId="14743AD2" w14:textId="3489203F" w:rsidR="00D1096B" w:rsidRPr="00044A51" w:rsidRDefault="00D1096B" w:rsidP="00044A51">
            <w:pPr>
              <w:spacing w:line="220" w:lineRule="exact"/>
              <w:rPr>
                <w:rFonts w:ascii="Arial" w:eastAsia="Arial" w:hAnsi="Arial" w:cs="Arial"/>
              </w:rPr>
            </w:pPr>
            <w:r w:rsidRPr="00044A51">
              <w:rPr>
                <w:rFonts w:ascii="Arial" w:eastAsia="Arial" w:hAnsi="Arial" w:cs="Arial"/>
              </w:rPr>
              <w:t>Processor</w:t>
            </w:r>
          </w:p>
        </w:tc>
        <w:tc>
          <w:tcPr>
            <w:tcW w:w="1513" w:type="dxa"/>
          </w:tcPr>
          <w:p w14:paraId="4A0150CC" w14:textId="77777777" w:rsidR="00D1096B" w:rsidRPr="00044A51" w:rsidRDefault="00D1096B" w:rsidP="00044A51">
            <w:pPr>
              <w:rPr>
                <w:rFonts w:ascii="Arial" w:eastAsia="Arial" w:hAnsi="Arial" w:cs="Arial"/>
              </w:rPr>
            </w:pPr>
          </w:p>
        </w:tc>
        <w:tc>
          <w:tcPr>
            <w:tcW w:w="5936" w:type="dxa"/>
          </w:tcPr>
          <w:p w14:paraId="2F857907" w14:textId="6843FAF8" w:rsidR="00D1096B" w:rsidRPr="00044A51" w:rsidRDefault="00D1096B" w:rsidP="00044A51">
            <w:pPr>
              <w:rPr>
                <w:rFonts w:ascii="Arial" w:eastAsia="Arial" w:hAnsi="Arial" w:cs="Arial"/>
              </w:rPr>
            </w:pPr>
            <w:r w:rsidRPr="00044A51">
              <w:rPr>
                <w:rFonts w:ascii="Arial" w:eastAsia="Arial" w:hAnsi="Arial" w:cs="Arial"/>
              </w:rPr>
              <w:t xml:space="preserve">As defined in Article 4 of </w:t>
            </w:r>
            <w:r w:rsidRPr="00044A51">
              <w:rPr>
                <w:rFonts w:ascii="Arial" w:eastAsia="Times New Roman" w:hAnsi="Arial" w:cs="Arial"/>
              </w:rPr>
              <w:t>General Data Protection Regulation (Regulation (EU) 2016/679).</w:t>
            </w:r>
          </w:p>
        </w:tc>
      </w:tr>
      <w:tr w:rsidR="00D1096B" w:rsidRPr="00044A51" w14:paraId="66D83F3A" w14:textId="77777777" w:rsidTr="00B05E5C">
        <w:trPr>
          <w:jc w:val="center"/>
        </w:trPr>
        <w:tc>
          <w:tcPr>
            <w:tcW w:w="3041" w:type="dxa"/>
          </w:tcPr>
          <w:p w14:paraId="2706D489"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Proj</w:t>
            </w:r>
            <w:r w:rsidRPr="00044A51">
              <w:rPr>
                <w:rFonts w:ascii="Arial" w:eastAsia="Arial" w:hAnsi="Arial" w:cs="Arial"/>
                <w:spacing w:val="-1"/>
              </w:rPr>
              <w:t>e</w:t>
            </w:r>
            <w:r w:rsidRPr="00044A51">
              <w:rPr>
                <w:rFonts w:ascii="Arial" w:eastAsia="Arial" w:hAnsi="Arial" w:cs="Arial"/>
                <w:spacing w:val="1"/>
              </w:rPr>
              <w:t>c</w:t>
            </w:r>
            <w:r w:rsidRPr="00044A51">
              <w:rPr>
                <w:rFonts w:ascii="Arial" w:eastAsia="Arial" w:hAnsi="Arial" w:cs="Arial"/>
              </w:rPr>
              <w:t>t</w:t>
            </w:r>
          </w:p>
        </w:tc>
        <w:tc>
          <w:tcPr>
            <w:tcW w:w="1513" w:type="dxa"/>
          </w:tcPr>
          <w:p w14:paraId="4C145B6B"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4403F4EF" w14:textId="4CEB27B0" w:rsidR="00D1096B" w:rsidRPr="00044A51" w:rsidRDefault="00D1096B" w:rsidP="00044A51">
            <w:pPr>
              <w:rPr>
                <w:rFonts w:ascii="Arial" w:eastAsia="Arial" w:hAnsi="Arial" w:cs="Arial"/>
              </w:rPr>
            </w:pPr>
            <w:r w:rsidRPr="00044A51">
              <w:rPr>
                <w:rFonts w:ascii="Arial" w:eastAsia="Arial" w:hAnsi="Arial" w:cs="Arial"/>
              </w:rPr>
              <w:t>A</w:t>
            </w:r>
            <w:r w:rsidRPr="00044A51">
              <w:rPr>
                <w:rFonts w:ascii="Arial" w:eastAsia="Arial" w:hAnsi="Arial" w:cs="Arial"/>
                <w:spacing w:val="1"/>
              </w:rPr>
              <w:t xml:space="preserve"> </w:t>
            </w:r>
            <w:r w:rsidRPr="00044A51">
              <w:rPr>
                <w:rFonts w:ascii="Arial" w:eastAsia="Arial" w:hAnsi="Arial" w:cs="Arial"/>
              </w:rPr>
              <w:t>requireme</w:t>
            </w:r>
            <w:r w:rsidRPr="00044A51">
              <w:rPr>
                <w:rFonts w:ascii="Arial" w:eastAsia="Arial" w:hAnsi="Arial" w:cs="Arial"/>
                <w:spacing w:val="-1"/>
              </w:rPr>
              <w:t>n</w:t>
            </w:r>
            <w:r w:rsidRPr="00044A51">
              <w:rPr>
                <w:rFonts w:ascii="Arial" w:eastAsia="Arial" w:hAnsi="Arial" w:cs="Arial"/>
              </w:rPr>
              <w:t>t</w:t>
            </w:r>
            <w:r w:rsidRPr="00044A51">
              <w:rPr>
                <w:rFonts w:ascii="Arial" w:eastAsia="Arial" w:hAnsi="Arial" w:cs="Arial"/>
                <w:spacing w:val="1"/>
              </w:rPr>
              <w:t xml:space="preserve"> </w:t>
            </w:r>
            <w:r w:rsidRPr="00044A51">
              <w:rPr>
                <w:rFonts w:ascii="Arial" w:eastAsia="Arial" w:hAnsi="Arial" w:cs="Arial"/>
              </w:rPr>
              <w:t>of</w:t>
            </w:r>
            <w:r w:rsidRPr="00044A51">
              <w:rPr>
                <w:rFonts w:ascii="Arial" w:eastAsia="Arial" w:hAnsi="Arial" w:cs="Arial"/>
                <w:spacing w:val="1"/>
              </w:rPr>
              <w:t xml:space="preserve"> </w:t>
            </w:r>
            <w:r w:rsidRPr="00044A51">
              <w:rPr>
                <w:rFonts w:ascii="Arial" w:eastAsia="Arial" w:hAnsi="Arial" w:cs="Arial"/>
              </w:rPr>
              <w:t xml:space="preserve">the </w:t>
            </w:r>
            <w:r w:rsidRPr="00044A51">
              <w:rPr>
                <w:rFonts w:ascii="Arial" w:eastAsia="Arial" w:hAnsi="Arial" w:cs="Arial"/>
                <w:i/>
                <w:spacing w:val="1"/>
              </w:rPr>
              <w:t>Client</w:t>
            </w:r>
            <w:r w:rsidRPr="00044A51">
              <w:rPr>
                <w:rFonts w:ascii="Arial" w:eastAsia="Arial" w:hAnsi="Arial" w:cs="Arial"/>
                <w:i/>
              </w:rPr>
              <w:t>,</w:t>
            </w:r>
            <w:r w:rsidRPr="00044A51">
              <w:rPr>
                <w:rFonts w:ascii="Arial" w:eastAsia="Arial" w:hAnsi="Arial" w:cs="Arial"/>
                <w:i/>
                <w:spacing w:val="1"/>
              </w:rPr>
              <w:t xml:space="preserve"> </w:t>
            </w:r>
            <w:r w:rsidRPr="00044A51">
              <w:rPr>
                <w:rFonts w:ascii="Arial" w:eastAsia="Arial" w:hAnsi="Arial" w:cs="Arial"/>
              </w:rPr>
              <w:t>issued</w:t>
            </w:r>
            <w:r w:rsidRPr="00044A51">
              <w:rPr>
                <w:rFonts w:ascii="Arial" w:eastAsia="Arial" w:hAnsi="Arial" w:cs="Arial"/>
                <w:spacing w:val="1"/>
              </w:rPr>
              <w:t xml:space="preserve"> </w:t>
            </w:r>
            <w:r w:rsidRPr="00044A51">
              <w:rPr>
                <w:rFonts w:ascii="Arial" w:eastAsia="Arial" w:hAnsi="Arial" w:cs="Arial"/>
                <w:spacing w:val="-2"/>
              </w:rPr>
              <w:t>t</w:t>
            </w:r>
            <w:r w:rsidRPr="00044A51">
              <w:rPr>
                <w:rFonts w:ascii="Arial" w:eastAsia="Arial" w:hAnsi="Arial" w:cs="Arial"/>
              </w:rPr>
              <w:t>o</w:t>
            </w:r>
            <w:r w:rsidRPr="00044A51">
              <w:rPr>
                <w:rFonts w:ascii="Arial" w:eastAsia="Arial" w:hAnsi="Arial" w:cs="Arial"/>
                <w:spacing w:val="1"/>
              </w:rPr>
              <w:t xml:space="preserve"> </w:t>
            </w:r>
            <w:r w:rsidRPr="00044A51">
              <w:rPr>
                <w:rFonts w:ascii="Arial" w:eastAsia="Arial" w:hAnsi="Arial" w:cs="Arial"/>
              </w:rPr>
              <w:t>the</w:t>
            </w:r>
            <w:r w:rsidRPr="00044A51">
              <w:rPr>
                <w:rFonts w:ascii="Arial" w:eastAsia="Arial" w:hAnsi="Arial" w:cs="Arial"/>
                <w:spacing w:val="1"/>
              </w:rPr>
              <w:t xml:space="preserve"> </w:t>
            </w:r>
            <w:r w:rsidRPr="00044A51">
              <w:rPr>
                <w:rFonts w:ascii="Arial" w:eastAsia="Arial" w:hAnsi="Arial" w:cs="Arial"/>
              </w:rPr>
              <w:t>Fram</w:t>
            </w:r>
            <w:r w:rsidRPr="00044A51">
              <w:rPr>
                <w:rFonts w:ascii="Arial" w:eastAsia="Arial" w:hAnsi="Arial" w:cs="Arial"/>
                <w:spacing w:val="-1"/>
              </w:rPr>
              <w:t>ew</w:t>
            </w:r>
            <w:r w:rsidRPr="00044A51">
              <w:rPr>
                <w:rFonts w:ascii="Arial" w:eastAsia="Arial" w:hAnsi="Arial" w:cs="Arial"/>
              </w:rPr>
              <w:t>ork Con</w:t>
            </w:r>
            <w:r w:rsidRPr="00044A51">
              <w:rPr>
                <w:rFonts w:ascii="Arial" w:eastAsia="Arial" w:hAnsi="Arial" w:cs="Arial"/>
                <w:spacing w:val="-2"/>
              </w:rPr>
              <w:t>t</w:t>
            </w:r>
            <w:r w:rsidRPr="00044A51">
              <w:rPr>
                <w:rFonts w:ascii="Arial" w:eastAsia="Arial" w:hAnsi="Arial" w:cs="Arial"/>
              </w:rPr>
              <w:t>ract</w:t>
            </w:r>
            <w:r w:rsidRPr="00044A51">
              <w:rPr>
                <w:rFonts w:ascii="Arial" w:eastAsia="Arial" w:hAnsi="Arial" w:cs="Arial"/>
                <w:spacing w:val="-1"/>
              </w:rPr>
              <w:t>o</w:t>
            </w:r>
            <w:r w:rsidRPr="00044A51">
              <w:rPr>
                <w:rFonts w:ascii="Arial" w:eastAsia="Arial" w:hAnsi="Arial" w:cs="Arial"/>
              </w:rPr>
              <w:t>rs</w:t>
            </w:r>
            <w:r w:rsidRPr="00044A51">
              <w:rPr>
                <w:rFonts w:ascii="Arial" w:eastAsia="Arial" w:hAnsi="Arial" w:cs="Arial"/>
                <w:spacing w:val="1"/>
              </w:rPr>
              <w:t xml:space="preserve"> </w:t>
            </w:r>
            <w:r w:rsidRPr="00044A51">
              <w:rPr>
                <w:rFonts w:ascii="Arial" w:eastAsia="Arial" w:hAnsi="Arial" w:cs="Arial"/>
                <w:spacing w:val="-1"/>
              </w:rPr>
              <w:t>a</w:t>
            </w:r>
            <w:r w:rsidRPr="00044A51">
              <w:rPr>
                <w:rFonts w:ascii="Arial" w:eastAsia="Arial" w:hAnsi="Arial" w:cs="Arial"/>
              </w:rPr>
              <w:t>s a pack</w:t>
            </w:r>
            <w:r w:rsidRPr="00044A51">
              <w:rPr>
                <w:rFonts w:ascii="Arial" w:eastAsia="Arial" w:hAnsi="Arial" w:cs="Arial"/>
                <w:spacing w:val="-1"/>
              </w:rPr>
              <w:t>a</w:t>
            </w:r>
            <w:r w:rsidRPr="00044A51">
              <w:rPr>
                <w:rFonts w:ascii="Arial" w:eastAsia="Arial" w:hAnsi="Arial" w:cs="Arial"/>
              </w:rPr>
              <w:t>ge of work in the f</w:t>
            </w:r>
            <w:r w:rsidRPr="00044A51">
              <w:rPr>
                <w:rFonts w:ascii="Arial" w:eastAsia="Arial" w:hAnsi="Arial" w:cs="Arial"/>
                <w:spacing w:val="-1"/>
              </w:rPr>
              <w:t>o</w:t>
            </w:r>
            <w:r w:rsidRPr="00044A51">
              <w:rPr>
                <w:rFonts w:ascii="Arial" w:eastAsia="Arial" w:hAnsi="Arial" w:cs="Arial"/>
              </w:rPr>
              <w:t>rm of a Mini-Tend</w:t>
            </w:r>
            <w:r w:rsidRPr="00044A51">
              <w:rPr>
                <w:rFonts w:ascii="Arial" w:eastAsia="Arial" w:hAnsi="Arial" w:cs="Arial"/>
                <w:spacing w:val="-1"/>
              </w:rPr>
              <w:t>e</w:t>
            </w:r>
            <w:r w:rsidRPr="00044A51">
              <w:rPr>
                <w:rFonts w:ascii="Arial" w:eastAsia="Arial" w:hAnsi="Arial" w:cs="Arial"/>
              </w:rPr>
              <w:t>r Notice or a Direct Award Notice (as appropriate).</w:t>
            </w:r>
          </w:p>
        </w:tc>
      </w:tr>
      <w:tr w:rsidR="00D1096B" w:rsidRPr="00044A51" w14:paraId="63659F79" w14:textId="77777777" w:rsidTr="00B05E5C">
        <w:trPr>
          <w:jc w:val="center"/>
        </w:trPr>
        <w:tc>
          <w:tcPr>
            <w:tcW w:w="3041" w:type="dxa"/>
          </w:tcPr>
          <w:p w14:paraId="10FE7C13"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Project Bank</w:t>
            </w:r>
            <w:r w:rsidRPr="00044A51">
              <w:rPr>
                <w:rFonts w:ascii="Arial" w:eastAsia="Arial" w:hAnsi="Arial" w:cs="Arial"/>
                <w:spacing w:val="-2"/>
              </w:rPr>
              <w:t xml:space="preserve"> </w:t>
            </w:r>
            <w:r w:rsidRPr="00044A51">
              <w:rPr>
                <w:rFonts w:ascii="Arial" w:eastAsia="Arial" w:hAnsi="Arial" w:cs="Arial"/>
              </w:rPr>
              <w:t>Account</w:t>
            </w:r>
          </w:p>
        </w:tc>
        <w:tc>
          <w:tcPr>
            <w:tcW w:w="1513" w:type="dxa"/>
          </w:tcPr>
          <w:p w14:paraId="0DEA9CE1" w14:textId="77777777" w:rsidR="00D1096B" w:rsidRPr="00044A51" w:rsidRDefault="00D1096B" w:rsidP="00044A51">
            <w:pPr>
              <w:rPr>
                <w:rFonts w:ascii="Arial" w:eastAsia="Arial" w:hAnsi="Arial" w:cs="Arial"/>
              </w:rPr>
            </w:pPr>
            <w:r w:rsidRPr="00044A51">
              <w:rPr>
                <w:rFonts w:ascii="Arial" w:eastAsia="Arial" w:hAnsi="Arial" w:cs="Arial"/>
              </w:rPr>
              <w:t>PBA</w:t>
            </w:r>
          </w:p>
        </w:tc>
        <w:tc>
          <w:tcPr>
            <w:tcW w:w="5936" w:type="dxa"/>
          </w:tcPr>
          <w:p w14:paraId="7C910B26" w14:textId="26181B06" w:rsidR="00D1096B" w:rsidRPr="00044A51" w:rsidRDefault="00D1096B" w:rsidP="00044A51">
            <w:pPr>
              <w:rPr>
                <w:rFonts w:ascii="Arial" w:eastAsia="Arial" w:hAnsi="Arial" w:cs="Arial"/>
              </w:rPr>
            </w:pPr>
            <w:r w:rsidRPr="00044A51">
              <w:rPr>
                <w:rFonts w:ascii="Arial" w:eastAsia="Arial" w:hAnsi="Arial" w:cs="Arial"/>
                <w:spacing w:val="1"/>
              </w:rPr>
              <w:t>T</w:t>
            </w:r>
            <w:r w:rsidRPr="00044A51">
              <w:rPr>
                <w:rFonts w:ascii="Arial" w:eastAsia="Arial" w:hAnsi="Arial" w:cs="Arial"/>
              </w:rPr>
              <w:t>he</w:t>
            </w:r>
            <w:r w:rsidRPr="00044A51">
              <w:rPr>
                <w:rFonts w:ascii="Arial" w:eastAsia="Arial" w:hAnsi="Arial" w:cs="Arial"/>
                <w:spacing w:val="31"/>
              </w:rPr>
              <w:t xml:space="preserve"> </w:t>
            </w:r>
            <w:r w:rsidRPr="00044A51">
              <w:rPr>
                <w:rFonts w:ascii="Arial" w:eastAsia="Arial" w:hAnsi="Arial" w:cs="Arial"/>
              </w:rPr>
              <w:t>bank</w:t>
            </w:r>
            <w:r w:rsidRPr="00044A51">
              <w:rPr>
                <w:rFonts w:ascii="Arial" w:eastAsia="Arial" w:hAnsi="Arial" w:cs="Arial"/>
                <w:spacing w:val="31"/>
              </w:rPr>
              <w:t xml:space="preserve"> </w:t>
            </w:r>
            <w:r w:rsidRPr="00044A51">
              <w:rPr>
                <w:rFonts w:ascii="Arial" w:eastAsia="Arial" w:hAnsi="Arial" w:cs="Arial"/>
              </w:rPr>
              <w:t>account</w:t>
            </w:r>
            <w:r w:rsidRPr="00044A51">
              <w:rPr>
                <w:rFonts w:ascii="Arial" w:eastAsia="Arial" w:hAnsi="Arial" w:cs="Arial"/>
                <w:spacing w:val="31"/>
              </w:rPr>
              <w:t xml:space="preserve"> </w:t>
            </w:r>
            <w:r w:rsidRPr="00044A51">
              <w:rPr>
                <w:rFonts w:ascii="Arial" w:eastAsia="Arial" w:hAnsi="Arial" w:cs="Arial"/>
              </w:rPr>
              <w:t>opened</w:t>
            </w:r>
            <w:r w:rsidRPr="00044A51">
              <w:rPr>
                <w:rFonts w:ascii="Arial" w:eastAsia="Arial" w:hAnsi="Arial" w:cs="Arial"/>
                <w:spacing w:val="31"/>
              </w:rPr>
              <w:t xml:space="preserve"> </w:t>
            </w:r>
            <w:r w:rsidRPr="00044A51">
              <w:rPr>
                <w:rFonts w:ascii="Arial" w:eastAsia="Arial" w:hAnsi="Arial" w:cs="Arial"/>
              </w:rPr>
              <w:t>by</w:t>
            </w:r>
            <w:r w:rsidRPr="00044A51">
              <w:rPr>
                <w:rFonts w:ascii="Arial" w:eastAsia="Arial" w:hAnsi="Arial" w:cs="Arial"/>
                <w:spacing w:val="31"/>
              </w:rPr>
              <w:t xml:space="preserve"> </w:t>
            </w:r>
            <w:r w:rsidRPr="00044A51">
              <w:rPr>
                <w:rFonts w:ascii="Arial" w:eastAsia="Arial" w:hAnsi="Arial" w:cs="Arial"/>
              </w:rPr>
              <w:t>the</w:t>
            </w:r>
            <w:r w:rsidRPr="00044A51">
              <w:rPr>
                <w:rFonts w:ascii="Arial" w:eastAsia="Arial" w:hAnsi="Arial" w:cs="Arial"/>
                <w:spacing w:val="30"/>
              </w:rPr>
              <w:t xml:space="preserve"> </w:t>
            </w:r>
            <w:r w:rsidRPr="00044A51">
              <w:rPr>
                <w:rFonts w:ascii="Arial" w:eastAsia="Arial" w:hAnsi="Arial" w:cs="Arial"/>
                <w:i/>
              </w:rPr>
              <w:t>Contract</w:t>
            </w:r>
            <w:r w:rsidRPr="00044A51">
              <w:rPr>
                <w:rFonts w:ascii="Arial" w:eastAsia="Arial" w:hAnsi="Arial" w:cs="Arial"/>
                <w:i/>
                <w:spacing w:val="-1"/>
              </w:rPr>
              <w:t>o</w:t>
            </w:r>
            <w:r w:rsidRPr="00044A51">
              <w:rPr>
                <w:rFonts w:ascii="Arial" w:eastAsia="Arial" w:hAnsi="Arial" w:cs="Arial"/>
                <w:i/>
              </w:rPr>
              <w:t>r</w:t>
            </w:r>
            <w:r w:rsidRPr="00044A51">
              <w:rPr>
                <w:rFonts w:ascii="Arial" w:eastAsia="Arial" w:hAnsi="Arial" w:cs="Arial"/>
                <w:i/>
                <w:spacing w:val="31"/>
              </w:rPr>
              <w:t xml:space="preserve"> </w:t>
            </w:r>
            <w:r w:rsidRPr="00044A51">
              <w:rPr>
                <w:rFonts w:ascii="Arial" w:eastAsia="Arial" w:hAnsi="Arial" w:cs="Arial"/>
              </w:rPr>
              <w:t>and</w:t>
            </w:r>
            <w:r w:rsidRPr="00044A51">
              <w:rPr>
                <w:rFonts w:ascii="Arial" w:eastAsia="Arial" w:hAnsi="Arial" w:cs="Arial"/>
                <w:spacing w:val="29"/>
              </w:rPr>
              <w:t xml:space="preserve"> </w:t>
            </w:r>
            <w:r w:rsidRPr="00044A51">
              <w:rPr>
                <w:rFonts w:ascii="Arial" w:eastAsia="Arial" w:hAnsi="Arial" w:cs="Arial"/>
              </w:rPr>
              <w:t>held</w:t>
            </w:r>
            <w:r w:rsidRPr="00044A51">
              <w:rPr>
                <w:rFonts w:ascii="Arial" w:eastAsia="Arial" w:hAnsi="Arial" w:cs="Arial"/>
                <w:spacing w:val="31"/>
              </w:rPr>
              <w:t xml:space="preserve"> </w:t>
            </w:r>
            <w:r w:rsidRPr="00044A51">
              <w:rPr>
                <w:rFonts w:ascii="Arial" w:eastAsia="Arial" w:hAnsi="Arial" w:cs="Arial"/>
              </w:rPr>
              <w:t>jointly</w:t>
            </w:r>
            <w:r w:rsidRPr="00044A51">
              <w:rPr>
                <w:rFonts w:ascii="Arial" w:eastAsia="Arial" w:hAnsi="Arial" w:cs="Arial"/>
                <w:spacing w:val="31"/>
              </w:rPr>
              <w:t xml:space="preserve"> </w:t>
            </w:r>
            <w:r w:rsidRPr="00044A51">
              <w:rPr>
                <w:rFonts w:ascii="Arial" w:eastAsia="Arial" w:hAnsi="Arial" w:cs="Arial"/>
              </w:rPr>
              <w:t>with</w:t>
            </w:r>
            <w:r w:rsidRPr="00044A51">
              <w:rPr>
                <w:rFonts w:ascii="Arial" w:eastAsia="Arial" w:hAnsi="Arial" w:cs="Arial"/>
                <w:spacing w:val="31"/>
              </w:rPr>
              <w:t xml:space="preserve"> </w:t>
            </w:r>
            <w:r w:rsidRPr="00044A51">
              <w:rPr>
                <w:rFonts w:ascii="Arial" w:eastAsia="Arial" w:hAnsi="Arial" w:cs="Arial"/>
              </w:rPr>
              <w:t xml:space="preserve">the </w:t>
            </w:r>
            <w:r w:rsidRPr="00044A51">
              <w:rPr>
                <w:rFonts w:ascii="Arial" w:eastAsia="Arial" w:hAnsi="Arial" w:cs="Arial"/>
                <w:i/>
              </w:rPr>
              <w:t>Client</w:t>
            </w:r>
            <w:r w:rsidRPr="00044A51">
              <w:rPr>
                <w:rFonts w:ascii="Arial" w:eastAsia="Arial" w:hAnsi="Arial" w:cs="Arial"/>
                <w:i/>
                <w:spacing w:val="20"/>
              </w:rPr>
              <w:t xml:space="preserve"> </w:t>
            </w:r>
            <w:r w:rsidRPr="00044A51">
              <w:rPr>
                <w:rFonts w:ascii="Arial" w:eastAsia="Arial" w:hAnsi="Arial" w:cs="Arial"/>
              </w:rPr>
              <w:t>in</w:t>
            </w:r>
            <w:r w:rsidRPr="00044A51">
              <w:rPr>
                <w:rFonts w:ascii="Arial" w:eastAsia="Arial" w:hAnsi="Arial" w:cs="Arial"/>
                <w:spacing w:val="17"/>
              </w:rPr>
              <w:t xml:space="preserve"> </w:t>
            </w:r>
            <w:r w:rsidRPr="00044A51">
              <w:rPr>
                <w:rFonts w:ascii="Arial" w:eastAsia="Arial" w:hAnsi="Arial" w:cs="Arial"/>
              </w:rPr>
              <w:t>accorda</w:t>
            </w:r>
            <w:r w:rsidRPr="00044A51">
              <w:rPr>
                <w:rFonts w:ascii="Arial" w:eastAsia="Arial" w:hAnsi="Arial" w:cs="Arial"/>
                <w:spacing w:val="-1"/>
              </w:rPr>
              <w:t>n</w:t>
            </w:r>
            <w:r w:rsidRPr="00044A51">
              <w:rPr>
                <w:rFonts w:ascii="Arial" w:eastAsia="Arial" w:hAnsi="Arial" w:cs="Arial"/>
              </w:rPr>
              <w:t>ce</w:t>
            </w:r>
            <w:r w:rsidRPr="00044A51">
              <w:rPr>
                <w:rFonts w:ascii="Arial" w:eastAsia="Arial" w:hAnsi="Arial" w:cs="Arial"/>
                <w:spacing w:val="17"/>
              </w:rPr>
              <w:t xml:space="preserve"> </w:t>
            </w:r>
            <w:r w:rsidRPr="00044A51">
              <w:rPr>
                <w:rFonts w:ascii="Arial" w:eastAsia="Arial" w:hAnsi="Arial" w:cs="Arial"/>
              </w:rPr>
              <w:t>with</w:t>
            </w:r>
            <w:r w:rsidRPr="00044A51">
              <w:rPr>
                <w:rFonts w:ascii="Arial" w:eastAsia="Arial" w:hAnsi="Arial" w:cs="Arial"/>
                <w:spacing w:val="19"/>
              </w:rPr>
              <w:t xml:space="preserve"> </w:t>
            </w:r>
            <w:r w:rsidRPr="00044A51">
              <w:rPr>
                <w:rFonts w:ascii="Arial" w:eastAsia="Arial" w:hAnsi="Arial" w:cs="Arial"/>
              </w:rPr>
              <w:t>the</w:t>
            </w:r>
            <w:r w:rsidRPr="00044A51">
              <w:rPr>
                <w:rFonts w:ascii="Arial" w:eastAsia="Arial" w:hAnsi="Arial" w:cs="Arial"/>
                <w:spacing w:val="19"/>
              </w:rPr>
              <w:t xml:space="preserve"> </w:t>
            </w:r>
            <w:r w:rsidRPr="00044A51">
              <w:rPr>
                <w:rFonts w:ascii="Arial" w:eastAsia="Arial" w:hAnsi="Arial" w:cs="Arial"/>
              </w:rPr>
              <w:t>t</w:t>
            </w:r>
            <w:r w:rsidRPr="00044A51">
              <w:rPr>
                <w:rFonts w:ascii="Arial" w:eastAsia="Arial" w:hAnsi="Arial" w:cs="Arial"/>
                <w:spacing w:val="-1"/>
              </w:rPr>
              <w:t>e</w:t>
            </w:r>
            <w:r w:rsidRPr="00044A51">
              <w:rPr>
                <w:rFonts w:ascii="Arial" w:eastAsia="Arial" w:hAnsi="Arial" w:cs="Arial"/>
              </w:rPr>
              <w:t>r</w:t>
            </w:r>
            <w:r w:rsidRPr="00044A51">
              <w:rPr>
                <w:rFonts w:ascii="Arial" w:eastAsia="Arial" w:hAnsi="Arial" w:cs="Arial"/>
                <w:spacing w:val="-1"/>
              </w:rPr>
              <w:t>m</w:t>
            </w:r>
            <w:r w:rsidRPr="00044A51">
              <w:rPr>
                <w:rFonts w:ascii="Arial" w:eastAsia="Arial" w:hAnsi="Arial" w:cs="Arial"/>
              </w:rPr>
              <w:t>s</w:t>
            </w:r>
            <w:r w:rsidRPr="00044A51">
              <w:rPr>
                <w:rFonts w:ascii="Arial" w:eastAsia="Arial" w:hAnsi="Arial" w:cs="Arial"/>
                <w:spacing w:val="19"/>
              </w:rPr>
              <w:t xml:space="preserve"> </w:t>
            </w:r>
            <w:r w:rsidRPr="00044A51">
              <w:rPr>
                <w:rFonts w:ascii="Arial" w:eastAsia="Arial" w:hAnsi="Arial" w:cs="Arial"/>
              </w:rPr>
              <w:t>set</w:t>
            </w:r>
            <w:r w:rsidRPr="00044A51">
              <w:rPr>
                <w:rFonts w:ascii="Arial" w:eastAsia="Arial" w:hAnsi="Arial" w:cs="Arial"/>
                <w:spacing w:val="19"/>
              </w:rPr>
              <w:t xml:space="preserve"> </w:t>
            </w:r>
            <w:r w:rsidRPr="00044A51">
              <w:rPr>
                <w:rFonts w:ascii="Arial" w:eastAsia="Arial" w:hAnsi="Arial" w:cs="Arial"/>
              </w:rPr>
              <w:t>out</w:t>
            </w:r>
            <w:r w:rsidRPr="00044A51">
              <w:rPr>
                <w:rFonts w:ascii="Arial" w:eastAsia="Arial" w:hAnsi="Arial" w:cs="Arial"/>
                <w:spacing w:val="19"/>
              </w:rPr>
              <w:t xml:space="preserve"> </w:t>
            </w:r>
            <w:r w:rsidRPr="00044A51">
              <w:rPr>
                <w:rFonts w:ascii="Arial" w:eastAsia="Arial" w:hAnsi="Arial" w:cs="Arial"/>
              </w:rPr>
              <w:t>in</w:t>
            </w:r>
            <w:r w:rsidRPr="00044A51">
              <w:rPr>
                <w:rFonts w:ascii="Arial" w:eastAsia="Arial" w:hAnsi="Arial" w:cs="Arial"/>
                <w:spacing w:val="19"/>
              </w:rPr>
              <w:t xml:space="preserve"> the </w:t>
            </w:r>
            <w:r w:rsidRPr="00044A51">
              <w:rPr>
                <w:rFonts w:ascii="Arial" w:eastAsia="Arial" w:hAnsi="Arial" w:cs="Arial"/>
                <w:spacing w:val="-2"/>
              </w:rPr>
              <w:t>t</w:t>
            </w:r>
            <w:r w:rsidRPr="00044A51">
              <w:rPr>
                <w:rFonts w:ascii="Arial" w:eastAsia="Arial" w:hAnsi="Arial" w:cs="Arial"/>
                <w:spacing w:val="-1"/>
              </w:rPr>
              <w:t>r</w:t>
            </w:r>
            <w:r w:rsidRPr="00044A51">
              <w:rPr>
                <w:rFonts w:ascii="Arial" w:eastAsia="Arial" w:hAnsi="Arial" w:cs="Arial"/>
              </w:rPr>
              <w:t>ust</w:t>
            </w:r>
            <w:r w:rsidRPr="00044A51">
              <w:rPr>
                <w:rFonts w:ascii="Arial" w:eastAsia="Arial" w:hAnsi="Arial" w:cs="Arial"/>
                <w:spacing w:val="19"/>
              </w:rPr>
              <w:t xml:space="preserve"> </w:t>
            </w:r>
            <w:r w:rsidRPr="00044A51">
              <w:rPr>
                <w:rFonts w:ascii="Arial" w:eastAsia="Arial" w:hAnsi="Arial" w:cs="Arial"/>
              </w:rPr>
              <w:t>d</w:t>
            </w:r>
            <w:r w:rsidRPr="00044A51">
              <w:rPr>
                <w:rFonts w:ascii="Arial" w:eastAsia="Arial" w:hAnsi="Arial" w:cs="Arial"/>
                <w:spacing w:val="-1"/>
              </w:rPr>
              <w:t>e</w:t>
            </w:r>
            <w:r w:rsidRPr="00044A51">
              <w:rPr>
                <w:rFonts w:ascii="Arial" w:eastAsia="Arial" w:hAnsi="Arial" w:cs="Arial"/>
              </w:rPr>
              <w:t>ed</w:t>
            </w:r>
            <w:r w:rsidRPr="00044A51">
              <w:rPr>
                <w:rFonts w:ascii="Arial" w:eastAsia="Arial" w:hAnsi="Arial" w:cs="Arial"/>
                <w:spacing w:val="19"/>
              </w:rPr>
              <w:t xml:space="preserve"> </w:t>
            </w:r>
            <w:r w:rsidRPr="00044A51">
              <w:rPr>
                <w:rFonts w:ascii="Arial" w:eastAsia="Arial" w:hAnsi="Arial" w:cs="Arial"/>
                <w:spacing w:val="-1"/>
              </w:rPr>
              <w:t>a</w:t>
            </w:r>
            <w:r w:rsidRPr="00044A51">
              <w:rPr>
                <w:rFonts w:ascii="Arial" w:eastAsia="Arial" w:hAnsi="Arial" w:cs="Arial"/>
              </w:rPr>
              <w:t>nd</w:t>
            </w:r>
            <w:r w:rsidRPr="00044A51">
              <w:rPr>
                <w:rFonts w:ascii="Arial" w:eastAsia="Arial" w:hAnsi="Arial" w:cs="Arial"/>
                <w:spacing w:val="18"/>
              </w:rPr>
              <w:t xml:space="preserve"> </w:t>
            </w:r>
            <w:r w:rsidRPr="00044A51">
              <w:rPr>
                <w:rFonts w:ascii="Arial" w:eastAsia="Arial" w:hAnsi="Arial" w:cs="Arial"/>
              </w:rPr>
              <w:t>Bank Acc</w:t>
            </w:r>
            <w:r w:rsidRPr="00044A51">
              <w:rPr>
                <w:rFonts w:ascii="Arial" w:eastAsia="Arial" w:hAnsi="Arial" w:cs="Arial"/>
                <w:spacing w:val="-1"/>
              </w:rPr>
              <w:t>o</w:t>
            </w:r>
            <w:r w:rsidRPr="00044A51">
              <w:rPr>
                <w:rFonts w:ascii="Arial" w:eastAsia="Arial" w:hAnsi="Arial" w:cs="Arial"/>
              </w:rPr>
              <w:t>unt Agr</w:t>
            </w:r>
            <w:r w:rsidRPr="00044A51">
              <w:rPr>
                <w:rFonts w:ascii="Arial" w:eastAsia="Arial" w:hAnsi="Arial" w:cs="Arial"/>
                <w:spacing w:val="-1"/>
              </w:rPr>
              <w:t>e</w:t>
            </w:r>
            <w:r w:rsidRPr="00044A51">
              <w:rPr>
                <w:rFonts w:ascii="Arial" w:eastAsia="Arial" w:hAnsi="Arial" w:cs="Arial"/>
              </w:rPr>
              <w:t>ement.</w:t>
            </w:r>
          </w:p>
        </w:tc>
      </w:tr>
      <w:tr w:rsidR="00D1096B" w:rsidRPr="00044A51" w14:paraId="7619132F" w14:textId="77777777" w:rsidTr="00B05E5C">
        <w:trPr>
          <w:jc w:val="center"/>
        </w:trPr>
        <w:tc>
          <w:tcPr>
            <w:tcW w:w="3041" w:type="dxa"/>
          </w:tcPr>
          <w:p w14:paraId="4CA3C9BC" w14:textId="77777777" w:rsidR="00D1096B" w:rsidRPr="00044A51" w:rsidRDefault="00D1096B" w:rsidP="00044A51">
            <w:pPr>
              <w:spacing w:line="220" w:lineRule="exact"/>
              <w:rPr>
                <w:rFonts w:ascii="Arial" w:eastAsia="Arial" w:hAnsi="Arial" w:cs="Arial"/>
              </w:rPr>
            </w:pPr>
            <w:r w:rsidRPr="00044A51">
              <w:rPr>
                <w:rFonts w:ascii="Arial" w:eastAsia="Arial" w:hAnsi="Arial" w:cs="Arial"/>
                <w:i/>
              </w:rPr>
              <w:t>Proj</w:t>
            </w:r>
            <w:r w:rsidRPr="00044A51">
              <w:rPr>
                <w:rFonts w:ascii="Arial" w:eastAsia="Arial" w:hAnsi="Arial" w:cs="Arial"/>
                <w:i/>
                <w:spacing w:val="-1"/>
              </w:rPr>
              <w:t>e</w:t>
            </w:r>
            <w:r w:rsidRPr="00044A51">
              <w:rPr>
                <w:rFonts w:ascii="Arial" w:eastAsia="Arial" w:hAnsi="Arial" w:cs="Arial"/>
                <w:i/>
                <w:spacing w:val="1"/>
              </w:rPr>
              <w:t>c</w:t>
            </w:r>
            <w:r w:rsidRPr="00044A51">
              <w:rPr>
                <w:rFonts w:ascii="Arial" w:eastAsia="Arial" w:hAnsi="Arial" w:cs="Arial"/>
                <w:i/>
              </w:rPr>
              <w:t>t Man</w:t>
            </w:r>
            <w:r w:rsidRPr="00044A51">
              <w:rPr>
                <w:rFonts w:ascii="Arial" w:eastAsia="Arial" w:hAnsi="Arial" w:cs="Arial"/>
                <w:i/>
                <w:spacing w:val="-1"/>
              </w:rPr>
              <w:t>a</w:t>
            </w:r>
            <w:r w:rsidRPr="00044A51">
              <w:rPr>
                <w:rFonts w:ascii="Arial" w:eastAsia="Arial" w:hAnsi="Arial" w:cs="Arial"/>
                <w:i/>
              </w:rPr>
              <w:t>ger</w:t>
            </w:r>
          </w:p>
        </w:tc>
        <w:tc>
          <w:tcPr>
            <w:tcW w:w="1513" w:type="dxa"/>
          </w:tcPr>
          <w:p w14:paraId="427F16E6" w14:textId="77777777" w:rsidR="00D1096B" w:rsidRPr="00044A51" w:rsidRDefault="00D1096B" w:rsidP="00044A51">
            <w:pPr>
              <w:rPr>
                <w:rFonts w:ascii="Arial" w:eastAsia="Arial" w:hAnsi="Arial" w:cs="Arial"/>
              </w:rPr>
            </w:pPr>
            <w:r w:rsidRPr="00044A51">
              <w:rPr>
                <w:rFonts w:ascii="Arial" w:eastAsia="Arial" w:hAnsi="Arial" w:cs="Arial"/>
              </w:rPr>
              <w:t>PM</w:t>
            </w:r>
          </w:p>
        </w:tc>
        <w:tc>
          <w:tcPr>
            <w:tcW w:w="5936" w:type="dxa"/>
          </w:tcPr>
          <w:p w14:paraId="0A03D7F3" w14:textId="77777777" w:rsidR="00DD4249" w:rsidRPr="00044A51" w:rsidRDefault="00DD4249" w:rsidP="00044A51">
            <w:pPr>
              <w:autoSpaceDE w:val="0"/>
              <w:autoSpaceDN w:val="0"/>
              <w:adjustRightInd w:val="0"/>
              <w:rPr>
                <w:rFonts w:ascii="Arial" w:hAnsi="Arial" w:cs="Arial"/>
              </w:rPr>
            </w:pPr>
            <w:r w:rsidRPr="00044A51">
              <w:rPr>
                <w:rFonts w:ascii="Arial" w:hAnsi="Arial" w:cs="Arial"/>
              </w:rPr>
              <w:t xml:space="preserve">Term defined in Contract Data Part 1 (Annex D to Schedule 9 or Annex D to Schedule </w:t>
            </w:r>
            <w:proofErr w:type="gramStart"/>
            <w:r w:rsidRPr="00044A51">
              <w:rPr>
                <w:rFonts w:ascii="Arial" w:hAnsi="Arial" w:cs="Arial"/>
              </w:rPr>
              <w:t>10 )</w:t>
            </w:r>
            <w:proofErr w:type="gramEnd"/>
            <w:r w:rsidRPr="00044A51">
              <w:rPr>
                <w:rFonts w:ascii="Arial" w:hAnsi="Arial" w:cs="Arial"/>
              </w:rPr>
              <w:t xml:space="preserve"> included</w:t>
            </w:r>
          </w:p>
          <w:p w14:paraId="209E5B16" w14:textId="50803BE6" w:rsidR="00D1096B" w:rsidRPr="00044A51" w:rsidRDefault="00DD4249" w:rsidP="00044A51">
            <w:pPr>
              <w:rPr>
                <w:rFonts w:ascii="Arial" w:eastAsia="Arial" w:hAnsi="Arial" w:cs="Arial"/>
              </w:rPr>
            </w:pPr>
            <w:r w:rsidRPr="00044A51">
              <w:rPr>
                <w:rFonts w:ascii="Arial" w:hAnsi="Arial" w:cs="Arial"/>
              </w:rPr>
              <w:t>in a Mini-Tender Notice or Direct Award Notice.</w:t>
            </w:r>
          </w:p>
        </w:tc>
      </w:tr>
      <w:tr w:rsidR="00D1096B" w:rsidRPr="00044A51" w14:paraId="7A76D0CD" w14:textId="77777777" w:rsidTr="00B05E5C">
        <w:trPr>
          <w:jc w:val="center"/>
        </w:trPr>
        <w:tc>
          <w:tcPr>
            <w:tcW w:w="3041" w:type="dxa"/>
          </w:tcPr>
          <w:p w14:paraId="3B01FB1E"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Proj</w:t>
            </w:r>
            <w:r w:rsidRPr="00044A51">
              <w:rPr>
                <w:rFonts w:ascii="Arial" w:eastAsia="Arial" w:hAnsi="Arial" w:cs="Arial"/>
                <w:spacing w:val="-1"/>
              </w:rPr>
              <w:t>e</w:t>
            </w:r>
            <w:r w:rsidRPr="00044A51">
              <w:rPr>
                <w:rFonts w:ascii="Arial" w:eastAsia="Arial" w:hAnsi="Arial" w:cs="Arial"/>
                <w:spacing w:val="1"/>
              </w:rPr>
              <w:t>c</w:t>
            </w:r>
            <w:r w:rsidRPr="00044A51">
              <w:rPr>
                <w:rFonts w:ascii="Arial" w:eastAsia="Arial" w:hAnsi="Arial" w:cs="Arial"/>
              </w:rPr>
              <w:t>t Quali</w:t>
            </w:r>
            <w:r w:rsidRPr="00044A51">
              <w:rPr>
                <w:rFonts w:ascii="Arial" w:eastAsia="Arial" w:hAnsi="Arial" w:cs="Arial"/>
                <w:spacing w:val="-2"/>
              </w:rPr>
              <w:t>t</w:t>
            </w:r>
            <w:r w:rsidRPr="00044A51">
              <w:rPr>
                <w:rFonts w:ascii="Arial" w:eastAsia="Arial" w:hAnsi="Arial" w:cs="Arial"/>
              </w:rPr>
              <w:t>y Manag</w:t>
            </w:r>
            <w:r w:rsidRPr="00044A51">
              <w:rPr>
                <w:rFonts w:ascii="Arial" w:eastAsia="Arial" w:hAnsi="Arial" w:cs="Arial"/>
                <w:spacing w:val="-1"/>
              </w:rPr>
              <w:t>e</w:t>
            </w:r>
            <w:r w:rsidRPr="00044A51">
              <w:rPr>
                <w:rFonts w:ascii="Arial" w:eastAsia="Arial" w:hAnsi="Arial" w:cs="Arial"/>
              </w:rPr>
              <w:t>r</w:t>
            </w:r>
          </w:p>
        </w:tc>
        <w:tc>
          <w:tcPr>
            <w:tcW w:w="1513" w:type="dxa"/>
          </w:tcPr>
          <w:p w14:paraId="560B9047" w14:textId="77777777" w:rsidR="00D1096B" w:rsidRPr="00044A51" w:rsidRDefault="00D1096B" w:rsidP="00044A51">
            <w:pPr>
              <w:rPr>
                <w:rFonts w:ascii="Arial" w:eastAsia="Arial" w:hAnsi="Arial" w:cs="Arial"/>
              </w:rPr>
            </w:pPr>
            <w:proofErr w:type="spellStart"/>
            <w:r w:rsidRPr="00044A51">
              <w:rPr>
                <w:rFonts w:ascii="Arial" w:eastAsia="Arial" w:hAnsi="Arial" w:cs="Arial"/>
              </w:rPr>
              <w:t>PQM</w:t>
            </w:r>
            <w:proofErr w:type="spellEnd"/>
          </w:p>
        </w:tc>
        <w:tc>
          <w:tcPr>
            <w:tcW w:w="5936" w:type="dxa"/>
          </w:tcPr>
          <w:p w14:paraId="14AAE098" w14:textId="77777777" w:rsidR="00D1096B" w:rsidRPr="00044A51" w:rsidRDefault="00D1096B" w:rsidP="00044A51">
            <w:pPr>
              <w:rPr>
                <w:rFonts w:ascii="Arial" w:eastAsia="Arial" w:hAnsi="Arial" w:cs="Arial"/>
              </w:rPr>
            </w:pPr>
            <w:r w:rsidRPr="00044A51">
              <w:rPr>
                <w:rFonts w:ascii="Arial" w:eastAsia="Arial" w:hAnsi="Arial" w:cs="Arial"/>
              </w:rPr>
              <w:t>The</w:t>
            </w:r>
            <w:r w:rsidRPr="00044A51">
              <w:rPr>
                <w:rFonts w:ascii="Arial" w:eastAsia="Arial" w:hAnsi="Arial" w:cs="Arial"/>
                <w:spacing w:val="8"/>
              </w:rPr>
              <w:t xml:space="preserve"> </w:t>
            </w:r>
            <w:r w:rsidRPr="00044A51">
              <w:rPr>
                <w:rFonts w:ascii="Arial" w:eastAsia="Arial" w:hAnsi="Arial" w:cs="Arial"/>
                <w:spacing w:val="-1"/>
              </w:rPr>
              <w:t>m</w:t>
            </w:r>
            <w:r w:rsidRPr="00044A51">
              <w:rPr>
                <w:rFonts w:ascii="Arial" w:eastAsia="Arial" w:hAnsi="Arial" w:cs="Arial"/>
              </w:rPr>
              <w:t>an</w:t>
            </w:r>
            <w:r w:rsidRPr="00044A51">
              <w:rPr>
                <w:rFonts w:ascii="Arial" w:eastAsia="Arial" w:hAnsi="Arial" w:cs="Arial"/>
                <w:spacing w:val="-1"/>
              </w:rPr>
              <w:t>a</w:t>
            </w:r>
            <w:r w:rsidRPr="00044A51">
              <w:rPr>
                <w:rFonts w:ascii="Arial" w:eastAsia="Arial" w:hAnsi="Arial" w:cs="Arial"/>
              </w:rPr>
              <w:t>g</w:t>
            </w:r>
            <w:r w:rsidRPr="00044A51">
              <w:rPr>
                <w:rFonts w:ascii="Arial" w:eastAsia="Arial" w:hAnsi="Arial" w:cs="Arial"/>
                <w:spacing w:val="-1"/>
              </w:rPr>
              <w:t>e</w:t>
            </w:r>
            <w:r w:rsidRPr="00044A51">
              <w:rPr>
                <w:rFonts w:ascii="Arial" w:eastAsia="Arial" w:hAnsi="Arial" w:cs="Arial"/>
              </w:rPr>
              <w:t>ment</w:t>
            </w:r>
            <w:r w:rsidRPr="00044A51">
              <w:rPr>
                <w:rFonts w:ascii="Arial" w:eastAsia="Arial" w:hAnsi="Arial" w:cs="Arial"/>
                <w:spacing w:val="8"/>
              </w:rPr>
              <w:t xml:space="preserve"> </w:t>
            </w:r>
            <w:r w:rsidRPr="00044A51">
              <w:rPr>
                <w:rFonts w:ascii="Arial" w:eastAsia="Arial" w:hAnsi="Arial" w:cs="Arial"/>
              </w:rPr>
              <w:t>repres</w:t>
            </w:r>
            <w:r w:rsidRPr="00044A51">
              <w:rPr>
                <w:rFonts w:ascii="Arial" w:eastAsia="Arial" w:hAnsi="Arial" w:cs="Arial"/>
                <w:spacing w:val="-1"/>
              </w:rPr>
              <w:t>e</w:t>
            </w:r>
            <w:r w:rsidRPr="00044A51">
              <w:rPr>
                <w:rFonts w:ascii="Arial" w:eastAsia="Arial" w:hAnsi="Arial" w:cs="Arial"/>
              </w:rPr>
              <w:t>ntative</w:t>
            </w:r>
            <w:r w:rsidRPr="00044A51">
              <w:rPr>
                <w:rFonts w:ascii="Arial" w:eastAsia="Arial" w:hAnsi="Arial" w:cs="Arial"/>
                <w:spacing w:val="8"/>
              </w:rPr>
              <w:t xml:space="preserve"> </w:t>
            </w:r>
            <w:r w:rsidRPr="00044A51">
              <w:rPr>
                <w:rFonts w:ascii="Arial" w:eastAsia="Arial" w:hAnsi="Arial" w:cs="Arial"/>
              </w:rPr>
              <w:t>r</w:t>
            </w:r>
            <w:r w:rsidRPr="00044A51">
              <w:rPr>
                <w:rFonts w:ascii="Arial" w:eastAsia="Arial" w:hAnsi="Arial" w:cs="Arial"/>
                <w:spacing w:val="-1"/>
              </w:rPr>
              <w:t>e</w:t>
            </w:r>
            <w:r w:rsidRPr="00044A51">
              <w:rPr>
                <w:rFonts w:ascii="Arial" w:eastAsia="Arial" w:hAnsi="Arial" w:cs="Arial"/>
              </w:rPr>
              <w:t>sp</w:t>
            </w:r>
            <w:r w:rsidRPr="00044A51">
              <w:rPr>
                <w:rFonts w:ascii="Arial" w:eastAsia="Arial" w:hAnsi="Arial" w:cs="Arial"/>
                <w:spacing w:val="-1"/>
              </w:rPr>
              <w:t>o</w:t>
            </w:r>
            <w:r w:rsidRPr="00044A51">
              <w:rPr>
                <w:rFonts w:ascii="Arial" w:eastAsia="Arial" w:hAnsi="Arial" w:cs="Arial"/>
              </w:rPr>
              <w:t>nsib</w:t>
            </w:r>
            <w:r w:rsidRPr="00044A51">
              <w:rPr>
                <w:rFonts w:ascii="Arial" w:eastAsia="Arial" w:hAnsi="Arial" w:cs="Arial"/>
                <w:spacing w:val="-1"/>
              </w:rPr>
              <w:t>l</w:t>
            </w:r>
            <w:r w:rsidRPr="00044A51">
              <w:rPr>
                <w:rFonts w:ascii="Arial" w:eastAsia="Arial" w:hAnsi="Arial" w:cs="Arial"/>
              </w:rPr>
              <w:t>e</w:t>
            </w:r>
            <w:r w:rsidRPr="00044A51">
              <w:rPr>
                <w:rFonts w:ascii="Arial" w:eastAsia="Arial" w:hAnsi="Arial" w:cs="Arial"/>
                <w:spacing w:val="8"/>
              </w:rPr>
              <w:t xml:space="preserve"> </w:t>
            </w:r>
            <w:r w:rsidRPr="00044A51">
              <w:rPr>
                <w:rFonts w:ascii="Arial" w:eastAsia="Arial" w:hAnsi="Arial" w:cs="Arial"/>
              </w:rPr>
              <w:t>for</w:t>
            </w:r>
            <w:r w:rsidRPr="00044A51">
              <w:rPr>
                <w:rFonts w:ascii="Arial" w:eastAsia="Arial" w:hAnsi="Arial" w:cs="Arial"/>
                <w:spacing w:val="8"/>
              </w:rPr>
              <w:t xml:space="preserve"> </w:t>
            </w:r>
            <w:r w:rsidRPr="00044A51">
              <w:rPr>
                <w:rFonts w:ascii="Arial" w:eastAsia="Arial" w:hAnsi="Arial" w:cs="Arial"/>
              </w:rPr>
              <w:t>all</w:t>
            </w:r>
            <w:r w:rsidRPr="00044A51">
              <w:rPr>
                <w:rFonts w:ascii="Arial" w:eastAsia="Arial" w:hAnsi="Arial" w:cs="Arial"/>
                <w:spacing w:val="7"/>
              </w:rPr>
              <w:t xml:space="preserve"> </w:t>
            </w:r>
            <w:r w:rsidRPr="00044A51">
              <w:rPr>
                <w:rFonts w:ascii="Arial" w:eastAsia="Arial" w:hAnsi="Arial" w:cs="Arial"/>
              </w:rPr>
              <w:t>quality</w:t>
            </w:r>
            <w:r w:rsidRPr="00044A51">
              <w:rPr>
                <w:rFonts w:ascii="Arial" w:eastAsia="Arial" w:hAnsi="Arial" w:cs="Arial"/>
                <w:spacing w:val="8"/>
              </w:rPr>
              <w:t xml:space="preserve"> </w:t>
            </w:r>
            <w:r w:rsidRPr="00044A51">
              <w:rPr>
                <w:rFonts w:ascii="Arial" w:eastAsia="Arial" w:hAnsi="Arial" w:cs="Arial"/>
              </w:rPr>
              <w:t>matters</w:t>
            </w:r>
            <w:r w:rsidRPr="00044A51">
              <w:rPr>
                <w:rFonts w:ascii="Arial" w:eastAsia="Arial" w:hAnsi="Arial" w:cs="Arial"/>
                <w:spacing w:val="8"/>
              </w:rPr>
              <w:t xml:space="preserve"> </w:t>
            </w:r>
            <w:r w:rsidRPr="00044A51">
              <w:rPr>
                <w:rFonts w:ascii="Arial" w:eastAsia="Arial" w:hAnsi="Arial" w:cs="Arial"/>
                <w:spacing w:val="-1"/>
              </w:rPr>
              <w:t>o</w:t>
            </w:r>
            <w:r w:rsidRPr="00044A51">
              <w:rPr>
                <w:rFonts w:ascii="Arial" w:eastAsia="Arial" w:hAnsi="Arial" w:cs="Arial"/>
              </w:rPr>
              <w:t>n</w:t>
            </w:r>
            <w:r w:rsidRPr="00044A51">
              <w:rPr>
                <w:rFonts w:ascii="Arial" w:eastAsia="Arial" w:hAnsi="Arial" w:cs="Arial"/>
                <w:spacing w:val="7"/>
              </w:rPr>
              <w:t xml:space="preserve"> </w:t>
            </w:r>
            <w:r w:rsidRPr="00044A51">
              <w:rPr>
                <w:rFonts w:ascii="Arial" w:eastAsia="Arial" w:hAnsi="Arial" w:cs="Arial"/>
              </w:rPr>
              <w:t>a Proj</w:t>
            </w:r>
            <w:r w:rsidRPr="00044A51">
              <w:rPr>
                <w:rFonts w:ascii="Arial" w:eastAsia="Arial" w:hAnsi="Arial" w:cs="Arial"/>
                <w:spacing w:val="-1"/>
              </w:rPr>
              <w:t>e</w:t>
            </w:r>
            <w:r w:rsidRPr="00044A51">
              <w:rPr>
                <w:rFonts w:ascii="Arial" w:eastAsia="Arial" w:hAnsi="Arial" w:cs="Arial"/>
                <w:spacing w:val="1"/>
              </w:rPr>
              <w:t>c</w:t>
            </w:r>
            <w:r w:rsidRPr="00044A51">
              <w:rPr>
                <w:rFonts w:ascii="Arial" w:eastAsia="Arial" w:hAnsi="Arial" w:cs="Arial"/>
              </w:rPr>
              <w:t>t</w:t>
            </w:r>
            <w:r w:rsidRPr="00044A51">
              <w:rPr>
                <w:rFonts w:ascii="Arial" w:eastAsia="Arial" w:hAnsi="Arial" w:cs="Arial"/>
                <w:spacing w:val="13"/>
              </w:rPr>
              <w:t xml:space="preserve"> </w:t>
            </w:r>
            <w:r w:rsidRPr="00044A51">
              <w:rPr>
                <w:rFonts w:ascii="Arial" w:eastAsia="Arial" w:hAnsi="Arial" w:cs="Arial"/>
              </w:rPr>
              <w:t>who</w:t>
            </w:r>
            <w:r w:rsidRPr="00044A51">
              <w:rPr>
                <w:rFonts w:ascii="Arial" w:eastAsia="Arial" w:hAnsi="Arial" w:cs="Arial"/>
                <w:spacing w:val="12"/>
              </w:rPr>
              <w:t xml:space="preserve"> </w:t>
            </w:r>
            <w:r w:rsidRPr="00044A51">
              <w:rPr>
                <w:rFonts w:ascii="Arial" w:eastAsia="Arial" w:hAnsi="Arial" w:cs="Arial"/>
              </w:rPr>
              <w:t>may</w:t>
            </w:r>
            <w:r w:rsidRPr="00044A51">
              <w:rPr>
                <w:rFonts w:ascii="Arial" w:eastAsia="Arial" w:hAnsi="Arial" w:cs="Arial"/>
                <w:spacing w:val="13"/>
              </w:rPr>
              <w:t xml:space="preserve"> </w:t>
            </w:r>
            <w:r w:rsidRPr="00044A51">
              <w:rPr>
                <w:rFonts w:ascii="Arial" w:eastAsia="Arial" w:hAnsi="Arial" w:cs="Arial"/>
              </w:rPr>
              <w:t>or</w:t>
            </w:r>
            <w:r w:rsidRPr="00044A51">
              <w:rPr>
                <w:rFonts w:ascii="Arial" w:eastAsia="Arial" w:hAnsi="Arial" w:cs="Arial"/>
                <w:spacing w:val="13"/>
              </w:rPr>
              <w:t xml:space="preserve"> </w:t>
            </w:r>
            <w:r w:rsidRPr="00044A51">
              <w:rPr>
                <w:rFonts w:ascii="Arial" w:eastAsia="Arial" w:hAnsi="Arial" w:cs="Arial"/>
              </w:rPr>
              <w:t>may</w:t>
            </w:r>
            <w:r w:rsidRPr="00044A51">
              <w:rPr>
                <w:rFonts w:ascii="Arial" w:eastAsia="Arial" w:hAnsi="Arial" w:cs="Arial"/>
                <w:spacing w:val="13"/>
              </w:rPr>
              <w:t xml:space="preserve"> </w:t>
            </w:r>
            <w:r w:rsidRPr="00044A51">
              <w:rPr>
                <w:rFonts w:ascii="Arial" w:eastAsia="Arial" w:hAnsi="Arial" w:cs="Arial"/>
              </w:rPr>
              <w:t>not</w:t>
            </w:r>
            <w:r w:rsidRPr="00044A51">
              <w:rPr>
                <w:rFonts w:ascii="Arial" w:eastAsia="Arial" w:hAnsi="Arial" w:cs="Arial"/>
                <w:spacing w:val="13"/>
              </w:rPr>
              <w:t xml:space="preserve"> </w:t>
            </w:r>
            <w:r w:rsidRPr="00044A51">
              <w:rPr>
                <w:rFonts w:ascii="Arial" w:eastAsia="Arial" w:hAnsi="Arial" w:cs="Arial"/>
              </w:rPr>
              <w:t>be</w:t>
            </w:r>
            <w:r w:rsidRPr="00044A51">
              <w:rPr>
                <w:rFonts w:ascii="Arial" w:eastAsia="Arial" w:hAnsi="Arial" w:cs="Arial"/>
                <w:spacing w:val="13"/>
              </w:rPr>
              <w:t xml:space="preserve"> </w:t>
            </w:r>
            <w:r w:rsidRPr="00044A51">
              <w:rPr>
                <w:rFonts w:ascii="Arial" w:eastAsia="Arial" w:hAnsi="Arial" w:cs="Arial"/>
              </w:rPr>
              <w:t>p</w:t>
            </w:r>
            <w:r w:rsidRPr="00044A51">
              <w:rPr>
                <w:rFonts w:ascii="Arial" w:eastAsia="Arial" w:hAnsi="Arial" w:cs="Arial"/>
                <w:spacing w:val="-1"/>
              </w:rPr>
              <w:t>e</w:t>
            </w:r>
            <w:r w:rsidRPr="00044A51">
              <w:rPr>
                <w:rFonts w:ascii="Arial" w:eastAsia="Arial" w:hAnsi="Arial" w:cs="Arial"/>
              </w:rPr>
              <w:t>rm</w:t>
            </w:r>
            <w:r w:rsidRPr="00044A51">
              <w:rPr>
                <w:rFonts w:ascii="Arial" w:eastAsia="Arial" w:hAnsi="Arial" w:cs="Arial"/>
                <w:spacing w:val="-1"/>
              </w:rPr>
              <w:t>a</w:t>
            </w:r>
            <w:r w:rsidRPr="00044A51">
              <w:rPr>
                <w:rFonts w:ascii="Arial" w:eastAsia="Arial" w:hAnsi="Arial" w:cs="Arial"/>
              </w:rPr>
              <w:t>nently</w:t>
            </w:r>
            <w:r w:rsidRPr="00044A51">
              <w:rPr>
                <w:rFonts w:ascii="Arial" w:eastAsia="Arial" w:hAnsi="Arial" w:cs="Arial"/>
                <w:spacing w:val="13"/>
              </w:rPr>
              <w:t xml:space="preserve"> </w:t>
            </w:r>
            <w:r w:rsidRPr="00044A51">
              <w:rPr>
                <w:rFonts w:ascii="Arial" w:eastAsia="Arial" w:hAnsi="Arial" w:cs="Arial"/>
              </w:rPr>
              <w:t>on</w:t>
            </w:r>
            <w:r w:rsidRPr="00044A51">
              <w:rPr>
                <w:rFonts w:ascii="Arial" w:eastAsia="Arial" w:hAnsi="Arial" w:cs="Arial"/>
                <w:spacing w:val="13"/>
              </w:rPr>
              <w:t xml:space="preserve"> </w:t>
            </w:r>
            <w:r w:rsidRPr="00044A51">
              <w:rPr>
                <w:rFonts w:ascii="Arial" w:eastAsia="Arial" w:hAnsi="Arial" w:cs="Arial"/>
              </w:rPr>
              <w:t>site</w:t>
            </w:r>
            <w:r w:rsidRPr="00044A51">
              <w:rPr>
                <w:rFonts w:ascii="Arial" w:eastAsia="Arial" w:hAnsi="Arial" w:cs="Arial"/>
                <w:spacing w:val="12"/>
              </w:rPr>
              <w:t xml:space="preserve"> </w:t>
            </w:r>
            <w:r w:rsidRPr="00044A51">
              <w:rPr>
                <w:rFonts w:ascii="Arial" w:eastAsia="Arial" w:hAnsi="Arial" w:cs="Arial"/>
              </w:rPr>
              <w:t>and</w:t>
            </w:r>
            <w:r w:rsidRPr="00044A51">
              <w:rPr>
                <w:rFonts w:ascii="Arial" w:eastAsia="Arial" w:hAnsi="Arial" w:cs="Arial"/>
                <w:spacing w:val="13"/>
              </w:rPr>
              <w:t xml:space="preserve"> </w:t>
            </w:r>
            <w:r w:rsidRPr="00044A51">
              <w:rPr>
                <w:rFonts w:ascii="Arial" w:eastAsia="Arial" w:hAnsi="Arial" w:cs="Arial"/>
              </w:rPr>
              <w:t>is</w:t>
            </w:r>
            <w:r w:rsidRPr="00044A51">
              <w:rPr>
                <w:rFonts w:ascii="Arial" w:eastAsia="Arial" w:hAnsi="Arial" w:cs="Arial"/>
                <w:spacing w:val="13"/>
              </w:rPr>
              <w:t xml:space="preserve"> </w:t>
            </w:r>
            <w:r w:rsidRPr="00044A51">
              <w:rPr>
                <w:rFonts w:ascii="Arial" w:eastAsia="Arial" w:hAnsi="Arial" w:cs="Arial"/>
              </w:rPr>
              <w:t>resp</w:t>
            </w:r>
            <w:r w:rsidRPr="00044A51">
              <w:rPr>
                <w:rFonts w:ascii="Arial" w:eastAsia="Arial" w:hAnsi="Arial" w:cs="Arial"/>
                <w:spacing w:val="-1"/>
              </w:rPr>
              <w:t>o</w:t>
            </w:r>
            <w:r w:rsidRPr="00044A51">
              <w:rPr>
                <w:rFonts w:ascii="Arial" w:eastAsia="Arial" w:hAnsi="Arial" w:cs="Arial"/>
              </w:rPr>
              <w:t>nsib</w:t>
            </w:r>
            <w:r w:rsidRPr="00044A51">
              <w:rPr>
                <w:rFonts w:ascii="Arial" w:eastAsia="Arial" w:hAnsi="Arial" w:cs="Arial"/>
                <w:spacing w:val="-1"/>
              </w:rPr>
              <w:t>l</w:t>
            </w:r>
            <w:r w:rsidRPr="00044A51">
              <w:rPr>
                <w:rFonts w:ascii="Arial" w:eastAsia="Arial" w:hAnsi="Arial" w:cs="Arial"/>
              </w:rPr>
              <w:t>e directly to the Business Quality Manager.</w:t>
            </w:r>
          </w:p>
        </w:tc>
      </w:tr>
      <w:tr w:rsidR="00D1096B" w:rsidRPr="00044A51" w14:paraId="3E383F18" w14:textId="77777777" w:rsidTr="00B05E5C">
        <w:trPr>
          <w:jc w:val="center"/>
        </w:trPr>
        <w:tc>
          <w:tcPr>
            <w:tcW w:w="3041" w:type="dxa"/>
          </w:tcPr>
          <w:p w14:paraId="3B354168"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Proj</w:t>
            </w:r>
            <w:r w:rsidRPr="00044A51">
              <w:rPr>
                <w:rFonts w:ascii="Arial" w:eastAsia="Arial" w:hAnsi="Arial" w:cs="Arial"/>
                <w:spacing w:val="-1"/>
              </w:rPr>
              <w:t>e</w:t>
            </w:r>
            <w:r w:rsidRPr="00044A51">
              <w:rPr>
                <w:rFonts w:ascii="Arial" w:eastAsia="Arial" w:hAnsi="Arial" w:cs="Arial"/>
                <w:spacing w:val="1"/>
              </w:rPr>
              <w:t>c</w:t>
            </w:r>
            <w:r w:rsidRPr="00044A51">
              <w:rPr>
                <w:rFonts w:ascii="Arial" w:eastAsia="Arial" w:hAnsi="Arial" w:cs="Arial"/>
              </w:rPr>
              <w:t>t Quali</w:t>
            </w:r>
            <w:r w:rsidRPr="00044A51">
              <w:rPr>
                <w:rFonts w:ascii="Arial" w:eastAsia="Arial" w:hAnsi="Arial" w:cs="Arial"/>
                <w:spacing w:val="-2"/>
              </w:rPr>
              <w:t>t</w:t>
            </w:r>
            <w:r w:rsidRPr="00044A51">
              <w:rPr>
                <w:rFonts w:ascii="Arial" w:eastAsia="Arial" w:hAnsi="Arial" w:cs="Arial"/>
              </w:rPr>
              <w:t>y Plan</w:t>
            </w:r>
          </w:p>
        </w:tc>
        <w:tc>
          <w:tcPr>
            <w:tcW w:w="1513" w:type="dxa"/>
          </w:tcPr>
          <w:p w14:paraId="051B1338" w14:textId="77777777" w:rsidR="00D1096B" w:rsidRPr="00044A51" w:rsidRDefault="00D1096B" w:rsidP="00044A51">
            <w:pPr>
              <w:rPr>
                <w:rFonts w:ascii="Arial" w:eastAsia="Arial" w:hAnsi="Arial" w:cs="Arial"/>
              </w:rPr>
            </w:pPr>
            <w:proofErr w:type="spellStart"/>
            <w:r w:rsidRPr="00044A51">
              <w:rPr>
                <w:rFonts w:ascii="Arial" w:eastAsia="Arial" w:hAnsi="Arial" w:cs="Arial"/>
              </w:rPr>
              <w:t>PQP</w:t>
            </w:r>
            <w:proofErr w:type="spellEnd"/>
          </w:p>
        </w:tc>
        <w:tc>
          <w:tcPr>
            <w:tcW w:w="5936" w:type="dxa"/>
          </w:tcPr>
          <w:p w14:paraId="7ABCF60D" w14:textId="6A414F93" w:rsidR="00D1096B" w:rsidRPr="00044A51" w:rsidRDefault="00D1096B" w:rsidP="00044A51">
            <w:pPr>
              <w:rPr>
                <w:rFonts w:ascii="Arial" w:eastAsia="Arial" w:hAnsi="Arial" w:cs="Arial"/>
              </w:rPr>
            </w:pPr>
            <w:r w:rsidRPr="00044A51">
              <w:rPr>
                <w:rFonts w:ascii="Arial" w:eastAsia="Arial" w:hAnsi="Arial" w:cs="Arial"/>
              </w:rPr>
              <w:t>The pl</w:t>
            </w:r>
            <w:r w:rsidRPr="00044A51">
              <w:rPr>
                <w:rFonts w:ascii="Arial" w:eastAsia="Arial" w:hAnsi="Arial" w:cs="Arial"/>
                <w:spacing w:val="-1"/>
              </w:rPr>
              <w:t>a</w:t>
            </w:r>
            <w:r w:rsidRPr="00044A51">
              <w:rPr>
                <w:rFonts w:ascii="Arial" w:eastAsia="Arial" w:hAnsi="Arial" w:cs="Arial"/>
              </w:rPr>
              <w:t>n (compliant with AQAP-2</w:t>
            </w:r>
            <w:r w:rsidRPr="00044A51">
              <w:rPr>
                <w:rFonts w:ascii="Arial" w:eastAsia="Arial" w:hAnsi="Arial" w:cs="Arial"/>
                <w:spacing w:val="-1"/>
              </w:rPr>
              <w:t>1</w:t>
            </w:r>
            <w:r w:rsidRPr="00044A51">
              <w:rPr>
                <w:rFonts w:ascii="Arial" w:eastAsia="Arial" w:hAnsi="Arial" w:cs="Arial"/>
              </w:rPr>
              <w:t xml:space="preserve">05) </w:t>
            </w:r>
            <w:r w:rsidRPr="00044A51">
              <w:rPr>
                <w:rFonts w:ascii="Arial" w:eastAsia="Arial" w:hAnsi="Arial" w:cs="Arial"/>
                <w:spacing w:val="-1"/>
              </w:rPr>
              <w:t>p</w:t>
            </w:r>
            <w:r w:rsidRPr="00044A51">
              <w:rPr>
                <w:rFonts w:ascii="Arial" w:eastAsia="Arial" w:hAnsi="Arial" w:cs="Arial"/>
                <w:spacing w:val="1"/>
              </w:rPr>
              <w:t>r</w:t>
            </w:r>
            <w:r w:rsidRPr="00044A51">
              <w:rPr>
                <w:rFonts w:ascii="Arial" w:eastAsia="Arial" w:hAnsi="Arial" w:cs="Arial"/>
              </w:rPr>
              <w:t>ovid</w:t>
            </w:r>
            <w:r w:rsidRPr="00044A51">
              <w:rPr>
                <w:rFonts w:ascii="Arial" w:eastAsia="Arial" w:hAnsi="Arial" w:cs="Arial"/>
                <w:spacing w:val="-1"/>
              </w:rPr>
              <w:t>e</w:t>
            </w:r>
            <w:r w:rsidRPr="00044A51">
              <w:rPr>
                <w:rFonts w:ascii="Arial" w:eastAsia="Arial" w:hAnsi="Arial" w:cs="Arial"/>
              </w:rPr>
              <w:t>d as p</w:t>
            </w:r>
            <w:r w:rsidRPr="00044A51">
              <w:rPr>
                <w:rFonts w:ascii="Arial" w:eastAsia="Arial" w:hAnsi="Arial" w:cs="Arial"/>
                <w:spacing w:val="-1"/>
              </w:rPr>
              <w:t>a</w:t>
            </w:r>
            <w:r w:rsidRPr="00044A51">
              <w:rPr>
                <w:rFonts w:ascii="Arial" w:eastAsia="Arial" w:hAnsi="Arial" w:cs="Arial"/>
              </w:rPr>
              <w:t xml:space="preserve">rt of the </w:t>
            </w:r>
            <w:r w:rsidRPr="00044A51">
              <w:rPr>
                <w:rFonts w:ascii="Arial" w:eastAsia="Arial" w:hAnsi="Arial" w:cs="Arial"/>
                <w:i/>
              </w:rPr>
              <w:t>Con</w:t>
            </w:r>
            <w:r w:rsidRPr="00044A51">
              <w:rPr>
                <w:rFonts w:ascii="Arial" w:eastAsia="Arial" w:hAnsi="Arial" w:cs="Arial"/>
                <w:i/>
                <w:spacing w:val="-1"/>
              </w:rPr>
              <w:t>tr</w:t>
            </w:r>
            <w:r w:rsidRPr="00044A51">
              <w:rPr>
                <w:rFonts w:ascii="Arial" w:eastAsia="Arial" w:hAnsi="Arial" w:cs="Arial"/>
                <w:i/>
              </w:rPr>
              <w:t>a</w:t>
            </w:r>
            <w:r w:rsidRPr="00044A51">
              <w:rPr>
                <w:rFonts w:ascii="Arial" w:eastAsia="Arial" w:hAnsi="Arial" w:cs="Arial"/>
                <w:i/>
                <w:spacing w:val="1"/>
              </w:rPr>
              <w:t>c</w:t>
            </w:r>
            <w:r w:rsidRPr="00044A51">
              <w:rPr>
                <w:rFonts w:ascii="Arial" w:eastAsia="Arial" w:hAnsi="Arial" w:cs="Arial"/>
                <w:i/>
                <w:spacing w:val="-1"/>
              </w:rPr>
              <w:t>to</w:t>
            </w:r>
            <w:r w:rsidRPr="00044A51">
              <w:rPr>
                <w:rFonts w:ascii="Arial" w:eastAsia="Arial" w:hAnsi="Arial" w:cs="Arial"/>
                <w:i/>
              </w:rPr>
              <w:t>r</w:t>
            </w:r>
            <w:r w:rsidRPr="00044A51">
              <w:rPr>
                <w:rFonts w:ascii="Arial" w:eastAsia="Arial" w:hAnsi="Arial" w:cs="Arial"/>
                <w:i/>
                <w:spacing w:val="-1"/>
              </w:rPr>
              <w:t>'</w:t>
            </w:r>
            <w:r w:rsidRPr="00044A51">
              <w:rPr>
                <w:rFonts w:ascii="Arial" w:eastAsia="Arial" w:hAnsi="Arial" w:cs="Arial"/>
                <w:i/>
              </w:rPr>
              <w:t>s</w:t>
            </w:r>
            <w:r w:rsidRPr="00044A51">
              <w:rPr>
                <w:rFonts w:ascii="Arial" w:eastAsia="Arial" w:hAnsi="Arial" w:cs="Arial"/>
                <w:i/>
                <w:spacing w:val="1"/>
              </w:rPr>
              <w:t xml:space="preserve"> </w:t>
            </w:r>
            <w:r w:rsidRPr="00044A51">
              <w:rPr>
                <w:rFonts w:ascii="Arial" w:eastAsia="Arial" w:hAnsi="Arial" w:cs="Arial"/>
              </w:rPr>
              <w:t>Mini-T</w:t>
            </w:r>
            <w:r w:rsidRPr="00044A51">
              <w:rPr>
                <w:rFonts w:ascii="Arial" w:eastAsia="Arial" w:hAnsi="Arial" w:cs="Arial"/>
                <w:spacing w:val="-1"/>
              </w:rPr>
              <w:t>e</w:t>
            </w:r>
            <w:r w:rsidRPr="00044A51">
              <w:rPr>
                <w:rFonts w:ascii="Arial" w:eastAsia="Arial" w:hAnsi="Arial" w:cs="Arial"/>
              </w:rPr>
              <w:t>nd</w:t>
            </w:r>
            <w:r w:rsidRPr="00044A51">
              <w:rPr>
                <w:rFonts w:ascii="Arial" w:eastAsia="Arial" w:hAnsi="Arial" w:cs="Arial"/>
                <w:spacing w:val="-1"/>
              </w:rPr>
              <w:t>e</w:t>
            </w:r>
            <w:r w:rsidRPr="00044A51">
              <w:rPr>
                <w:rFonts w:ascii="Arial" w:eastAsia="Arial" w:hAnsi="Arial" w:cs="Arial"/>
              </w:rPr>
              <w:t>r or Proposal that</w:t>
            </w:r>
            <w:r w:rsidRPr="00044A51">
              <w:rPr>
                <w:rFonts w:ascii="Arial" w:eastAsia="Arial" w:hAnsi="Arial" w:cs="Arial"/>
                <w:spacing w:val="1"/>
              </w:rPr>
              <w:t xml:space="preserve"> </w:t>
            </w:r>
            <w:r w:rsidRPr="00044A51">
              <w:rPr>
                <w:rFonts w:ascii="Arial" w:eastAsia="Arial" w:hAnsi="Arial" w:cs="Arial"/>
              </w:rPr>
              <w:t>describ</w:t>
            </w:r>
            <w:r w:rsidRPr="00044A51">
              <w:rPr>
                <w:rFonts w:ascii="Arial" w:eastAsia="Arial" w:hAnsi="Arial" w:cs="Arial"/>
                <w:spacing w:val="-1"/>
              </w:rPr>
              <w:t>e</w:t>
            </w:r>
            <w:r w:rsidRPr="00044A51">
              <w:rPr>
                <w:rFonts w:ascii="Arial" w:eastAsia="Arial" w:hAnsi="Arial" w:cs="Arial"/>
              </w:rPr>
              <w:t>s</w:t>
            </w:r>
            <w:r w:rsidRPr="00044A51">
              <w:rPr>
                <w:rFonts w:ascii="Arial" w:eastAsia="Arial" w:hAnsi="Arial" w:cs="Arial"/>
                <w:spacing w:val="2"/>
              </w:rPr>
              <w:t xml:space="preserve"> </w:t>
            </w:r>
            <w:r w:rsidRPr="00044A51">
              <w:rPr>
                <w:rFonts w:ascii="Arial" w:eastAsia="Arial" w:hAnsi="Arial" w:cs="Arial"/>
              </w:rPr>
              <w:t>the</w:t>
            </w:r>
            <w:r w:rsidRPr="00044A51">
              <w:rPr>
                <w:rFonts w:ascii="Arial" w:eastAsia="Arial" w:hAnsi="Arial" w:cs="Arial"/>
                <w:spacing w:val="1"/>
              </w:rPr>
              <w:t xml:space="preserve"> </w:t>
            </w:r>
            <w:r w:rsidRPr="00044A51">
              <w:rPr>
                <w:rFonts w:ascii="Arial" w:eastAsia="Arial" w:hAnsi="Arial" w:cs="Arial"/>
                <w:spacing w:val="-1"/>
              </w:rPr>
              <w:t>d</w:t>
            </w:r>
            <w:r w:rsidRPr="00044A51">
              <w:rPr>
                <w:rFonts w:ascii="Arial" w:eastAsia="Arial" w:hAnsi="Arial" w:cs="Arial"/>
              </w:rPr>
              <w:t>ocu</w:t>
            </w:r>
            <w:r w:rsidRPr="00044A51">
              <w:rPr>
                <w:rFonts w:ascii="Arial" w:eastAsia="Arial" w:hAnsi="Arial" w:cs="Arial"/>
                <w:spacing w:val="-1"/>
              </w:rPr>
              <w:t>m</w:t>
            </w:r>
            <w:r w:rsidRPr="00044A51">
              <w:rPr>
                <w:rFonts w:ascii="Arial" w:eastAsia="Arial" w:hAnsi="Arial" w:cs="Arial"/>
              </w:rPr>
              <w:t>ents</w:t>
            </w:r>
            <w:r w:rsidRPr="00044A51">
              <w:rPr>
                <w:rFonts w:ascii="Arial" w:eastAsia="Arial" w:hAnsi="Arial" w:cs="Arial"/>
                <w:spacing w:val="1"/>
              </w:rPr>
              <w:t xml:space="preserve"> </w:t>
            </w:r>
            <w:r w:rsidRPr="00044A51">
              <w:rPr>
                <w:rFonts w:ascii="Arial" w:eastAsia="Arial" w:hAnsi="Arial" w:cs="Arial"/>
                <w:spacing w:val="-1"/>
              </w:rPr>
              <w:t>a</w:t>
            </w:r>
            <w:r w:rsidRPr="00044A51">
              <w:rPr>
                <w:rFonts w:ascii="Arial" w:eastAsia="Arial" w:hAnsi="Arial" w:cs="Arial"/>
              </w:rPr>
              <w:t>nd r</w:t>
            </w:r>
            <w:r w:rsidRPr="00044A51">
              <w:rPr>
                <w:rFonts w:ascii="Arial" w:eastAsia="Arial" w:hAnsi="Arial" w:cs="Arial"/>
                <w:spacing w:val="-1"/>
              </w:rPr>
              <w:t>e</w:t>
            </w:r>
            <w:r w:rsidRPr="00044A51">
              <w:rPr>
                <w:rFonts w:ascii="Arial" w:eastAsia="Arial" w:hAnsi="Arial" w:cs="Arial"/>
              </w:rPr>
              <w:t>cor</w:t>
            </w:r>
            <w:r w:rsidRPr="00044A51">
              <w:rPr>
                <w:rFonts w:ascii="Arial" w:eastAsia="Arial" w:hAnsi="Arial" w:cs="Arial"/>
                <w:spacing w:val="-1"/>
              </w:rPr>
              <w:t>d</w:t>
            </w:r>
            <w:r w:rsidRPr="00044A51">
              <w:rPr>
                <w:rFonts w:ascii="Arial" w:eastAsia="Arial" w:hAnsi="Arial" w:cs="Arial"/>
              </w:rPr>
              <w:t>s requ</w:t>
            </w:r>
            <w:r w:rsidRPr="00044A51">
              <w:rPr>
                <w:rFonts w:ascii="Arial" w:eastAsia="Arial" w:hAnsi="Arial" w:cs="Arial"/>
                <w:spacing w:val="-1"/>
              </w:rPr>
              <w:t>i</w:t>
            </w:r>
            <w:r w:rsidRPr="00044A51">
              <w:rPr>
                <w:rFonts w:ascii="Arial" w:eastAsia="Arial" w:hAnsi="Arial" w:cs="Arial"/>
              </w:rPr>
              <w:t>r</w:t>
            </w:r>
            <w:r w:rsidRPr="00044A51">
              <w:rPr>
                <w:rFonts w:ascii="Arial" w:eastAsia="Arial" w:hAnsi="Arial" w:cs="Arial"/>
                <w:spacing w:val="-1"/>
              </w:rPr>
              <w:t>e</w:t>
            </w:r>
            <w:r w:rsidRPr="00044A51">
              <w:rPr>
                <w:rFonts w:ascii="Arial" w:eastAsia="Arial" w:hAnsi="Arial" w:cs="Arial"/>
              </w:rPr>
              <w:t>d</w:t>
            </w:r>
            <w:r w:rsidRPr="00044A51">
              <w:rPr>
                <w:rFonts w:ascii="Arial" w:eastAsia="Arial" w:hAnsi="Arial" w:cs="Arial"/>
                <w:spacing w:val="3"/>
              </w:rPr>
              <w:t xml:space="preserve"> </w:t>
            </w:r>
            <w:r w:rsidRPr="00044A51">
              <w:rPr>
                <w:rFonts w:ascii="Arial" w:eastAsia="Arial" w:hAnsi="Arial" w:cs="Arial"/>
              </w:rPr>
              <w:t>to</w:t>
            </w:r>
            <w:r w:rsidRPr="00044A51">
              <w:rPr>
                <w:rFonts w:ascii="Arial" w:eastAsia="Arial" w:hAnsi="Arial" w:cs="Arial"/>
                <w:spacing w:val="1"/>
              </w:rPr>
              <w:t xml:space="preserve"> </w:t>
            </w:r>
            <w:r w:rsidRPr="00044A51">
              <w:rPr>
                <w:rFonts w:ascii="Arial" w:eastAsia="Arial" w:hAnsi="Arial" w:cs="Arial"/>
              </w:rPr>
              <w:t>mana</w:t>
            </w:r>
            <w:r w:rsidRPr="00044A51">
              <w:rPr>
                <w:rFonts w:ascii="Arial" w:eastAsia="Arial" w:hAnsi="Arial" w:cs="Arial"/>
                <w:spacing w:val="-1"/>
              </w:rPr>
              <w:t>g</w:t>
            </w:r>
            <w:r w:rsidRPr="00044A51">
              <w:rPr>
                <w:rFonts w:ascii="Arial" w:eastAsia="Arial" w:hAnsi="Arial" w:cs="Arial"/>
              </w:rPr>
              <w:t>e</w:t>
            </w:r>
            <w:r w:rsidRPr="00044A51">
              <w:rPr>
                <w:rFonts w:ascii="Arial" w:eastAsia="Arial" w:hAnsi="Arial" w:cs="Arial"/>
                <w:spacing w:val="3"/>
              </w:rPr>
              <w:t xml:space="preserve"> </w:t>
            </w:r>
            <w:r w:rsidRPr="00044A51">
              <w:rPr>
                <w:rFonts w:ascii="Arial" w:eastAsia="Arial" w:hAnsi="Arial" w:cs="Arial"/>
              </w:rPr>
              <w:t>the W</w:t>
            </w:r>
            <w:r w:rsidRPr="00044A51">
              <w:rPr>
                <w:rFonts w:ascii="Arial" w:eastAsia="Arial" w:hAnsi="Arial" w:cs="Arial"/>
                <w:spacing w:val="-1"/>
              </w:rPr>
              <w:t>o</w:t>
            </w:r>
            <w:r w:rsidRPr="00044A51">
              <w:rPr>
                <w:rFonts w:ascii="Arial" w:eastAsia="Arial" w:hAnsi="Arial" w:cs="Arial"/>
              </w:rPr>
              <w:t>rks</w:t>
            </w:r>
            <w:r w:rsidRPr="00044A51">
              <w:rPr>
                <w:rFonts w:ascii="Arial" w:eastAsia="Arial" w:hAnsi="Arial" w:cs="Arial"/>
                <w:spacing w:val="1"/>
              </w:rPr>
              <w:t xml:space="preserve"> </w:t>
            </w:r>
            <w:r w:rsidRPr="00044A51">
              <w:rPr>
                <w:rFonts w:ascii="Arial" w:eastAsia="Arial" w:hAnsi="Arial" w:cs="Arial"/>
              </w:rPr>
              <w:t>C</w:t>
            </w:r>
            <w:r w:rsidRPr="00044A51">
              <w:rPr>
                <w:rFonts w:ascii="Arial" w:eastAsia="Arial" w:hAnsi="Arial" w:cs="Arial"/>
                <w:spacing w:val="-1"/>
              </w:rPr>
              <w:t>o</w:t>
            </w:r>
            <w:r w:rsidRPr="00044A51">
              <w:rPr>
                <w:rFonts w:ascii="Arial" w:eastAsia="Arial" w:hAnsi="Arial" w:cs="Arial"/>
              </w:rPr>
              <w:t>ntract,</w:t>
            </w:r>
            <w:r w:rsidRPr="00044A51">
              <w:rPr>
                <w:rFonts w:ascii="Arial" w:eastAsia="Arial" w:hAnsi="Arial" w:cs="Arial"/>
                <w:spacing w:val="3"/>
              </w:rPr>
              <w:t xml:space="preserve"> </w:t>
            </w:r>
            <w:r w:rsidRPr="00044A51">
              <w:rPr>
                <w:rFonts w:ascii="Arial" w:eastAsia="Arial" w:hAnsi="Arial" w:cs="Arial"/>
              </w:rPr>
              <w:t>c</w:t>
            </w:r>
            <w:r w:rsidRPr="00044A51">
              <w:rPr>
                <w:rFonts w:ascii="Arial" w:eastAsia="Arial" w:hAnsi="Arial" w:cs="Arial"/>
                <w:spacing w:val="-1"/>
              </w:rPr>
              <w:t>l</w:t>
            </w:r>
            <w:r w:rsidRPr="00044A51">
              <w:rPr>
                <w:rFonts w:ascii="Arial" w:eastAsia="Arial" w:hAnsi="Arial" w:cs="Arial"/>
              </w:rPr>
              <w:t>e</w:t>
            </w:r>
            <w:r w:rsidRPr="00044A51">
              <w:rPr>
                <w:rFonts w:ascii="Arial" w:eastAsia="Arial" w:hAnsi="Arial" w:cs="Arial"/>
                <w:spacing w:val="-1"/>
              </w:rPr>
              <w:t>a</w:t>
            </w:r>
            <w:r w:rsidRPr="00044A51">
              <w:rPr>
                <w:rFonts w:ascii="Arial" w:eastAsia="Arial" w:hAnsi="Arial" w:cs="Arial"/>
              </w:rPr>
              <w:t>rly</w:t>
            </w:r>
            <w:r w:rsidRPr="00044A51">
              <w:rPr>
                <w:rFonts w:ascii="Arial" w:eastAsia="Arial" w:hAnsi="Arial" w:cs="Arial"/>
                <w:spacing w:val="3"/>
              </w:rPr>
              <w:t xml:space="preserve"> </w:t>
            </w:r>
            <w:r w:rsidRPr="00044A51">
              <w:rPr>
                <w:rFonts w:ascii="Arial" w:eastAsia="Arial" w:hAnsi="Arial" w:cs="Arial"/>
                <w:spacing w:val="-1"/>
              </w:rPr>
              <w:t>i</w:t>
            </w:r>
            <w:r w:rsidRPr="00044A51">
              <w:rPr>
                <w:rFonts w:ascii="Arial" w:eastAsia="Arial" w:hAnsi="Arial" w:cs="Arial"/>
              </w:rPr>
              <w:t>dentifying</w:t>
            </w:r>
            <w:r w:rsidRPr="00044A51">
              <w:rPr>
                <w:rFonts w:ascii="Arial" w:eastAsia="Arial" w:hAnsi="Arial" w:cs="Arial"/>
                <w:spacing w:val="3"/>
              </w:rPr>
              <w:t xml:space="preserve"> </w:t>
            </w:r>
            <w:r w:rsidRPr="00044A51">
              <w:rPr>
                <w:rFonts w:ascii="Arial" w:eastAsia="Arial" w:hAnsi="Arial" w:cs="Arial"/>
                <w:spacing w:val="-1"/>
              </w:rPr>
              <w:t>ho</w:t>
            </w:r>
            <w:r w:rsidRPr="00044A51">
              <w:rPr>
                <w:rFonts w:ascii="Arial" w:eastAsia="Arial" w:hAnsi="Arial" w:cs="Arial"/>
              </w:rPr>
              <w:t>w</w:t>
            </w:r>
            <w:r w:rsidRPr="00044A51">
              <w:rPr>
                <w:rFonts w:ascii="Arial" w:eastAsia="Arial" w:hAnsi="Arial" w:cs="Arial"/>
                <w:spacing w:val="3"/>
              </w:rPr>
              <w:t xml:space="preserve"> </w:t>
            </w:r>
            <w:r w:rsidRPr="00044A51">
              <w:rPr>
                <w:rFonts w:ascii="Arial" w:eastAsia="Arial" w:hAnsi="Arial" w:cs="Arial"/>
                <w:spacing w:val="-1"/>
              </w:rPr>
              <w:t>a</w:t>
            </w:r>
            <w:r w:rsidRPr="00044A51">
              <w:rPr>
                <w:rFonts w:ascii="Arial" w:eastAsia="Arial" w:hAnsi="Arial" w:cs="Arial"/>
              </w:rPr>
              <w:t>nd wh</w:t>
            </w:r>
            <w:r w:rsidRPr="00044A51">
              <w:rPr>
                <w:rFonts w:ascii="Arial" w:eastAsia="Arial" w:hAnsi="Arial" w:cs="Arial"/>
                <w:spacing w:val="-1"/>
              </w:rPr>
              <w:t>e</w:t>
            </w:r>
            <w:r w:rsidRPr="00044A51">
              <w:rPr>
                <w:rFonts w:ascii="Arial" w:eastAsia="Arial" w:hAnsi="Arial" w:cs="Arial"/>
              </w:rPr>
              <w:t>re they are stor</w:t>
            </w:r>
            <w:r w:rsidRPr="00044A51">
              <w:rPr>
                <w:rFonts w:ascii="Arial" w:eastAsia="Arial" w:hAnsi="Arial" w:cs="Arial"/>
                <w:spacing w:val="-1"/>
              </w:rPr>
              <w:t>e</w:t>
            </w:r>
            <w:r w:rsidRPr="00044A51">
              <w:rPr>
                <w:rFonts w:ascii="Arial" w:eastAsia="Arial" w:hAnsi="Arial" w:cs="Arial"/>
              </w:rPr>
              <w:t>d.</w:t>
            </w:r>
          </w:p>
        </w:tc>
      </w:tr>
      <w:tr w:rsidR="00D1096B" w:rsidRPr="00044A51" w14:paraId="3AC1D192" w14:textId="77777777" w:rsidTr="00B05E5C">
        <w:trPr>
          <w:jc w:val="center"/>
        </w:trPr>
        <w:tc>
          <w:tcPr>
            <w:tcW w:w="3041" w:type="dxa"/>
          </w:tcPr>
          <w:p w14:paraId="0ED944A1"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Proj</w:t>
            </w:r>
            <w:r w:rsidRPr="00044A51">
              <w:rPr>
                <w:rFonts w:ascii="Arial" w:eastAsia="Arial" w:hAnsi="Arial" w:cs="Arial"/>
                <w:spacing w:val="-1"/>
              </w:rPr>
              <w:t>e</w:t>
            </w:r>
            <w:r w:rsidRPr="00044A51">
              <w:rPr>
                <w:rFonts w:ascii="Arial" w:eastAsia="Arial" w:hAnsi="Arial" w:cs="Arial"/>
                <w:spacing w:val="1"/>
              </w:rPr>
              <w:t>c</w:t>
            </w:r>
            <w:r w:rsidRPr="00044A51">
              <w:rPr>
                <w:rFonts w:ascii="Arial" w:eastAsia="Arial" w:hAnsi="Arial" w:cs="Arial"/>
              </w:rPr>
              <w:t>t Spec</w:t>
            </w:r>
            <w:r w:rsidRPr="00044A51">
              <w:rPr>
                <w:rFonts w:ascii="Arial" w:eastAsia="Arial" w:hAnsi="Arial" w:cs="Arial"/>
                <w:spacing w:val="-1"/>
              </w:rPr>
              <w:t>i</w:t>
            </w:r>
            <w:r w:rsidRPr="00044A51">
              <w:rPr>
                <w:rFonts w:ascii="Arial" w:eastAsia="Arial" w:hAnsi="Arial" w:cs="Arial"/>
              </w:rPr>
              <w:t>fic Task Sche</w:t>
            </w:r>
            <w:r w:rsidRPr="00044A51">
              <w:rPr>
                <w:rFonts w:ascii="Arial" w:eastAsia="Arial" w:hAnsi="Arial" w:cs="Arial"/>
                <w:spacing w:val="-1"/>
              </w:rPr>
              <w:t>d</w:t>
            </w:r>
            <w:r w:rsidRPr="00044A51">
              <w:rPr>
                <w:rFonts w:ascii="Arial" w:eastAsia="Arial" w:hAnsi="Arial" w:cs="Arial"/>
              </w:rPr>
              <w:t>ule</w:t>
            </w:r>
          </w:p>
        </w:tc>
        <w:tc>
          <w:tcPr>
            <w:tcW w:w="1513" w:type="dxa"/>
          </w:tcPr>
          <w:p w14:paraId="402A7DD9"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392AD1DD" w14:textId="77777777" w:rsidR="00D1096B" w:rsidRPr="00044A51" w:rsidRDefault="00D1096B" w:rsidP="00044A51">
            <w:pPr>
              <w:rPr>
                <w:rFonts w:ascii="Arial" w:eastAsia="Arial" w:hAnsi="Arial" w:cs="Arial"/>
              </w:rPr>
            </w:pPr>
            <w:r w:rsidRPr="00044A51">
              <w:rPr>
                <w:rFonts w:ascii="Arial" w:eastAsia="Arial" w:hAnsi="Arial" w:cs="Arial"/>
              </w:rPr>
              <w:t>Provided</w:t>
            </w:r>
            <w:r w:rsidRPr="00044A51">
              <w:rPr>
                <w:rFonts w:ascii="Arial" w:eastAsia="Arial" w:hAnsi="Arial" w:cs="Arial"/>
                <w:spacing w:val="16"/>
              </w:rPr>
              <w:t xml:space="preserve"> </w:t>
            </w:r>
            <w:r w:rsidRPr="00044A51">
              <w:rPr>
                <w:rFonts w:ascii="Arial" w:eastAsia="Arial" w:hAnsi="Arial" w:cs="Arial"/>
              </w:rPr>
              <w:t>by</w:t>
            </w:r>
            <w:r w:rsidRPr="00044A51">
              <w:rPr>
                <w:rFonts w:ascii="Arial" w:eastAsia="Arial" w:hAnsi="Arial" w:cs="Arial"/>
                <w:spacing w:val="18"/>
              </w:rPr>
              <w:t xml:space="preserve"> </w:t>
            </w:r>
            <w:r w:rsidRPr="00044A51">
              <w:rPr>
                <w:rFonts w:ascii="Arial" w:eastAsia="Arial" w:hAnsi="Arial" w:cs="Arial"/>
              </w:rPr>
              <w:t>the</w:t>
            </w:r>
            <w:r w:rsidRPr="00044A51">
              <w:rPr>
                <w:rFonts w:ascii="Arial" w:eastAsia="Arial" w:hAnsi="Arial" w:cs="Arial"/>
                <w:spacing w:val="17"/>
              </w:rPr>
              <w:t xml:space="preserve"> </w:t>
            </w:r>
            <w:r w:rsidRPr="00044A51">
              <w:rPr>
                <w:rFonts w:ascii="Arial" w:eastAsia="Arial" w:hAnsi="Arial" w:cs="Arial"/>
                <w:i/>
              </w:rPr>
              <w:t>Contract</w:t>
            </w:r>
            <w:r w:rsidRPr="00044A51">
              <w:rPr>
                <w:rFonts w:ascii="Arial" w:eastAsia="Arial" w:hAnsi="Arial" w:cs="Arial"/>
                <w:i/>
                <w:spacing w:val="-1"/>
              </w:rPr>
              <w:t>o</w:t>
            </w:r>
            <w:r w:rsidRPr="00044A51">
              <w:rPr>
                <w:rFonts w:ascii="Arial" w:eastAsia="Arial" w:hAnsi="Arial" w:cs="Arial"/>
                <w:i/>
              </w:rPr>
              <w:t>r</w:t>
            </w:r>
            <w:r w:rsidRPr="00044A51">
              <w:rPr>
                <w:rFonts w:ascii="Arial" w:eastAsia="Arial" w:hAnsi="Arial" w:cs="Arial"/>
                <w:i/>
                <w:spacing w:val="18"/>
              </w:rPr>
              <w:t xml:space="preserve"> </w:t>
            </w:r>
            <w:r w:rsidRPr="00044A51">
              <w:rPr>
                <w:rFonts w:ascii="Arial" w:eastAsia="Arial" w:hAnsi="Arial" w:cs="Arial"/>
              </w:rPr>
              <w:t>at</w:t>
            </w:r>
            <w:r w:rsidRPr="00044A51">
              <w:rPr>
                <w:rFonts w:ascii="Arial" w:eastAsia="Arial" w:hAnsi="Arial" w:cs="Arial"/>
                <w:spacing w:val="18"/>
              </w:rPr>
              <w:t xml:space="preserve"> </w:t>
            </w:r>
            <w:r w:rsidRPr="00044A51">
              <w:rPr>
                <w:rFonts w:ascii="Arial" w:eastAsia="Arial" w:hAnsi="Arial" w:cs="Arial"/>
              </w:rPr>
              <w:t>the</w:t>
            </w:r>
            <w:r w:rsidRPr="00044A51">
              <w:rPr>
                <w:rFonts w:ascii="Arial" w:eastAsia="Arial" w:hAnsi="Arial" w:cs="Arial"/>
                <w:spacing w:val="17"/>
              </w:rPr>
              <w:t xml:space="preserve"> </w:t>
            </w:r>
            <w:r w:rsidRPr="00044A51">
              <w:rPr>
                <w:rFonts w:ascii="Arial" w:eastAsia="Arial" w:hAnsi="Arial" w:cs="Arial"/>
              </w:rPr>
              <w:t>e</w:t>
            </w:r>
            <w:r w:rsidRPr="00044A51">
              <w:rPr>
                <w:rFonts w:ascii="Arial" w:eastAsia="Arial" w:hAnsi="Arial" w:cs="Arial"/>
                <w:spacing w:val="-1"/>
              </w:rPr>
              <w:t>n</w:t>
            </w:r>
            <w:r w:rsidRPr="00044A51">
              <w:rPr>
                <w:rFonts w:ascii="Arial" w:eastAsia="Arial" w:hAnsi="Arial" w:cs="Arial"/>
              </w:rPr>
              <w:t>d</w:t>
            </w:r>
            <w:r w:rsidRPr="00044A51">
              <w:rPr>
                <w:rFonts w:ascii="Arial" w:eastAsia="Arial" w:hAnsi="Arial" w:cs="Arial"/>
                <w:spacing w:val="17"/>
              </w:rPr>
              <w:t xml:space="preserve"> </w:t>
            </w:r>
            <w:r w:rsidRPr="00044A51">
              <w:rPr>
                <w:rFonts w:ascii="Arial" w:eastAsia="Arial" w:hAnsi="Arial" w:cs="Arial"/>
              </w:rPr>
              <w:t>of</w:t>
            </w:r>
            <w:r w:rsidRPr="00044A51">
              <w:rPr>
                <w:rFonts w:ascii="Arial" w:eastAsia="Arial" w:hAnsi="Arial" w:cs="Arial"/>
                <w:spacing w:val="18"/>
              </w:rPr>
              <w:t xml:space="preserve"> </w:t>
            </w:r>
            <w:r w:rsidRPr="00044A51">
              <w:rPr>
                <w:rFonts w:ascii="Arial" w:eastAsia="Arial" w:hAnsi="Arial" w:cs="Arial"/>
              </w:rPr>
              <w:t>the</w:t>
            </w:r>
            <w:r w:rsidRPr="00044A51">
              <w:rPr>
                <w:rFonts w:ascii="Arial" w:eastAsia="Arial" w:hAnsi="Arial" w:cs="Arial"/>
                <w:spacing w:val="18"/>
              </w:rPr>
              <w:t xml:space="preserve"> </w:t>
            </w:r>
            <w:r w:rsidRPr="00044A51">
              <w:rPr>
                <w:rFonts w:ascii="Arial" w:eastAsia="Arial" w:hAnsi="Arial" w:cs="Arial"/>
              </w:rPr>
              <w:t>Compl</w:t>
            </w:r>
            <w:r w:rsidRPr="00044A51">
              <w:rPr>
                <w:rFonts w:ascii="Arial" w:eastAsia="Arial" w:hAnsi="Arial" w:cs="Arial"/>
                <w:spacing w:val="-1"/>
              </w:rPr>
              <w:t>i</w:t>
            </w:r>
            <w:r w:rsidRPr="00044A51">
              <w:rPr>
                <w:rFonts w:ascii="Arial" w:eastAsia="Arial" w:hAnsi="Arial" w:cs="Arial"/>
              </w:rPr>
              <w:t>ance</w:t>
            </w:r>
            <w:r w:rsidRPr="00044A51">
              <w:rPr>
                <w:rFonts w:ascii="Arial" w:eastAsia="Arial" w:hAnsi="Arial" w:cs="Arial"/>
                <w:spacing w:val="18"/>
              </w:rPr>
              <w:t xml:space="preserve"> </w:t>
            </w:r>
            <w:r w:rsidRPr="00044A51">
              <w:rPr>
                <w:rFonts w:ascii="Arial" w:eastAsia="Arial" w:hAnsi="Arial" w:cs="Arial"/>
              </w:rPr>
              <w:t>P</w:t>
            </w:r>
            <w:r w:rsidRPr="00044A51">
              <w:rPr>
                <w:rFonts w:ascii="Arial" w:eastAsia="Arial" w:hAnsi="Arial" w:cs="Arial"/>
                <w:spacing w:val="-1"/>
              </w:rPr>
              <w:t>e</w:t>
            </w:r>
            <w:r w:rsidRPr="00044A51">
              <w:rPr>
                <w:rFonts w:ascii="Arial" w:eastAsia="Arial" w:hAnsi="Arial" w:cs="Arial"/>
              </w:rPr>
              <w:t>riod</w:t>
            </w:r>
            <w:r w:rsidRPr="00044A51">
              <w:rPr>
                <w:rFonts w:ascii="Arial" w:eastAsia="Arial" w:hAnsi="Arial" w:cs="Arial"/>
                <w:spacing w:val="17"/>
              </w:rPr>
              <w:t xml:space="preserve"> </w:t>
            </w:r>
            <w:r w:rsidRPr="00044A51">
              <w:rPr>
                <w:rFonts w:ascii="Arial" w:eastAsia="Arial" w:hAnsi="Arial" w:cs="Arial"/>
              </w:rPr>
              <w:t>wh</w:t>
            </w:r>
            <w:r w:rsidRPr="00044A51">
              <w:rPr>
                <w:rFonts w:ascii="Arial" w:eastAsia="Arial" w:hAnsi="Arial" w:cs="Arial"/>
                <w:spacing w:val="-1"/>
              </w:rPr>
              <w:t>ic</w:t>
            </w:r>
            <w:r w:rsidRPr="00044A51">
              <w:rPr>
                <w:rFonts w:ascii="Arial" w:eastAsia="Arial" w:hAnsi="Arial" w:cs="Arial"/>
              </w:rPr>
              <w:t>h com</w:t>
            </w:r>
            <w:r w:rsidRPr="00044A51">
              <w:rPr>
                <w:rFonts w:ascii="Arial" w:eastAsia="Arial" w:hAnsi="Arial" w:cs="Arial"/>
                <w:spacing w:val="-1"/>
              </w:rPr>
              <w:t>p</w:t>
            </w:r>
            <w:r w:rsidRPr="00044A51">
              <w:rPr>
                <w:rFonts w:ascii="Arial" w:eastAsia="Arial" w:hAnsi="Arial" w:cs="Arial"/>
              </w:rPr>
              <w:t>r</w:t>
            </w:r>
            <w:r w:rsidRPr="00044A51">
              <w:rPr>
                <w:rFonts w:ascii="Arial" w:eastAsia="Arial" w:hAnsi="Arial" w:cs="Arial"/>
                <w:spacing w:val="-1"/>
              </w:rPr>
              <w:t>i</w:t>
            </w:r>
            <w:r w:rsidRPr="00044A51">
              <w:rPr>
                <w:rFonts w:ascii="Arial" w:eastAsia="Arial" w:hAnsi="Arial" w:cs="Arial"/>
              </w:rPr>
              <w:t>s</w:t>
            </w:r>
            <w:r w:rsidRPr="00044A51">
              <w:rPr>
                <w:rFonts w:ascii="Arial" w:eastAsia="Arial" w:hAnsi="Arial" w:cs="Arial"/>
                <w:spacing w:val="-1"/>
              </w:rPr>
              <w:t>e</w:t>
            </w:r>
            <w:r w:rsidRPr="00044A51">
              <w:rPr>
                <w:rFonts w:ascii="Arial" w:eastAsia="Arial" w:hAnsi="Arial" w:cs="Arial"/>
              </w:rPr>
              <w:t>s of a sche</w:t>
            </w:r>
            <w:r w:rsidRPr="00044A51">
              <w:rPr>
                <w:rFonts w:ascii="Arial" w:eastAsia="Arial" w:hAnsi="Arial" w:cs="Arial"/>
                <w:spacing w:val="-1"/>
              </w:rPr>
              <w:t>d</w:t>
            </w:r>
            <w:r w:rsidRPr="00044A51">
              <w:rPr>
                <w:rFonts w:ascii="Arial" w:eastAsia="Arial" w:hAnsi="Arial" w:cs="Arial"/>
              </w:rPr>
              <w:t>ule of</w:t>
            </w:r>
            <w:r w:rsidRPr="00044A51">
              <w:rPr>
                <w:rFonts w:ascii="Arial" w:eastAsia="Arial" w:hAnsi="Arial" w:cs="Arial"/>
                <w:spacing w:val="-2"/>
              </w:rPr>
              <w:t xml:space="preserve"> </w:t>
            </w:r>
            <w:r w:rsidRPr="00044A51">
              <w:rPr>
                <w:rFonts w:ascii="Arial" w:eastAsia="Arial" w:hAnsi="Arial" w:cs="Arial"/>
              </w:rPr>
              <w:t>additional</w:t>
            </w:r>
            <w:r w:rsidRPr="00044A51">
              <w:rPr>
                <w:rFonts w:ascii="Arial" w:eastAsia="Arial" w:hAnsi="Arial" w:cs="Arial"/>
                <w:spacing w:val="-1"/>
              </w:rPr>
              <w:t xml:space="preserve"> </w:t>
            </w:r>
            <w:r w:rsidRPr="00044A51">
              <w:rPr>
                <w:rFonts w:ascii="Arial" w:eastAsia="Arial" w:hAnsi="Arial" w:cs="Arial"/>
              </w:rPr>
              <w:t>s</w:t>
            </w:r>
            <w:r w:rsidRPr="00044A51">
              <w:rPr>
                <w:rFonts w:ascii="Arial" w:eastAsia="Arial" w:hAnsi="Arial" w:cs="Arial"/>
                <w:spacing w:val="-1"/>
              </w:rPr>
              <w:t>e</w:t>
            </w:r>
            <w:r w:rsidRPr="00044A51">
              <w:rPr>
                <w:rFonts w:ascii="Arial" w:eastAsia="Arial" w:hAnsi="Arial" w:cs="Arial"/>
              </w:rPr>
              <w:t xml:space="preserve">rials to be </w:t>
            </w:r>
            <w:r w:rsidRPr="00044A51">
              <w:rPr>
                <w:rFonts w:ascii="Arial" w:eastAsia="Arial" w:hAnsi="Arial" w:cs="Arial"/>
                <w:spacing w:val="-1"/>
              </w:rPr>
              <w:t>ad</w:t>
            </w:r>
            <w:r w:rsidRPr="00044A51">
              <w:rPr>
                <w:rFonts w:ascii="Arial" w:eastAsia="Arial" w:hAnsi="Arial" w:cs="Arial"/>
              </w:rPr>
              <w:t>ded to the ESTS.</w:t>
            </w:r>
          </w:p>
        </w:tc>
      </w:tr>
      <w:tr w:rsidR="00D1096B" w:rsidRPr="00044A51" w14:paraId="0DD4AA85" w14:textId="77777777" w:rsidTr="00B05E5C">
        <w:trPr>
          <w:jc w:val="center"/>
        </w:trPr>
        <w:tc>
          <w:tcPr>
            <w:tcW w:w="3041" w:type="dxa"/>
          </w:tcPr>
          <w:p w14:paraId="3891900D"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Proj</w:t>
            </w:r>
            <w:r w:rsidRPr="00044A51">
              <w:rPr>
                <w:rFonts w:ascii="Arial" w:eastAsia="Arial" w:hAnsi="Arial" w:cs="Arial"/>
                <w:spacing w:val="-1"/>
              </w:rPr>
              <w:t>e</w:t>
            </w:r>
            <w:r w:rsidRPr="00044A51">
              <w:rPr>
                <w:rFonts w:ascii="Arial" w:eastAsia="Arial" w:hAnsi="Arial" w:cs="Arial"/>
                <w:spacing w:val="1"/>
              </w:rPr>
              <w:t>c</w:t>
            </w:r>
            <w:r w:rsidRPr="00044A51">
              <w:rPr>
                <w:rFonts w:ascii="Arial" w:eastAsia="Arial" w:hAnsi="Arial" w:cs="Arial"/>
              </w:rPr>
              <w:t>t Spec</w:t>
            </w:r>
            <w:r w:rsidRPr="00044A51">
              <w:rPr>
                <w:rFonts w:ascii="Arial" w:eastAsia="Arial" w:hAnsi="Arial" w:cs="Arial"/>
                <w:spacing w:val="-1"/>
              </w:rPr>
              <w:t>i</w:t>
            </w:r>
            <w:r w:rsidRPr="00044A51">
              <w:rPr>
                <w:rFonts w:ascii="Arial" w:eastAsia="Arial" w:hAnsi="Arial" w:cs="Arial"/>
              </w:rPr>
              <w:t>fication</w:t>
            </w:r>
          </w:p>
        </w:tc>
        <w:tc>
          <w:tcPr>
            <w:tcW w:w="1513" w:type="dxa"/>
          </w:tcPr>
          <w:p w14:paraId="43501D89"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7389F04D" w14:textId="77777777" w:rsidR="00D1096B" w:rsidRPr="00044A51" w:rsidRDefault="00D1096B" w:rsidP="00044A51">
            <w:pPr>
              <w:rPr>
                <w:rFonts w:ascii="Arial" w:eastAsia="Arial" w:hAnsi="Arial" w:cs="Arial"/>
              </w:rPr>
            </w:pPr>
            <w:r w:rsidRPr="00044A51">
              <w:rPr>
                <w:rFonts w:ascii="Arial" w:eastAsia="Arial" w:hAnsi="Arial" w:cs="Arial"/>
              </w:rPr>
              <w:t>The sco</w:t>
            </w:r>
            <w:r w:rsidRPr="00044A51">
              <w:rPr>
                <w:rFonts w:ascii="Arial" w:eastAsia="Arial" w:hAnsi="Arial" w:cs="Arial"/>
                <w:spacing w:val="-1"/>
              </w:rPr>
              <w:t>p</w:t>
            </w:r>
            <w:r w:rsidRPr="00044A51">
              <w:rPr>
                <w:rFonts w:ascii="Arial" w:eastAsia="Arial" w:hAnsi="Arial" w:cs="Arial"/>
              </w:rPr>
              <w:t>e of the Proj</w:t>
            </w:r>
            <w:r w:rsidRPr="00044A51">
              <w:rPr>
                <w:rFonts w:ascii="Arial" w:eastAsia="Arial" w:hAnsi="Arial" w:cs="Arial"/>
                <w:spacing w:val="-1"/>
              </w:rPr>
              <w:t>e</w:t>
            </w:r>
            <w:r w:rsidRPr="00044A51">
              <w:rPr>
                <w:rFonts w:ascii="Arial" w:eastAsia="Arial" w:hAnsi="Arial" w:cs="Arial"/>
                <w:spacing w:val="1"/>
              </w:rPr>
              <w:t>c</w:t>
            </w:r>
            <w:r w:rsidRPr="00044A51">
              <w:rPr>
                <w:rFonts w:ascii="Arial" w:eastAsia="Arial" w:hAnsi="Arial" w:cs="Arial"/>
              </w:rPr>
              <w:t>t develop</w:t>
            </w:r>
            <w:r w:rsidRPr="00044A51">
              <w:rPr>
                <w:rFonts w:ascii="Arial" w:eastAsia="Arial" w:hAnsi="Arial" w:cs="Arial"/>
                <w:spacing w:val="-1"/>
              </w:rPr>
              <w:t>e</w:t>
            </w:r>
            <w:r w:rsidRPr="00044A51">
              <w:rPr>
                <w:rFonts w:ascii="Arial" w:eastAsia="Arial" w:hAnsi="Arial" w:cs="Arial"/>
              </w:rPr>
              <w:t>d fr</w:t>
            </w:r>
            <w:r w:rsidRPr="00044A51">
              <w:rPr>
                <w:rFonts w:ascii="Arial" w:eastAsia="Arial" w:hAnsi="Arial" w:cs="Arial"/>
                <w:spacing w:val="-1"/>
              </w:rPr>
              <w:t>o</w:t>
            </w:r>
            <w:r w:rsidRPr="00044A51">
              <w:rPr>
                <w:rFonts w:ascii="Arial" w:eastAsia="Arial" w:hAnsi="Arial" w:cs="Arial"/>
              </w:rPr>
              <w:t>m the Ass</w:t>
            </w:r>
            <w:r w:rsidRPr="00044A51">
              <w:rPr>
                <w:rFonts w:ascii="Arial" w:eastAsia="Arial" w:hAnsi="Arial" w:cs="Arial"/>
                <w:spacing w:val="-1"/>
              </w:rPr>
              <w:t>e</w:t>
            </w:r>
            <w:r w:rsidRPr="00044A51">
              <w:rPr>
                <w:rFonts w:ascii="Arial" w:eastAsia="Arial" w:hAnsi="Arial" w:cs="Arial"/>
              </w:rPr>
              <w:t>ssment Study.</w:t>
            </w:r>
          </w:p>
        </w:tc>
      </w:tr>
      <w:tr w:rsidR="00D1096B" w:rsidRPr="00044A51" w14:paraId="335134B9" w14:textId="77777777" w:rsidTr="00B05E5C">
        <w:trPr>
          <w:jc w:val="center"/>
        </w:trPr>
        <w:tc>
          <w:tcPr>
            <w:tcW w:w="3041" w:type="dxa"/>
          </w:tcPr>
          <w:p w14:paraId="329E5D33"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Proposal</w:t>
            </w:r>
          </w:p>
        </w:tc>
        <w:tc>
          <w:tcPr>
            <w:tcW w:w="1513" w:type="dxa"/>
          </w:tcPr>
          <w:p w14:paraId="006A3FCE" w14:textId="77777777" w:rsidR="00D1096B" w:rsidRPr="00044A51" w:rsidRDefault="00D1096B" w:rsidP="00044A51">
            <w:pPr>
              <w:rPr>
                <w:rFonts w:ascii="Arial" w:eastAsia="Arial" w:hAnsi="Arial" w:cs="Arial"/>
              </w:rPr>
            </w:pPr>
          </w:p>
        </w:tc>
        <w:tc>
          <w:tcPr>
            <w:tcW w:w="5936" w:type="dxa"/>
          </w:tcPr>
          <w:p w14:paraId="071E5FE3" w14:textId="39524137" w:rsidR="00D1096B" w:rsidRPr="00044A51" w:rsidRDefault="00D1096B" w:rsidP="00044A51">
            <w:pPr>
              <w:rPr>
                <w:rFonts w:ascii="Arial" w:eastAsia="Arial" w:hAnsi="Arial" w:cs="Arial"/>
              </w:rPr>
            </w:pPr>
            <w:r w:rsidRPr="00044A51">
              <w:rPr>
                <w:rFonts w:ascii="Arial" w:eastAsia="Arial" w:hAnsi="Arial" w:cs="Arial"/>
              </w:rPr>
              <w:t xml:space="preserve">The proposal submitted by the </w:t>
            </w:r>
            <w:r w:rsidRPr="00044A51">
              <w:rPr>
                <w:rFonts w:ascii="Arial" w:eastAsia="Arial" w:hAnsi="Arial" w:cs="Arial"/>
                <w:i/>
              </w:rPr>
              <w:t>C</w:t>
            </w:r>
            <w:r w:rsidRPr="00044A51">
              <w:rPr>
                <w:rFonts w:ascii="Arial" w:eastAsia="Arial" w:hAnsi="Arial" w:cs="Arial"/>
                <w:i/>
                <w:spacing w:val="-1"/>
              </w:rPr>
              <w:t>o</w:t>
            </w:r>
            <w:r w:rsidRPr="00044A51">
              <w:rPr>
                <w:rFonts w:ascii="Arial" w:eastAsia="Arial" w:hAnsi="Arial" w:cs="Arial"/>
                <w:i/>
              </w:rPr>
              <w:t>ntr</w:t>
            </w:r>
            <w:r w:rsidRPr="00044A51">
              <w:rPr>
                <w:rFonts w:ascii="Arial" w:eastAsia="Arial" w:hAnsi="Arial" w:cs="Arial"/>
                <w:i/>
                <w:spacing w:val="-1"/>
              </w:rPr>
              <w:t>a</w:t>
            </w:r>
            <w:r w:rsidRPr="00044A51">
              <w:rPr>
                <w:rFonts w:ascii="Arial" w:eastAsia="Arial" w:hAnsi="Arial" w:cs="Arial"/>
                <w:i/>
              </w:rPr>
              <w:t>ctor</w:t>
            </w:r>
            <w:r w:rsidRPr="00044A51">
              <w:rPr>
                <w:rFonts w:ascii="Arial" w:eastAsia="Arial" w:hAnsi="Arial" w:cs="Arial"/>
                <w:i/>
                <w:spacing w:val="23"/>
              </w:rPr>
              <w:t xml:space="preserve"> </w:t>
            </w:r>
            <w:r w:rsidRPr="00044A51">
              <w:rPr>
                <w:rFonts w:ascii="Arial" w:eastAsia="Arial" w:hAnsi="Arial" w:cs="Arial"/>
              </w:rPr>
              <w:t>purs</w:t>
            </w:r>
            <w:r w:rsidRPr="00044A51">
              <w:rPr>
                <w:rFonts w:ascii="Arial" w:eastAsia="Arial" w:hAnsi="Arial" w:cs="Arial"/>
                <w:spacing w:val="-1"/>
              </w:rPr>
              <w:t>u</w:t>
            </w:r>
            <w:r w:rsidRPr="00044A51">
              <w:rPr>
                <w:rFonts w:ascii="Arial" w:eastAsia="Arial" w:hAnsi="Arial" w:cs="Arial"/>
              </w:rPr>
              <w:t>ant</w:t>
            </w:r>
            <w:r w:rsidRPr="00044A51">
              <w:rPr>
                <w:rFonts w:ascii="Arial" w:eastAsia="Arial" w:hAnsi="Arial" w:cs="Arial"/>
                <w:spacing w:val="22"/>
              </w:rPr>
              <w:t xml:space="preserve"> </w:t>
            </w:r>
            <w:r w:rsidRPr="00044A51">
              <w:rPr>
                <w:rFonts w:ascii="Arial" w:eastAsia="Arial" w:hAnsi="Arial" w:cs="Arial"/>
              </w:rPr>
              <w:t>to</w:t>
            </w:r>
            <w:r w:rsidRPr="00044A51">
              <w:rPr>
                <w:rFonts w:ascii="Arial" w:eastAsia="Arial" w:hAnsi="Arial" w:cs="Arial"/>
                <w:spacing w:val="24"/>
              </w:rPr>
              <w:t xml:space="preserve"> </w:t>
            </w:r>
            <w:r w:rsidRPr="00044A51">
              <w:rPr>
                <w:rFonts w:ascii="Arial" w:eastAsia="Arial" w:hAnsi="Arial" w:cs="Arial"/>
              </w:rPr>
              <w:t>Cl</w:t>
            </w:r>
            <w:r w:rsidRPr="00044A51">
              <w:rPr>
                <w:rFonts w:ascii="Arial" w:eastAsia="Arial" w:hAnsi="Arial" w:cs="Arial"/>
                <w:spacing w:val="-1"/>
              </w:rPr>
              <w:t>a</w:t>
            </w:r>
            <w:r w:rsidRPr="00044A51">
              <w:rPr>
                <w:rFonts w:ascii="Arial" w:eastAsia="Arial" w:hAnsi="Arial" w:cs="Arial"/>
              </w:rPr>
              <w:t>use</w:t>
            </w:r>
            <w:r w:rsidRPr="00044A51">
              <w:rPr>
                <w:rFonts w:ascii="Arial" w:eastAsia="Arial" w:hAnsi="Arial" w:cs="Arial"/>
                <w:spacing w:val="24"/>
              </w:rPr>
              <w:t xml:space="preserve"> </w:t>
            </w:r>
            <w:r w:rsidRPr="00044A51">
              <w:rPr>
                <w:rFonts w:ascii="Arial" w:eastAsia="Arial" w:hAnsi="Arial" w:cs="Arial"/>
              </w:rPr>
              <w:t>4</w:t>
            </w:r>
            <w:r w:rsidRPr="00044A51">
              <w:rPr>
                <w:rFonts w:ascii="Arial" w:eastAsia="Arial" w:hAnsi="Arial" w:cs="Arial"/>
                <w:spacing w:val="23"/>
              </w:rPr>
              <w:t xml:space="preserve"> </w:t>
            </w:r>
            <w:r w:rsidRPr="00044A51">
              <w:rPr>
                <w:rFonts w:ascii="Arial" w:eastAsia="Arial" w:hAnsi="Arial" w:cs="Arial"/>
              </w:rPr>
              <w:t>of</w:t>
            </w:r>
            <w:r w:rsidRPr="00044A51">
              <w:rPr>
                <w:rFonts w:ascii="Arial" w:eastAsia="Arial" w:hAnsi="Arial" w:cs="Arial"/>
                <w:spacing w:val="24"/>
              </w:rPr>
              <w:t xml:space="preserve"> </w:t>
            </w:r>
            <w:r w:rsidRPr="00044A51">
              <w:rPr>
                <w:rFonts w:ascii="Arial" w:eastAsia="Arial" w:hAnsi="Arial" w:cs="Arial"/>
              </w:rPr>
              <w:t>the Fram</w:t>
            </w:r>
            <w:r w:rsidRPr="00044A51">
              <w:rPr>
                <w:rFonts w:ascii="Arial" w:eastAsia="Arial" w:hAnsi="Arial" w:cs="Arial"/>
                <w:spacing w:val="-1"/>
              </w:rPr>
              <w:t>e</w:t>
            </w:r>
            <w:r w:rsidRPr="00044A51">
              <w:rPr>
                <w:rFonts w:ascii="Arial" w:eastAsia="Arial" w:hAnsi="Arial" w:cs="Arial"/>
              </w:rPr>
              <w:t>w</w:t>
            </w:r>
            <w:r w:rsidRPr="00044A51">
              <w:rPr>
                <w:rFonts w:ascii="Arial" w:eastAsia="Arial" w:hAnsi="Arial" w:cs="Arial"/>
                <w:spacing w:val="-1"/>
              </w:rPr>
              <w:t>or</w:t>
            </w:r>
            <w:r w:rsidRPr="00044A51">
              <w:rPr>
                <w:rFonts w:ascii="Arial" w:eastAsia="Arial" w:hAnsi="Arial" w:cs="Arial"/>
              </w:rPr>
              <w:t>k</w:t>
            </w:r>
            <w:r w:rsidRPr="00044A51">
              <w:rPr>
                <w:rFonts w:ascii="Arial" w:eastAsia="Arial" w:hAnsi="Arial" w:cs="Arial"/>
                <w:spacing w:val="2"/>
              </w:rPr>
              <w:t xml:space="preserve"> </w:t>
            </w:r>
            <w:r w:rsidRPr="00044A51">
              <w:rPr>
                <w:rFonts w:ascii="Arial" w:eastAsia="Arial" w:hAnsi="Arial" w:cs="Arial"/>
              </w:rPr>
              <w:t>Agre</w:t>
            </w:r>
            <w:r w:rsidRPr="00044A51">
              <w:rPr>
                <w:rFonts w:ascii="Arial" w:eastAsia="Arial" w:hAnsi="Arial" w:cs="Arial"/>
                <w:spacing w:val="-1"/>
              </w:rPr>
              <w:t>e</w:t>
            </w:r>
            <w:r w:rsidRPr="00044A51">
              <w:rPr>
                <w:rFonts w:ascii="Arial" w:eastAsia="Arial" w:hAnsi="Arial" w:cs="Arial"/>
              </w:rPr>
              <w:t>ment</w:t>
            </w:r>
            <w:r w:rsidRPr="00044A51">
              <w:rPr>
                <w:rFonts w:ascii="Arial" w:eastAsia="Arial" w:hAnsi="Arial" w:cs="Arial"/>
                <w:spacing w:val="2"/>
              </w:rPr>
              <w:t xml:space="preserve"> </w:t>
            </w:r>
            <w:r w:rsidRPr="00044A51">
              <w:rPr>
                <w:rFonts w:ascii="Arial" w:eastAsia="Arial" w:hAnsi="Arial" w:cs="Arial"/>
              </w:rPr>
              <w:t>in</w:t>
            </w:r>
            <w:r w:rsidRPr="00044A51">
              <w:rPr>
                <w:rFonts w:ascii="Arial" w:eastAsia="Arial" w:hAnsi="Arial" w:cs="Arial"/>
                <w:spacing w:val="2"/>
              </w:rPr>
              <w:t xml:space="preserve"> </w:t>
            </w:r>
            <w:r w:rsidRPr="00044A51">
              <w:rPr>
                <w:rFonts w:ascii="Arial" w:eastAsia="Arial" w:hAnsi="Arial" w:cs="Arial"/>
              </w:rPr>
              <w:t>res</w:t>
            </w:r>
            <w:r w:rsidRPr="00044A51">
              <w:rPr>
                <w:rFonts w:ascii="Arial" w:eastAsia="Arial" w:hAnsi="Arial" w:cs="Arial"/>
                <w:spacing w:val="-1"/>
              </w:rPr>
              <w:t>p</w:t>
            </w:r>
            <w:r w:rsidRPr="00044A51">
              <w:rPr>
                <w:rFonts w:ascii="Arial" w:eastAsia="Arial" w:hAnsi="Arial" w:cs="Arial"/>
              </w:rPr>
              <w:t>o</w:t>
            </w:r>
            <w:r w:rsidRPr="00044A51">
              <w:rPr>
                <w:rFonts w:ascii="Arial" w:eastAsia="Arial" w:hAnsi="Arial" w:cs="Arial"/>
                <w:spacing w:val="-1"/>
              </w:rPr>
              <w:t>n</w:t>
            </w:r>
            <w:r w:rsidRPr="00044A51">
              <w:rPr>
                <w:rFonts w:ascii="Arial" w:eastAsia="Arial" w:hAnsi="Arial" w:cs="Arial"/>
              </w:rPr>
              <w:t>se</w:t>
            </w:r>
            <w:r w:rsidRPr="00044A51">
              <w:rPr>
                <w:rFonts w:ascii="Arial" w:eastAsia="Arial" w:hAnsi="Arial" w:cs="Arial"/>
                <w:spacing w:val="2"/>
              </w:rPr>
              <w:t xml:space="preserve"> </w:t>
            </w:r>
            <w:r w:rsidRPr="00044A51">
              <w:rPr>
                <w:rFonts w:ascii="Arial" w:eastAsia="Arial" w:hAnsi="Arial" w:cs="Arial"/>
              </w:rPr>
              <w:t>to</w:t>
            </w:r>
            <w:r w:rsidRPr="00044A51">
              <w:rPr>
                <w:rFonts w:ascii="Arial" w:eastAsia="Arial" w:hAnsi="Arial" w:cs="Arial"/>
                <w:spacing w:val="2"/>
              </w:rPr>
              <w:t xml:space="preserve"> </w:t>
            </w:r>
            <w:r w:rsidRPr="00044A51">
              <w:rPr>
                <w:rFonts w:ascii="Arial" w:eastAsia="Arial" w:hAnsi="Arial" w:cs="Arial"/>
              </w:rPr>
              <w:t>the</w:t>
            </w:r>
            <w:r w:rsidRPr="00044A51">
              <w:rPr>
                <w:rFonts w:ascii="Arial" w:eastAsia="Arial" w:hAnsi="Arial" w:cs="Arial"/>
                <w:spacing w:val="2"/>
              </w:rPr>
              <w:t xml:space="preserve"> </w:t>
            </w:r>
            <w:r w:rsidRPr="00044A51">
              <w:rPr>
                <w:rFonts w:ascii="Arial" w:eastAsia="Arial" w:hAnsi="Arial" w:cs="Arial"/>
              </w:rPr>
              <w:t>issue</w:t>
            </w:r>
            <w:r w:rsidRPr="00044A51">
              <w:rPr>
                <w:rFonts w:ascii="Arial" w:eastAsia="Arial" w:hAnsi="Arial" w:cs="Arial"/>
                <w:spacing w:val="2"/>
              </w:rPr>
              <w:t xml:space="preserve"> </w:t>
            </w:r>
            <w:r w:rsidRPr="00044A51">
              <w:rPr>
                <w:rFonts w:ascii="Arial" w:eastAsia="Arial" w:hAnsi="Arial" w:cs="Arial"/>
              </w:rPr>
              <w:t>of</w:t>
            </w:r>
            <w:r w:rsidRPr="00044A51">
              <w:rPr>
                <w:rFonts w:ascii="Arial" w:eastAsia="Arial" w:hAnsi="Arial" w:cs="Arial"/>
                <w:spacing w:val="2"/>
              </w:rPr>
              <w:t xml:space="preserve"> </w:t>
            </w:r>
            <w:r w:rsidRPr="00044A51">
              <w:rPr>
                <w:rFonts w:ascii="Arial" w:eastAsia="Arial" w:hAnsi="Arial" w:cs="Arial"/>
              </w:rPr>
              <w:t>a Direct Award Notice (wh</w:t>
            </w:r>
            <w:r w:rsidRPr="00044A51">
              <w:rPr>
                <w:rFonts w:ascii="Arial" w:eastAsia="Arial" w:hAnsi="Arial" w:cs="Arial"/>
                <w:spacing w:val="-1"/>
              </w:rPr>
              <w:t>i</w:t>
            </w:r>
            <w:r w:rsidRPr="00044A51">
              <w:rPr>
                <w:rFonts w:ascii="Arial" w:eastAsia="Arial" w:hAnsi="Arial" w:cs="Arial"/>
              </w:rPr>
              <w:t>ch for</w:t>
            </w:r>
            <w:r w:rsidRPr="00044A51">
              <w:rPr>
                <w:rFonts w:ascii="Arial" w:eastAsia="Arial" w:hAnsi="Arial" w:cs="Arial"/>
                <w:spacing w:val="1"/>
              </w:rPr>
              <w:t xml:space="preserve"> </w:t>
            </w:r>
            <w:r w:rsidRPr="00044A51">
              <w:rPr>
                <w:rFonts w:ascii="Arial" w:eastAsia="Arial" w:hAnsi="Arial" w:cs="Arial"/>
              </w:rPr>
              <w:t>t</w:t>
            </w:r>
            <w:r w:rsidRPr="00044A51">
              <w:rPr>
                <w:rFonts w:ascii="Arial" w:eastAsia="Arial" w:hAnsi="Arial" w:cs="Arial"/>
                <w:spacing w:val="-1"/>
              </w:rPr>
              <w:t>h</w:t>
            </w:r>
            <w:r w:rsidRPr="00044A51">
              <w:rPr>
                <w:rFonts w:ascii="Arial" w:eastAsia="Arial" w:hAnsi="Arial" w:cs="Arial"/>
              </w:rPr>
              <w:t>e</w:t>
            </w:r>
            <w:r w:rsidRPr="00044A51">
              <w:rPr>
                <w:rFonts w:ascii="Arial" w:eastAsia="Arial" w:hAnsi="Arial" w:cs="Arial"/>
                <w:spacing w:val="1"/>
              </w:rPr>
              <w:t xml:space="preserve"> </w:t>
            </w:r>
            <w:r w:rsidRPr="00044A51">
              <w:rPr>
                <w:rFonts w:ascii="Arial" w:eastAsia="Arial" w:hAnsi="Arial" w:cs="Arial"/>
              </w:rPr>
              <w:t>avoid</w:t>
            </w:r>
            <w:r w:rsidRPr="00044A51">
              <w:rPr>
                <w:rFonts w:ascii="Arial" w:eastAsia="Arial" w:hAnsi="Arial" w:cs="Arial"/>
                <w:spacing w:val="-1"/>
              </w:rPr>
              <w:t>a</w:t>
            </w:r>
            <w:r w:rsidRPr="00044A51">
              <w:rPr>
                <w:rFonts w:ascii="Arial" w:eastAsia="Arial" w:hAnsi="Arial" w:cs="Arial"/>
              </w:rPr>
              <w:t>nce of</w:t>
            </w:r>
            <w:r w:rsidRPr="00044A51">
              <w:rPr>
                <w:rFonts w:ascii="Arial" w:eastAsia="Arial" w:hAnsi="Arial" w:cs="Arial"/>
                <w:spacing w:val="1"/>
              </w:rPr>
              <w:t xml:space="preserve"> </w:t>
            </w:r>
            <w:r w:rsidRPr="00044A51">
              <w:rPr>
                <w:rFonts w:ascii="Arial" w:eastAsia="Arial" w:hAnsi="Arial" w:cs="Arial"/>
              </w:rPr>
              <w:t>do</w:t>
            </w:r>
            <w:r w:rsidRPr="00044A51">
              <w:rPr>
                <w:rFonts w:ascii="Arial" w:eastAsia="Arial" w:hAnsi="Arial" w:cs="Arial"/>
                <w:spacing w:val="-1"/>
              </w:rPr>
              <w:t>u</w:t>
            </w:r>
            <w:r w:rsidRPr="00044A51">
              <w:rPr>
                <w:rFonts w:ascii="Arial" w:eastAsia="Arial" w:hAnsi="Arial" w:cs="Arial"/>
              </w:rPr>
              <w:t>bt</w:t>
            </w:r>
            <w:r w:rsidRPr="00044A51">
              <w:rPr>
                <w:rFonts w:ascii="Arial" w:eastAsia="Arial" w:hAnsi="Arial" w:cs="Arial"/>
                <w:spacing w:val="1"/>
              </w:rPr>
              <w:t xml:space="preserve"> </w:t>
            </w:r>
            <w:r w:rsidRPr="00044A51">
              <w:rPr>
                <w:rFonts w:ascii="Arial" w:eastAsia="Arial" w:hAnsi="Arial" w:cs="Arial"/>
              </w:rPr>
              <w:t>sha</w:t>
            </w:r>
            <w:r w:rsidRPr="00044A51">
              <w:rPr>
                <w:rFonts w:ascii="Arial" w:eastAsia="Arial" w:hAnsi="Arial" w:cs="Arial"/>
                <w:spacing w:val="-1"/>
              </w:rPr>
              <w:t>l</w:t>
            </w:r>
            <w:r w:rsidRPr="00044A51">
              <w:rPr>
                <w:rFonts w:ascii="Arial" w:eastAsia="Arial" w:hAnsi="Arial" w:cs="Arial"/>
              </w:rPr>
              <w:t>l</w:t>
            </w:r>
            <w:r w:rsidRPr="00044A51">
              <w:rPr>
                <w:rFonts w:ascii="Arial" w:eastAsia="Arial" w:hAnsi="Arial" w:cs="Arial"/>
                <w:spacing w:val="1"/>
              </w:rPr>
              <w:t xml:space="preserve"> </w:t>
            </w:r>
            <w:r w:rsidRPr="00044A51">
              <w:rPr>
                <w:rFonts w:ascii="Arial" w:eastAsia="Arial" w:hAnsi="Arial" w:cs="Arial"/>
              </w:rPr>
              <w:t>inc</w:t>
            </w:r>
            <w:r w:rsidRPr="00044A51">
              <w:rPr>
                <w:rFonts w:ascii="Arial" w:eastAsia="Arial" w:hAnsi="Arial" w:cs="Arial"/>
                <w:spacing w:val="-1"/>
              </w:rPr>
              <w:t>l</w:t>
            </w:r>
            <w:r w:rsidRPr="00044A51">
              <w:rPr>
                <w:rFonts w:ascii="Arial" w:eastAsia="Arial" w:hAnsi="Arial" w:cs="Arial"/>
              </w:rPr>
              <w:t>ude c</w:t>
            </w:r>
            <w:r w:rsidRPr="00044A51">
              <w:rPr>
                <w:rFonts w:ascii="Arial" w:eastAsia="Arial" w:hAnsi="Arial" w:cs="Arial"/>
                <w:spacing w:val="-1"/>
              </w:rPr>
              <w:t>on</w:t>
            </w:r>
            <w:r w:rsidRPr="00044A51">
              <w:rPr>
                <w:rFonts w:ascii="Arial" w:eastAsia="Arial" w:hAnsi="Arial" w:cs="Arial"/>
              </w:rPr>
              <w:t>firmation</w:t>
            </w:r>
            <w:r w:rsidRPr="00044A51">
              <w:rPr>
                <w:rFonts w:ascii="Arial" w:eastAsia="Arial" w:hAnsi="Arial" w:cs="Arial"/>
                <w:spacing w:val="1"/>
              </w:rPr>
              <w:t xml:space="preserve"> </w:t>
            </w:r>
            <w:r w:rsidRPr="00044A51">
              <w:rPr>
                <w:rFonts w:ascii="Arial" w:eastAsia="Arial" w:hAnsi="Arial" w:cs="Arial"/>
              </w:rPr>
              <w:t>t</w:t>
            </w:r>
            <w:r w:rsidRPr="00044A51">
              <w:rPr>
                <w:rFonts w:ascii="Arial" w:eastAsia="Arial" w:hAnsi="Arial" w:cs="Arial"/>
                <w:spacing w:val="-1"/>
              </w:rPr>
              <w:t>h</w:t>
            </w:r>
            <w:r w:rsidRPr="00044A51">
              <w:rPr>
                <w:rFonts w:ascii="Arial" w:eastAsia="Arial" w:hAnsi="Arial" w:cs="Arial"/>
              </w:rPr>
              <w:t>at</w:t>
            </w:r>
            <w:r w:rsidRPr="00044A51">
              <w:rPr>
                <w:rFonts w:ascii="Arial" w:eastAsia="Arial" w:hAnsi="Arial" w:cs="Arial"/>
                <w:spacing w:val="1"/>
              </w:rPr>
              <w:t xml:space="preserve"> </w:t>
            </w:r>
            <w:r w:rsidRPr="00044A51">
              <w:rPr>
                <w:rFonts w:ascii="Arial" w:eastAsia="Arial" w:hAnsi="Arial" w:cs="Arial"/>
              </w:rPr>
              <w:t>the cont</w:t>
            </w:r>
            <w:r w:rsidRPr="00044A51">
              <w:rPr>
                <w:rFonts w:ascii="Arial" w:eastAsia="Arial" w:hAnsi="Arial" w:cs="Arial"/>
                <w:spacing w:val="-1"/>
              </w:rPr>
              <w:t>e</w:t>
            </w:r>
            <w:r w:rsidRPr="00044A51">
              <w:rPr>
                <w:rFonts w:ascii="Arial" w:eastAsia="Arial" w:hAnsi="Arial" w:cs="Arial"/>
              </w:rPr>
              <w:t>nts</w:t>
            </w:r>
            <w:r w:rsidRPr="00044A51">
              <w:rPr>
                <w:rFonts w:ascii="Arial" w:eastAsia="Arial" w:hAnsi="Arial" w:cs="Arial"/>
                <w:spacing w:val="2"/>
              </w:rPr>
              <w:t xml:space="preserve"> </w:t>
            </w:r>
            <w:r w:rsidRPr="00044A51">
              <w:rPr>
                <w:rFonts w:ascii="Arial" w:eastAsia="Arial" w:hAnsi="Arial" w:cs="Arial"/>
              </w:rPr>
              <w:t>of</w:t>
            </w:r>
            <w:r w:rsidRPr="00044A51">
              <w:rPr>
                <w:rFonts w:ascii="Arial" w:eastAsia="Arial" w:hAnsi="Arial" w:cs="Arial"/>
                <w:spacing w:val="2"/>
              </w:rPr>
              <w:t xml:space="preserve"> </w:t>
            </w:r>
            <w:r w:rsidRPr="00044A51">
              <w:rPr>
                <w:rFonts w:ascii="Arial" w:eastAsia="Arial" w:hAnsi="Arial" w:cs="Arial"/>
                <w:spacing w:val="-2"/>
              </w:rPr>
              <w:t>t</w:t>
            </w:r>
            <w:r w:rsidRPr="00044A51">
              <w:rPr>
                <w:rFonts w:ascii="Arial" w:eastAsia="Arial" w:hAnsi="Arial" w:cs="Arial"/>
              </w:rPr>
              <w:t>he</w:t>
            </w:r>
            <w:r w:rsidRPr="00044A51">
              <w:rPr>
                <w:rFonts w:ascii="Arial" w:eastAsia="Arial" w:hAnsi="Arial" w:cs="Arial"/>
                <w:spacing w:val="2"/>
              </w:rPr>
              <w:t xml:space="preserve"> </w:t>
            </w:r>
            <w:r w:rsidRPr="00044A51">
              <w:rPr>
                <w:rFonts w:ascii="Arial" w:eastAsia="Arial" w:hAnsi="Arial" w:cs="Arial"/>
              </w:rPr>
              <w:t>Direct Award</w:t>
            </w:r>
            <w:r w:rsidRPr="00044A51">
              <w:rPr>
                <w:rFonts w:ascii="Arial" w:eastAsia="Arial" w:hAnsi="Arial" w:cs="Arial"/>
                <w:spacing w:val="2"/>
              </w:rPr>
              <w:t xml:space="preserve"> </w:t>
            </w:r>
            <w:r w:rsidRPr="00044A51">
              <w:rPr>
                <w:rFonts w:ascii="Arial" w:eastAsia="Arial" w:hAnsi="Arial" w:cs="Arial"/>
              </w:rPr>
              <w:t>Notice will be</w:t>
            </w:r>
            <w:r w:rsidRPr="00044A51">
              <w:rPr>
                <w:rFonts w:ascii="Arial" w:eastAsia="Arial" w:hAnsi="Arial" w:cs="Arial"/>
                <w:spacing w:val="2"/>
              </w:rPr>
              <w:t xml:space="preserve"> </w:t>
            </w:r>
            <w:r w:rsidRPr="00044A51">
              <w:rPr>
                <w:rFonts w:ascii="Arial" w:eastAsia="Arial" w:hAnsi="Arial" w:cs="Arial"/>
              </w:rPr>
              <w:t>u</w:t>
            </w:r>
            <w:r w:rsidRPr="00044A51">
              <w:rPr>
                <w:rFonts w:ascii="Arial" w:eastAsia="Arial" w:hAnsi="Arial" w:cs="Arial"/>
                <w:spacing w:val="-1"/>
              </w:rPr>
              <w:t>n</w:t>
            </w:r>
            <w:r w:rsidRPr="00044A51">
              <w:rPr>
                <w:rFonts w:ascii="Arial" w:eastAsia="Arial" w:hAnsi="Arial" w:cs="Arial"/>
              </w:rPr>
              <w:t>c</w:t>
            </w:r>
            <w:r w:rsidRPr="00044A51">
              <w:rPr>
                <w:rFonts w:ascii="Arial" w:eastAsia="Arial" w:hAnsi="Arial" w:cs="Arial"/>
                <w:spacing w:val="-1"/>
              </w:rPr>
              <w:t>o</w:t>
            </w:r>
            <w:r w:rsidRPr="00044A51">
              <w:rPr>
                <w:rFonts w:ascii="Arial" w:eastAsia="Arial" w:hAnsi="Arial" w:cs="Arial"/>
              </w:rPr>
              <w:t>ndit</w:t>
            </w:r>
            <w:r w:rsidRPr="00044A51">
              <w:rPr>
                <w:rFonts w:ascii="Arial" w:eastAsia="Arial" w:hAnsi="Arial" w:cs="Arial"/>
                <w:spacing w:val="-1"/>
              </w:rPr>
              <w:t>i</w:t>
            </w:r>
            <w:r w:rsidRPr="00044A51">
              <w:rPr>
                <w:rFonts w:ascii="Arial" w:eastAsia="Arial" w:hAnsi="Arial" w:cs="Arial"/>
              </w:rPr>
              <w:t>onally</w:t>
            </w:r>
            <w:r w:rsidRPr="00044A51">
              <w:rPr>
                <w:rFonts w:ascii="Arial" w:eastAsia="Arial" w:hAnsi="Arial" w:cs="Arial"/>
                <w:spacing w:val="2"/>
              </w:rPr>
              <w:t xml:space="preserve"> </w:t>
            </w:r>
            <w:r w:rsidRPr="00044A51">
              <w:rPr>
                <w:rFonts w:ascii="Arial" w:eastAsia="Arial" w:hAnsi="Arial" w:cs="Arial"/>
                <w:spacing w:val="-1"/>
              </w:rPr>
              <w:t>a</w:t>
            </w:r>
            <w:r w:rsidRPr="00044A51">
              <w:rPr>
                <w:rFonts w:ascii="Arial" w:eastAsia="Arial" w:hAnsi="Arial" w:cs="Arial"/>
                <w:spacing w:val="1"/>
              </w:rPr>
              <w:t>c</w:t>
            </w:r>
            <w:r w:rsidRPr="00044A51">
              <w:rPr>
                <w:rFonts w:ascii="Arial" w:eastAsia="Arial" w:hAnsi="Arial" w:cs="Arial"/>
              </w:rPr>
              <w:t>cep</w:t>
            </w:r>
            <w:r w:rsidRPr="00044A51">
              <w:rPr>
                <w:rFonts w:ascii="Arial" w:eastAsia="Arial" w:hAnsi="Arial" w:cs="Arial"/>
                <w:spacing w:val="-2"/>
              </w:rPr>
              <w:t>t</w:t>
            </w:r>
            <w:r w:rsidRPr="00044A51">
              <w:rPr>
                <w:rFonts w:ascii="Arial" w:eastAsia="Arial" w:hAnsi="Arial" w:cs="Arial"/>
              </w:rPr>
              <w:t>ed</w:t>
            </w:r>
            <w:r w:rsidRPr="00044A51">
              <w:rPr>
                <w:rFonts w:ascii="Arial" w:eastAsia="Arial" w:hAnsi="Arial" w:cs="Arial"/>
                <w:spacing w:val="2"/>
              </w:rPr>
              <w:t xml:space="preserve"> </w:t>
            </w:r>
            <w:r w:rsidRPr="00044A51">
              <w:rPr>
                <w:rFonts w:ascii="Arial" w:eastAsia="Arial" w:hAnsi="Arial" w:cs="Arial"/>
              </w:rPr>
              <w:t xml:space="preserve">by the </w:t>
            </w:r>
            <w:r w:rsidRPr="00044A51">
              <w:rPr>
                <w:rFonts w:ascii="Arial" w:eastAsia="Arial" w:hAnsi="Arial" w:cs="Arial"/>
                <w:i/>
              </w:rPr>
              <w:t>Contract</w:t>
            </w:r>
            <w:r w:rsidRPr="00044A51">
              <w:rPr>
                <w:rFonts w:ascii="Arial" w:eastAsia="Arial" w:hAnsi="Arial" w:cs="Arial"/>
                <w:i/>
                <w:spacing w:val="-1"/>
              </w:rPr>
              <w:t>o</w:t>
            </w:r>
            <w:r w:rsidRPr="00044A51">
              <w:rPr>
                <w:rFonts w:ascii="Arial" w:eastAsia="Arial" w:hAnsi="Arial" w:cs="Arial"/>
                <w:i/>
              </w:rPr>
              <w:t xml:space="preserve">r </w:t>
            </w:r>
            <w:r w:rsidRPr="00044A51">
              <w:rPr>
                <w:rFonts w:ascii="Arial" w:eastAsia="Arial" w:hAnsi="Arial" w:cs="Arial"/>
              </w:rPr>
              <w:t>sh</w:t>
            </w:r>
            <w:r w:rsidRPr="00044A51">
              <w:rPr>
                <w:rFonts w:ascii="Arial" w:eastAsia="Arial" w:hAnsi="Arial" w:cs="Arial"/>
                <w:spacing w:val="-1"/>
              </w:rPr>
              <w:t>o</w:t>
            </w:r>
            <w:r w:rsidRPr="00044A51">
              <w:rPr>
                <w:rFonts w:ascii="Arial" w:eastAsia="Arial" w:hAnsi="Arial" w:cs="Arial"/>
              </w:rPr>
              <w:t>uld it be aw</w:t>
            </w:r>
            <w:r w:rsidRPr="00044A51">
              <w:rPr>
                <w:rFonts w:ascii="Arial" w:eastAsia="Arial" w:hAnsi="Arial" w:cs="Arial"/>
                <w:spacing w:val="-1"/>
              </w:rPr>
              <w:t>a</w:t>
            </w:r>
            <w:r w:rsidRPr="00044A51">
              <w:rPr>
                <w:rFonts w:ascii="Arial" w:eastAsia="Arial" w:hAnsi="Arial" w:cs="Arial"/>
              </w:rPr>
              <w:t>rd</w:t>
            </w:r>
            <w:r w:rsidRPr="00044A51">
              <w:rPr>
                <w:rFonts w:ascii="Arial" w:eastAsia="Arial" w:hAnsi="Arial" w:cs="Arial"/>
                <w:spacing w:val="-1"/>
              </w:rPr>
              <w:t>e</w:t>
            </w:r>
            <w:r w:rsidRPr="00044A51">
              <w:rPr>
                <w:rFonts w:ascii="Arial" w:eastAsia="Arial" w:hAnsi="Arial" w:cs="Arial"/>
              </w:rPr>
              <w:t>d</w:t>
            </w:r>
            <w:r w:rsidRPr="00044A51">
              <w:rPr>
                <w:rFonts w:ascii="Arial" w:eastAsia="Arial" w:hAnsi="Arial" w:cs="Arial"/>
                <w:spacing w:val="1"/>
              </w:rPr>
              <w:t xml:space="preserve"> </w:t>
            </w:r>
            <w:r w:rsidRPr="00044A51">
              <w:rPr>
                <w:rFonts w:ascii="Arial" w:eastAsia="Arial" w:hAnsi="Arial" w:cs="Arial"/>
              </w:rPr>
              <w:t>the W</w:t>
            </w:r>
            <w:r w:rsidRPr="00044A51">
              <w:rPr>
                <w:rFonts w:ascii="Arial" w:eastAsia="Arial" w:hAnsi="Arial" w:cs="Arial"/>
                <w:spacing w:val="-1"/>
              </w:rPr>
              <w:t>o</w:t>
            </w:r>
            <w:r w:rsidRPr="00044A51">
              <w:rPr>
                <w:rFonts w:ascii="Arial" w:eastAsia="Arial" w:hAnsi="Arial" w:cs="Arial"/>
              </w:rPr>
              <w:t>r</w:t>
            </w:r>
            <w:r w:rsidRPr="00044A51">
              <w:rPr>
                <w:rFonts w:ascii="Arial" w:eastAsia="Arial" w:hAnsi="Arial" w:cs="Arial"/>
                <w:spacing w:val="-1"/>
              </w:rPr>
              <w:t>k</w:t>
            </w:r>
            <w:r w:rsidRPr="00044A51">
              <w:rPr>
                <w:rFonts w:ascii="Arial" w:eastAsia="Arial" w:hAnsi="Arial" w:cs="Arial"/>
              </w:rPr>
              <w:t xml:space="preserve">s </w:t>
            </w:r>
            <w:r w:rsidRPr="00044A51">
              <w:rPr>
                <w:rFonts w:ascii="Arial" w:eastAsia="Arial" w:hAnsi="Arial" w:cs="Arial"/>
                <w:spacing w:val="-1"/>
              </w:rPr>
              <w:t>C</w:t>
            </w:r>
            <w:r w:rsidRPr="00044A51">
              <w:rPr>
                <w:rFonts w:ascii="Arial" w:eastAsia="Arial" w:hAnsi="Arial" w:cs="Arial"/>
              </w:rPr>
              <w:t>ontr</w:t>
            </w:r>
            <w:r w:rsidRPr="00044A51">
              <w:rPr>
                <w:rFonts w:ascii="Arial" w:eastAsia="Arial" w:hAnsi="Arial" w:cs="Arial"/>
                <w:spacing w:val="-1"/>
              </w:rPr>
              <w:t>a</w:t>
            </w:r>
            <w:r w:rsidRPr="00044A51">
              <w:rPr>
                <w:rFonts w:ascii="Arial" w:eastAsia="Arial" w:hAnsi="Arial" w:cs="Arial"/>
              </w:rPr>
              <w:t>ct).</w:t>
            </w:r>
          </w:p>
        </w:tc>
      </w:tr>
      <w:tr w:rsidR="00D1096B" w:rsidRPr="00044A51" w14:paraId="4428E80E" w14:textId="77777777" w:rsidTr="00B05E5C">
        <w:trPr>
          <w:jc w:val="center"/>
        </w:trPr>
        <w:tc>
          <w:tcPr>
            <w:tcW w:w="3041" w:type="dxa"/>
          </w:tcPr>
          <w:p w14:paraId="1B55A851" w14:textId="7A555D1E" w:rsidR="00D1096B" w:rsidRPr="00044A51" w:rsidRDefault="00D1096B" w:rsidP="00044A51">
            <w:pPr>
              <w:spacing w:line="220" w:lineRule="exact"/>
              <w:rPr>
                <w:rFonts w:ascii="Arial" w:eastAsia="Arial" w:hAnsi="Arial" w:cs="Arial"/>
              </w:rPr>
            </w:pPr>
            <w:r w:rsidRPr="00044A51">
              <w:rPr>
                <w:rFonts w:ascii="Arial" w:eastAsia="Arial" w:hAnsi="Arial" w:cs="Arial"/>
              </w:rPr>
              <w:t>Protective Measures</w:t>
            </w:r>
          </w:p>
        </w:tc>
        <w:tc>
          <w:tcPr>
            <w:tcW w:w="1513" w:type="dxa"/>
          </w:tcPr>
          <w:p w14:paraId="4026DB9B" w14:textId="77777777" w:rsidR="00D1096B" w:rsidRPr="00044A51" w:rsidRDefault="00D1096B" w:rsidP="00044A51">
            <w:pPr>
              <w:rPr>
                <w:rFonts w:ascii="Arial" w:eastAsia="Arial" w:hAnsi="Arial" w:cs="Arial"/>
              </w:rPr>
            </w:pPr>
          </w:p>
        </w:tc>
        <w:tc>
          <w:tcPr>
            <w:tcW w:w="5936" w:type="dxa"/>
          </w:tcPr>
          <w:p w14:paraId="578B267B" w14:textId="77777777" w:rsidR="00D1096B" w:rsidRPr="00044A51" w:rsidRDefault="00D1096B" w:rsidP="00044A51">
            <w:pPr>
              <w:overflowPunct w:val="0"/>
              <w:autoSpaceDE w:val="0"/>
              <w:autoSpaceDN w:val="0"/>
              <w:adjustRightInd w:val="0"/>
              <w:spacing w:before="240" w:after="240"/>
              <w:ind w:right="237"/>
              <w:textAlignment w:val="baseline"/>
              <w:rPr>
                <w:rFonts w:ascii="Arial" w:eastAsia="Times New Roman" w:hAnsi="Arial" w:cs="Arial"/>
              </w:rPr>
            </w:pPr>
            <w:r w:rsidRPr="00044A51">
              <w:rPr>
                <w:rFonts w:ascii="Arial" w:eastAsia="Times New Roman" w:hAnsi="Arial" w:cs="Arial"/>
              </w:rPr>
              <w:t xml:space="preserve">Means appropriate technical and organisational measures which may include (as appropriate): </w:t>
            </w:r>
          </w:p>
          <w:p w14:paraId="08C56DDA" w14:textId="77777777" w:rsidR="00D1096B" w:rsidRPr="00044A51" w:rsidRDefault="00D1096B" w:rsidP="00044A51">
            <w:pPr>
              <w:pStyle w:val="ListParagraph"/>
              <w:numPr>
                <w:ilvl w:val="0"/>
                <w:numId w:val="6"/>
              </w:numPr>
              <w:overflowPunct w:val="0"/>
              <w:autoSpaceDE w:val="0"/>
              <w:autoSpaceDN w:val="0"/>
              <w:adjustRightInd w:val="0"/>
              <w:spacing w:before="240" w:after="240"/>
              <w:ind w:right="237"/>
              <w:textAlignment w:val="baseline"/>
              <w:rPr>
                <w:rFonts w:ascii="Arial" w:hAnsi="Arial" w:cs="Arial"/>
              </w:rPr>
            </w:pPr>
            <w:r w:rsidRPr="00044A51">
              <w:rPr>
                <w:rFonts w:ascii="Arial" w:hAnsi="Arial" w:cs="Arial"/>
              </w:rPr>
              <w:t>pseudonymising and encrypting Personal Data;</w:t>
            </w:r>
          </w:p>
          <w:p w14:paraId="55EF4F8F" w14:textId="77777777" w:rsidR="00D1096B" w:rsidRPr="00044A51" w:rsidRDefault="00D1096B" w:rsidP="00044A51">
            <w:pPr>
              <w:pStyle w:val="ListParagraph"/>
              <w:numPr>
                <w:ilvl w:val="0"/>
                <w:numId w:val="6"/>
              </w:numPr>
              <w:overflowPunct w:val="0"/>
              <w:autoSpaceDE w:val="0"/>
              <w:autoSpaceDN w:val="0"/>
              <w:adjustRightInd w:val="0"/>
              <w:spacing w:before="240" w:after="240"/>
              <w:ind w:right="237"/>
              <w:textAlignment w:val="baseline"/>
              <w:rPr>
                <w:rFonts w:ascii="Arial" w:hAnsi="Arial" w:cs="Arial"/>
              </w:rPr>
            </w:pPr>
            <w:r w:rsidRPr="00044A51">
              <w:rPr>
                <w:rFonts w:ascii="Arial" w:hAnsi="Arial" w:cs="Arial"/>
              </w:rPr>
              <w:t xml:space="preserve">ensuring confidentiality, integrity, availability and resilience </w:t>
            </w:r>
            <w:proofErr w:type="gramStart"/>
            <w:r w:rsidRPr="00044A51">
              <w:rPr>
                <w:rFonts w:ascii="Arial" w:hAnsi="Arial" w:cs="Arial"/>
              </w:rPr>
              <w:t>of  systems</w:t>
            </w:r>
            <w:proofErr w:type="gramEnd"/>
            <w:r w:rsidRPr="00044A51">
              <w:rPr>
                <w:rFonts w:ascii="Arial" w:hAnsi="Arial" w:cs="Arial"/>
              </w:rPr>
              <w:t xml:space="preserve"> and services;</w:t>
            </w:r>
          </w:p>
          <w:p w14:paraId="5FA11097" w14:textId="77777777" w:rsidR="00D1096B" w:rsidRPr="00044A51" w:rsidRDefault="00D1096B" w:rsidP="00044A51">
            <w:pPr>
              <w:pStyle w:val="ListParagraph"/>
              <w:numPr>
                <w:ilvl w:val="0"/>
                <w:numId w:val="6"/>
              </w:numPr>
              <w:overflowPunct w:val="0"/>
              <w:autoSpaceDE w:val="0"/>
              <w:autoSpaceDN w:val="0"/>
              <w:adjustRightInd w:val="0"/>
              <w:spacing w:before="240" w:after="240"/>
              <w:ind w:right="237"/>
              <w:textAlignment w:val="baseline"/>
              <w:rPr>
                <w:rFonts w:ascii="Arial" w:hAnsi="Arial" w:cs="Arial"/>
              </w:rPr>
            </w:pPr>
            <w:r w:rsidRPr="00044A51">
              <w:rPr>
                <w:rFonts w:ascii="Arial" w:hAnsi="Arial" w:cs="Arial"/>
              </w:rPr>
              <w:t>ensuring that availability of and access to Personal Data can be restored in a timely manner after an incident; and</w:t>
            </w:r>
          </w:p>
          <w:p w14:paraId="2DC39B48" w14:textId="2C89E78F" w:rsidR="00D1096B" w:rsidRPr="00044A51" w:rsidRDefault="00D1096B" w:rsidP="00044A51">
            <w:pPr>
              <w:pStyle w:val="ListParagraph"/>
              <w:numPr>
                <w:ilvl w:val="0"/>
                <w:numId w:val="6"/>
              </w:numPr>
              <w:overflowPunct w:val="0"/>
              <w:autoSpaceDE w:val="0"/>
              <w:autoSpaceDN w:val="0"/>
              <w:adjustRightInd w:val="0"/>
              <w:spacing w:before="240" w:after="240"/>
              <w:ind w:right="237"/>
              <w:textAlignment w:val="baseline"/>
              <w:rPr>
                <w:rFonts w:ascii="Arial" w:hAnsi="Arial" w:cs="Arial"/>
              </w:rPr>
            </w:pPr>
            <w:r w:rsidRPr="00044A51">
              <w:rPr>
                <w:rFonts w:ascii="Arial" w:hAnsi="Arial" w:cs="Arial"/>
              </w:rPr>
              <w:lastRenderedPageBreak/>
              <w:t xml:space="preserve">regularly assessing and evaluating the effectiveness of such measures adopted by it, including those set out in </w:t>
            </w:r>
            <w:proofErr w:type="spellStart"/>
            <w:r w:rsidRPr="00044A51">
              <w:rPr>
                <w:rFonts w:ascii="Arial" w:hAnsi="Arial" w:cs="Arial"/>
              </w:rPr>
              <w:t>DEFFORM</w:t>
            </w:r>
            <w:proofErr w:type="spellEnd"/>
            <w:r w:rsidRPr="00044A51">
              <w:rPr>
                <w:rFonts w:ascii="Arial" w:hAnsi="Arial" w:cs="Arial"/>
              </w:rPr>
              <w:t xml:space="preserve"> 532 (Part 6, Schedule 7 of this Contract).</w:t>
            </w:r>
          </w:p>
        </w:tc>
      </w:tr>
      <w:tr w:rsidR="00D1096B" w:rsidRPr="00044A51" w14:paraId="37173804" w14:textId="77777777" w:rsidTr="00B05E5C">
        <w:trPr>
          <w:jc w:val="center"/>
        </w:trPr>
        <w:tc>
          <w:tcPr>
            <w:tcW w:w="3041" w:type="dxa"/>
          </w:tcPr>
          <w:p w14:paraId="4D607775"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lastRenderedPageBreak/>
              <w:t>Provide the</w:t>
            </w:r>
            <w:r w:rsidRPr="00044A51">
              <w:rPr>
                <w:rFonts w:ascii="Arial" w:eastAsia="Arial" w:hAnsi="Arial" w:cs="Arial"/>
                <w:spacing w:val="-1"/>
              </w:rPr>
              <w:t xml:space="preserve"> </w:t>
            </w:r>
            <w:r w:rsidRPr="00044A51">
              <w:rPr>
                <w:rFonts w:ascii="Arial" w:eastAsia="Arial" w:hAnsi="Arial" w:cs="Arial"/>
              </w:rPr>
              <w:t>W</w:t>
            </w:r>
            <w:r w:rsidRPr="00044A51">
              <w:rPr>
                <w:rFonts w:ascii="Arial" w:eastAsia="Arial" w:hAnsi="Arial" w:cs="Arial"/>
                <w:spacing w:val="-1"/>
              </w:rPr>
              <w:t>o</w:t>
            </w:r>
            <w:r w:rsidRPr="00044A51">
              <w:rPr>
                <w:rFonts w:ascii="Arial" w:eastAsia="Arial" w:hAnsi="Arial" w:cs="Arial"/>
              </w:rPr>
              <w:t>rks</w:t>
            </w:r>
          </w:p>
        </w:tc>
        <w:tc>
          <w:tcPr>
            <w:tcW w:w="1513" w:type="dxa"/>
          </w:tcPr>
          <w:p w14:paraId="08D3A853"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3AED27A8" w14:textId="77777777" w:rsidR="00D1096B" w:rsidRPr="00044A51" w:rsidRDefault="00D1096B" w:rsidP="00044A51">
            <w:pPr>
              <w:rPr>
                <w:rFonts w:ascii="Arial" w:eastAsia="Arial" w:hAnsi="Arial" w:cs="Arial"/>
              </w:rPr>
            </w:pPr>
            <w:r w:rsidRPr="00044A51">
              <w:rPr>
                <w:rFonts w:ascii="Arial" w:eastAsia="Arial" w:hAnsi="Arial" w:cs="Arial"/>
              </w:rPr>
              <w:t>To</w:t>
            </w:r>
            <w:r w:rsidRPr="00044A51">
              <w:rPr>
                <w:rFonts w:ascii="Arial" w:eastAsia="Arial" w:hAnsi="Arial" w:cs="Arial"/>
                <w:spacing w:val="18"/>
              </w:rPr>
              <w:t xml:space="preserve"> </w:t>
            </w:r>
            <w:r w:rsidRPr="00044A51">
              <w:rPr>
                <w:rFonts w:ascii="Arial" w:eastAsia="Arial" w:hAnsi="Arial" w:cs="Arial"/>
              </w:rPr>
              <w:t>do</w:t>
            </w:r>
            <w:r w:rsidRPr="00044A51">
              <w:rPr>
                <w:rFonts w:ascii="Arial" w:eastAsia="Arial" w:hAnsi="Arial" w:cs="Arial"/>
                <w:spacing w:val="18"/>
              </w:rPr>
              <w:t xml:space="preserve"> </w:t>
            </w:r>
            <w:r w:rsidRPr="00044A51">
              <w:rPr>
                <w:rFonts w:ascii="Arial" w:eastAsia="Arial" w:hAnsi="Arial" w:cs="Arial"/>
              </w:rPr>
              <w:t>the</w:t>
            </w:r>
            <w:r w:rsidRPr="00044A51">
              <w:rPr>
                <w:rFonts w:ascii="Arial" w:eastAsia="Arial" w:hAnsi="Arial" w:cs="Arial"/>
                <w:spacing w:val="17"/>
              </w:rPr>
              <w:t xml:space="preserve"> </w:t>
            </w:r>
            <w:r w:rsidRPr="00044A51">
              <w:rPr>
                <w:rFonts w:ascii="Arial" w:eastAsia="Arial" w:hAnsi="Arial" w:cs="Arial"/>
              </w:rPr>
              <w:t>w</w:t>
            </w:r>
            <w:r w:rsidRPr="00044A51">
              <w:rPr>
                <w:rFonts w:ascii="Arial" w:eastAsia="Arial" w:hAnsi="Arial" w:cs="Arial"/>
                <w:spacing w:val="-1"/>
              </w:rPr>
              <w:t>o</w:t>
            </w:r>
            <w:r w:rsidRPr="00044A51">
              <w:rPr>
                <w:rFonts w:ascii="Arial" w:eastAsia="Arial" w:hAnsi="Arial" w:cs="Arial"/>
              </w:rPr>
              <w:t>rk</w:t>
            </w:r>
            <w:r w:rsidRPr="00044A51">
              <w:rPr>
                <w:rFonts w:ascii="Arial" w:eastAsia="Arial" w:hAnsi="Arial" w:cs="Arial"/>
                <w:spacing w:val="18"/>
              </w:rPr>
              <w:t xml:space="preserve"> </w:t>
            </w:r>
            <w:r w:rsidRPr="00044A51">
              <w:rPr>
                <w:rFonts w:ascii="Arial" w:eastAsia="Arial" w:hAnsi="Arial" w:cs="Arial"/>
                <w:spacing w:val="-1"/>
              </w:rPr>
              <w:t>n</w:t>
            </w:r>
            <w:r w:rsidRPr="00044A51">
              <w:rPr>
                <w:rFonts w:ascii="Arial" w:eastAsia="Arial" w:hAnsi="Arial" w:cs="Arial"/>
              </w:rPr>
              <w:t>ecess</w:t>
            </w:r>
            <w:r w:rsidRPr="00044A51">
              <w:rPr>
                <w:rFonts w:ascii="Arial" w:eastAsia="Arial" w:hAnsi="Arial" w:cs="Arial"/>
                <w:spacing w:val="-1"/>
              </w:rPr>
              <w:t>a</w:t>
            </w:r>
            <w:r w:rsidRPr="00044A51">
              <w:rPr>
                <w:rFonts w:ascii="Arial" w:eastAsia="Arial" w:hAnsi="Arial" w:cs="Arial"/>
              </w:rPr>
              <w:t>ry</w:t>
            </w:r>
            <w:r w:rsidRPr="00044A51">
              <w:rPr>
                <w:rFonts w:ascii="Arial" w:eastAsia="Arial" w:hAnsi="Arial" w:cs="Arial"/>
                <w:spacing w:val="18"/>
              </w:rPr>
              <w:t xml:space="preserve"> </w:t>
            </w:r>
            <w:r w:rsidRPr="00044A51">
              <w:rPr>
                <w:rFonts w:ascii="Arial" w:eastAsia="Arial" w:hAnsi="Arial" w:cs="Arial"/>
              </w:rPr>
              <w:t>to</w:t>
            </w:r>
            <w:r w:rsidRPr="00044A51">
              <w:rPr>
                <w:rFonts w:ascii="Arial" w:eastAsia="Arial" w:hAnsi="Arial" w:cs="Arial"/>
                <w:spacing w:val="18"/>
              </w:rPr>
              <w:t xml:space="preserve"> </w:t>
            </w:r>
            <w:r w:rsidRPr="00044A51">
              <w:rPr>
                <w:rFonts w:ascii="Arial" w:eastAsia="Arial" w:hAnsi="Arial" w:cs="Arial"/>
              </w:rPr>
              <w:t>comp</w:t>
            </w:r>
            <w:r w:rsidRPr="00044A51">
              <w:rPr>
                <w:rFonts w:ascii="Arial" w:eastAsia="Arial" w:hAnsi="Arial" w:cs="Arial"/>
                <w:spacing w:val="-1"/>
              </w:rPr>
              <w:t>l</w:t>
            </w:r>
            <w:r w:rsidRPr="00044A51">
              <w:rPr>
                <w:rFonts w:ascii="Arial" w:eastAsia="Arial" w:hAnsi="Arial" w:cs="Arial"/>
              </w:rPr>
              <w:t>ete</w:t>
            </w:r>
            <w:r w:rsidRPr="00044A51">
              <w:rPr>
                <w:rFonts w:ascii="Arial" w:eastAsia="Arial" w:hAnsi="Arial" w:cs="Arial"/>
                <w:spacing w:val="18"/>
              </w:rPr>
              <w:t xml:space="preserve"> </w:t>
            </w:r>
            <w:r w:rsidRPr="00044A51">
              <w:rPr>
                <w:rFonts w:ascii="Arial" w:eastAsia="Arial" w:hAnsi="Arial" w:cs="Arial"/>
              </w:rPr>
              <w:t>the</w:t>
            </w:r>
            <w:r w:rsidRPr="00044A51">
              <w:rPr>
                <w:rFonts w:ascii="Arial" w:eastAsia="Arial" w:hAnsi="Arial" w:cs="Arial"/>
                <w:spacing w:val="18"/>
              </w:rPr>
              <w:t xml:space="preserve"> </w:t>
            </w:r>
            <w:r w:rsidRPr="00044A51">
              <w:rPr>
                <w:rFonts w:ascii="Arial" w:eastAsia="Arial" w:hAnsi="Arial" w:cs="Arial"/>
                <w:i/>
              </w:rPr>
              <w:t>w</w:t>
            </w:r>
            <w:r w:rsidRPr="00044A51">
              <w:rPr>
                <w:rFonts w:ascii="Arial" w:eastAsia="Arial" w:hAnsi="Arial" w:cs="Arial"/>
                <w:i/>
                <w:spacing w:val="-1"/>
              </w:rPr>
              <w:t>or</w:t>
            </w:r>
            <w:r w:rsidRPr="00044A51">
              <w:rPr>
                <w:rFonts w:ascii="Arial" w:eastAsia="Arial" w:hAnsi="Arial" w:cs="Arial"/>
                <w:i/>
                <w:spacing w:val="1"/>
              </w:rPr>
              <w:t>k</w:t>
            </w:r>
            <w:r w:rsidRPr="00044A51">
              <w:rPr>
                <w:rFonts w:ascii="Arial" w:eastAsia="Arial" w:hAnsi="Arial" w:cs="Arial"/>
                <w:i/>
              </w:rPr>
              <w:t>s</w:t>
            </w:r>
            <w:r w:rsidRPr="00044A51">
              <w:rPr>
                <w:rFonts w:ascii="Arial" w:eastAsia="Arial" w:hAnsi="Arial" w:cs="Arial"/>
                <w:i/>
                <w:spacing w:val="19"/>
              </w:rPr>
              <w:t xml:space="preserve"> </w:t>
            </w:r>
            <w:r w:rsidRPr="00044A51">
              <w:rPr>
                <w:rFonts w:ascii="Arial" w:eastAsia="Arial" w:hAnsi="Arial" w:cs="Arial"/>
              </w:rPr>
              <w:t>in</w:t>
            </w:r>
            <w:r w:rsidRPr="00044A51">
              <w:rPr>
                <w:rFonts w:ascii="Arial" w:eastAsia="Arial" w:hAnsi="Arial" w:cs="Arial"/>
                <w:spacing w:val="17"/>
              </w:rPr>
              <w:t xml:space="preserve"> </w:t>
            </w:r>
            <w:r w:rsidRPr="00044A51">
              <w:rPr>
                <w:rFonts w:ascii="Arial" w:eastAsia="Arial" w:hAnsi="Arial" w:cs="Arial"/>
              </w:rPr>
              <w:t>accorda</w:t>
            </w:r>
            <w:r w:rsidRPr="00044A51">
              <w:rPr>
                <w:rFonts w:ascii="Arial" w:eastAsia="Arial" w:hAnsi="Arial" w:cs="Arial"/>
                <w:spacing w:val="-1"/>
              </w:rPr>
              <w:t>n</w:t>
            </w:r>
            <w:r w:rsidRPr="00044A51">
              <w:rPr>
                <w:rFonts w:ascii="Arial" w:eastAsia="Arial" w:hAnsi="Arial" w:cs="Arial"/>
              </w:rPr>
              <w:t>ce</w:t>
            </w:r>
            <w:r w:rsidRPr="00044A51">
              <w:rPr>
                <w:rFonts w:ascii="Arial" w:eastAsia="Arial" w:hAnsi="Arial" w:cs="Arial"/>
                <w:spacing w:val="17"/>
              </w:rPr>
              <w:t xml:space="preserve"> </w:t>
            </w:r>
            <w:r w:rsidRPr="00044A51">
              <w:rPr>
                <w:rFonts w:ascii="Arial" w:eastAsia="Arial" w:hAnsi="Arial" w:cs="Arial"/>
              </w:rPr>
              <w:t>with</w:t>
            </w:r>
            <w:r w:rsidRPr="00044A51">
              <w:rPr>
                <w:rFonts w:ascii="Arial" w:eastAsia="Arial" w:hAnsi="Arial" w:cs="Arial"/>
                <w:spacing w:val="17"/>
              </w:rPr>
              <w:t xml:space="preserve"> </w:t>
            </w:r>
            <w:r w:rsidRPr="00044A51">
              <w:rPr>
                <w:rFonts w:ascii="Arial" w:eastAsia="Arial" w:hAnsi="Arial" w:cs="Arial"/>
              </w:rPr>
              <w:t>a W</w:t>
            </w:r>
            <w:r w:rsidRPr="00044A51">
              <w:rPr>
                <w:rFonts w:ascii="Arial" w:eastAsia="Arial" w:hAnsi="Arial" w:cs="Arial"/>
                <w:spacing w:val="-1"/>
              </w:rPr>
              <w:t>o</w:t>
            </w:r>
            <w:r w:rsidRPr="00044A51">
              <w:rPr>
                <w:rFonts w:ascii="Arial" w:eastAsia="Arial" w:hAnsi="Arial" w:cs="Arial"/>
              </w:rPr>
              <w:t>rks</w:t>
            </w:r>
            <w:r w:rsidRPr="00044A51">
              <w:rPr>
                <w:rFonts w:ascii="Arial" w:eastAsia="Arial" w:hAnsi="Arial" w:cs="Arial"/>
                <w:spacing w:val="16"/>
              </w:rPr>
              <w:t xml:space="preserve"> </w:t>
            </w:r>
            <w:r w:rsidRPr="00044A51">
              <w:rPr>
                <w:rFonts w:ascii="Arial" w:eastAsia="Arial" w:hAnsi="Arial" w:cs="Arial"/>
              </w:rPr>
              <w:t>C</w:t>
            </w:r>
            <w:r w:rsidRPr="00044A51">
              <w:rPr>
                <w:rFonts w:ascii="Arial" w:eastAsia="Arial" w:hAnsi="Arial" w:cs="Arial"/>
                <w:spacing w:val="-1"/>
              </w:rPr>
              <w:t>o</w:t>
            </w:r>
            <w:r w:rsidRPr="00044A51">
              <w:rPr>
                <w:rFonts w:ascii="Arial" w:eastAsia="Arial" w:hAnsi="Arial" w:cs="Arial"/>
              </w:rPr>
              <w:t>ntract</w:t>
            </w:r>
            <w:r w:rsidRPr="00044A51">
              <w:rPr>
                <w:rFonts w:ascii="Arial" w:eastAsia="Arial" w:hAnsi="Arial" w:cs="Arial"/>
                <w:spacing w:val="16"/>
              </w:rPr>
              <w:t xml:space="preserve"> </w:t>
            </w:r>
            <w:r w:rsidRPr="00044A51">
              <w:rPr>
                <w:rFonts w:ascii="Arial" w:eastAsia="Arial" w:hAnsi="Arial" w:cs="Arial"/>
              </w:rPr>
              <w:t>and</w:t>
            </w:r>
            <w:r w:rsidRPr="00044A51">
              <w:rPr>
                <w:rFonts w:ascii="Arial" w:eastAsia="Arial" w:hAnsi="Arial" w:cs="Arial"/>
                <w:spacing w:val="16"/>
              </w:rPr>
              <w:t xml:space="preserve"> </w:t>
            </w:r>
            <w:r w:rsidRPr="00044A51">
              <w:rPr>
                <w:rFonts w:ascii="Arial" w:eastAsia="Arial" w:hAnsi="Arial" w:cs="Arial"/>
              </w:rPr>
              <w:t>all</w:t>
            </w:r>
            <w:r w:rsidRPr="00044A51">
              <w:rPr>
                <w:rFonts w:ascii="Arial" w:eastAsia="Arial" w:hAnsi="Arial" w:cs="Arial"/>
                <w:spacing w:val="16"/>
              </w:rPr>
              <w:t xml:space="preserve"> </w:t>
            </w:r>
            <w:r w:rsidRPr="00044A51">
              <w:rPr>
                <w:rFonts w:ascii="Arial" w:eastAsia="Arial" w:hAnsi="Arial" w:cs="Arial"/>
              </w:rPr>
              <w:t>i</w:t>
            </w:r>
            <w:r w:rsidRPr="00044A51">
              <w:rPr>
                <w:rFonts w:ascii="Arial" w:eastAsia="Arial" w:hAnsi="Arial" w:cs="Arial"/>
                <w:spacing w:val="-1"/>
              </w:rPr>
              <w:t>n</w:t>
            </w:r>
            <w:r w:rsidRPr="00044A51">
              <w:rPr>
                <w:rFonts w:ascii="Arial" w:eastAsia="Arial" w:hAnsi="Arial" w:cs="Arial"/>
              </w:rPr>
              <w:t>cid</w:t>
            </w:r>
            <w:r w:rsidRPr="00044A51">
              <w:rPr>
                <w:rFonts w:ascii="Arial" w:eastAsia="Arial" w:hAnsi="Arial" w:cs="Arial"/>
                <w:spacing w:val="-1"/>
              </w:rPr>
              <w:t>e</w:t>
            </w:r>
            <w:r w:rsidRPr="00044A51">
              <w:rPr>
                <w:rFonts w:ascii="Arial" w:eastAsia="Arial" w:hAnsi="Arial" w:cs="Arial"/>
              </w:rPr>
              <w:t>ntal</w:t>
            </w:r>
            <w:r w:rsidRPr="00044A51">
              <w:rPr>
                <w:rFonts w:ascii="Arial" w:eastAsia="Arial" w:hAnsi="Arial" w:cs="Arial"/>
                <w:spacing w:val="16"/>
              </w:rPr>
              <w:t xml:space="preserve"> </w:t>
            </w:r>
            <w:r w:rsidRPr="00044A51">
              <w:rPr>
                <w:rFonts w:ascii="Arial" w:eastAsia="Arial" w:hAnsi="Arial" w:cs="Arial"/>
              </w:rPr>
              <w:t>w</w:t>
            </w:r>
            <w:r w:rsidRPr="00044A51">
              <w:rPr>
                <w:rFonts w:ascii="Arial" w:eastAsia="Arial" w:hAnsi="Arial" w:cs="Arial"/>
                <w:spacing w:val="-2"/>
              </w:rPr>
              <w:t>o</w:t>
            </w:r>
            <w:r w:rsidRPr="00044A51">
              <w:rPr>
                <w:rFonts w:ascii="Arial" w:eastAsia="Arial" w:hAnsi="Arial" w:cs="Arial"/>
              </w:rPr>
              <w:t>rk,</w:t>
            </w:r>
            <w:r w:rsidRPr="00044A51">
              <w:rPr>
                <w:rFonts w:ascii="Arial" w:eastAsia="Arial" w:hAnsi="Arial" w:cs="Arial"/>
                <w:spacing w:val="16"/>
              </w:rPr>
              <w:t xml:space="preserve"> </w:t>
            </w:r>
            <w:r w:rsidRPr="00044A51">
              <w:rPr>
                <w:rFonts w:ascii="Arial" w:eastAsia="Arial" w:hAnsi="Arial" w:cs="Arial"/>
              </w:rPr>
              <w:t>servic</w:t>
            </w:r>
            <w:r w:rsidRPr="00044A51">
              <w:rPr>
                <w:rFonts w:ascii="Arial" w:eastAsia="Arial" w:hAnsi="Arial" w:cs="Arial"/>
                <w:spacing w:val="-1"/>
              </w:rPr>
              <w:t>e</w:t>
            </w:r>
            <w:r w:rsidRPr="00044A51">
              <w:rPr>
                <w:rFonts w:ascii="Arial" w:eastAsia="Arial" w:hAnsi="Arial" w:cs="Arial"/>
              </w:rPr>
              <w:t>s</w:t>
            </w:r>
            <w:r w:rsidRPr="00044A51">
              <w:rPr>
                <w:rFonts w:ascii="Arial" w:eastAsia="Arial" w:hAnsi="Arial" w:cs="Arial"/>
                <w:spacing w:val="16"/>
              </w:rPr>
              <w:t xml:space="preserve"> </w:t>
            </w:r>
            <w:r w:rsidRPr="00044A51">
              <w:rPr>
                <w:rFonts w:ascii="Arial" w:eastAsia="Arial" w:hAnsi="Arial" w:cs="Arial"/>
              </w:rPr>
              <w:t>a</w:t>
            </w:r>
            <w:r w:rsidRPr="00044A51">
              <w:rPr>
                <w:rFonts w:ascii="Arial" w:eastAsia="Arial" w:hAnsi="Arial" w:cs="Arial"/>
                <w:spacing w:val="-1"/>
              </w:rPr>
              <w:t>n</w:t>
            </w:r>
            <w:r w:rsidRPr="00044A51">
              <w:rPr>
                <w:rFonts w:ascii="Arial" w:eastAsia="Arial" w:hAnsi="Arial" w:cs="Arial"/>
              </w:rPr>
              <w:t>d</w:t>
            </w:r>
            <w:r w:rsidRPr="00044A51">
              <w:rPr>
                <w:rFonts w:ascii="Arial" w:eastAsia="Arial" w:hAnsi="Arial" w:cs="Arial"/>
                <w:spacing w:val="16"/>
              </w:rPr>
              <w:t xml:space="preserve"> </w:t>
            </w:r>
            <w:r w:rsidRPr="00044A51">
              <w:rPr>
                <w:rFonts w:ascii="Arial" w:eastAsia="Arial" w:hAnsi="Arial" w:cs="Arial"/>
              </w:rPr>
              <w:t>actio</w:t>
            </w:r>
            <w:r w:rsidRPr="00044A51">
              <w:rPr>
                <w:rFonts w:ascii="Arial" w:eastAsia="Arial" w:hAnsi="Arial" w:cs="Arial"/>
                <w:spacing w:val="-1"/>
              </w:rPr>
              <w:t>n</w:t>
            </w:r>
            <w:r w:rsidRPr="00044A51">
              <w:rPr>
                <w:rFonts w:ascii="Arial" w:eastAsia="Arial" w:hAnsi="Arial" w:cs="Arial"/>
              </w:rPr>
              <w:t>s</w:t>
            </w:r>
            <w:r w:rsidRPr="00044A51">
              <w:rPr>
                <w:rFonts w:ascii="Arial" w:eastAsia="Arial" w:hAnsi="Arial" w:cs="Arial"/>
                <w:spacing w:val="16"/>
              </w:rPr>
              <w:t xml:space="preserve"> </w:t>
            </w:r>
            <w:r w:rsidRPr="00044A51">
              <w:rPr>
                <w:rFonts w:ascii="Arial" w:eastAsia="Arial" w:hAnsi="Arial" w:cs="Arial"/>
              </w:rPr>
              <w:t>wh</w:t>
            </w:r>
            <w:r w:rsidRPr="00044A51">
              <w:rPr>
                <w:rFonts w:ascii="Arial" w:eastAsia="Arial" w:hAnsi="Arial" w:cs="Arial"/>
                <w:spacing w:val="-1"/>
              </w:rPr>
              <w:t>i</w:t>
            </w:r>
            <w:r w:rsidRPr="00044A51">
              <w:rPr>
                <w:rFonts w:ascii="Arial" w:eastAsia="Arial" w:hAnsi="Arial" w:cs="Arial"/>
                <w:spacing w:val="1"/>
              </w:rPr>
              <w:t>c</w:t>
            </w:r>
            <w:r w:rsidRPr="00044A51">
              <w:rPr>
                <w:rFonts w:ascii="Arial" w:eastAsia="Arial" w:hAnsi="Arial" w:cs="Arial"/>
              </w:rPr>
              <w:t>h</w:t>
            </w:r>
            <w:r w:rsidRPr="00044A51">
              <w:rPr>
                <w:rFonts w:ascii="Arial" w:eastAsia="Arial" w:hAnsi="Arial" w:cs="Arial"/>
                <w:spacing w:val="16"/>
              </w:rPr>
              <w:t xml:space="preserve"> </w:t>
            </w:r>
            <w:r w:rsidRPr="00044A51">
              <w:rPr>
                <w:rFonts w:ascii="Arial" w:eastAsia="Arial" w:hAnsi="Arial" w:cs="Arial"/>
              </w:rPr>
              <w:t>the W</w:t>
            </w:r>
            <w:r w:rsidRPr="00044A51">
              <w:rPr>
                <w:rFonts w:ascii="Arial" w:eastAsia="Arial" w:hAnsi="Arial" w:cs="Arial"/>
                <w:spacing w:val="-1"/>
              </w:rPr>
              <w:t>o</w:t>
            </w:r>
            <w:r w:rsidRPr="00044A51">
              <w:rPr>
                <w:rFonts w:ascii="Arial" w:eastAsia="Arial" w:hAnsi="Arial" w:cs="Arial"/>
              </w:rPr>
              <w:t>rks Contr</w:t>
            </w:r>
            <w:r w:rsidRPr="00044A51">
              <w:rPr>
                <w:rFonts w:ascii="Arial" w:eastAsia="Arial" w:hAnsi="Arial" w:cs="Arial"/>
                <w:spacing w:val="-1"/>
              </w:rPr>
              <w:t>a</w:t>
            </w:r>
            <w:r w:rsidRPr="00044A51">
              <w:rPr>
                <w:rFonts w:ascii="Arial" w:eastAsia="Arial" w:hAnsi="Arial" w:cs="Arial"/>
              </w:rPr>
              <w:t>ct requ</w:t>
            </w:r>
            <w:r w:rsidRPr="00044A51">
              <w:rPr>
                <w:rFonts w:ascii="Arial" w:eastAsia="Arial" w:hAnsi="Arial" w:cs="Arial"/>
                <w:spacing w:val="-1"/>
              </w:rPr>
              <w:t>i</w:t>
            </w:r>
            <w:r w:rsidRPr="00044A51">
              <w:rPr>
                <w:rFonts w:ascii="Arial" w:eastAsia="Arial" w:hAnsi="Arial" w:cs="Arial"/>
              </w:rPr>
              <w:t>r</w:t>
            </w:r>
            <w:r w:rsidRPr="00044A51">
              <w:rPr>
                <w:rFonts w:ascii="Arial" w:eastAsia="Arial" w:hAnsi="Arial" w:cs="Arial"/>
                <w:spacing w:val="-1"/>
              </w:rPr>
              <w:t>e</w:t>
            </w:r>
            <w:r w:rsidRPr="00044A51">
              <w:rPr>
                <w:rFonts w:ascii="Arial" w:eastAsia="Arial" w:hAnsi="Arial" w:cs="Arial"/>
              </w:rPr>
              <w:t>s.</w:t>
            </w:r>
          </w:p>
        </w:tc>
      </w:tr>
      <w:tr w:rsidR="00D1096B" w:rsidRPr="00044A51" w14:paraId="7BCA3E36" w14:textId="77777777" w:rsidTr="00B05E5C">
        <w:trPr>
          <w:jc w:val="center"/>
        </w:trPr>
        <w:tc>
          <w:tcPr>
            <w:tcW w:w="3041" w:type="dxa"/>
          </w:tcPr>
          <w:p w14:paraId="0950554B"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Quality Man</w:t>
            </w:r>
            <w:r w:rsidRPr="00044A51">
              <w:rPr>
                <w:rFonts w:ascii="Arial" w:eastAsia="Arial" w:hAnsi="Arial" w:cs="Arial"/>
                <w:spacing w:val="-1"/>
              </w:rPr>
              <w:t>a</w:t>
            </w:r>
            <w:r w:rsidRPr="00044A51">
              <w:rPr>
                <w:rFonts w:ascii="Arial" w:eastAsia="Arial" w:hAnsi="Arial" w:cs="Arial"/>
              </w:rPr>
              <w:t>gement Sy</w:t>
            </w:r>
            <w:r w:rsidRPr="00044A51">
              <w:rPr>
                <w:rFonts w:ascii="Arial" w:eastAsia="Arial" w:hAnsi="Arial" w:cs="Arial"/>
                <w:spacing w:val="1"/>
              </w:rPr>
              <w:t>s</w:t>
            </w:r>
            <w:r w:rsidRPr="00044A51">
              <w:rPr>
                <w:rFonts w:ascii="Arial" w:eastAsia="Arial" w:hAnsi="Arial" w:cs="Arial"/>
              </w:rPr>
              <w:t>tem</w:t>
            </w:r>
          </w:p>
        </w:tc>
        <w:tc>
          <w:tcPr>
            <w:tcW w:w="1513" w:type="dxa"/>
          </w:tcPr>
          <w:p w14:paraId="69E4C296" w14:textId="77777777" w:rsidR="00D1096B" w:rsidRPr="00044A51" w:rsidRDefault="00D1096B" w:rsidP="00044A51">
            <w:pPr>
              <w:rPr>
                <w:rFonts w:ascii="Arial" w:eastAsia="Arial" w:hAnsi="Arial" w:cs="Arial"/>
              </w:rPr>
            </w:pPr>
            <w:r w:rsidRPr="00044A51">
              <w:rPr>
                <w:rFonts w:ascii="Arial" w:eastAsia="Arial" w:hAnsi="Arial" w:cs="Arial"/>
              </w:rPr>
              <w:t>QMS</w:t>
            </w:r>
          </w:p>
        </w:tc>
        <w:tc>
          <w:tcPr>
            <w:tcW w:w="5936" w:type="dxa"/>
          </w:tcPr>
          <w:p w14:paraId="0809D202" w14:textId="610A1698" w:rsidR="00D1096B" w:rsidRPr="00044A51" w:rsidRDefault="00D1096B" w:rsidP="00044A51">
            <w:pPr>
              <w:rPr>
                <w:rFonts w:ascii="Arial" w:eastAsia="Arial" w:hAnsi="Arial" w:cs="Arial"/>
              </w:rPr>
            </w:pPr>
            <w:r w:rsidRPr="00044A51">
              <w:rPr>
                <w:rFonts w:ascii="Arial" w:eastAsia="Arial" w:hAnsi="Arial" w:cs="Arial"/>
              </w:rPr>
              <w:t xml:space="preserve">The </w:t>
            </w:r>
            <w:r w:rsidRPr="00044A51">
              <w:rPr>
                <w:rFonts w:ascii="Arial" w:eastAsia="Arial" w:hAnsi="Arial" w:cs="Arial"/>
                <w:i/>
              </w:rPr>
              <w:t>Contrac</w:t>
            </w:r>
            <w:r w:rsidRPr="00044A51">
              <w:rPr>
                <w:rFonts w:ascii="Arial" w:eastAsia="Arial" w:hAnsi="Arial" w:cs="Arial"/>
                <w:i/>
                <w:spacing w:val="-2"/>
              </w:rPr>
              <w:t>t</w:t>
            </w:r>
            <w:r w:rsidRPr="00044A51">
              <w:rPr>
                <w:rFonts w:ascii="Arial" w:eastAsia="Arial" w:hAnsi="Arial" w:cs="Arial"/>
                <w:i/>
              </w:rPr>
              <w:t>or</w:t>
            </w:r>
            <w:r w:rsidRPr="00044A51">
              <w:rPr>
                <w:rFonts w:ascii="Arial" w:eastAsia="Arial" w:hAnsi="Arial" w:cs="Arial"/>
                <w:i/>
                <w:spacing w:val="-1"/>
              </w:rPr>
              <w:t>'</w:t>
            </w:r>
            <w:r w:rsidRPr="00044A51">
              <w:rPr>
                <w:rFonts w:ascii="Arial" w:eastAsia="Arial" w:hAnsi="Arial" w:cs="Arial"/>
                <w:i/>
              </w:rPr>
              <w:t xml:space="preserve">s </w:t>
            </w:r>
            <w:proofErr w:type="gramStart"/>
            <w:r w:rsidRPr="00044A51">
              <w:rPr>
                <w:rFonts w:ascii="Arial" w:eastAsia="Arial" w:hAnsi="Arial" w:cs="Arial"/>
              </w:rPr>
              <w:t>third p</w:t>
            </w:r>
            <w:r w:rsidRPr="00044A51">
              <w:rPr>
                <w:rFonts w:ascii="Arial" w:eastAsia="Arial" w:hAnsi="Arial" w:cs="Arial"/>
                <w:spacing w:val="-1"/>
              </w:rPr>
              <w:t>a</w:t>
            </w:r>
            <w:r w:rsidRPr="00044A51">
              <w:rPr>
                <w:rFonts w:ascii="Arial" w:eastAsia="Arial" w:hAnsi="Arial" w:cs="Arial"/>
              </w:rPr>
              <w:t>rty</w:t>
            </w:r>
            <w:proofErr w:type="gramEnd"/>
            <w:r w:rsidRPr="00044A51">
              <w:rPr>
                <w:rFonts w:ascii="Arial" w:eastAsia="Arial" w:hAnsi="Arial" w:cs="Arial"/>
              </w:rPr>
              <w:t xml:space="preserve"> reg</w:t>
            </w:r>
            <w:r w:rsidRPr="00044A51">
              <w:rPr>
                <w:rFonts w:ascii="Arial" w:eastAsia="Arial" w:hAnsi="Arial" w:cs="Arial"/>
                <w:spacing w:val="-1"/>
              </w:rPr>
              <w:t>i</w:t>
            </w:r>
            <w:r w:rsidRPr="00044A51">
              <w:rPr>
                <w:rFonts w:ascii="Arial" w:eastAsia="Arial" w:hAnsi="Arial" w:cs="Arial"/>
              </w:rPr>
              <w:t>ster</w:t>
            </w:r>
            <w:r w:rsidRPr="00044A51">
              <w:rPr>
                <w:rFonts w:ascii="Arial" w:eastAsia="Arial" w:hAnsi="Arial" w:cs="Arial"/>
                <w:spacing w:val="-1"/>
              </w:rPr>
              <w:t>e</w:t>
            </w:r>
            <w:r w:rsidRPr="00044A51">
              <w:rPr>
                <w:rFonts w:ascii="Arial" w:eastAsia="Arial" w:hAnsi="Arial" w:cs="Arial"/>
              </w:rPr>
              <w:t>d s</w:t>
            </w:r>
            <w:r w:rsidRPr="00044A51">
              <w:rPr>
                <w:rFonts w:ascii="Arial" w:eastAsia="Arial" w:hAnsi="Arial" w:cs="Arial"/>
                <w:spacing w:val="-1"/>
              </w:rPr>
              <w:t>y</w:t>
            </w:r>
            <w:r w:rsidRPr="00044A51">
              <w:rPr>
                <w:rFonts w:ascii="Arial" w:eastAsia="Arial" w:hAnsi="Arial" w:cs="Arial"/>
              </w:rPr>
              <w:t>st</w:t>
            </w:r>
            <w:r w:rsidRPr="00044A51">
              <w:rPr>
                <w:rFonts w:ascii="Arial" w:eastAsia="Arial" w:hAnsi="Arial" w:cs="Arial"/>
                <w:spacing w:val="-1"/>
              </w:rPr>
              <w:t>e</w:t>
            </w:r>
            <w:r w:rsidRPr="00044A51">
              <w:rPr>
                <w:rFonts w:ascii="Arial" w:eastAsia="Arial" w:hAnsi="Arial" w:cs="Arial"/>
              </w:rPr>
              <w:t>m (compliant wi</w:t>
            </w:r>
            <w:r w:rsidRPr="00044A51">
              <w:rPr>
                <w:rFonts w:ascii="Arial" w:eastAsia="Arial" w:hAnsi="Arial" w:cs="Arial"/>
                <w:spacing w:val="-2"/>
              </w:rPr>
              <w:t>t</w:t>
            </w:r>
            <w:r w:rsidRPr="00044A51">
              <w:rPr>
                <w:rFonts w:ascii="Arial" w:eastAsia="Arial" w:hAnsi="Arial" w:cs="Arial"/>
              </w:rPr>
              <w:t>h ISO 900</w:t>
            </w:r>
            <w:r w:rsidRPr="00044A51">
              <w:rPr>
                <w:rFonts w:ascii="Arial" w:eastAsia="Arial" w:hAnsi="Arial" w:cs="Arial"/>
                <w:spacing w:val="-1"/>
              </w:rPr>
              <w:t>1</w:t>
            </w:r>
            <w:r w:rsidRPr="00044A51">
              <w:rPr>
                <w:rFonts w:ascii="Arial" w:eastAsia="Arial" w:hAnsi="Arial" w:cs="Arial"/>
              </w:rPr>
              <w:t>) used in</w:t>
            </w:r>
            <w:r w:rsidRPr="00044A51">
              <w:rPr>
                <w:rFonts w:ascii="Arial" w:eastAsia="Arial" w:hAnsi="Arial" w:cs="Arial"/>
                <w:spacing w:val="-1"/>
              </w:rPr>
              <w:t xml:space="preserve"> </w:t>
            </w:r>
            <w:r w:rsidRPr="00044A51">
              <w:rPr>
                <w:rFonts w:ascii="Arial" w:eastAsia="Arial" w:hAnsi="Arial" w:cs="Arial"/>
              </w:rPr>
              <w:t>managi</w:t>
            </w:r>
            <w:r w:rsidRPr="00044A51">
              <w:rPr>
                <w:rFonts w:ascii="Arial" w:eastAsia="Arial" w:hAnsi="Arial" w:cs="Arial"/>
                <w:spacing w:val="-1"/>
              </w:rPr>
              <w:t>n</w:t>
            </w:r>
            <w:r w:rsidRPr="00044A51">
              <w:rPr>
                <w:rFonts w:ascii="Arial" w:eastAsia="Arial" w:hAnsi="Arial" w:cs="Arial"/>
              </w:rPr>
              <w:t>g the W</w:t>
            </w:r>
            <w:r w:rsidRPr="00044A51">
              <w:rPr>
                <w:rFonts w:ascii="Arial" w:eastAsia="Arial" w:hAnsi="Arial" w:cs="Arial"/>
                <w:spacing w:val="-1"/>
              </w:rPr>
              <w:t>o</w:t>
            </w:r>
            <w:r w:rsidRPr="00044A51">
              <w:rPr>
                <w:rFonts w:ascii="Arial" w:eastAsia="Arial" w:hAnsi="Arial" w:cs="Arial"/>
              </w:rPr>
              <w:t>rks Con</w:t>
            </w:r>
            <w:r w:rsidRPr="00044A51">
              <w:rPr>
                <w:rFonts w:ascii="Arial" w:eastAsia="Arial" w:hAnsi="Arial" w:cs="Arial"/>
                <w:spacing w:val="-2"/>
              </w:rPr>
              <w:t>t</w:t>
            </w:r>
            <w:r w:rsidRPr="00044A51">
              <w:rPr>
                <w:rFonts w:ascii="Arial" w:eastAsia="Arial" w:hAnsi="Arial" w:cs="Arial"/>
              </w:rPr>
              <w:t>ract.</w:t>
            </w:r>
          </w:p>
        </w:tc>
      </w:tr>
      <w:tr w:rsidR="00D1096B" w:rsidRPr="00044A51" w14:paraId="1C1712D6" w14:textId="77777777" w:rsidTr="00B05E5C">
        <w:trPr>
          <w:jc w:val="center"/>
        </w:trPr>
        <w:tc>
          <w:tcPr>
            <w:tcW w:w="3041" w:type="dxa"/>
          </w:tcPr>
          <w:p w14:paraId="49AABCC0" w14:textId="02AE27CC" w:rsidR="00D1096B" w:rsidRPr="00044A51" w:rsidRDefault="00D1096B" w:rsidP="00044A51">
            <w:pPr>
              <w:spacing w:line="220" w:lineRule="exact"/>
              <w:rPr>
                <w:rFonts w:ascii="Arial" w:eastAsia="Arial" w:hAnsi="Arial" w:cs="Arial"/>
              </w:rPr>
            </w:pPr>
            <w:r w:rsidRPr="00044A51">
              <w:rPr>
                <w:rFonts w:ascii="Arial" w:eastAsia="Arial" w:hAnsi="Arial" w:cs="Arial"/>
              </w:rPr>
              <w:t>Rates</w:t>
            </w:r>
          </w:p>
        </w:tc>
        <w:tc>
          <w:tcPr>
            <w:tcW w:w="1513" w:type="dxa"/>
          </w:tcPr>
          <w:p w14:paraId="3617FC73" w14:textId="77777777" w:rsidR="00D1096B" w:rsidRPr="00044A51" w:rsidRDefault="00D1096B" w:rsidP="00044A51">
            <w:pPr>
              <w:rPr>
                <w:rFonts w:ascii="Arial" w:eastAsia="Arial" w:hAnsi="Arial" w:cs="Arial"/>
              </w:rPr>
            </w:pPr>
          </w:p>
        </w:tc>
        <w:tc>
          <w:tcPr>
            <w:tcW w:w="5936" w:type="dxa"/>
          </w:tcPr>
          <w:p w14:paraId="513C946E" w14:textId="46B805E2" w:rsidR="00D1096B" w:rsidRPr="00044A51" w:rsidRDefault="00D1096B" w:rsidP="00044A51">
            <w:pPr>
              <w:rPr>
                <w:rFonts w:ascii="Arial" w:eastAsia="Arial" w:hAnsi="Arial" w:cs="Arial"/>
              </w:rPr>
            </w:pPr>
            <w:r w:rsidRPr="00044A51">
              <w:rPr>
                <w:rFonts w:ascii="Arial" w:eastAsia="Arial" w:hAnsi="Arial" w:cs="Arial"/>
              </w:rPr>
              <w:t>The maximum hourly rates to be charged per discipline as set out in Schedule 13 (Pricing Information).</w:t>
            </w:r>
          </w:p>
        </w:tc>
      </w:tr>
      <w:tr w:rsidR="00D1096B" w:rsidRPr="00044A51" w14:paraId="4B100FA7" w14:textId="77777777" w:rsidTr="00B05E5C">
        <w:trPr>
          <w:jc w:val="center"/>
        </w:trPr>
        <w:tc>
          <w:tcPr>
            <w:tcW w:w="3041" w:type="dxa"/>
          </w:tcPr>
          <w:p w14:paraId="7027A685"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Reg</w:t>
            </w:r>
            <w:r w:rsidRPr="00044A51">
              <w:rPr>
                <w:rFonts w:ascii="Arial" w:eastAsia="Arial" w:hAnsi="Arial" w:cs="Arial"/>
                <w:spacing w:val="-1"/>
              </w:rPr>
              <w:t>i</w:t>
            </w:r>
            <w:r w:rsidRPr="00044A51">
              <w:rPr>
                <w:rFonts w:ascii="Arial" w:eastAsia="Arial" w:hAnsi="Arial" w:cs="Arial"/>
              </w:rPr>
              <w:t>on</w:t>
            </w:r>
          </w:p>
        </w:tc>
        <w:tc>
          <w:tcPr>
            <w:tcW w:w="1513" w:type="dxa"/>
          </w:tcPr>
          <w:p w14:paraId="3C2C1D59"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036EC1DE" w14:textId="2DB2BF95" w:rsidR="00D1096B" w:rsidRPr="00044A51" w:rsidRDefault="00D1096B" w:rsidP="00044A51">
            <w:pPr>
              <w:rPr>
                <w:rFonts w:ascii="Arial" w:eastAsia="Arial" w:hAnsi="Arial" w:cs="Arial"/>
              </w:rPr>
            </w:pPr>
            <w:r w:rsidRPr="00044A51">
              <w:rPr>
                <w:rFonts w:ascii="Arial" w:eastAsia="Arial" w:hAnsi="Arial" w:cs="Arial"/>
              </w:rPr>
              <w:t>The</w:t>
            </w:r>
            <w:r w:rsidRPr="00044A51">
              <w:rPr>
                <w:rFonts w:ascii="Arial" w:eastAsia="Arial" w:hAnsi="Arial" w:cs="Arial"/>
                <w:spacing w:val="17"/>
              </w:rPr>
              <w:t xml:space="preserve"> </w:t>
            </w:r>
            <w:r w:rsidRPr="00044A51">
              <w:rPr>
                <w:rFonts w:ascii="Arial" w:eastAsia="Arial" w:hAnsi="Arial" w:cs="Arial"/>
                <w:spacing w:val="-1"/>
              </w:rPr>
              <w:t>g</w:t>
            </w:r>
            <w:r w:rsidRPr="00044A51">
              <w:rPr>
                <w:rFonts w:ascii="Arial" w:eastAsia="Arial" w:hAnsi="Arial" w:cs="Arial"/>
              </w:rPr>
              <w:t>eo</w:t>
            </w:r>
            <w:r w:rsidRPr="00044A51">
              <w:rPr>
                <w:rFonts w:ascii="Arial" w:eastAsia="Arial" w:hAnsi="Arial" w:cs="Arial"/>
                <w:spacing w:val="-1"/>
              </w:rPr>
              <w:t>g</w:t>
            </w:r>
            <w:r w:rsidRPr="00044A51">
              <w:rPr>
                <w:rFonts w:ascii="Arial" w:eastAsia="Arial" w:hAnsi="Arial" w:cs="Arial"/>
              </w:rPr>
              <w:t>ra</w:t>
            </w:r>
            <w:r w:rsidRPr="00044A51">
              <w:rPr>
                <w:rFonts w:ascii="Arial" w:eastAsia="Arial" w:hAnsi="Arial" w:cs="Arial"/>
                <w:spacing w:val="-1"/>
              </w:rPr>
              <w:t>p</w:t>
            </w:r>
            <w:r w:rsidRPr="00044A51">
              <w:rPr>
                <w:rFonts w:ascii="Arial" w:eastAsia="Arial" w:hAnsi="Arial" w:cs="Arial"/>
              </w:rPr>
              <w:t>hical</w:t>
            </w:r>
            <w:r w:rsidRPr="00044A51">
              <w:rPr>
                <w:rFonts w:ascii="Arial" w:eastAsia="Arial" w:hAnsi="Arial" w:cs="Arial"/>
                <w:spacing w:val="16"/>
              </w:rPr>
              <w:t xml:space="preserve"> </w:t>
            </w:r>
            <w:r w:rsidRPr="00044A51">
              <w:rPr>
                <w:rFonts w:ascii="Arial" w:eastAsia="Arial" w:hAnsi="Arial" w:cs="Arial"/>
              </w:rPr>
              <w:t>bo</w:t>
            </w:r>
            <w:r w:rsidRPr="00044A51">
              <w:rPr>
                <w:rFonts w:ascii="Arial" w:eastAsia="Arial" w:hAnsi="Arial" w:cs="Arial"/>
                <w:spacing w:val="-1"/>
              </w:rPr>
              <w:t>u</w:t>
            </w:r>
            <w:r w:rsidRPr="00044A51">
              <w:rPr>
                <w:rFonts w:ascii="Arial" w:eastAsia="Arial" w:hAnsi="Arial" w:cs="Arial"/>
              </w:rPr>
              <w:t>nd</w:t>
            </w:r>
            <w:r w:rsidRPr="00044A51">
              <w:rPr>
                <w:rFonts w:ascii="Arial" w:eastAsia="Arial" w:hAnsi="Arial" w:cs="Arial"/>
                <w:spacing w:val="-1"/>
              </w:rPr>
              <w:t>a</w:t>
            </w:r>
            <w:r w:rsidRPr="00044A51">
              <w:rPr>
                <w:rFonts w:ascii="Arial" w:eastAsia="Arial" w:hAnsi="Arial" w:cs="Arial"/>
              </w:rPr>
              <w:t>ry</w:t>
            </w:r>
            <w:r w:rsidRPr="00044A51">
              <w:rPr>
                <w:rFonts w:ascii="Arial" w:eastAsia="Arial" w:hAnsi="Arial" w:cs="Arial"/>
                <w:spacing w:val="17"/>
              </w:rPr>
              <w:t xml:space="preserve"> </w:t>
            </w:r>
            <w:r w:rsidRPr="00044A51">
              <w:rPr>
                <w:rFonts w:ascii="Arial" w:eastAsia="Arial" w:hAnsi="Arial" w:cs="Arial"/>
              </w:rPr>
              <w:t>for</w:t>
            </w:r>
            <w:r w:rsidRPr="00044A51">
              <w:rPr>
                <w:rFonts w:ascii="Arial" w:eastAsia="Arial" w:hAnsi="Arial" w:cs="Arial"/>
                <w:spacing w:val="17"/>
              </w:rPr>
              <w:t xml:space="preserve"> </w:t>
            </w:r>
            <w:r w:rsidRPr="00044A51">
              <w:rPr>
                <w:rFonts w:ascii="Arial" w:eastAsia="Arial" w:hAnsi="Arial" w:cs="Arial"/>
                <w:i/>
              </w:rPr>
              <w:t>w</w:t>
            </w:r>
            <w:r w:rsidRPr="00044A51">
              <w:rPr>
                <w:rFonts w:ascii="Arial" w:eastAsia="Arial" w:hAnsi="Arial" w:cs="Arial"/>
                <w:i/>
                <w:spacing w:val="-1"/>
              </w:rPr>
              <w:t>or</w:t>
            </w:r>
            <w:r w:rsidRPr="00044A51">
              <w:rPr>
                <w:rFonts w:ascii="Arial" w:eastAsia="Arial" w:hAnsi="Arial" w:cs="Arial"/>
                <w:i/>
                <w:spacing w:val="1"/>
              </w:rPr>
              <w:t>k</w:t>
            </w:r>
            <w:r w:rsidRPr="00044A51">
              <w:rPr>
                <w:rFonts w:ascii="Arial" w:eastAsia="Arial" w:hAnsi="Arial" w:cs="Arial"/>
                <w:i/>
              </w:rPr>
              <w:t>s</w:t>
            </w:r>
            <w:r w:rsidRPr="00044A51">
              <w:rPr>
                <w:rFonts w:ascii="Arial" w:eastAsia="Arial" w:hAnsi="Arial" w:cs="Arial"/>
                <w:i/>
                <w:spacing w:val="17"/>
              </w:rPr>
              <w:t xml:space="preserve"> </w:t>
            </w:r>
            <w:r w:rsidRPr="00044A51">
              <w:rPr>
                <w:rFonts w:ascii="Arial" w:eastAsia="Arial" w:hAnsi="Arial" w:cs="Arial"/>
                <w:spacing w:val="-2"/>
              </w:rPr>
              <w:t>t</w:t>
            </w:r>
            <w:r w:rsidRPr="00044A51">
              <w:rPr>
                <w:rFonts w:ascii="Arial" w:eastAsia="Arial" w:hAnsi="Arial" w:cs="Arial"/>
              </w:rPr>
              <w:t>o</w:t>
            </w:r>
            <w:r w:rsidRPr="00044A51">
              <w:rPr>
                <w:rFonts w:ascii="Arial" w:eastAsia="Arial" w:hAnsi="Arial" w:cs="Arial"/>
                <w:spacing w:val="17"/>
              </w:rPr>
              <w:t xml:space="preserve"> </w:t>
            </w:r>
            <w:r w:rsidRPr="00044A51">
              <w:rPr>
                <w:rFonts w:ascii="Arial" w:eastAsia="Arial" w:hAnsi="Arial" w:cs="Arial"/>
              </w:rPr>
              <w:t>be</w:t>
            </w:r>
            <w:r w:rsidRPr="00044A51">
              <w:rPr>
                <w:rFonts w:ascii="Arial" w:eastAsia="Arial" w:hAnsi="Arial" w:cs="Arial"/>
                <w:spacing w:val="16"/>
              </w:rPr>
              <w:t xml:space="preserve"> </w:t>
            </w:r>
            <w:r w:rsidRPr="00044A51">
              <w:rPr>
                <w:rFonts w:ascii="Arial" w:eastAsia="Arial" w:hAnsi="Arial" w:cs="Arial"/>
              </w:rPr>
              <w:t>c</w:t>
            </w:r>
            <w:r w:rsidRPr="00044A51">
              <w:rPr>
                <w:rFonts w:ascii="Arial" w:eastAsia="Arial" w:hAnsi="Arial" w:cs="Arial"/>
                <w:spacing w:val="-1"/>
              </w:rPr>
              <w:t>a</w:t>
            </w:r>
            <w:r w:rsidRPr="00044A51">
              <w:rPr>
                <w:rFonts w:ascii="Arial" w:eastAsia="Arial" w:hAnsi="Arial" w:cs="Arial"/>
              </w:rPr>
              <w:t>rri</w:t>
            </w:r>
            <w:r w:rsidRPr="00044A51">
              <w:rPr>
                <w:rFonts w:ascii="Arial" w:eastAsia="Arial" w:hAnsi="Arial" w:cs="Arial"/>
                <w:spacing w:val="-1"/>
              </w:rPr>
              <w:t>e</w:t>
            </w:r>
            <w:r w:rsidRPr="00044A51">
              <w:rPr>
                <w:rFonts w:ascii="Arial" w:eastAsia="Arial" w:hAnsi="Arial" w:cs="Arial"/>
              </w:rPr>
              <w:t>d</w:t>
            </w:r>
            <w:r w:rsidRPr="00044A51">
              <w:rPr>
                <w:rFonts w:ascii="Arial" w:eastAsia="Arial" w:hAnsi="Arial" w:cs="Arial"/>
                <w:spacing w:val="16"/>
              </w:rPr>
              <w:t xml:space="preserve"> </w:t>
            </w:r>
            <w:r w:rsidRPr="00044A51">
              <w:rPr>
                <w:rFonts w:ascii="Arial" w:eastAsia="Arial" w:hAnsi="Arial" w:cs="Arial"/>
              </w:rPr>
              <w:t>out</w:t>
            </w:r>
            <w:r w:rsidRPr="00044A51">
              <w:rPr>
                <w:rFonts w:ascii="Arial" w:eastAsia="Arial" w:hAnsi="Arial" w:cs="Arial"/>
                <w:spacing w:val="17"/>
              </w:rPr>
              <w:t xml:space="preserve"> </w:t>
            </w:r>
            <w:r w:rsidRPr="00044A51">
              <w:rPr>
                <w:rFonts w:ascii="Arial" w:eastAsia="Arial" w:hAnsi="Arial" w:cs="Arial"/>
              </w:rPr>
              <w:t>as</w:t>
            </w:r>
            <w:r w:rsidRPr="00044A51">
              <w:rPr>
                <w:rFonts w:ascii="Arial" w:eastAsia="Arial" w:hAnsi="Arial" w:cs="Arial"/>
                <w:spacing w:val="17"/>
              </w:rPr>
              <w:t xml:space="preserve"> </w:t>
            </w:r>
            <w:r w:rsidRPr="00044A51">
              <w:rPr>
                <w:rFonts w:ascii="Arial" w:eastAsia="Arial" w:hAnsi="Arial" w:cs="Arial"/>
              </w:rPr>
              <w:t>d</w:t>
            </w:r>
            <w:r w:rsidRPr="00044A51">
              <w:rPr>
                <w:rFonts w:ascii="Arial" w:eastAsia="Arial" w:hAnsi="Arial" w:cs="Arial"/>
                <w:spacing w:val="-1"/>
              </w:rPr>
              <w:t>e</w:t>
            </w:r>
            <w:r w:rsidRPr="00044A51">
              <w:rPr>
                <w:rFonts w:ascii="Arial" w:eastAsia="Arial" w:hAnsi="Arial" w:cs="Arial"/>
              </w:rPr>
              <w:t>scr</w:t>
            </w:r>
            <w:r w:rsidRPr="00044A51">
              <w:rPr>
                <w:rFonts w:ascii="Arial" w:eastAsia="Arial" w:hAnsi="Arial" w:cs="Arial"/>
                <w:spacing w:val="-1"/>
              </w:rPr>
              <w:t>i</w:t>
            </w:r>
            <w:r w:rsidRPr="00044A51">
              <w:rPr>
                <w:rFonts w:ascii="Arial" w:eastAsia="Arial" w:hAnsi="Arial" w:cs="Arial"/>
              </w:rPr>
              <w:t>bed</w:t>
            </w:r>
            <w:r w:rsidRPr="00044A51">
              <w:rPr>
                <w:rFonts w:ascii="Arial" w:eastAsia="Arial" w:hAnsi="Arial" w:cs="Arial"/>
                <w:spacing w:val="17"/>
              </w:rPr>
              <w:t xml:space="preserve"> </w:t>
            </w:r>
            <w:r w:rsidRPr="00044A51">
              <w:rPr>
                <w:rFonts w:ascii="Arial" w:eastAsia="Arial" w:hAnsi="Arial" w:cs="Arial"/>
              </w:rPr>
              <w:t xml:space="preserve">in Scope of </w:t>
            </w:r>
            <w:r w:rsidRPr="00044A51">
              <w:rPr>
                <w:rFonts w:ascii="Arial" w:eastAsia="Arial" w:hAnsi="Arial" w:cs="Arial"/>
                <w:spacing w:val="-1"/>
              </w:rPr>
              <w:t>F</w:t>
            </w:r>
            <w:r w:rsidRPr="00044A51">
              <w:rPr>
                <w:rFonts w:ascii="Arial" w:eastAsia="Arial" w:hAnsi="Arial" w:cs="Arial"/>
                <w:spacing w:val="1"/>
              </w:rPr>
              <w:t>r</w:t>
            </w:r>
            <w:r w:rsidRPr="00044A51">
              <w:rPr>
                <w:rFonts w:ascii="Arial" w:eastAsia="Arial" w:hAnsi="Arial" w:cs="Arial"/>
                <w:spacing w:val="-1"/>
              </w:rPr>
              <w:t>a</w:t>
            </w:r>
            <w:r w:rsidRPr="00044A51">
              <w:rPr>
                <w:rFonts w:ascii="Arial" w:eastAsia="Arial" w:hAnsi="Arial" w:cs="Arial"/>
              </w:rPr>
              <w:t>mew</w:t>
            </w:r>
            <w:r w:rsidRPr="00044A51">
              <w:rPr>
                <w:rFonts w:ascii="Arial" w:eastAsia="Arial" w:hAnsi="Arial" w:cs="Arial"/>
                <w:spacing w:val="-1"/>
              </w:rPr>
              <w:t>or</w:t>
            </w:r>
            <w:r w:rsidRPr="00044A51">
              <w:rPr>
                <w:rFonts w:ascii="Arial" w:eastAsia="Arial" w:hAnsi="Arial" w:cs="Arial"/>
              </w:rPr>
              <w:t>k Agr</w:t>
            </w:r>
            <w:r w:rsidRPr="00044A51">
              <w:rPr>
                <w:rFonts w:ascii="Arial" w:eastAsia="Arial" w:hAnsi="Arial" w:cs="Arial"/>
                <w:spacing w:val="-1"/>
              </w:rPr>
              <w:t>e</w:t>
            </w:r>
            <w:r w:rsidRPr="00044A51">
              <w:rPr>
                <w:rFonts w:ascii="Arial" w:eastAsia="Arial" w:hAnsi="Arial" w:cs="Arial"/>
              </w:rPr>
              <w:t>ement (</w:t>
            </w:r>
            <w:r w:rsidRPr="00044A51">
              <w:rPr>
                <w:rFonts w:ascii="Arial" w:eastAsia="Arial" w:hAnsi="Arial" w:cs="Arial"/>
                <w:spacing w:val="-2"/>
              </w:rPr>
              <w:t>S</w:t>
            </w:r>
            <w:r w:rsidRPr="00044A51">
              <w:rPr>
                <w:rFonts w:ascii="Arial" w:eastAsia="Arial" w:hAnsi="Arial" w:cs="Arial"/>
              </w:rPr>
              <w:t>ch</w:t>
            </w:r>
            <w:r w:rsidRPr="00044A51">
              <w:rPr>
                <w:rFonts w:ascii="Arial" w:eastAsia="Arial" w:hAnsi="Arial" w:cs="Arial"/>
                <w:spacing w:val="-1"/>
              </w:rPr>
              <w:t>e</w:t>
            </w:r>
            <w:r w:rsidRPr="00044A51">
              <w:rPr>
                <w:rFonts w:ascii="Arial" w:eastAsia="Arial" w:hAnsi="Arial" w:cs="Arial"/>
              </w:rPr>
              <w:t>dule 1).</w:t>
            </w:r>
          </w:p>
        </w:tc>
      </w:tr>
      <w:tr w:rsidR="00D1096B" w:rsidRPr="00044A51" w14:paraId="56BBAD45" w14:textId="77777777" w:rsidTr="00B05E5C">
        <w:trPr>
          <w:jc w:val="center"/>
        </w:trPr>
        <w:tc>
          <w:tcPr>
            <w:tcW w:w="3041" w:type="dxa"/>
          </w:tcPr>
          <w:p w14:paraId="35F28B18" w14:textId="1DB9EA25" w:rsidR="00D1096B" w:rsidRPr="00044A51" w:rsidRDefault="00D1096B" w:rsidP="00044A51">
            <w:pPr>
              <w:spacing w:line="220" w:lineRule="exact"/>
              <w:rPr>
                <w:rFonts w:ascii="Arial" w:eastAsia="Arial" w:hAnsi="Arial" w:cs="Arial"/>
              </w:rPr>
            </w:pPr>
            <w:r w:rsidRPr="00044A51">
              <w:rPr>
                <w:rFonts w:ascii="Arial" w:eastAsia="Arial" w:hAnsi="Arial" w:cs="Arial"/>
              </w:rPr>
              <w:t>Registered Design [rights]</w:t>
            </w:r>
          </w:p>
        </w:tc>
        <w:tc>
          <w:tcPr>
            <w:tcW w:w="1513" w:type="dxa"/>
          </w:tcPr>
          <w:p w14:paraId="34CEE3C6" w14:textId="77777777" w:rsidR="00D1096B" w:rsidRPr="00044A51" w:rsidRDefault="00D1096B" w:rsidP="00044A51">
            <w:pPr>
              <w:rPr>
                <w:rFonts w:ascii="Arial" w:eastAsia="Arial" w:hAnsi="Arial" w:cs="Arial"/>
              </w:rPr>
            </w:pPr>
          </w:p>
        </w:tc>
        <w:tc>
          <w:tcPr>
            <w:tcW w:w="5936" w:type="dxa"/>
          </w:tcPr>
          <w:p w14:paraId="0004E46C" w14:textId="399835DB" w:rsidR="00D1096B" w:rsidRPr="00044A51" w:rsidRDefault="00DD4249" w:rsidP="00044A51">
            <w:pPr>
              <w:rPr>
                <w:rFonts w:ascii="Arial" w:eastAsia="Arial" w:hAnsi="Arial" w:cs="Arial"/>
              </w:rPr>
            </w:pPr>
            <w:r w:rsidRPr="00044A51">
              <w:rPr>
                <w:rFonts w:ascii="Arial" w:eastAsia="Arial" w:hAnsi="Arial" w:cs="Arial"/>
              </w:rPr>
              <w:t>As defined in the Copy Right, Design and Patents Act 1988</w:t>
            </w:r>
          </w:p>
        </w:tc>
      </w:tr>
      <w:tr w:rsidR="00D1096B" w:rsidRPr="00044A51" w14:paraId="1953CD66" w14:textId="77777777" w:rsidTr="002D0D24">
        <w:tblPrEx>
          <w:jc w:val="left"/>
        </w:tblPrEx>
        <w:tc>
          <w:tcPr>
            <w:tcW w:w="3041" w:type="dxa"/>
          </w:tcPr>
          <w:p w14:paraId="6DED5B41"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RESTRICTED</w:t>
            </w:r>
          </w:p>
        </w:tc>
        <w:tc>
          <w:tcPr>
            <w:tcW w:w="1513" w:type="dxa"/>
          </w:tcPr>
          <w:p w14:paraId="45D2CA7E"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53F5D75C" w14:textId="4AF2D8D5" w:rsidR="00D1096B" w:rsidRPr="00044A51" w:rsidRDefault="00D1096B" w:rsidP="00044A51">
            <w:pPr>
              <w:spacing w:line="220" w:lineRule="exact"/>
              <w:ind w:left="107" w:right="61" w:hanging="1"/>
              <w:rPr>
                <w:rFonts w:ascii="Arial" w:eastAsia="Arial" w:hAnsi="Arial" w:cs="Arial"/>
              </w:rPr>
            </w:pPr>
            <w:r w:rsidRPr="00044A51">
              <w:rPr>
                <w:rFonts w:ascii="Arial" w:eastAsia="Arial" w:hAnsi="Arial" w:cs="Arial"/>
              </w:rPr>
              <w:t>A</w:t>
            </w:r>
            <w:r w:rsidRPr="00044A51">
              <w:rPr>
                <w:rFonts w:ascii="Arial" w:eastAsia="Arial" w:hAnsi="Arial" w:cs="Arial"/>
                <w:spacing w:val="13"/>
              </w:rPr>
              <w:t xml:space="preserve"> </w:t>
            </w:r>
            <w:r w:rsidRPr="00044A51">
              <w:rPr>
                <w:rFonts w:ascii="Arial" w:eastAsia="Arial" w:hAnsi="Arial" w:cs="Arial"/>
              </w:rPr>
              <w:t>prot</w:t>
            </w:r>
            <w:r w:rsidRPr="00044A51">
              <w:rPr>
                <w:rFonts w:ascii="Arial" w:eastAsia="Arial" w:hAnsi="Arial" w:cs="Arial"/>
                <w:spacing w:val="-1"/>
              </w:rPr>
              <w:t>e</w:t>
            </w:r>
            <w:r w:rsidRPr="00044A51">
              <w:rPr>
                <w:rFonts w:ascii="Arial" w:eastAsia="Arial" w:hAnsi="Arial" w:cs="Arial"/>
                <w:spacing w:val="1"/>
              </w:rPr>
              <w:t>c</w:t>
            </w:r>
            <w:r w:rsidRPr="00044A51">
              <w:rPr>
                <w:rFonts w:ascii="Arial" w:eastAsia="Arial" w:hAnsi="Arial" w:cs="Arial"/>
              </w:rPr>
              <w:t>tive</w:t>
            </w:r>
            <w:r w:rsidRPr="00044A51">
              <w:rPr>
                <w:rFonts w:ascii="Arial" w:eastAsia="Arial" w:hAnsi="Arial" w:cs="Arial"/>
                <w:spacing w:val="12"/>
              </w:rPr>
              <w:t xml:space="preserve"> </w:t>
            </w:r>
            <w:r w:rsidRPr="00044A51">
              <w:rPr>
                <w:rFonts w:ascii="Arial" w:eastAsia="Arial" w:hAnsi="Arial" w:cs="Arial"/>
              </w:rPr>
              <w:t>marking</w:t>
            </w:r>
            <w:r w:rsidRPr="00044A51">
              <w:rPr>
                <w:rFonts w:ascii="Arial" w:eastAsia="Arial" w:hAnsi="Arial" w:cs="Arial"/>
                <w:spacing w:val="12"/>
              </w:rPr>
              <w:t xml:space="preserve"> </w:t>
            </w:r>
            <w:r w:rsidRPr="00044A51">
              <w:rPr>
                <w:rFonts w:ascii="Arial" w:eastAsia="Arial" w:hAnsi="Arial" w:cs="Arial"/>
                <w:spacing w:val="-1"/>
              </w:rPr>
              <w:t>u</w:t>
            </w:r>
            <w:r w:rsidRPr="00044A51">
              <w:rPr>
                <w:rFonts w:ascii="Arial" w:eastAsia="Arial" w:hAnsi="Arial" w:cs="Arial"/>
                <w:spacing w:val="1"/>
              </w:rPr>
              <w:t>s</w:t>
            </w:r>
            <w:r w:rsidRPr="00044A51">
              <w:rPr>
                <w:rFonts w:ascii="Arial" w:eastAsia="Arial" w:hAnsi="Arial" w:cs="Arial"/>
              </w:rPr>
              <w:t>ed</w:t>
            </w:r>
            <w:r w:rsidRPr="00044A51">
              <w:rPr>
                <w:rFonts w:ascii="Arial" w:eastAsia="Arial" w:hAnsi="Arial" w:cs="Arial"/>
                <w:spacing w:val="12"/>
              </w:rPr>
              <w:t xml:space="preserve"> </w:t>
            </w:r>
            <w:r w:rsidRPr="00044A51">
              <w:rPr>
                <w:rFonts w:ascii="Arial" w:eastAsia="Arial" w:hAnsi="Arial" w:cs="Arial"/>
              </w:rPr>
              <w:t>on</w:t>
            </w:r>
            <w:r w:rsidRPr="00044A51">
              <w:rPr>
                <w:rFonts w:ascii="Arial" w:eastAsia="Arial" w:hAnsi="Arial" w:cs="Arial"/>
                <w:spacing w:val="12"/>
              </w:rPr>
              <w:t xml:space="preserve"> </w:t>
            </w:r>
            <w:r w:rsidRPr="00044A51">
              <w:rPr>
                <w:rFonts w:ascii="Arial" w:eastAsia="Arial" w:hAnsi="Arial" w:cs="Arial"/>
              </w:rPr>
              <w:t>asse</w:t>
            </w:r>
            <w:r w:rsidRPr="00044A51">
              <w:rPr>
                <w:rFonts w:ascii="Arial" w:eastAsia="Arial" w:hAnsi="Arial" w:cs="Arial"/>
                <w:spacing w:val="-2"/>
              </w:rPr>
              <w:t>t</w:t>
            </w:r>
            <w:r w:rsidRPr="00044A51">
              <w:rPr>
                <w:rFonts w:ascii="Arial" w:eastAsia="Arial" w:hAnsi="Arial" w:cs="Arial"/>
              </w:rPr>
              <w:t>s</w:t>
            </w:r>
            <w:r w:rsidRPr="00044A51">
              <w:rPr>
                <w:rFonts w:ascii="Arial" w:eastAsia="Arial" w:hAnsi="Arial" w:cs="Arial"/>
                <w:spacing w:val="14"/>
              </w:rPr>
              <w:t xml:space="preserve"> </w:t>
            </w:r>
            <w:r w:rsidRPr="00044A51">
              <w:rPr>
                <w:rFonts w:ascii="Arial" w:eastAsia="Arial" w:hAnsi="Arial" w:cs="Arial"/>
              </w:rPr>
              <w:t>by</w:t>
            </w:r>
            <w:r w:rsidRPr="00044A51">
              <w:rPr>
                <w:rFonts w:ascii="Arial" w:eastAsia="Arial" w:hAnsi="Arial" w:cs="Arial"/>
                <w:spacing w:val="11"/>
              </w:rPr>
              <w:t xml:space="preserve"> </w:t>
            </w:r>
            <w:r w:rsidRPr="00044A51">
              <w:rPr>
                <w:rFonts w:ascii="Arial" w:eastAsia="Arial" w:hAnsi="Arial" w:cs="Arial"/>
              </w:rPr>
              <w:t>the</w:t>
            </w:r>
            <w:r w:rsidRPr="00044A51">
              <w:rPr>
                <w:rFonts w:ascii="Arial" w:eastAsia="Arial" w:hAnsi="Arial" w:cs="Arial"/>
                <w:spacing w:val="13"/>
              </w:rPr>
              <w:t xml:space="preserve"> </w:t>
            </w:r>
            <w:r w:rsidRPr="00044A51">
              <w:rPr>
                <w:rFonts w:ascii="Arial" w:eastAsia="Arial" w:hAnsi="Arial" w:cs="Arial"/>
                <w:i/>
              </w:rPr>
              <w:t>Client,</w:t>
            </w:r>
            <w:r w:rsidRPr="00044A51">
              <w:rPr>
                <w:rFonts w:ascii="Arial" w:eastAsia="Arial" w:hAnsi="Arial" w:cs="Arial"/>
                <w:i/>
                <w:spacing w:val="13"/>
              </w:rPr>
              <w:t xml:space="preserve"> </w:t>
            </w:r>
            <w:r w:rsidRPr="00044A51">
              <w:rPr>
                <w:rFonts w:ascii="Arial" w:eastAsia="Arial" w:hAnsi="Arial" w:cs="Arial"/>
                <w:spacing w:val="-1"/>
              </w:rPr>
              <w:t>t</w:t>
            </w:r>
            <w:r w:rsidRPr="00044A51">
              <w:rPr>
                <w:rFonts w:ascii="Arial" w:eastAsia="Arial" w:hAnsi="Arial" w:cs="Arial"/>
              </w:rPr>
              <w:t>he</w:t>
            </w:r>
            <w:r w:rsidRPr="00044A51">
              <w:rPr>
                <w:rFonts w:ascii="Arial" w:eastAsia="Arial" w:hAnsi="Arial" w:cs="Arial"/>
                <w:spacing w:val="12"/>
              </w:rPr>
              <w:t xml:space="preserve"> </w:t>
            </w:r>
            <w:r w:rsidRPr="00044A51">
              <w:rPr>
                <w:rFonts w:ascii="Arial" w:eastAsia="Arial" w:hAnsi="Arial" w:cs="Arial"/>
              </w:rPr>
              <w:t>co</w:t>
            </w:r>
            <w:r w:rsidRPr="00044A51">
              <w:rPr>
                <w:rFonts w:ascii="Arial" w:eastAsia="Arial" w:hAnsi="Arial" w:cs="Arial"/>
                <w:spacing w:val="-1"/>
              </w:rPr>
              <w:t>m</w:t>
            </w:r>
            <w:r w:rsidRPr="00044A51">
              <w:rPr>
                <w:rFonts w:ascii="Arial" w:eastAsia="Arial" w:hAnsi="Arial" w:cs="Arial"/>
              </w:rPr>
              <w:t>pr</w:t>
            </w:r>
            <w:r w:rsidRPr="00044A51">
              <w:rPr>
                <w:rFonts w:ascii="Arial" w:eastAsia="Arial" w:hAnsi="Arial" w:cs="Arial"/>
                <w:spacing w:val="-1"/>
              </w:rPr>
              <w:t>o</w:t>
            </w:r>
            <w:r w:rsidRPr="00044A51">
              <w:rPr>
                <w:rFonts w:ascii="Arial" w:eastAsia="Arial" w:hAnsi="Arial" w:cs="Arial"/>
              </w:rPr>
              <w:t>mise of</w:t>
            </w:r>
            <w:r w:rsidRPr="00044A51">
              <w:rPr>
                <w:rFonts w:ascii="Arial" w:eastAsia="Arial" w:hAnsi="Arial" w:cs="Arial"/>
                <w:spacing w:val="20"/>
              </w:rPr>
              <w:t xml:space="preserve"> </w:t>
            </w:r>
            <w:r w:rsidRPr="00044A51">
              <w:rPr>
                <w:rFonts w:ascii="Arial" w:eastAsia="Arial" w:hAnsi="Arial" w:cs="Arial"/>
              </w:rPr>
              <w:t>which</w:t>
            </w:r>
            <w:r w:rsidRPr="00044A51">
              <w:rPr>
                <w:rFonts w:ascii="Arial" w:eastAsia="Arial" w:hAnsi="Arial" w:cs="Arial"/>
                <w:spacing w:val="20"/>
              </w:rPr>
              <w:t xml:space="preserve"> </w:t>
            </w:r>
            <w:r w:rsidRPr="00044A51">
              <w:rPr>
                <w:rFonts w:ascii="Arial" w:eastAsia="Arial" w:hAnsi="Arial" w:cs="Arial"/>
              </w:rPr>
              <w:t>wo</w:t>
            </w:r>
            <w:r w:rsidRPr="00044A51">
              <w:rPr>
                <w:rFonts w:ascii="Arial" w:eastAsia="Arial" w:hAnsi="Arial" w:cs="Arial"/>
                <w:spacing w:val="-1"/>
              </w:rPr>
              <w:t>u</w:t>
            </w:r>
            <w:r w:rsidRPr="00044A51">
              <w:rPr>
                <w:rFonts w:ascii="Arial" w:eastAsia="Arial" w:hAnsi="Arial" w:cs="Arial"/>
              </w:rPr>
              <w:t>ld</w:t>
            </w:r>
            <w:r w:rsidRPr="00044A51">
              <w:rPr>
                <w:rFonts w:ascii="Arial" w:eastAsia="Arial" w:hAnsi="Arial" w:cs="Arial"/>
                <w:spacing w:val="20"/>
              </w:rPr>
              <w:t xml:space="preserve"> </w:t>
            </w:r>
            <w:r w:rsidRPr="00044A51">
              <w:rPr>
                <w:rFonts w:ascii="Arial" w:eastAsia="Arial" w:hAnsi="Arial" w:cs="Arial"/>
              </w:rPr>
              <w:t>be</w:t>
            </w:r>
            <w:r w:rsidRPr="00044A51">
              <w:rPr>
                <w:rFonts w:ascii="Arial" w:eastAsia="Arial" w:hAnsi="Arial" w:cs="Arial"/>
                <w:spacing w:val="20"/>
              </w:rPr>
              <w:t xml:space="preserve"> </w:t>
            </w:r>
            <w:r w:rsidRPr="00044A51">
              <w:rPr>
                <w:rFonts w:ascii="Arial" w:eastAsia="Arial" w:hAnsi="Arial" w:cs="Arial"/>
              </w:rPr>
              <w:t>likely</w:t>
            </w:r>
            <w:r w:rsidRPr="00044A51">
              <w:rPr>
                <w:rFonts w:ascii="Arial" w:eastAsia="Arial" w:hAnsi="Arial" w:cs="Arial"/>
                <w:spacing w:val="20"/>
              </w:rPr>
              <w:t xml:space="preserve"> </w:t>
            </w:r>
            <w:r w:rsidRPr="00044A51">
              <w:rPr>
                <w:rFonts w:ascii="Arial" w:eastAsia="Arial" w:hAnsi="Arial" w:cs="Arial"/>
              </w:rPr>
              <w:t>to</w:t>
            </w:r>
            <w:r w:rsidRPr="00044A51">
              <w:rPr>
                <w:rFonts w:ascii="Arial" w:eastAsia="Arial" w:hAnsi="Arial" w:cs="Arial"/>
                <w:spacing w:val="20"/>
              </w:rPr>
              <w:t xml:space="preserve"> </w:t>
            </w:r>
            <w:r w:rsidRPr="00044A51">
              <w:rPr>
                <w:rFonts w:ascii="Arial" w:eastAsia="Arial" w:hAnsi="Arial" w:cs="Arial"/>
              </w:rPr>
              <w:t>adversely</w:t>
            </w:r>
            <w:r w:rsidRPr="00044A51">
              <w:rPr>
                <w:rFonts w:ascii="Arial" w:eastAsia="Arial" w:hAnsi="Arial" w:cs="Arial"/>
                <w:spacing w:val="20"/>
              </w:rPr>
              <w:t xml:space="preserve"> </w:t>
            </w:r>
            <w:r w:rsidRPr="00044A51">
              <w:rPr>
                <w:rFonts w:ascii="Arial" w:eastAsia="Arial" w:hAnsi="Arial" w:cs="Arial"/>
              </w:rPr>
              <w:t>affect</w:t>
            </w:r>
            <w:r w:rsidRPr="00044A51">
              <w:rPr>
                <w:rFonts w:ascii="Arial" w:eastAsia="Arial" w:hAnsi="Arial" w:cs="Arial"/>
                <w:spacing w:val="20"/>
              </w:rPr>
              <w:t xml:space="preserve"> </w:t>
            </w:r>
            <w:r w:rsidRPr="00044A51">
              <w:rPr>
                <w:rFonts w:ascii="Arial" w:eastAsia="Arial" w:hAnsi="Arial" w:cs="Arial"/>
              </w:rPr>
              <w:t>diplo</w:t>
            </w:r>
            <w:r w:rsidRPr="00044A51">
              <w:rPr>
                <w:rFonts w:ascii="Arial" w:eastAsia="Arial" w:hAnsi="Arial" w:cs="Arial"/>
                <w:spacing w:val="-1"/>
              </w:rPr>
              <w:t>m</w:t>
            </w:r>
            <w:r w:rsidRPr="00044A51">
              <w:rPr>
                <w:rFonts w:ascii="Arial" w:eastAsia="Arial" w:hAnsi="Arial" w:cs="Arial"/>
              </w:rPr>
              <w:t>atic</w:t>
            </w:r>
            <w:r w:rsidRPr="00044A51">
              <w:rPr>
                <w:rFonts w:ascii="Arial" w:eastAsia="Arial" w:hAnsi="Arial" w:cs="Arial"/>
                <w:spacing w:val="20"/>
              </w:rPr>
              <w:t xml:space="preserve"> </w:t>
            </w:r>
            <w:r w:rsidRPr="00044A51">
              <w:rPr>
                <w:rFonts w:ascii="Arial" w:eastAsia="Arial" w:hAnsi="Arial" w:cs="Arial"/>
              </w:rPr>
              <w:t>re</w:t>
            </w:r>
            <w:r w:rsidRPr="00044A51">
              <w:rPr>
                <w:rFonts w:ascii="Arial" w:eastAsia="Arial" w:hAnsi="Arial" w:cs="Arial"/>
                <w:spacing w:val="-1"/>
              </w:rPr>
              <w:t>l</w:t>
            </w:r>
            <w:r w:rsidRPr="00044A51">
              <w:rPr>
                <w:rFonts w:ascii="Arial" w:eastAsia="Arial" w:hAnsi="Arial" w:cs="Arial"/>
              </w:rPr>
              <w:t>atio</w:t>
            </w:r>
            <w:r w:rsidRPr="00044A51">
              <w:rPr>
                <w:rFonts w:ascii="Arial" w:eastAsia="Arial" w:hAnsi="Arial" w:cs="Arial"/>
                <w:spacing w:val="-1"/>
              </w:rPr>
              <w:t>n</w:t>
            </w:r>
            <w:r w:rsidRPr="00044A51">
              <w:rPr>
                <w:rFonts w:ascii="Arial" w:eastAsia="Arial" w:hAnsi="Arial" w:cs="Arial"/>
              </w:rPr>
              <w:t>s,</w:t>
            </w:r>
            <w:r w:rsidRPr="00044A51">
              <w:rPr>
                <w:rFonts w:ascii="Arial" w:eastAsia="Arial" w:hAnsi="Arial" w:cs="Arial"/>
                <w:spacing w:val="20"/>
              </w:rPr>
              <w:t xml:space="preserve"> </w:t>
            </w:r>
            <w:r w:rsidRPr="00044A51">
              <w:rPr>
                <w:rFonts w:ascii="Arial" w:eastAsia="Arial" w:hAnsi="Arial" w:cs="Arial"/>
              </w:rPr>
              <w:t>cause su</w:t>
            </w:r>
            <w:r w:rsidRPr="00044A51">
              <w:rPr>
                <w:rFonts w:ascii="Arial" w:eastAsia="Arial" w:hAnsi="Arial" w:cs="Arial"/>
                <w:spacing w:val="-1"/>
              </w:rPr>
              <w:t>b</w:t>
            </w:r>
            <w:r w:rsidRPr="00044A51">
              <w:rPr>
                <w:rFonts w:ascii="Arial" w:eastAsia="Arial" w:hAnsi="Arial" w:cs="Arial"/>
                <w:spacing w:val="1"/>
              </w:rPr>
              <w:t>s</w:t>
            </w:r>
            <w:r w:rsidRPr="00044A51">
              <w:rPr>
                <w:rFonts w:ascii="Arial" w:eastAsia="Arial" w:hAnsi="Arial" w:cs="Arial"/>
              </w:rPr>
              <w:t>tantial d</w:t>
            </w:r>
            <w:r w:rsidRPr="00044A51">
              <w:rPr>
                <w:rFonts w:ascii="Arial" w:eastAsia="Arial" w:hAnsi="Arial" w:cs="Arial"/>
                <w:spacing w:val="-1"/>
              </w:rPr>
              <w:t>i</w:t>
            </w:r>
            <w:r w:rsidRPr="00044A51">
              <w:rPr>
                <w:rFonts w:ascii="Arial" w:eastAsia="Arial" w:hAnsi="Arial" w:cs="Arial"/>
              </w:rPr>
              <w:t>str</w:t>
            </w:r>
            <w:r w:rsidRPr="00044A51">
              <w:rPr>
                <w:rFonts w:ascii="Arial" w:eastAsia="Arial" w:hAnsi="Arial" w:cs="Arial"/>
                <w:spacing w:val="-1"/>
              </w:rPr>
              <w:t>e</w:t>
            </w:r>
            <w:r w:rsidRPr="00044A51">
              <w:rPr>
                <w:rFonts w:ascii="Arial" w:eastAsia="Arial" w:hAnsi="Arial" w:cs="Arial"/>
              </w:rPr>
              <w:t>ss to individuals, m</w:t>
            </w:r>
            <w:r w:rsidRPr="00044A51">
              <w:rPr>
                <w:rFonts w:ascii="Arial" w:eastAsia="Arial" w:hAnsi="Arial" w:cs="Arial"/>
                <w:spacing w:val="-1"/>
              </w:rPr>
              <w:t>a</w:t>
            </w:r>
            <w:r w:rsidRPr="00044A51">
              <w:rPr>
                <w:rFonts w:ascii="Arial" w:eastAsia="Arial" w:hAnsi="Arial" w:cs="Arial"/>
              </w:rPr>
              <w:t>ke it more difficult to maint</w:t>
            </w:r>
            <w:r w:rsidRPr="00044A51">
              <w:rPr>
                <w:rFonts w:ascii="Arial" w:eastAsia="Arial" w:hAnsi="Arial" w:cs="Arial"/>
                <w:spacing w:val="-1"/>
              </w:rPr>
              <w:t>a</w:t>
            </w:r>
            <w:r w:rsidRPr="00044A51">
              <w:rPr>
                <w:rFonts w:ascii="Arial" w:eastAsia="Arial" w:hAnsi="Arial" w:cs="Arial"/>
              </w:rPr>
              <w:t xml:space="preserve">in the operational </w:t>
            </w:r>
            <w:r w:rsidRPr="00044A51">
              <w:rPr>
                <w:rFonts w:ascii="Arial" w:eastAsia="Arial" w:hAnsi="Arial" w:cs="Arial"/>
                <w:spacing w:val="-1"/>
              </w:rPr>
              <w:t>e</w:t>
            </w:r>
            <w:r w:rsidRPr="00044A51">
              <w:rPr>
                <w:rFonts w:ascii="Arial" w:eastAsia="Arial" w:hAnsi="Arial" w:cs="Arial"/>
              </w:rPr>
              <w:t>ffectiveness or security of UK or al</w:t>
            </w:r>
            <w:r w:rsidRPr="00044A51">
              <w:rPr>
                <w:rFonts w:ascii="Arial" w:eastAsia="Arial" w:hAnsi="Arial" w:cs="Arial"/>
                <w:spacing w:val="-1"/>
              </w:rPr>
              <w:t>l</w:t>
            </w:r>
            <w:r w:rsidRPr="00044A51">
              <w:rPr>
                <w:rFonts w:ascii="Arial" w:eastAsia="Arial" w:hAnsi="Arial" w:cs="Arial"/>
              </w:rPr>
              <w:t>ied forc</w:t>
            </w:r>
            <w:r w:rsidRPr="00044A51">
              <w:rPr>
                <w:rFonts w:ascii="Arial" w:eastAsia="Arial" w:hAnsi="Arial" w:cs="Arial"/>
                <w:spacing w:val="-1"/>
              </w:rPr>
              <w:t>e</w:t>
            </w:r>
            <w:r w:rsidRPr="00044A51">
              <w:rPr>
                <w:rFonts w:ascii="Arial" w:eastAsia="Arial" w:hAnsi="Arial" w:cs="Arial"/>
                <w:spacing w:val="1"/>
              </w:rPr>
              <w:t>s</w:t>
            </w:r>
            <w:r w:rsidRPr="00044A51">
              <w:rPr>
                <w:rFonts w:ascii="Arial" w:eastAsia="Arial" w:hAnsi="Arial" w:cs="Arial"/>
              </w:rPr>
              <w:t>, cause financ</w:t>
            </w:r>
            <w:r w:rsidRPr="00044A51">
              <w:rPr>
                <w:rFonts w:ascii="Arial" w:eastAsia="Arial" w:hAnsi="Arial" w:cs="Arial"/>
                <w:spacing w:val="-1"/>
              </w:rPr>
              <w:t>i</w:t>
            </w:r>
            <w:r w:rsidRPr="00044A51">
              <w:rPr>
                <w:rFonts w:ascii="Arial" w:eastAsia="Arial" w:hAnsi="Arial" w:cs="Arial"/>
              </w:rPr>
              <w:t>al</w:t>
            </w:r>
            <w:r w:rsidRPr="00044A51">
              <w:rPr>
                <w:rFonts w:ascii="Arial" w:eastAsia="Arial" w:hAnsi="Arial" w:cs="Arial"/>
                <w:spacing w:val="1"/>
              </w:rPr>
              <w:t xml:space="preserve"> </w:t>
            </w:r>
            <w:r w:rsidRPr="00044A51">
              <w:rPr>
                <w:rFonts w:ascii="Arial" w:eastAsia="Arial" w:hAnsi="Arial" w:cs="Arial"/>
              </w:rPr>
              <w:t>l</w:t>
            </w:r>
            <w:r w:rsidRPr="00044A51">
              <w:rPr>
                <w:rFonts w:ascii="Arial" w:eastAsia="Arial" w:hAnsi="Arial" w:cs="Arial"/>
                <w:spacing w:val="-1"/>
              </w:rPr>
              <w:t>o</w:t>
            </w:r>
            <w:r w:rsidRPr="00044A51">
              <w:rPr>
                <w:rFonts w:ascii="Arial" w:eastAsia="Arial" w:hAnsi="Arial" w:cs="Arial"/>
              </w:rPr>
              <w:t>ss or</w:t>
            </w:r>
            <w:r w:rsidRPr="00044A51">
              <w:rPr>
                <w:rFonts w:ascii="Arial" w:eastAsia="Arial" w:hAnsi="Arial" w:cs="Arial"/>
                <w:spacing w:val="1"/>
              </w:rPr>
              <w:t xml:space="preserve"> </w:t>
            </w:r>
            <w:r w:rsidRPr="00044A51">
              <w:rPr>
                <w:rFonts w:ascii="Arial" w:eastAsia="Arial" w:hAnsi="Arial" w:cs="Arial"/>
              </w:rPr>
              <w:t>l</w:t>
            </w:r>
            <w:r w:rsidRPr="00044A51">
              <w:rPr>
                <w:rFonts w:ascii="Arial" w:eastAsia="Arial" w:hAnsi="Arial" w:cs="Arial"/>
                <w:spacing w:val="-1"/>
              </w:rPr>
              <w:t>o</w:t>
            </w:r>
            <w:r w:rsidRPr="00044A51">
              <w:rPr>
                <w:rFonts w:ascii="Arial" w:eastAsia="Arial" w:hAnsi="Arial" w:cs="Arial"/>
              </w:rPr>
              <w:t>ss of</w:t>
            </w:r>
            <w:r w:rsidRPr="00044A51">
              <w:rPr>
                <w:rFonts w:ascii="Arial" w:eastAsia="Arial" w:hAnsi="Arial" w:cs="Arial"/>
                <w:spacing w:val="1"/>
              </w:rPr>
              <w:t xml:space="preserve"> </w:t>
            </w:r>
            <w:r w:rsidRPr="00044A51">
              <w:rPr>
                <w:rFonts w:ascii="Arial" w:eastAsia="Arial" w:hAnsi="Arial" w:cs="Arial"/>
              </w:rPr>
              <w:t>e</w:t>
            </w:r>
            <w:r w:rsidRPr="00044A51">
              <w:rPr>
                <w:rFonts w:ascii="Arial" w:eastAsia="Arial" w:hAnsi="Arial" w:cs="Arial"/>
                <w:spacing w:val="-1"/>
              </w:rPr>
              <w:t>a</w:t>
            </w:r>
            <w:r w:rsidRPr="00044A51">
              <w:rPr>
                <w:rFonts w:ascii="Arial" w:eastAsia="Arial" w:hAnsi="Arial" w:cs="Arial"/>
              </w:rPr>
              <w:t>rning</w:t>
            </w:r>
            <w:r w:rsidRPr="00044A51">
              <w:rPr>
                <w:rFonts w:ascii="Arial" w:eastAsia="Arial" w:hAnsi="Arial" w:cs="Arial"/>
                <w:spacing w:val="1"/>
              </w:rPr>
              <w:t xml:space="preserve"> </w:t>
            </w:r>
            <w:r w:rsidRPr="00044A51">
              <w:rPr>
                <w:rFonts w:ascii="Arial" w:eastAsia="Arial" w:hAnsi="Arial" w:cs="Arial"/>
                <w:spacing w:val="-1"/>
              </w:rPr>
              <w:t>p</w:t>
            </w:r>
            <w:r w:rsidRPr="00044A51">
              <w:rPr>
                <w:rFonts w:ascii="Arial" w:eastAsia="Arial" w:hAnsi="Arial" w:cs="Arial"/>
              </w:rPr>
              <w:t>otential to,</w:t>
            </w:r>
            <w:r w:rsidRPr="00044A51">
              <w:rPr>
                <w:rFonts w:ascii="Arial" w:eastAsia="Arial" w:hAnsi="Arial" w:cs="Arial"/>
                <w:spacing w:val="1"/>
              </w:rPr>
              <w:t xml:space="preserve"> </w:t>
            </w:r>
            <w:r w:rsidRPr="00044A51">
              <w:rPr>
                <w:rFonts w:ascii="Arial" w:eastAsia="Arial" w:hAnsi="Arial" w:cs="Arial"/>
              </w:rPr>
              <w:t>or</w:t>
            </w:r>
            <w:r w:rsidRPr="00044A51">
              <w:rPr>
                <w:rFonts w:ascii="Arial" w:eastAsia="Arial" w:hAnsi="Arial" w:cs="Arial"/>
                <w:spacing w:val="1"/>
              </w:rPr>
              <w:t xml:space="preserve"> </w:t>
            </w:r>
            <w:r w:rsidRPr="00044A51">
              <w:rPr>
                <w:rFonts w:ascii="Arial" w:eastAsia="Arial" w:hAnsi="Arial" w:cs="Arial"/>
              </w:rPr>
              <w:t>facilita</w:t>
            </w:r>
            <w:r w:rsidRPr="00044A51">
              <w:rPr>
                <w:rFonts w:ascii="Arial" w:eastAsia="Arial" w:hAnsi="Arial" w:cs="Arial"/>
                <w:spacing w:val="-2"/>
              </w:rPr>
              <w:t>t</w:t>
            </w:r>
            <w:r w:rsidRPr="00044A51">
              <w:rPr>
                <w:rFonts w:ascii="Arial" w:eastAsia="Arial" w:hAnsi="Arial" w:cs="Arial"/>
              </w:rPr>
              <w:t>e</w:t>
            </w:r>
            <w:r w:rsidRPr="00044A51">
              <w:rPr>
                <w:rFonts w:ascii="Arial" w:eastAsia="Arial" w:hAnsi="Arial" w:cs="Arial"/>
                <w:spacing w:val="1"/>
              </w:rPr>
              <w:t xml:space="preserve"> </w:t>
            </w:r>
            <w:r w:rsidRPr="00044A51">
              <w:rPr>
                <w:rFonts w:ascii="Arial" w:eastAsia="Arial" w:hAnsi="Arial" w:cs="Arial"/>
              </w:rPr>
              <w:t>improp</w:t>
            </w:r>
            <w:r w:rsidRPr="00044A51">
              <w:rPr>
                <w:rFonts w:ascii="Arial" w:eastAsia="Arial" w:hAnsi="Arial" w:cs="Arial"/>
                <w:spacing w:val="-1"/>
              </w:rPr>
              <w:t>e</w:t>
            </w:r>
            <w:r w:rsidRPr="00044A51">
              <w:rPr>
                <w:rFonts w:ascii="Arial" w:eastAsia="Arial" w:hAnsi="Arial" w:cs="Arial"/>
              </w:rPr>
              <w:t>r</w:t>
            </w:r>
            <w:r w:rsidRPr="00044A51">
              <w:rPr>
                <w:rFonts w:ascii="Arial" w:eastAsia="Arial" w:hAnsi="Arial" w:cs="Arial"/>
                <w:spacing w:val="1"/>
              </w:rPr>
              <w:t xml:space="preserve"> </w:t>
            </w:r>
            <w:r w:rsidRPr="00044A51">
              <w:rPr>
                <w:rFonts w:ascii="Arial" w:eastAsia="Arial" w:hAnsi="Arial" w:cs="Arial"/>
                <w:spacing w:val="-1"/>
              </w:rPr>
              <w:t>g</w:t>
            </w:r>
            <w:r w:rsidRPr="00044A51">
              <w:rPr>
                <w:rFonts w:ascii="Arial" w:eastAsia="Arial" w:hAnsi="Arial" w:cs="Arial"/>
              </w:rPr>
              <w:t>ain</w:t>
            </w:r>
            <w:r w:rsidRPr="00044A51">
              <w:rPr>
                <w:rFonts w:ascii="Arial" w:eastAsia="Arial" w:hAnsi="Arial" w:cs="Arial"/>
                <w:spacing w:val="1"/>
              </w:rPr>
              <w:t xml:space="preserve"> </w:t>
            </w:r>
            <w:r w:rsidRPr="00044A51">
              <w:rPr>
                <w:rFonts w:ascii="Arial" w:eastAsia="Arial" w:hAnsi="Arial" w:cs="Arial"/>
              </w:rPr>
              <w:t>or advanta</w:t>
            </w:r>
            <w:r w:rsidRPr="00044A51">
              <w:rPr>
                <w:rFonts w:ascii="Arial" w:eastAsia="Arial" w:hAnsi="Arial" w:cs="Arial"/>
                <w:spacing w:val="-1"/>
              </w:rPr>
              <w:t>g</w:t>
            </w:r>
            <w:r w:rsidRPr="00044A51">
              <w:rPr>
                <w:rFonts w:ascii="Arial" w:eastAsia="Arial" w:hAnsi="Arial" w:cs="Arial"/>
              </w:rPr>
              <w:t>e</w:t>
            </w:r>
            <w:r w:rsidRPr="00044A51">
              <w:rPr>
                <w:rFonts w:ascii="Arial" w:eastAsia="Arial" w:hAnsi="Arial" w:cs="Arial"/>
                <w:spacing w:val="25"/>
              </w:rPr>
              <w:t xml:space="preserve"> </w:t>
            </w:r>
            <w:r w:rsidRPr="00044A51">
              <w:rPr>
                <w:rFonts w:ascii="Arial" w:eastAsia="Arial" w:hAnsi="Arial" w:cs="Arial"/>
              </w:rPr>
              <w:t>for,</w:t>
            </w:r>
            <w:r w:rsidRPr="00044A51">
              <w:rPr>
                <w:rFonts w:ascii="Arial" w:eastAsia="Arial" w:hAnsi="Arial" w:cs="Arial"/>
                <w:spacing w:val="25"/>
              </w:rPr>
              <w:t xml:space="preserve"> </w:t>
            </w:r>
            <w:r w:rsidRPr="00044A51">
              <w:rPr>
                <w:rFonts w:ascii="Arial" w:eastAsia="Arial" w:hAnsi="Arial" w:cs="Arial"/>
              </w:rPr>
              <w:t>individua</w:t>
            </w:r>
            <w:r w:rsidRPr="00044A51">
              <w:rPr>
                <w:rFonts w:ascii="Arial" w:eastAsia="Arial" w:hAnsi="Arial" w:cs="Arial"/>
                <w:spacing w:val="-1"/>
              </w:rPr>
              <w:t>l</w:t>
            </w:r>
            <w:r w:rsidRPr="00044A51">
              <w:rPr>
                <w:rFonts w:ascii="Arial" w:eastAsia="Arial" w:hAnsi="Arial" w:cs="Arial"/>
              </w:rPr>
              <w:t>s</w:t>
            </w:r>
            <w:r w:rsidRPr="00044A51">
              <w:rPr>
                <w:rFonts w:ascii="Arial" w:eastAsia="Arial" w:hAnsi="Arial" w:cs="Arial"/>
                <w:spacing w:val="25"/>
              </w:rPr>
              <w:t xml:space="preserve"> </w:t>
            </w:r>
            <w:r w:rsidRPr="00044A51">
              <w:rPr>
                <w:rFonts w:ascii="Arial" w:eastAsia="Arial" w:hAnsi="Arial" w:cs="Arial"/>
              </w:rPr>
              <w:t>or</w:t>
            </w:r>
            <w:r w:rsidRPr="00044A51">
              <w:rPr>
                <w:rFonts w:ascii="Arial" w:eastAsia="Arial" w:hAnsi="Arial" w:cs="Arial"/>
                <w:spacing w:val="25"/>
              </w:rPr>
              <w:t xml:space="preserve"> </w:t>
            </w:r>
            <w:r w:rsidRPr="00044A51">
              <w:rPr>
                <w:rFonts w:ascii="Arial" w:eastAsia="Arial" w:hAnsi="Arial" w:cs="Arial"/>
              </w:rPr>
              <w:t>c</w:t>
            </w:r>
            <w:r w:rsidRPr="00044A51">
              <w:rPr>
                <w:rFonts w:ascii="Arial" w:eastAsia="Arial" w:hAnsi="Arial" w:cs="Arial"/>
                <w:spacing w:val="-1"/>
              </w:rPr>
              <w:t>o</w:t>
            </w:r>
            <w:r w:rsidRPr="00044A51">
              <w:rPr>
                <w:rFonts w:ascii="Arial" w:eastAsia="Arial" w:hAnsi="Arial" w:cs="Arial"/>
              </w:rPr>
              <w:t>mp</w:t>
            </w:r>
            <w:r w:rsidRPr="00044A51">
              <w:rPr>
                <w:rFonts w:ascii="Arial" w:eastAsia="Arial" w:hAnsi="Arial" w:cs="Arial"/>
                <w:spacing w:val="-1"/>
              </w:rPr>
              <w:t>a</w:t>
            </w:r>
            <w:r w:rsidRPr="00044A51">
              <w:rPr>
                <w:rFonts w:ascii="Arial" w:eastAsia="Arial" w:hAnsi="Arial" w:cs="Arial"/>
              </w:rPr>
              <w:t>ni</w:t>
            </w:r>
            <w:r w:rsidRPr="00044A51">
              <w:rPr>
                <w:rFonts w:ascii="Arial" w:eastAsia="Arial" w:hAnsi="Arial" w:cs="Arial"/>
                <w:spacing w:val="-1"/>
              </w:rPr>
              <w:t>e</w:t>
            </w:r>
            <w:r w:rsidRPr="00044A51">
              <w:rPr>
                <w:rFonts w:ascii="Arial" w:eastAsia="Arial" w:hAnsi="Arial" w:cs="Arial"/>
              </w:rPr>
              <w:t>s,</w:t>
            </w:r>
            <w:r w:rsidRPr="00044A51">
              <w:rPr>
                <w:rFonts w:ascii="Arial" w:eastAsia="Arial" w:hAnsi="Arial" w:cs="Arial"/>
                <w:spacing w:val="25"/>
              </w:rPr>
              <w:t xml:space="preserve"> </w:t>
            </w:r>
            <w:r w:rsidRPr="00044A51">
              <w:rPr>
                <w:rFonts w:ascii="Arial" w:eastAsia="Arial" w:hAnsi="Arial" w:cs="Arial"/>
              </w:rPr>
              <w:t>prejud</w:t>
            </w:r>
            <w:r w:rsidRPr="00044A51">
              <w:rPr>
                <w:rFonts w:ascii="Arial" w:eastAsia="Arial" w:hAnsi="Arial" w:cs="Arial"/>
                <w:spacing w:val="-1"/>
              </w:rPr>
              <w:t>i</w:t>
            </w:r>
            <w:r w:rsidRPr="00044A51">
              <w:rPr>
                <w:rFonts w:ascii="Arial" w:eastAsia="Arial" w:hAnsi="Arial" w:cs="Arial"/>
              </w:rPr>
              <w:t>ce</w:t>
            </w:r>
            <w:r w:rsidRPr="00044A51">
              <w:rPr>
                <w:rFonts w:ascii="Arial" w:eastAsia="Arial" w:hAnsi="Arial" w:cs="Arial"/>
                <w:spacing w:val="25"/>
              </w:rPr>
              <w:t xml:space="preserve"> </w:t>
            </w:r>
            <w:r w:rsidRPr="00044A51">
              <w:rPr>
                <w:rFonts w:ascii="Arial" w:eastAsia="Arial" w:hAnsi="Arial" w:cs="Arial"/>
              </w:rPr>
              <w:t>t</w:t>
            </w:r>
            <w:r w:rsidRPr="00044A51">
              <w:rPr>
                <w:rFonts w:ascii="Arial" w:eastAsia="Arial" w:hAnsi="Arial" w:cs="Arial"/>
                <w:spacing w:val="-1"/>
              </w:rPr>
              <w:t>h</w:t>
            </w:r>
            <w:r w:rsidRPr="00044A51">
              <w:rPr>
                <w:rFonts w:ascii="Arial" w:eastAsia="Arial" w:hAnsi="Arial" w:cs="Arial"/>
              </w:rPr>
              <w:t>e</w:t>
            </w:r>
            <w:r w:rsidRPr="00044A51">
              <w:rPr>
                <w:rFonts w:ascii="Arial" w:eastAsia="Arial" w:hAnsi="Arial" w:cs="Arial"/>
                <w:spacing w:val="25"/>
              </w:rPr>
              <w:t xml:space="preserve"> </w:t>
            </w:r>
            <w:r w:rsidRPr="00044A51">
              <w:rPr>
                <w:rFonts w:ascii="Arial" w:eastAsia="Arial" w:hAnsi="Arial" w:cs="Arial"/>
              </w:rPr>
              <w:t>investigati</w:t>
            </w:r>
            <w:r w:rsidRPr="00044A51">
              <w:rPr>
                <w:rFonts w:ascii="Arial" w:eastAsia="Arial" w:hAnsi="Arial" w:cs="Arial"/>
                <w:spacing w:val="-1"/>
              </w:rPr>
              <w:t>o</w:t>
            </w:r>
            <w:r w:rsidRPr="00044A51">
              <w:rPr>
                <w:rFonts w:ascii="Arial" w:eastAsia="Arial" w:hAnsi="Arial" w:cs="Arial"/>
              </w:rPr>
              <w:t>n</w:t>
            </w:r>
            <w:r w:rsidRPr="00044A51">
              <w:rPr>
                <w:rFonts w:ascii="Arial" w:eastAsia="Arial" w:hAnsi="Arial" w:cs="Arial"/>
                <w:spacing w:val="25"/>
              </w:rPr>
              <w:t xml:space="preserve"> </w:t>
            </w:r>
            <w:r w:rsidRPr="00044A51">
              <w:rPr>
                <w:rFonts w:ascii="Arial" w:eastAsia="Arial" w:hAnsi="Arial" w:cs="Arial"/>
              </w:rPr>
              <w:t>or facilitate the comm</w:t>
            </w:r>
            <w:r w:rsidRPr="00044A51">
              <w:rPr>
                <w:rFonts w:ascii="Arial" w:eastAsia="Arial" w:hAnsi="Arial" w:cs="Arial"/>
                <w:spacing w:val="-1"/>
              </w:rPr>
              <w:t>i</w:t>
            </w:r>
            <w:r w:rsidRPr="00044A51">
              <w:rPr>
                <w:rFonts w:ascii="Arial" w:eastAsia="Arial" w:hAnsi="Arial" w:cs="Arial"/>
              </w:rPr>
              <w:t>ssion of cr</w:t>
            </w:r>
            <w:r w:rsidRPr="00044A51">
              <w:rPr>
                <w:rFonts w:ascii="Arial" w:eastAsia="Arial" w:hAnsi="Arial" w:cs="Arial"/>
                <w:spacing w:val="-1"/>
              </w:rPr>
              <w:t>i</w:t>
            </w:r>
            <w:r w:rsidRPr="00044A51">
              <w:rPr>
                <w:rFonts w:ascii="Arial" w:eastAsia="Arial" w:hAnsi="Arial" w:cs="Arial"/>
              </w:rPr>
              <w:t>me, breach proper undertak</w:t>
            </w:r>
            <w:r w:rsidRPr="00044A51">
              <w:rPr>
                <w:rFonts w:ascii="Arial" w:eastAsia="Arial" w:hAnsi="Arial" w:cs="Arial"/>
                <w:spacing w:val="-1"/>
              </w:rPr>
              <w:t>i</w:t>
            </w:r>
            <w:r w:rsidRPr="00044A51">
              <w:rPr>
                <w:rFonts w:ascii="Arial" w:eastAsia="Arial" w:hAnsi="Arial" w:cs="Arial"/>
              </w:rPr>
              <w:t xml:space="preserve">ngs </w:t>
            </w:r>
            <w:r w:rsidRPr="00044A51">
              <w:rPr>
                <w:rFonts w:ascii="Arial" w:eastAsia="Arial" w:hAnsi="Arial" w:cs="Arial"/>
                <w:spacing w:val="-2"/>
              </w:rPr>
              <w:t>t</w:t>
            </w:r>
            <w:r w:rsidRPr="00044A51">
              <w:rPr>
                <w:rFonts w:ascii="Arial" w:eastAsia="Arial" w:hAnsi="Arial" w:cs="Arial"/>
              </w:rPr>
              <w:t>o maintain</w:t>
            </w:r>
            <w:r w:rsidRPr="00044A51">
              <w:rPr>
                <w:rFonts w:ascii="Arial" w:eastAsia="Arial" w:hAnsi="Arial" w:cs="Arial"/>
                <w:spacing w:val="2"/>
              </w:rPr>
              <w:t xml:space="preserve"> </w:t>
            </w:r>
            <w:r w:rsidRPr="00044A51">
              <w:rPr>
                <w:rFonts w:ascii="Arial" w:eastAsia="Arial" w:hAnsi="Arial" w:cs="Arial"/>
              </w:rPr>
              <w:t>t</w:t>
            </w:r>
            <w:r w:rsidRPr="00044A51">
              <w:rPr>
                <w:rFonts w:ascii="Arial" w:eastAsia="Arial" w:hAnsi="Arial" w:cs="Arial"/>
                <w:spacing w:val="-1"/>
              </w:rPr>
              <w:t>h</w:t>
            </w:r>
            <w:r w:rsidRPr="00044A51">
              <w:rPr>
                <w:rFonts w:ascii="Arial" w:eastAsia="Arial" w:hAnsi="Arial" w:cs="Arial"/>
              </w:rPr>
              <w:t>e confi</w:t>
            </w:r>
            <w:r w:rsidRPr="00044A51">
              <w:rPr>
                <w:rFonts w:ascii="Arial" w:eastAsia="Arial" w:hAnsi="Arial" w:cs="Arial"/>
                <w:spacing w:val="-1"/>
              </w:rPr>
              <w:t>d</w:t>
            </w:r>
            <w:r w:rsidRPr="00044A51">
              <w:rPr>
                <w:rFonts w:ascii="Arial" w:eastAsia="Arial" w:hAnsi="Arial" w:cs="Arial"/>
              </w:rPr>
              <w:t>e</w:t>
            </w:r>
            <w:r w:rsidRPr="00044A51">
              <w:rPr>
                <w:rFonts w:ascii="Arial" w:eastAsia="Arial" w:hAnsi="Arial" w:cs="Arial"/>
                <w:spacing w:val="-1"/>
              </w:rPr>
              <w:t>n</w:t>
            </w:r>
            <w:r w:rsidRPr="00044A51">
              <w:rPr>
                <w:rFonts w:ascii="Arial" w:eastAsia="Arial" w:hAnsi="Arial" w:cs="Arial"/>
              </w:rPr>
              <w:t>ce of</w:t>
            </w:r>
            <w:r w:rsidRPr="00044A51">
              <w:rPr>
                <w:rFonts w:ascii="Arial" w:eastAsia="Arial" w:hAnsi="Arial" w:cs="Arial"/>
                <w:spacing w:val="2"/>
              </w:rPr>
              <w:t xml:space="preserve"> </w:t>
            </w:r>
            <w:r w:rsidRPr="00044A51">
              <w:rPr>
                <w:rFonts w:ascii="Arial" w:eastAsia="Arial" w:hAnsi="Arial" w:cs="Arial"/>
              </w:rPr>
              <w:t>infor</w:t>
            </w:r>
            <w:r w:rsidRPr="00044A51">
              <w:rPr>
                <w:rFonts w:ascii="Arial" w:eastAsia="Arial" w:hAnsi="Arial" w:cs="Arial"/>
                <w:spacing w:val="-1"/>
              </w:rPr>
              <w:t>m</w:t>
            </w:r>
            <w:r w:rsidRPr="00044A51">
              <w:rPr>
                <w:rFonts w:ascii="Arial" w:eastAsia="Arial" w:hAnsi="Arial" w:cs="Arial"/>
              </w:rPr>
              <w:t>ation provid</w:t>
            </w:r>
            <w:r w:rsidRPr="00044A51">
              <w:rPr>
                <w:rFonts w:ascii="Arial" w:eastAsia="Arial" w:hAnsi="Arial" w:cs="Arial"/>
                <w:spacing w:val="-1"/>
              </w:rPr>
              <w:t>e</w:t>
            </w:r>
            <w:r w:rsidRPr="00044A51">
              <w:rPr>
                <w:rFonts w:ascii="Arial" w:eastAsia="Arial" w:hAnsi="Arial" w:cs="Arial"/>
              </w:rPr>
              <w:t>d</w:t>
            </w:r>
            <w:r w:rsidRPr="00044A51">
              <w:rPr>
                <w:rFonts w:ascii="Arial" w:eastAsia="Arial" w:hAnsi="Arial" w:cs="Arial"/>
                <w:spacing w:val="2"/>
              </w:rPr>
              <w:t xml:space="preserve"> </w:t>
            </w:r>
            <w:r w:rsidRPr="00044A51">
              <w:rPr>
                <w:rFonts w:ascii="Arial" w:eastAsia="Arial" w:hAnsi="Arial" w:cs="Arial"/>
              </w:rPr>
              <w:t>by</w:t>
            </w:r>
            <w:r w:rsidRPr="00044A51">
              <w:rPr>
                <w:rFonts w:ascii="Arial" w:eastAsia="Arial" w:hAnsi="Arial" w:cs="Arial"/>
                <w:spacing w:val="2"/>
              </w:rPr>
              <w:t xml:space="preserve"> </w:t>
            </w:r>
            <w:r w:rsidRPr="00044A51">
              <w:rPr>
                <w:rFonts w:ascii="Arial" w:eastAsia="Arial" w:hAnsi="Arial" w:cs="Arial"/>
                <w:spacing w:val="-2"/>
              </w:rPr>
              <w:t>t</w:t>
            </w:r>
            <w:r w:rsidRPr="00044A51">
              <w:rPr>
                <w:rFonts w:ascii="Arial" w:eastAsia="Arial" w:hAnsi="Arial" w:cs="Arial"/>
              </w:rPr>
              <w:t>hird p</w:t>
            </w:r>
            <w:r w:rsidRPr="00044A51">
              <w:rPr>
                <w:rFonts w:ascii="Arial" w:eastAsia="Arial" w:hAnsi="Arial" w:cs="Arial"/>
                <w:spacing w:val="-1"/>
              </w:rPr>
              <w:t>a</w:t>
            </w:r>
            <w:r w:rsidRPr="00044A51">
              <w:rPr>
                <w:rFonts w:ascii="Arial" w:eastAsia="Arial" w:hAnsi="Arial" w:cs="Arial"/>
              </w:rPr>
              <w:t>rties, bre</w:t>
            </w:r>
            <w:r w:rsidRPr="00044A51">
              <w:rPr>
                <w:rFonts w:ascii="Arial" w:eastAsia="Arial" w:hAnsi="Arial" w:cs="Arial"/>
                <w:spacing w:val="-1"/>
              </w:rPr>
              <w:t>a</w:t>
            </w:r>
            <w:r w:rsidRPr="00044A51">
              <w:rPr>
                <w:rFonts w:ascii="Arial" w:eastAsia="Arial" w:hAnsi="Arial" w:cs="Arial"/>
              </w:rPr>
              <w:t>ch statutory</w:t>
            </w:r>
            <w:r w:rsidRPr="00044A51">
              <w:rPr>
                <w:rFonts w:ascii="Arial" w:eastAsia="Arial" w:hAnsi="Arial" w:cs="Arial"/>
                <w:spacing w:val="1"/>
              </w:rPr>
              <w:t xml:space="preserve"> </w:t>
            </w:r>
            <w:r w:rsidRPr="00044A51">
              <w:rPr>
                <w:rFonts w:ascii="Arial" w:eastAsia="Arial" w:hAnsi="Arial" w:cs="Arial"/>
              </w:rPr>
              <w:t>res</w:t>
            </w:r>
            <w:r w:rsidRPr="00044A51">
              <w:rPr>
                <w:rFonts w:ascii="Arial" w:eastAsia="Arial" w:hAnsi="Arial" w:cs="Arial"/>
                <w:spacing w:val="-2"/>
              </w:rPr>
              <w:t>t</w:t>
            </w:r>
            <w:r w:rsidRPr="00044A51">
              <w:rPr>
                <w:rFonts w:ascii="Arial" w:eastAsia="Arial" w:hAnsi="Arial" w:cs="Arial"/>
              </w:rPr>
              <w:t>rictio</w:t>
            </w:r>
            <w:r w:rsidRPr="00044A51">
              <w:rPr>
                <w:rFonts w:ascii="Arial" w:eastAsia="Arial" w:hAnsi="Arial" w:cs="Arial"/>
                <w:spacing w:val="-1"/>
              </w:rPr>
              <w:t>n</w:t>
            </w:r>
            <w:r w:rsidRPr="00044A51">
              <w:rPr>
                <w:rFonts w:ascii="Arial" w:eastAsia="Arial" w:hAnsi="Arial" w:cs="Arial"/>
              </w:rPr>
              <w:t>s</w:t>
            </w:r>
            <w:r w:rsidRPr="00044A51">
              <w:rPr>
                <w:rFonts w:ascii="Arial" w:eastAsia="Arial" w:hAnsi="Arial" w:cs="Arial"/>
                <w:spacing w:val="2"/>
              </w:rPr>
              <w:t xml:space="preserve"> </w:t>
            </w:r>
            <w:r w:rsidRPr="00044A51">
              <w:rPr>
                <w:rFonts w:ascii="Arial" w:eastAsia="Arial" w:hAnsi="Arial" w:cs="Arial"/>
                <w:spacing w:val="-1"/>
              </w:rPr>
              <w:t>o</w:t>
            </w:r>
            <w:r w:rsidRPr="00044A51">
              <w:rPr>
                <w:rFonts w:ascii="Arial" w:eastAsia="Arial" w:hAnsi="Arial" w:cs="Arial"/>
              </w:rPr>
              <w:t>n</w:t>
            </w:r>
            <w:r w:rsidRPr="00044A51">
              <w:rPr>
                <w:rFonts w:ascii="Arial" w:eastAsia="Arial" w:hAnsi="Arial" w:cs="Arial"/>
                <w:spacing w:val="1"/>
              </w:rPr>
              <w:t xml:space="preserve"> </w:t>
            </w:r>
            <w:r w:rsidRPr="00044A51">
              <w:rPr>
                <w:rFonts w:ascii="Arial" w:eastAsia="Arial" w:hAnsi="Arial" w:cs="Arial"/>
              </w:rPr>
              <w:t>the</w:t>
            </w:r>
            <w:r w:rsidRPr="00044A51">
              <w:rPr>
                <w:rFonts w:ascii="Arial" w:eastAsia="Arial" w:hAnsi="Arial" w:cs="Arial"/>
                <w:spacing w:val="1"/>
              </w:rPr>
              <w:t xml:space="preserve"> </w:t>
            </w:r>
            <w:r w:rsidRPr="00044A51">
              <w:rPr>
                <w:rFonts w:ascii="Arial" w:eastAsia="Arial" w:hAnsi="Arial" w:cs="Arial"/>
              </w:rPr>
              <w:t>discl</w:t>
            </w:r>
            <w:r w:rsidRPr="00044A51">
              <w:rPr>
                <w:rFonts w:ascii="Arial" w:eastAsia="Arial" w:hAnsi="Arial" w:cs="Arial"/>
                <w:spacing w:val="-1"/>
              </w:rPr>
              <w:t>o</w:t>
            </w:r>
            <w:r w:rsidRPr="00044A51">
              <w:rPr>
                <w:rFonts w:ascii="Arial" w:eastAsia="Arial" w:hAnsi="Arial" w:cs="Arial"/>
              </w:rPr>
              <w:t>s</w:t>
            </w:r>
            <w:r w:rsidRPr="00044A51">
              <w:rPr>
                <w:rFonts w:ascii="Arial" w:eastAsia="Arial" w:hAnsi="Arial" w:cs="Arial"/>
                <w:spacing w:val="-1"/>
              </w:rPr>
              <w:t>u</w:t>
            </w:r>
            <w:r w:rsidRPr="00044A51">
              <w:rPr>
                <w:rFonts w:ascii="Arial" w:eastAsia="Arial" w:hAnsi="Arial" w:cs="Arial"/>
              </w:rPr>
              <w:t>re of</w:t>
            </w:r>
            <w:r w:rsidRPr="00044A51">
              <w:rPr>
                <w:rFonts w:ascii="Arial" w:eastAsia="Arial" w:hAnsi="Arial" w:cs="Arial"/>
                <w:spacing w:val="1"/>
              </w:rPr>
              <w:t xml:space="preserve"> </w:t>
            </w:r>
            <w:r w:rsidRPr="00044A51">
              <w:rPr>
                <w:rFonts w:ascii="Arial" w:eastAsia="Arial" w:hAnsi="Arial" w:cs="Arial"/>
              </w:rPr>
              <w:t>informati</w:t>
            </w:r>
            <w:r w:rsidRPr="00044A51">
              <w:rPr>
                <w:rFonts w:ascii="Arial" w:eastAsia="Arial" w:hAnsi="Arial" w:cs="Arial"/>
                <w:spacing w:val="-1"/>
              </w:rPr>
              <w:t>o</w:t>
            </w:r>
            <w:r w:rsidRPr="00044A51">
              <w:rPr>
                <w:rFonts w:ascii="Arial" w:eastAsia="Arial" w:hAnsi="Arial" w:cs="Arial"/>
              </w:rPr>
              <w:t>n</w:t>
            </w:r>
            <w:r w:rsidRPr="00044A51">
              <w:rPr>
                <w:rFonts w:ascii="Arial" w:eastAsia="Arial" w:hAnsi="Arial" w:cs="Arial"/>
                <w:spacing w:val="1"/>
              </w:rPr>
              <w:t xml:space="preserve"> </w:t>
            </w:r>
            <w:r w:rsidRPr="00044A51">
              <w:rPr>
                <w:rFonts w:ascii="Arial" w:eastAsia="Arial" w:hAnsi="Arial" w:cs="Arial"/>
              </w:rPr>
              <w:t>(except</w:t>
            </w:r>
            <w:r w:rsidRPr="00044A51">
              <w:rPr>
                <w:rFonts w:ascii="Arial" w:eastAsia="Arial" w:hAnsi="Arial" w:cs="Arial"/>
                <w:spacing w:val="1"/>
              </w:rPr>
              <w:t xml:space="preserve"> </w:t>
            </w:r>
            <w:r w:rsidRPr="00044A51">
              <w:rPr>
                <w:rFonts w:ascii="Arial" w:eastAsia="Arial" w:hAnsi="Arial" w:cs="Arial"/>
              </w:rPr>
              <w:t>the Data Protecti</w:t>
            </w:r>
            <w:r w:rsidRPr="00044A51">
              <w:rPr>
                <w:rFonts w:ascii="Arial" w:eastAsia="Arial" w:hAnsi="Arial" w:cs="Arial"/>
                <w:spacing w:val="-1"/>
              </w:rPr>
              <w:t>o</w:t>
            </w:r>
            <w:r w:rsidRPr="00044A51">
              <w:rPr>
                <w:rFonts w:ascii="Arial" w:eastAsia="Arial" w:hAnsi="Arial" w:cs="Arial"/>
              </w:rPr>
              <w:t>n</w:t>
            </w:r>
            <w:r w:rsidRPr="00044A51">
              <w:rPr>
                <w:rFonts w:ascii="Arial" w:eastAsia="Arial" w:hAnsi="Arial" w:cs="Arial"/>
                <w:spacing w:val="1"/>
              </w:rPr>
              <w:t xml:space="preserve"> </w:t>
            </w:r>
            <w:r w:rsidRPr="00044A51">
              <w:rPr>
                <w:rFonts w:ascii="Arial" w:eastAsia="Arial" w:hAnsi="Arial" w:cs="Arial"/>
              </w:rPr>
              <w:t>Act</w:t>
            </w:r>
            <w:r w:rsidRPr="00044A51">
              <w:rPr>
                <w:rFonts w:ascii="Arial" w:eastAsia="Arial" w:hAnsi="Arial" w:cs="Arial"/>
                <w:spacing w:val="1"/>
              </w:rPr>
              <w:t xml:space="preserve"> </w:t>
            </w:r>
            <w:r w:rsidRPr="00044A51">
              <w:rPr>
                <w:rFonts w:ascii="Arial" w:eastAsia="Arial" w:hAnsi="Arial" w:cs="Arial"/>
              </w:rPr>
              <w:t>-</w:t>
            </w:r>
            <w:r w:rsidRPr="00044A51">
              <w:rPr>
                <w:rFonts w:ascii="Arial" w:eastAsia="Arial" w:hAnsi="Arial" w:cs="Arial"/>
                <w:spacing w:val="1"/>
              </w:rPr>
              <w:t xml:space="preserve"> </w:t>
            </w:r>
            <w:r w:rsidRPr="00044A51">
              <w:rPr>
                <w:rFonts w:ascii="Arial" w:eastAsia="Arial" w:hAnsi="Arial" w:cs="Arial"/>
              </w:rPr>
              <w:t>which</w:t>
            </w:r>
            <w:r w:rsidRPr="00044A51">
              <w:rPr>
                <w:rFonts w:ascii="Arial" w:eastAsia="Arial" w:hAnsi="Arial" w:cs="Arial"/>
                <w:spacing w:val="1"/>
              </w:rPr>
              <w:t xml:space="preserve"> </w:t>
            </w:r>
            <w:r w:rsidRPr="00044A51">
              <w:rPr>
                <w:rFonts w:ascii="Arial" w:eastAsia="Arial" w:hAnsi="Arial" w:cs="Arial"/>
              </w:rPr>
              <w:t>can be</w:t>
            </w:r>
            <w:r w:rsidRPr="00044A51">
              <w:rPr>
                <w:rFonts w:ascii="Arial" w:eastAsia="Arial" w:hAnsi="Arial" w:cs="Arial"/>
                <w:spacing w:val="1"/>
              </w:rPr>
              <w:t xml:space="preserve"> </w:t>
            </w:r>
            <w:r w:rsidRPr="00044A51">
              <w:rPr>
                <w:rFonts w:ascii="Arial" w:eastAsia="Arial" w:hAnsi="Arial" w:cs="Arial"/>
              </w:rPr>
              <w:t>ad</w:t>
            </w:r>
            <w:r w:rsidRPr="00044A51">
              <w:rPr>
                <w:rFonts w:ascii="Arial" w:eastAsia="Arial" w:hAnsi="Arial" w:cs="Arial"/>
                <w:spacing w:val="-1"/>
              </w:rPr>
              <w:t>d</w:t>
            </w:r>
            <w:r w:rsidRPr="00044A51">
              <w:rPr>
                <w:rFonts w:ascii="Arial" w:eastAsia="Arial" w:hAnsi="Arial" w:cs="Arial"/>
              </w:rPr>
              <w:t>r</w:t>
            </w:r>
            <w:r w:rsidRPr="00044A51">
              <w:rPr>
                <w:rFonts w:ascii="Arial" w:eastAsia="Arial" w:hAnsi="Arial" w:cs="Arial"/>
                <w:spacing w:val="-2"/>
              </w:rPr>
              <w:t>e</w:t>
            </w:r>
            <w:r w:rsidRPr="00044A51">
              <w:rPr>
                <w:rFonts w:ascii="Arial" w:eastAsia="Arial" w:hAnsi="Arial" w:cs="Arial"/>
              </w:rPr>
              <w:t>ss</w:t>
            </w:r>
            <w:r w:rsidRPr="00044A51">
              <w:rPr>
                <w:rFonts w:ascii="Arial" w:eastAsia="Arial" w:hAnsi="Arial" w:cs="Arial"/>
                <w:spacing w:val="-1"/>
              </w:rPr>
              <w:t>e</w:t>
            </w:r>
            <w:r w:rsidRPr="00044A51">
              <w:rPr>
                <w:rFonts w:ascii="Arial" w:eastAsia="Arial" w:hAnsi="Arial" w:cs="Arial"/>
              </w:rPr>
              <w:t>d</w:t>
            </w:r>
            <w:r w:rsidRPr="00044A51">
              <w:rPr>
                <w:rFonts w:ascii="Arial" w:eastAsia="Arial" w:hAnsi="Arial" w:cs="Arial"/>
                <w:spacing w:val="1"/>
              </w:rPr>
              <w:t xml:space="preserve"> </w:t>
            </w:r>
            <w:r w:rsidRPr="00044A51">
              <w:rPr>
                <w:rFonts w:ascii="Arial" w:eastAsia="Arial" w:hAnsi="Arial" w:cs="Arial"/>
              </w:rPr>
              <w:t>by</w:t>
            </w:r>
            <w:r w:rsidRPr="00044A51">
              <w:rPr>
                <w:rFonts w:ascii="Arial" w:eastAsia="Arial" w:hAnsi="Arial" w:cs="Arial"/>
                <w:spacing w:val="1"/>
              </w:rPr>
              <w:t xml:space="preserve"> </w:t>
            </w:r>
            <w:r w:rsidRPr="00044A51">
              <w:rPr>
                <w:rFonts w:ascii="Arial" w:eastAsia="Arial" w:hAnsi="Arial" w:cs="Arial"/>
              </w:rPr>
              <w:t>other</w:t>
            </w:r>
            <w:r w:rsidRPr="00044A51">
              <w:rPr>
                <w:rFonts w:ascii="Arial" w:eastAsia="Arial" w:hAnsi="Arial" w:cs="Arial"/>
                <w:spacing w:val="1"/>
              </w:rPr>
              <w:t xml:space="preserve"> </w:t>
            </w:r>
            <w:r w:rsidRPr="00044A51">
              <w:rPr>
                <w:rFonts w:ascii="Arial" w:eastAsia="Arial" w:hAnsi="Arial" w:cs="Arial"/>
                <w:spacing w:val="-1"/>
              </w:rPr>
              <w:t>i</w:t>
            </w:r>
            <w:r w:rsidRPr="00044A51">
              <w:rPr>
                <w:rFonts w:ascii="Arial" w:eastAsia="Arial" w:hAnsi="Arial" w:cs="Arial"/>
              </w:rPr>
              <w:t>mpact stat</w:t>
            </w:r>
            <w:r w:rsidRPr="00044A51">
              <w:rPr>
                <w:rFonts w:ascii="Arial" w:eastAsia="Arial" w:hAnsi="Arial" w:cs="Arial"/>
                <w:spacing w:val="-1"/>
              </w:rPr>
              <w:t>e</w:t>
            </w:r>
            <w:r w:rsidRPr="00044A51">
              <w:rPr>
                <w:rFonts w:ascii="Arial" w:eastAsia="Arial" w:hAnsi="Arial" w:cs="Arial"/>
              </w:rPr>
              <w:t>ments and/or</w:t>
            </w:r>
            <w:r w:rsidRPr="00044A51">
              <w:rPr>
                <w:rFonts w:ascii="Arial" w:eastAsia="Arial" w:hAnsi="Arial" w:cs="Arial"/>
                <w:spacing w:val="1"/>
              </w:rPr>
              <w:t xml:space="preserve"> </w:t>
            </w:r>
            <w:r w:rsidRPr="00044A51">
              <w:rPr>
                <w:rFonts w:ascii="Arial" w:eastAsia="Arial" w:hAnsi="Arial" w:cs="Arial"/>
              </w:rPr>
              <w:t>t</w:t>
            </w:r>
            <w:r w:rsidRPr="00044A51">
              <w:rPr>
                <w:rFonts w:ascii="Arial" w:eastAsia="Arial" w:hAnsi="Arial" w:cs="Arial"/>
                <w:spacing w:val="-1"/>
              </w:rPr>
              <w:t>h</w:t>
            </w:r>
            <w:r w:rsidRPr="00044A51">
              <w:rPr>
                <w:rFonts w:ascii="Arial" w:eastAsia="Arial" w:hAnsi="Arial" w:cs="Arial"/>
              </w:rPr>
              <w:t>e e-Gov</w:t>
            </w:r>
            <w:r w:rsidRPr="00044A51">
              <w:rPr>
                <w:rFonts w:ascii="Arial" w:eastAsia="Arial" w:hAnsi="Arial" w:cs="Arial"/>
                <w:spacing w:val="-1"/>
              </w:rPr>
              <w:t>e</w:t>
            </w:r>
            <w:r w:rsidRPr="00044A51">
              <w:rPr>
                <w:rFonts w:ascii="Arial" w:eastAsia="Arial" w:hAnsi="Arial" w:cs="Arial"/>
              </w:rPr>
              <w:t>r</w:t>
            </w:r>
            <w:r w:rsidRPr="00044A51">
              <w:rPr>
                <w:rFonts w:ascii="Arial" w:eastAsia="Arial" w:hAnsi="Arial" w:cs="Arial"/>
                <w:spacing w:val="-1"/>
              </w:rPr>
              <w:t>n</w:t>
            </w:r>
            <w:r w:rsidRPr="00044A51">
              <w:rPr>
                <w:rFonts w:ascii="Arial" w:eastAsia="Arial" w:hAnsi="Arial" w:cs="Arial"/>
              </w:rPr>
              <w:t>ment</w:t>
            </w:r>
            <w:r w:rsidRPr="00044A51">
              <w:rPr>
                <w:rFonts w:ascii="Arial" w:eastAsia="Arial" w:hAnsi="Arial" w:cs="Arial"/>
                <w:spacing w:val="1"/>
              </w:rPr>
              <w:t xml:space="preserve"> </w:t>
            </w:r>
            <w:r w:rsidRPr="00044A51">
              <w:rPr>
                <w:rFonts w:ascii="Arial" w:eastAsia="Arial" w:hAnsi="Arial" w:cs="Arial"/>
              </w:rPr>
              <w:t>Sec</w:t>
            </w:r>
            <w:r w:rsidRPr="00044A51">
              <w:rPr>
                <w:rFonts w:ascii="Arial" w:eastAsia="Arial" w:hAnsi="Arial" w:cs="Arial"/>
                <w:spacing w:val="-1"/>
              </w:rPr>
              <w:t>u</w:t>
            </w:r>
            <w:r w:rsidRPr="00044A51">
              <w:rPr>
                <w:rFonts w:ascii="Arial" w:eastAsia="Arial" w:hAnsi="Arial" w:cs="Arial"/>
              </w:rPr>
              <w:t>r</w:t>
            </w:r>
            <w:r w:rsidRPr="00044A51">
              <w:rPr>
                <w:rFonts w:ascii="Arial" w:eastAsia="Arial" w:hAnsi="Arial" w:cs="Arial"/>
                <w:spacing w:val="1"/>
              </w:rPr>
              <w:t>i</w:t>
            </w:r>
            <w:r w:rsidRPr="00044A51">
              <w:rPr>
                <w:rFonts w:ascii="Arial" w:eastAsia="Arial" w:hAnsi="Arial" w:cs="Arial"/>
              </w:rPr>
              <w:t>ty</w:t>
            </w:r>
            <w:r w:rsidRPr="00044A51">
              <w:rPr>
                <w:rFonts w:ascii="Arial" w:eastAsia="Arial" w:hAnsi="Arial" w:cs="Arial"/>
                <w:spacing w:val="1"/>
              </w:rPr>
              <w:t xml:space="preserve"> </w:t>
            </w:r>
            <w:r w:rsidRPr="00044A51">
              <w:rPr>
                <w:rFonts w:ascii="Arial" w:eastAsia="Arial" w:hAnsi="Arial" w:cs="Arial"/>
              </w:rPr>
              <w:t>Framework),</w:t>
            </w:r>
            <w:r w:rsidRPr="00044A51">
              <w:rPr>
                <w:rFonts w:ascii="Arial" w:eastAsia="Arial" w:hAnsi="Arial" w:cs="Arial"/>
                <w:spacing w:val="1"/>
              </w:rPr>
              <w:t xml:space="preserve"> </w:t>
            </w:r>
            <w:r w:rsidRPr="00044A51">
              <w:rPr>
                <w:rFonts w:ascii="Arial" w:eastAsia="Arial" w:hAnsi="Arial" w:cs="Arial"/>
              </w:rPr>
              <w:t>disad</w:t>
            </w:r>
            <w:r w:rsidRPr="00044A51">
              <w:rPr>
                <w:rFonts w:ascii="Arial" w:eastAsia="Arial" w:hAnsi="Arial" w:cs="Arial"/>
                <w:spacing w:val="-2"/>
              </w:rPr>
              <w:t>v</w:t>
            </w:r>
            <w:r w:rsidRPr="00044A51">
              <w:rPr>
                <w:rFonts w:ascii="Arial" w:eastAsia="Arial" w:hAnsi="Arial" w:cs="Arial"/>
              </w:rPr>
              <w:t>antage gover</w:t>
            </w:r>
            <w:r w:rsidRPr="00044A51">
              <w:rPr>
                <w:rFonts w:ascii="Arial" w:eastAsia="Arial" w:hAnsi="Arial" w:cs="Arial"/>
                <w:spacing w:val="-1"/>
              </w:rPr>
              <w:t>n</w:t>
            </w:r>
            <w:r w:rsidRPr="00044A51">
              <w:rPr>
                <w:rFonts w:ascii="Arial" w:eastAsia="Arial" w:hAnsi="Arial" w:cs="Arial"/>
              </w:rPr>
              <w:t>ment in comm</w:t>
            </w:r>
            <w:r w:rsidRPr="00044A51">
              <w:rPr>
                <w:rFonts w:ascii="Arial" w:eastAsia="Arial" w:hAnsi="Arial" w:cs="Arial"/>
                <w:spacing w:val="-1"/>
              </w:rPr>
              <w:t>e</w:t>
            </w:r>
            <w:r w:rsidRPr="00044A51">
              <w:rPr>
                <w:rFonts w:ascii="Arial" w:eastAsia="Arial" w:hAnsi="Arial" w:cs="Arial"/>
              </w:rPr>
              <w:t>rc</w:t>
            </w:r>
            <w:r w:rsidRPr="00044A51">
              <w:rPr>
                <w:rFonts w:ascii="Arial" w:eastAsia="Arial" w:hAnsi="Arial" w:cs="Arial"/>
                <w:spacing w:val="-1"/>
              </w:rPr>
              <w:t>i</w:t>
            </w:r>
            <w:r w:rsidRPr="00044A51">
              <w:rPr>
                <w:rFonts w:ascii="Arial" w:eastAsia="Arial" w:hAnsi="Arial" w:cs="Arial"/>
              </w:rPr>
              <w:t xml:space="preserve">al or policy negotiations with others or undermine the proper management of the public sector and its operations. MOD to confirm if this is still correct. </w:t>
            </w:r>
          </w:p>
        </w:tc>
      </w:tr>
      <w:tr w:rsidR="00D1096B" w:rsidRPr="00044A51" w14:paraId="311803E3" w14:textId="77777777" w:rsidTr="00B05E5C">
        <w:trPr>
          <w:jc w:val="center"/>
        </w:trPr>
        <w:tc>
          <w:tcPr>
            <w:tcW w:w="3041" w:type="dxa"/>
          </w:tcPr>
          <w:p w14:paraId="423567BD"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Re</w:t>
            </w:r>
            <w:r w:rsidRPr="00044A51">
              <w:rPr>
                <w:rFonts w:ascii="Arial" w:eastAsia="Arial" w:hAnsi="Arial" w:cs="Arial"/>
                <w:spacing w:val="-1"/>
              </w:rPr>
              <w:t>g</w:t>
            </w:r>
            <w:r w:rsidRPr="00044A51">
              <w:rPr>
                <w:rFonts w:ascii="Arial" w:eastAsia="Arial" w:hAnsi="Arial" w:cs="Arial"/>
              </w:rPr>
              <w:t>ulatio</w:t>
            </w:r>
            <w:r w:rsidRPr="00044A51">
              <w:rPr>
                <w:rFonts w:ascii="Arial" w:eastAsia="Arial" w:hAnsi="Arial" w:cs="Arial"/>
                <w:spacing w:val="-1"/>
              </w:rPr>
              <w:t>n</w:t>
            </w:r>
            <w:r w:rsidRPr="00044A51">
              <w:rPr>
                <w:rFonts w:ascii="Arial" w:eastAsia="Arial" w:hAnsi="Arial" w:cs="Arial"/>
              </w:rPr>
              <w:t>s</w:t>
            </w:r>
          </w:p>
        </w:tc>
        <w:tc>
          <w:tcPr>
            <w:tcW w:w="1513" w:type="dxa"/>
          </w:tcPr>
          <w:p w14:paraId="15D990FC"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569BC66C" w14:textId="466CF094" w:rsidR="00D1096B" w:rsidRPr="00044A51" w:rsidRDefault="00D1096B" w:rsidP="00044A51">
            <w:pPr>
              <w:rPr>
                <w:rFonts w:ascii="Arial" w:eastAsia="Arial" w:hAnsi="Arial" w:cs="Arial"/>
              </w:rPr>
            </w:pPr>
            <w:r w:rsidRPr="00044A51">
              <w:rPr>
                <w:rFonts w:ascii="Arial" w:eastAsia="Arial" w:hAnsi="Arial" w:cs="Arial"/>
              </w:rPr>
              <w:t>The Defence and Security Re</w:t>
            </w:r>
            <w:r w:rsidRPr="00044A51">
              <w:rPr>
                <w:rFonts w:ascii="Arial" w:eastAsia="Arial" w:hAnsi="Arial" w:cs="Arial"/>
                <w:spacing w:val="-1"/>
              </w:rPr>
              <w:t>g</w:t>
            </w:r>
            <w:r w:rsidRPr="00044A51">
              <w:rPr>
                <w:rFonts w:ascii="Arial" w:eastAsia="Arial" w:hAnsi="Arial" w:cs="Arial"/>
              </w:rPr>
              <w:t>u</w:t>
            </w:r>
            <w:r w:rsidRPr="00044A51">
              <w:rPr>
                <w:rFonts w:ascii="Arial" w:eastAsia="Arial" w:hAnsi="Arial" w:cs="Arial"/>
                <w:spacing w:val="-1"/>
              </w:rPr>
              <w:t>l</w:t>
            </w:r>
            <w:r w:rsidRPr="00044A51">
              <w:rPr>
                <w:rFonts w:ascii="Arial" w:eastAsia="Arial" w:hAnsi="Arial" w:cs="Arial"/>
              </w:rPr>
              <w:t xml:space="preserve">ations </w:t>
            </w:r>
            <w:r w:rsidRPr="00044A51">
              <w:rPr>
                <w:rFonts w:ascii="Arial" w:eastAsia="Arial" w:hAnsi="Arial" w:cs="Arial"/>
                <w:spacing w:val="-1"/>
              </w:rPr>
              <w:t>2</w:t>
            </w:r>
            <w:r w:rsidRPr="00044A51">
              <w:rPr>
                <w:rFonts w:ascii="Arial" w:eastAsia="Arial" w:hAnsi="Arial" w:cs="Arial"/>
              </w:rPr>
              <w:t>011.</w:t>
            </w:r>
          </w:p>
        </w:tc>
      </w:tr>
      <w:tr w:rsidR="00D1096B" w:rsidRPr="00044A51" w14:paraId="3BCDDAAC" w14:textId="77777777" w:rsidTr="00B05E5C">
        <w:trPr>
          <w:jc w:val="center"/>
        </w:trPr>
        <w:tc>
          <w:tcPr>
            <w:tcW w:w="3041" w:type="dxa"/>
          </w:tcPr>
          <w:p w14:paraId="235E35DE" w14:textId="23AF1888" w:rsidR="00D1096B" w:rsidRPr="00044A51" w:rsidRDefault="00D1096B" w:rsidP="00044A51">
            <w:pPr>
              <w:spacing w:line="220" w:lineRule="exact"/>
              <w:rPr>
                <w:rFonts w:ascii="Arial" w:eastAsia="Arial" w:hAnsi="Arial" w:cs="Arial"/>
              </w:rPr>
            </w:pPr>
            <w:r w:rsidRPr="00044A51">
              <w:rPr>
                <w:rFonts w:ascii="Arial" w:eastAsia="Calibri" w:hAnsi="Arial" w:cs="Arial"/>
                <w:lang w:eastAsia="en-GB"/>
              </w:rPr>
              <w:t>Request for Information</w:t>
            </w:r>
          </w:p>
        </w:tc>
        <w:tc>
          <w:tcPr>
            <w:tcW w:w="1513" w:type="dxa"/>
          </w:tcPr>
          <w:p w14:paraId="70455A3D" w14:textId="1F31809C"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2FA3D923" w14:textId="37E2DF93" w:rsidR="00D1096B" w:rsidRPr="00044A51" w:rsidRDefault="00D1096B" w:rsidP="00044A51">
            <w:pPr>
              <w:rPr>
                <w:rFonts w:ascii="Arial" w:eastAsia="Arial" w:hAnsi="Arial" w:cs="Arial"/>
              </w:rPr>
            </w:pPr>
            <w:r w:rsidRPr="00044A51">
              <w:rPr>
                <w:rFonts w:ascii="Arial" w:eastAsia="Calibri" w:hAnsi="Arial" w:cs="Arial"/>
                <w:lang w:eastAsia="en-GB"/>
              </w:rPr>
              <w:t>A request for information or an apparent request under the Code of Practice on Access to government Information, FOIA or the Environmental Information Regulations.</w:t>
            </w:r>
          </w:p>
        </w:tc>
      </w:tr>
      <w:tr w:rsidR="00D1096B" w:rsidRPr="00044A51" w14:paraId="06AFCB56" w14:textId="77777777" w:rsidTr="00B05E5C">
        <w:trPr>
          <w:jc w:val="center"/>
        </w:trPr>
        <w:tc>
          <w:tcPr>
            <w:tcW w:w="3041" w:type="dxa"/>
          </w:tcPr>
          <w:p w14:paraId="7AAF0665"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Risk Reg</w:t>
            </w:r>
            <w:r w:rsidRPr="00044A51">
              <w:rPr>
                <w:rFonts w:ascii="Arial" w:eastAsia="Arial" w:hAnsi="Arial" w:cs="Arial"/>
                <w:spacing w:val="-1"/>
              </w:rPr>
              <w:t>i</w:t>
            </w:r>
            <w:r w:rsidRPr="00044A51">
              <w:rPr>
                <w:rFonts w:ascii="Arial" w:eastAsia="Arial" w:hAnsi="Arial" w:cs="Arial"/>
              </w:rPr>
              <w:t>ster</w:t>
            </w:r>
          </w:p>
        </w:tc>
        <w:tc>
          <w:tcPr>
            <w:tcW w:w="1513" w:type="dxa"/>
          </w:tcPr>
          <w:p w14:paraId="279548BA"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2513E11D" w14:textId="77777777" w:rsidR="00D1096B" w:rsidRPr="00044A51" w:rsidRDefault="00D1096B" w:rsidP="00044A51">
            <w:pPr>
              <w:rPr>
                <w:rFonts w:ascii="Arial" w:eastAsia="Arial" w:hAnsi="Arial" w:cs="Arial"/>
              </w:rPr>
            </w:pPr>
            <w:r w:rsidRPr="00044A51">
              <w:rPr>
                <w:rFonts w:ascii="Arial" w:eastAsia="Arial" w:hAnsi="Arial" w:cs="Arial"/>
              </w:rPr>
              <w:t>A</w:t>
            </w:r>
            <w:r w:rsidRPr="00044A51">
              <w:rPr>
                <w:rFonts w:ascii="Arial" w:eastAsia="Arial" w:hAnsi="Arial" w:cs="Arial"/>
                <w:spacing w:val="3"/>
              </w:rPr>
              <w:t xml:space="preserve"> </w:t>
            </w:r>
            <w:r w:rsidRPr="00044A51">
              <w:rPr>
                <w:rFonts w:ascii="Arial" w:eastAsia="Arial" w:hAnsi="Arial" w:cs="Arial"/>
              </w:rPr>
              <w:t>reg</w:t>
            </w:r>
            <w:r w:rsidRPr="00044A51">
              <w:rPr>
                <w:rFonts w:ascii="Arial" w:eastAsia="Arial" w:hAnsi="Arial" w:cs="Arial"/>
                <w:spacing w:val="-1"/>
              </w:rPr>
              <w:t>i</w:t>
            </w:r>
            <w:r w:rsidRPr="00044A51">
              <w:rPr>
                <w:rFonts w:ascii="Arial" w:eastAsia="Arial" w:hAnsi="Arial" w:cs="Arial"/>
              </w:rPr>
              <w:t>ster</w:t>
            </w:r>
            <w:r w:rsidRPr="00044A51">
              <w:rPr>
                <w:rFonts w:ascii="Arial" w:eastAsia="Arial" w:hAnsi="Arial" w:cs="Arial"/>
                <w:spacing w:val="3"/>
              </w:rPr>
              <w:t xml:space="preserve"> </w:t>
            </w:r>
            <w:r w:rsidRPr="00044A51">
              <w:rPr>
                <w:rFonts w:ascii="Arial" w:eastAsia="Arial" w:hAnsi="Arial" w:cs="Arial"/>
              </w:rPr>
              <w:t>of</w:t>
            </w:r>
            <w:r w:rsidRPr="00044A51">
              <w:rPr>
                <w:rFonts w:ascii="Arial" w:eastAsia="Arial" w:hAnsi="Arial" w:cs="Arial"/>
                <w:spacing w:val="4"/>
              </w:rPr>
              <w:t xml:space="preserve"> </w:t>
            </w:r>
            <w:r w:rsidRPr="00044A51">
              <w:rPr>
                <w:rFonts w:ascii="Arial" w:eastAsia="Arial" w:hAnsi="Arial" w:cs="Arial"/>
                <w:spacing w:val="-2"/>
              </w:rPr>
              <w:t>t</w:t>
            </w:r>
            <w:r w:rsidRPr="00044A51">
              <w:rPr>
                <w:rFonts w:ascii="Arial" w:eastAsia="Arial" w:hAnsi="Arial" w:cs="Arial"/>
              </w:rPr>
              <w:t>he</w:t>
            </w:r>
            <w:r w:rsidRPr="00044A51">
              <w:rPr>
                <w:rFonts w:ascii="Arial" w:eastAsia="Arial" w:hAnsi="Arial" w:cs="Arial"/>
                <w:spacing w:val="4"/>
              </w:rPr>
              <w:t xml:space="preserve"> </w:t>
            </w:r>
            <w:r w:rsidRPr="00044A51">
              <w:rPr>
                <w:rFonts w:ascii="Arial" w:eastAsia="Arial" w:hAnsi="Arial" w:cs="Arial"/>
              </w:rPr>
              <w:t>r</w:t>
            </w:r>
            <w:r w:rsidRPr="00044A51">
              <w:rPr>
                <w:rFonts w:ascii="Arial" w:eastAsia="Arial" w:hAnsi="Arial" w:cs="Arial"/>
                <w:spacing w:val="-1"/>
              </w:rPr>
              <w:t>i</w:t>
            </w:r>
            <w:r w:rsidRPr="00044A51">
              <w:rPr>
                <w:rFonts w:ascii="Arial" w:eastAsia="Arial" w:hAnsi="Arial" w:cs="Arial"/>
              </w:rPr>
              <w:t>sks</w:t>
            </w:r>
            <w:r w:rsidRPr="00044A51">
              <w:rPr>
                <w:rFonts w:ascii="Arial" w:eastAsia="Arial" w:hAnsi="Arial" w:cs="Arial"/>
                <w:spacing w:val="2"/>
              </w:rPr>
              <w:t xml:space="preserve"> </w:t>
            </w:r>
            <w:r w:rsidRPr="00044A51">
              <w:rPr>
                <w:rFonts w:ascii="Arial" w:eastAsia="Arial" w:hAnsi="Arial" w:cs="Arial"/>
              </w:rPr>
              <w:t>wh</w:t>
            </w:r>
            <w:r w:rsidRPr="00044A51">
              <w:rPr>
                <w:rFonts w:ascii="Arial" w:eastAsia="Arial" w:hAnsi="Arial" w:cs="Arial"/>
                <w:spacing w:val="-1"/>
              </w:rPr>
              <w:t>ic</w:t>
            </w:r>
            <w:r w:rsidRPr="00044A51">
              <w:rPr>
                <w:rFonts w:ascii="Arial" w:eastAsia="Arial" w:hAnsi="Arial" w:cs="Arial"/>
              </w:rPr>
              <w:t>h</w:t>
            </w:r>
            <w:r w:rsidRPr="00044A51">
              <w:rPr>
                <w:rFonts w:ascii="Arial" w:eastAsia="Arial" w:hAnsi="Arial" w:cs="Arial"/>
                <w:spacing w:val="4"/>
              </w:rPr>
              <w:t xml:space="preserve"> </w:t>
            </w:r>
            <w:r w:rsidRPr="00044A51">
              <w:rPr>
                <w:rFonts w:ascii="Arial" w:eastAsia="Arial" w:hAnsi="Arial" w:cs="Arial"/>
              </w:rPr>
              <w:t>are</w:t>
            </w:r>
            <w:r w:rsidRPr="00044A51">
              <w:rPr>
                <w:rFonts w:ascii="Arial" w:eastAsia="Arial" w:hAnsi="Arial" w:cs="Arial"/>
                <w:spacing w:val="4"/>
              </w:rPr>
              <w:t xml:space="preserve"> </w:t>
            </w:r>
            <w:r w:rsidRPr="00044A51">
              <w:rPr>
                <w:rFonts w:ascii="Arial" w:eastAsia="Arial" w:hAnsi="Arial" w:cs="Arial"/>
              </w:rPr>
              <w:t>l</w:t>
            </w:r>
            <w:r w:rsidRPr="00044A51">
              <w:rPr>
                <w:rFonts w:ascii="Arial" w:eastAsia="Arial" w:hAnsi="Arial" w:cs="Arial"/>
                <w:spacing w:val="-1"/>
              </w:rPr>
              <w:t>i</w:t>
            </w:r>
            <w:r w:rsidRPr="00044A51">
              <w:rPr>
                <w:rFonts w:ascii="Arial" w:eastAsia="Arial" w:hAnsi="Arial" w:cs="Arial"/>
              </w:rPr>
              <w:t>sted</w:t>
            </w:r>
            <w:r w:rsidRPr="00044A51">
              <w:rPr>
                <w:rFonts w:ascii="Arial" w:eastAsia="Arial" w:hAnsi="Arial" w:cs="Arial"/>
                <w:spacing w:val="4"/>
              </w:rPr>
              <w:t xml:space="preserve"> </w:t>
            </w:r>
            <w:r w:rsidRPr="00044A51">
              <w:rPr>
                <w:rFonts w:ascii="Arial" w:eastAsia="Arial" w:hAnsi="Arial" w:cs="Arial"/>
              </w:rPr>
              <w:t>in</w:t>
            </w:r>
            <w:r w:rsidRPr="00044A51">
              <w:rPr>
                <w:rFonts w:ascii="Arial" w:eastAsia="Arial" w:hAnsi="Arial" w:cs="Arial"/>
                <w:spacing w:val="2"/>
              </w:rPr>
              <w:t xml:space="preserve"> </w:t>
            </w:r>
            <w:r w:rsidRPr="00044A51">
              <w:rPr>
                <w:rFonts w:ascii="Arial" w:eastAsia="Arial" w:hAnsi="Arial" w:cs="Arial"/>
              </w:rPr>
              <w:t>the</w:t>
            </w:r>
            <w:r w:rsidRPr="00044A51">
              <w:rPr>
                <w:rFonts w:ascii="Arial" w:eastAsia="Arial" w:hAnsi="Arial" w:cs="Arial"/>
                <w:spacing w:val="4"/>
              </w:rPr>
              <w:t xml:space="preserve"> </w:t>
            </w:r>
            <w:r w:rsidRPr="00044A51">
              <w:rPr>
                <w:rFonts w:ascii="Arial" w:eastAsia="Arial" w:hAnsi="Arial" w:cs="Arial"/>
              </w:rPr>
              <w:t>Con</w:t>
            </w:r>
            <w:r w:rsidRPr="00044A51">
              <w:rPr>
                <w:rFonts w:ascii="Arial" w:eastAsia="Arial" w:hAnsi="Arial" w:cs="Arial"/>
                <w:spacing w:val="-2"/>
              </w:rPr>
              <w:t>t</w:t>
            </w:r>
            <w:r w:rsidRPr="00044A51">
              <w:rPr>
                <w:rFonts w:ascii="Arial" w:eastAsia="Arial" w:hAnsi="Arial" w:cs="Arial"/>
              </w:rPr>
              <w:t>r</w:t>
            </w:r>
            <w:r w:rsidRPr="00044A51">
              <w:rPr>
                <w:rFonts w:ascii="Arial" w:eastAsia="Arial" w:hAnsi="Arial" w:cs="Arial"/>
                <w:spacing w:val="-1"/>
              </w:rPr>
              <w:t>a</w:t>
            </w:r>
            <w:r w:rsidRPr="00044A51">
              <w:rPr>
                <w:rFonts w:ascii="Arial" w:eastAsia="Arial" w:hAnsi="Arial" w:cs="Arial"/>
              </w:rPr>
              <w:t>ct</w:t>
            </w:r>
            <w:r w:rsidRPr="00044A51">
              <w:rPr>
                <w:rFonts w:ascii="Arial" w:eastAsia="Arial" w:hAnsi="Arial" w:cs="Arial"/>
                <w:spacing w:val="4"/>
              </w:rPr>
              <w:t xml:space="preserve"> </w:t>
            </w:r>
            <w:r w:rsidRPr="00044A51">
              <w:rPr>
                <w:rFonts w:ascii="Arial" w:eastAsia="Arial" w:hAnsi="Arial" w:cs="Arial"/>
              </w:rPr>
              <w:t>Data</w:t>
            </w:r>
            <w:r w:rsidRPr="00044A51">
              <w:rPr>
                <w:rFonts w:ascii="Arial" w:eastAsia="Arial" w:hAnsi="Arial" w:cs="Arial"/>
                <w:spacing w:val="4"/>
              </w:rPr>
              <w:t xml:space="preserve"> </w:t>
            </w:r>
            <w:r w:rsidRPr="00044A51">
              <w:rPr>
                <w:rFonts w:ascii="Arial" w:eastAsia="Arial" w:hAnsi="Arial" w:cs="Arial"/>
              </w:rPr>
              <w:t>a</w:t>
            </w:r>
            <w:r w:rsidRPr="00044A51">
              <w:rPr>
                <w:rFonts w:ascii="Arial" w:eastAsia="Arial" w:hAnsi="Arial" w:cs="Arial"/>
                <w:spacing w:val="-1"/>
              </w:rPr>
              <w:t>n</w:t>
            </w:r>
            <w:r w:rsidRPr="00044A51">
              <w:rPr>
                <w:rFonts w:ascii="Arial" w:eastAsia="Arial" w:hAnsi="Arial" w:cs="Arial"/>
              </w:rPr>
              <w:t>d</w:t>
            </w:r>
            <w:r w:rsidRPr="00044A51">
              <w:rPr>
                <w:rFonts w:ascii="Arial" w:eastAsia="Arial" w:hAnsi="Arial" w:cs="Arial"/>
                <w:spacing w:val="4"/>
              </w:rPr>
              <w:t xml:space="preserve"> </w:t>
            </w:r>
            <w:r w:rsidRPr="00044A51">
              <w:rPr>
                <w:rFonts w:ascii="Arial" w:eastAsia="Arial" w:hAnsi="Arial" w:cs="Arial"/>
              </w:rPr>
              <w:t>the</w:t>
            </w:r>
            <w:r w:rsidRPr="00044A51">
              <w:rPr>
                <w:rFonts w:ascii="Arial" w:eastAsia="Arial" w:hAnsi="Arial" w:cs="Arial"/>
                <w:spacing w:val="2"/>
              </w:rPr>
              <w:t xml:space="preserve"> </w:t>
            </w:r>
            <w:r w:rsidRPr="00044A51">
              <w:rPr>
                <w:rFonts w:ascii="Arial" w:eastAsia="Arial" w:hAnsi="Arial" w:cs="Arial"/>
              </w:rPr>
              <w:t>risks wh</w:t>
            </w:r>
            <w:r w:rsidRPr="00044A51">
              <w:rPr>
                <w:rFonts w:ascii="Arial" w:eastAsia="Arial" w:hAnsi="Arial" w:cs="Arial"/>
                <w:spacing w:val="-1"/>
              </w:rPr>
              <w:t>i</w:t>
            </w:r>
            <w:r w:rsidRPr="00044A51">
              <w:rPr>
                <w:rFonts w:ascii="Arial" w:eastAsia="Arial" w:hAnsi="Arial" w:cs="Arial"/>
                <w:spacing w:val="1"/>
              </w:rPr>
              <w:t>c</w:t>
            </w:r>
            <w:r w:rsidRPr="00044A51">
              <w:rPr>
                <w:rFonts w:ascii="Arial" w:eastAsia="Arial" w:hAnsi="Arial" w:cs="Arial"/>
              </w:rPr>
              <w:t>h</w:t>
            </w:r>
            <w:r w:rsidRPr="00044A51">
              <w:rPr>
                <w:rFonts w:ascii="Arial" w:eastAsia="Arial" w:hAnsi="Arial" w:cs="Arial"/>
                <w:spacing w:val="2"/>
              </w:rPr>
              <w:t xml:space="preserve"> </w:t>
            </w:r>
            <w:r w:rsidRPr="00044A51">
              <w:rPr>
                <w:rFonts w:ascii="Arial" w:eastAsia="Arial" w:hAnsi="Arial" w:cs="Arial"/>
              </w:rPr>
              <w:t>t</w:t>
            </w:r>
            <w:r w:rsidRPr="00044A51">
              <w:rPr>
                <w:rFonts w:ascii="Arial" w:eastAsia="Arial" w:hAnsi="Arial" w:cs="Arial"/>
                <w:spacing w:val="-1"/>
              </w:rPr>
              <w:t>h</w:t>
            </w:r>
            <w:r w:rsidRPr="00044A51">
              <w:rPr>
                <w:rFonts w:ascii="Arial" w:eastAsia="Arial" w:hAnsi="Arial" w:cs="Arial"/>
              </w:rPr>
              <w:t>e</w:t>
            </w:r>
            <w:r w:rsidRPr="00044A51">
              <w:rPr>
                <w:rFonts w:ascii="Arial" w:eastAsia="Arial" w:hAnsi="Arial" w:cs="Arial"/>
                <w:spacing w:val="2"/>
              </w:rPr>
              <w:t xml:space="preserve"> </w:t>
            </w:r>
            <w:r w:rsidRPr="00044A51">
              <w:rPr>
                <w:rFonts w:ascii="Arial" w:eastAsia="Arial" w:hAnsi="Arial" w:cs="Arial"/>
                <w:i/>
              </w:rPr>
              <w:t>Project Ma</w:t>
            </w:r>
            <w:r w:rsidRPr="00044A51">
              <w:rPr>
                <w:rFonts w:ascii="Arial" w:eastAsia="Arial" w:hAnsi="Arial" w:cs="Arial"/>
                <w:i/>
                <w:spacing w:val="-1"/>
              </w:rPr>
              <w:t>n</w:t>
            </w:r>
            <w:r w:rsidRPr="00044A51">
              <w:rPr>
                <w:rFonts w:ascii="Arial" w:eastAsia="Arial" w:hAnsi="Arial" w:cs="Arial"/>
                <w:i/>
              </w:rPr>
              <w:t>a</w:t>
            </w:r>
            <w:r w:rsidRPr="00044A51">
              <w:rPr>
                <w:rFonts w:ascii="Arial" w:eastAsia="Arial" w:hAnsi="Arial" w:cs="Arial"/>
                <w:i/>
                <w:spacing w:val="-1"/>
              </w:rPr>
              <w:t>g</w:t>
            </w:r>
            <w:r w:rsidRPr="00044A51">
              <w:rPr>
                <w:rFonts w:ascii="Arial" w:eastAsia="Arial" w:hAnsi="Arial" w:cs="Arial"/>
                <w:i/>
              </w:rPr>
              <w:t>er</w:t>
            </w:r>
            <w:r w:rsidRPr="00044A51">
              <w:rPr>
                <w:rFonts w:ascii="Arial" w:eastAsia="Arial" w:hAnsi="Arial" w:cs="Arial"/>
                <w:i/>
                <w:spacing w:val="2"/>
              </w:rPr>
              <w:t xml:space="preserve"> </w:t>
            </w:r>
            <w:r w:rsidRPr="00044A51">
              <w:rPr>
                <w:rFonts w:ascii="Arial" w:eastAsia="Arial" w:hAnsi="Arial" w:cs="Arial"/>
              </w:rPr>
              <w:t>or</w:t>
            </w:r>
            <w:r w:rsidRPr="00044A51">
              <w:rPr>
                <w:rFonts w:ascii="Arial" w:eastAsia="Arial" w:hAnsi="Arial" w:cs="Arial"/>
                <w:spacing w:val="2"/>
              </w:rPr>
              <w:t xml:space="preserve"> </w:t>
            </w:r>
            <w:r w:rsidRPr="00044A51">
              <w:rPr>
                <w:rFonts w:ascii="Arial" w:eastAsia="Arial" w:hAnsi="Arial" w:cs="Arial"/>
              </w:rPr>
              <w:t xml:space="preserve">the </w:t>
            </w:r>
            <w:r w:rsidRPr="00044A51">
              <w:rPr>
                <w:rFonts w:ascii="Arial" w:eastAsia="Arial" w:hAnsi="Arial" w:cs="Arial"/>
                <w:i/>
              </w:rPr>
              <w:t>C</w:t>
            </w:r>
            <w:r w:rsidRPr="00044A51">
              <w:rPr>
                <w:rFonts w:ascii="Arial" w:eastAsia="Arial" w:hAnsi="Arial" w:cs="Arial"/>
                <w:i/>
                <w:spacing w:val="-1"/>
              </w:rPr>
              <w:t>o</w:t>
            </w:r>
            <w:r w:rsidRPr="00044A51">
              <w:rPr>
                <w:rFonts w:ascii="Arial" w:eastAsia="Arial" w:hAnsi="Arial" w:cs="Arial"/>
                <w:i/>
              </w:rPr>
              <w:t>ntract</w:t>
            </w:r>
            <w:r w:rsidRPr="00044A51">
              <w:rPr>
                <w:rFonts w:ascii="Arial" w:eastAsia="Arial" w:hAnsi="Arial" w:cs="Arial"/>
                <w:i/>
                <w:spacing w:val="-1"/>
              </w:rPr>
              <w:t>o</w:t>
            </w:r>
            <w:r w:rsidRPr="00044A51">
              <w:rPr>
                <w:rFonts w:ascii="Arial" w:eastAsia="Arial" w:hAnsi="Arial" w:cs="Arial"/>
                <w:i/>
              </w:rPr>
              <w:t>r</w:t>
            </w:r>
            <w:r w:rsidRPr="00044A51">
              <w:rPr>
                <w:rFonts w:ascii="Arial" w:eastAsia="Arial" w:hAnsi="Arial" w:cs="Arial"/>
                <w:i/>
                <w:spacing w:val="1"/>
              </w:rPr>
              <w:t xml:space="preserve"> </w:t>
            </w:r>
            <w:r w:rsidRPr="00044A51">
              <w:rPr>
                <w:rFonts w:ascii="Arial" w:eastAsia="Arial" w:hAnsi="Arial" w:cs="Arial"/>
              </w:rPr>
              <w:t>h</w:t>
            </w:r>
            <w:r w:rsidRPr="00044A51">
              <w:rPr>
                <w:rFonts w:ascii="Arial" w:eastAsia="Arial" w:hAnsi="Arial" w:cs="Arial"/>
                <w:spacing w:val="-1"/>
              </w:rPr>
              <w:t>a</w:t>
            </w:r>
            <w:r w:rsidRPr="00044A51">
              <w:rPr>
                <w:rFonts w:ascii="Arial" w:eastAsia="Arial" w:hAnsi="Arial" w:cs="Arial"/>
              </w:rPr>
              <w:t>s</w:t>
            </w:r>
            <w:r w:rsidRPr="00044A51">
              <w:rPr>
                <w:rFonts w:ascii="Arial" w:eastAsia="Arial" w:hAnsi="Arial" w:cs="Arial"/>
                <w:spacing w:val="1"/>
              </w:rPr>
              <w:t xml:space="preserve"> </w:t>
            </w:r>
            <w:r w:rsidRPr="00044A51">
              <w:rPr>
                <w:rFonts w:ascii="Arial" w:eastAsia="Arial" w:hAnsi="Arial" w:cs="Arial"/>
              </w:rPr>
              <w:t>notified</w:t>
            </w:r>
            <w:r w:rsidRPr="00044A51">
              <w:rPr>
                <w:rFonts w:ascii="Arial" w:eastAsia="Arial" w:hAnsi="Arial" w:cs="Arial"/>
                <w:spacing w:val="2"/>
              </w:rPr>
              <w:t xml:space="preserve"> </w:t>
            </w:r>
            <w:r w:rsidRPr="00044A51">
              <w:rPr>
                <w:rFonts w:ascii="Arial" w:eastAsia="Arial" w:hAnsi="Arial" w:cs="Arial"/>
                <w:spacing w:val="-1"/>
              </w:rPr>
              <w:t>a</w:t>
            </w:r>
            <w:r w:rsidRPr="00044A51">
              <w:rPr>
                <w:rFonts w:ascii="Arial" w:eastAsia="Arial" w:hAnsi="Arial" w:cs="Arial"/>
              </w:rPr>
              <w:t>s</w:t>
            </w:r>
            <w:r w:rsidRPr="00044A51">
              <w:rPr>
                <w:rFonts w:ascii="Arial" w:eastAsia="Arial" w:hAnsi="Arial" w:cs="Arial"/>
                <w:spacing w:val="1"/>
              </w:rPr>
              <w:t xml:space="preserve"> </w:t>
            </w:r>
            <w:r w:rsidRPr="00044A51">
              <w:rPr>
                <w:rFonts w:ascii="Arial" w:eastAsia="Arial" w:hAnsi="Arial" w:cs="Arial"/>
                <w:spacing w:val="-1"/>
              </w:rPr>
              <w:t>a</w:t>
            </w:r>
            <w:r w:rsidRPr="00044A51">
              <w:rPr>
                <w:rFonts w:ascii="Arial" w:eastAsia="Arial" w:hAnsi="Arial" w:cs="Arial"/>
              </w:rPr>
              <w:t>n</w:t>
            </w:r>
            <w:r w:rsidRPr="00044A51">
              <w:rPr>
                <w:rFonts w:ascii="Arial" w:eastAsia="Arial" w:hAnsi="Arial" w:cs="Arial"/>
                <w:spacing w:val="2"/>
              </w:rPr>
              <w:t xml:space="preserve"> </w:t>
            </w:r>
            <w:r w:rsidRPr="00044A51">
              <w:rPr>
                <w:rFonts w:ascii="Arial" w:eastAsia="Arial" w:hAnsi="Arial" w:cs="Arial"/>
              </w:rPr>
              <w:t>e</w:t>
            </w:r>
            <w:r w:rsidRPr="00044A51">
              <w:rPr>
                <w:rFonts w:ascii="Arial" w:eastAsia="Arial" w:hAnsi="Arial" w:cs="Arial"/>
                <w:spacing w:val="-1"/>
              </w:rPr>
              <w:t>a</w:t>
            </w:r>
            <w:r w:rsidRPr="00044A51">
              <w:rPr>
                <w:rFonts w:ascii="Arial" w:eastAsia="Arial" w:hAnsi="Arial" w:cs="Arial"/>
              </w:rPr>
              <w:t>rly warning mat</w:t>
            </w:r>
            <w:r w:rsidRPr="00044A51">
              <w:rPr>
                <w:rFonts w:ascii="Arial" w:eastAsia="Arial" w:hAnsi="Arial" w:cs="Arial"/>
                <w:spacing w:val="-2"/>
              </w:rPr>
              <w:t>t</w:t>
            </w:r>
            <w:r w:rsidRPr="00044A51">
              <w:rPr>
                <w:rFonts w:ascii="Arial" w:eastAsia="Arial" w:hAnsi="Arial" w:cs="Arial"/>
              </w:rPr>
              <w:t>er.</w:t>
            </w:r>
            <w:r w:rsidRPr="00044A51">
              <w:rPr>
                <w:rFonts w:ascii="Arial" w:eastAsia="Arial" w:hAnsi="Arial" w:cs="Arial"/>
                <w:spacing w:val="1"/>
              </w:rPr>
              <w:t xml:space="preserve"> </w:t>
            </w:r>
            <w:r w:rsidRPr="00044A51">
              <w:rPr>
                <w:rFonts w:ascii="Arial" w:eastAsia="Arial" w:hAnsi="Arial" w:cs="Arial"/>
              </w:rPr>
              <w:t>It</w:t>
            </w:r>
            <w:r w:rsidRPr="00044A51">
              <w:rPr>
                <w:rFonts w:ascii="Arial" w:eastAsia="Arial" w:hAnsi="Arial" w:cs="Arial"/>
                <w:spacing w:val="1"/>
              </w:rPr>
              <w:t xml:space="preserve"> </w:t>
            </w:r>
            <w:r w:rsidRPr="00044A51">
              <w:rPr>
                <w:rFonts w:ascii="Arial" w:eastAsia="Arial" w:hAnsi="Arial" w:cs="Arial"/>
              </w:rPr>
              <w:t>inc</w:t>
            </w:r>
            <w:r w:rsidRPr="00044A51">
              <w:rPr>
                <w:rFonts w:ascii="Arial" w:eastAsia="Arial" w:hAnsi="Arial" w:cs="Arial"/>
                <w:spacing w:val="-1"/>
              </w:rPr>
              <w:t>l</w:t>
            </w:r>
            <w:r w:rsidRPr="00044A51">
              <w:rPr>
                <w:rFonts w:ascii="Arial" w:eastAsia="Arial" w:hAnsi="Arial" w:cs="Arial"/>
              </w:rPr>
              <w:t>ud</w:t>
            </w:r>
            <w:r w:rsidRPr="00044A51">
              <w:rPr>
                <w:rFonts w:ascii="Arial" w:eastAsia="Arial" w:hAnsi="Arial" w:cs="Arial"/>
                <w:spacing w:val="-1"/>
              </w:rPr>
              <w:t>e</w:t>
            </w:r>
            <w:r w:rsidRPr="00044A51">
              <w:rPr>
                <w:rFonts w:ascii="Arial" w:eastAsia="Arial" w:hAnsi="Arial" w:cs="Arial"/>
              </w:rPr>
              <w:t>s</w:t>
            </w:r>
            <w:r w:rsidRPr="00044A51">
              <w:rPr>
                <w:rFonts w:ascii="Arial" w:eastAsia="Arial" w:hAnsi="Arial" w:cs="Arial"/>
                <w:spacing w:val="1"/>
              </w:rPr>
              <w:t xml:space="preserve"> </w:t>
            </w:r>
            <w:r w:rsidRPr="00044A51">
              <w:rPr>
                <w:rFonts w:ascii="Arial" w:eastAsia="Arial" w:hAnsi="Arial" w:cs="Arial"/>
              </w:rPr>
              <w:t>a</w:t>
            </w:r>
            <w:r w:rsidRPr="00044A51">
              <w:rPr>
                <w:rFonts w:ascii="Arial" w:eastAsia="Arial" w:hAnsi="Arial" w:cs="Arial"/>
                <w:spacing w:val="1"/>
              </w:rPr>
              <w:t xml:space="preserve"> </w:t>
            </w:r>
            <w:r w:rsidRPr="00044A51">
              <w:rPr>
                <w:rFonts w:ascii="Arial" w:eastAsia="Arial" w:hAnsi="Arial" w:cs="Arial"/>
                <w:spacing w:val="-1"/>
              </w:rPr>
              <w:t>d</w:t>
            </w:r>
            <w:r w:rsidRPr="00044A51">
              <w:rPr>
                <w:rFonts w:ascii="Arial" w:eastAsia="Arial" w:hAnsi="Arial" w:cs="Arial"/>
              </w:rPr>
              <w:t>escr</w:t>
            </w:r>
            <w:r w:rsidRPr="00044A51">
              <w:rPr>
                <w:rFonts w:ascii="Arial" w:eastAsia="Arial" w:hAnsi="Arial" w:cs="Arial"/>
                <w:spacing w:val="-1"/>
              </w:rPr>
              <w:t>i</w:t>
            </w:r>
            <w:r w:rsidRPr="00044A51">
              <w:rPr>
                <w:rFonts w:ascii="Arial" w:eastAsia="Arial" w:hAnsi="Arial" w:cs="Arial"/>
              </w:rPr>
              <w:t>ption of</w:t>
            </w:r>
            <w:r w:rsidRPr="00044A51">
              <w:rPr>
                <w:rFonts w:ascii="Arial" w:eastAsia="Arial" w:hAnsi="Arial" w:cs="Arial"/>
                <w:spacing w:val="1"/>
              </w:rPr>
              <w:t xml:space="preserve"> </w:t>
            </w:r>
            <w:r w:rsidRPr="00044A51">
              <w:rPr>
                <w:rFonts w:ascii="Arial" w:eastAsia="Arial" w:hAnsi="Arial" w:cs="Arial"/>
              </w:rPr>
              <w:t xml:space="preserve">the risk </w:t>
            </w:r>
            <w:r w:rsidRPr="00044A51">
              <w:rPr>
                <w:rFonts w:ascii="Arial" w:eastAsia="Arial" w:hAnsi="Arial" w:cs="Arial"/>
                <w:spacing w:val="-1"/>
              </w:rPr>
              <w:t>a</w:t>
            </w:r>
            <w:r w:rsidRPr="00044A51">
              <w:rPr>
                <w:rFonts w:ascii="Arial" w:eastAsia="Arial" w:hAnsi="Arial" w:cs="Arial"/>
              </w:rPr>
              <w:t>nd</w:t>
            </w:r>
            <w:r w:rsidRPr="00044A51">
              <w:rPr>
                <w:rFonts w:ascii="Arial" w:eastAsia="Arial" w:hAnsi="Arial" w:cs="Arial"/>
                <w:spacing w:val="1"/>
              </w:rPr>
              <w:t xml:space="preserve"> </w:t>
            </w:r>
            <w:r w:rsidRPr="00044A51">
              <w:rPr>
                <w:rFonts w:ascii="Arial" w:eastAsia="Arial" w:hAnsi="Arial" w:cs="Arial"/>
              </w:rPr>
              <w:t>a d</w:t>
            </w:r>
            <w:r w:rsidRPr="00044A51">
              <w:rPr>
                <w:rFonts w:ascii="Arial" w:eastAsia="Arial" w:hAnsi="Arial" w:cs="Arial"/>
                <w:spacing w:val="-1"/>
              </w:rPr>
              <w:t>e</w:t>
            </w:r>
            <w:r w:rsidRPr="00044A51">
              <w:rPr>
                <w:rFonts w:ascii="Arial" w:eastAsia="Arial" w:hAnsi="Arial" w:cs="Arial"/>
              </w:rPr>
              <w:t>script</w:t>
            </w:r>
            <w:r w:rsidRPr="00044A51">
              <w:rPr>
                <w:rFonts w:ascii="Arial" w:eastAsia="Arial" w:hAnsi="Arial" w:cs="Arial"/>
                <w:spacing w:val="-1"/>
              </w:rPr>
              <w:t>i</w:t>
            </w:r>
            <w:r w:rsidRPr="00044A51">
              <w:rPr>
                <w:rFonts w:ascii="Arial" w:eastAsia="Arial" w:hAnsi="Arial" w:cs="Arial"/>
              </w:rPr>
              <w:t>on</w:t>
            </w:r>
            <w:r w:rsidRPr="00044A51">
              <w:rPr>
                <w:rFonts w:ascii="Arial" w:eastAsia="Arial" w:hAnsi="Arial" w:cs="Arial"/>
                <w:spacing w:val="1"/>
              </w:rPr>
              <w:t xml:space="preserve"> </w:t>
            </w:r>
            <w:r w:rsidRPr="00044A51">
              <w:rPr>
                <w:rFonts w:ascii="Arial" w:eastAsia="Arial" w:hAnsi="Arial" w:cs="Arial"/>
              </w:rPr>
              <w:t>of the actio</w:t>
            </w:r>
            <w:r w:rsidRPr="00044A51">
              <w:rPr>
                <w:rFonts w:ascii="Arial" w:eastAsia="Arial" w:hAnsi="Arial" w:cs="Arial"/>
                <w:spacing w:val="-1"/>
              </w:rPr>
              <w:t>n</w:t>
            </w:r>
            <w:r w:rsidRPr="00044A51">
              <w:rPr>
                <w:rFonts w:ascii="Arial" w:eastAsia="Arial" w:hAnsi="Arial" w:cs="Arial"/>
              </w:rPr>
              <w:t xml:space="preserve">s which </w:t>
            </w:r>
            <w:r w:rsidRPr="00044A51">
              <w:rPr>
                <w:rFonts w:ascii="Arial" w:eastAsia="Arial" w:hAnsi="Arial" w:cs="Arial"/>
                <w:spacing w:val="-1"/>
              </w:rPr>
              <w:t>a</w:t>
            </w:r>
            <w:r w:rsidRPr="00044A51">
              <w:rPr>
                <w:rFonts w:ascii="Arial" w:eastAsia="Arial" w:hAnsi="Arial" w:cs="Arial"/>
              </w:rPr>
              <w:t>re to be</w:t>
            </w:r>
            <w:r w:rsidRPr="00044A51">
              <w:rPr>
                <w:rFonts w:ascii="Arial" w:eastAsia="Arial" w:hAnsi="Arial" w:cs="Arial"/>
                <w:spacing w:val="-1"/>
              </w:rPr>
              <w:t xml:space="preserve"> </w:t>
            </w:r>
            <w:r w:rsidRPr="00044A51">
              <w:rPr>
                <w:rFonts w:ascii="Arial" w:eastAsia="Arial" w:hAnsi="Arial" w:cs="Arial"/>
              </w:rPr>
              <w:t>taken to avo</w:t>
            </w:r>
            <w:r w:rsidRPr="00044A51">
              <w:rPr>
                <w:rFonts w:ascii="Arial" w:eastAsia="Arial" w:hAnsi="Arial" w:cs="Arial"/>
                <w:spacing w:val="-1"/>
              </w:rPr>
              <w:t>i</w:t>
            </w:r>
            <w:r w:rsidRPr="00044A51">
              <w:rPr>
                <w:rFonts w:ascii="Arial" w:eastAsia="Arial" w:hAnsi="Arial" w:cs="Arial"/>
              </w:rPr>
              <w:t>d or r</w:t>
            </w:r>
            <w:r w:rsidRPr="00044A51">
              <w:rPr>
                <w:rFonts w:ascii="Arial" w:eastAsia="Arial" w:hAnsi="Arial" w:cs="Arial"/>
                <w:spacing w:val="-1"/>
              </w:rPr>
              <w:t>e</w:t>
            </w:r>
            <w:r w:rsidRPr="00044A51">
              <w:rPr>
                <w:rFonts w:ascii="Arial" w:eastAsia="Arial" w:hAnsi="Arial" w:cs="Arial"/>
              </w:rPr>
              <w:t>d</w:t>
            </w:r>
            <w:r w:rsidRPr="00044A51">
              <w:rPr>
                <w:rFonts w:ascii="Arial" w:eastAsia="Arial" w:hAnsi="Arial" w:cs="Arial"/>
                <w:spacing w:val="-1"/>
              </w:rPr>
              <w:t>u</w:t>
            </w:r>
            <w:r w:rsidRPr="00044A51">
              <w:rPr>
                <w:rFonts w:ascii="Arial" w:eastAsia="Arial" w:hAnsi="Arial" w:cs="Arial"/>
              </w:rPr>
              <w:t>ce the risk.</w:t>
            </w:r>
          </w:p>
        </w:tc>
      </w:tr>
      <w:tr w:rsidR="00D1096B" w:rsidRPr="00044A51" w14:paraId="394C05E1" w14:textId="77777777" w:rsidTr="00B05E5C">
        <w:trPr>
          <w:jc w:val="center"/>
        </w:trPr>
        <w:tc>
          <w:tcPr>
            <w:tcW w:w="3041" w:type="dxa"/>
          </w:tcPr>
          <w:p w14:paraId="60625E53" w14:textId="0109BDEE" w:rsidR="00D1096B" w:rsidRPr="00044A51" w:rsidRDefault="00D1096B" w:rsidP="00044A51">
            <w:pPr>
              <w:spacing w:line="220" w:lineRule="exact"/>
              <w:rPr>
                <w:rFonts w:ascii="Arial" w:eastAsia="Arial" w:hAnsi="Arial" w:cs="Arial"/>
              </w:rPr>
            </w:pPr>
            <w:r w:rsidRPr="00044A51">
              <w:rPr>
                <w:rFonts w:ascii="Arial" w:eastAsia="Arial" w:hAnsi="Arial" w:cs="Arial"/>
              </w:rPr>
              <w:t>Royal Institute of British Architects</w:t>
            </w:r>
          </w:p>
        </w:tc>
        <w:tc>
          <w:tcPr>
            <w:tcW w:w="1513" w:type="dxa"/>
          </w:tcPr>
          <w:p w14:paraId="38C98845" w14:textId="77777777" w:rsidR="00D1096B" w:rsidRPr="00044A51" w:rsidRDefault="00D1096B" w:rsidP="00044A51">
            <w:pPr>
              <w:rPr>
                <w:rFonts w:ascii="Arial" w:eastAsia="Arial" w:hAnsi="Arial" w:cs="Arial"/>
              </w:rPr>
            </w:pPr>
            <w:r w:rsidRPr="00044A51">
              <w:rPr>
                <w:rFonts w:ascii="Arial" w:eastAsia="Arial" w:hAnsi="Arial" w:cs="Arial"/>
              </w:rPr>
              <w:t>RIBA</w:t>
            </w:r>
          </w:p>
        </w:tc>
        <w:tc>
          <w:tcPr>
            <w:tcW w:w="5936" w:type="dxa"/>
          </w:tcPr>
          <w:p w14:paraId="267D8B0C" w14:textId="77777777" w:rsidR="00D1096B" w:rsidRPr="00044A51" w:rsidRDefault="00D1096B" w:rsidP="00044A51">
            <w:pPr>
              <w:rPr>
                <w:rFonts w:ascii="Arial" w:eastAsia="Arial" w:hAnsi="Arial" w:cs="Arial"/>
              </w:rPr>
            </w:pPr>
            <w:r w:rsidRPr="00044A51">
              <w:rPr>
                <w:rFonts w:ascii="Arial" w:eastAsia="Arial" w:hAnsi="Arial" w:cs="Arial"/>
              </w:rPr>
              <w:t>An independent professional body for chartered architects.</w:t>
            </w:r>
          </w:p>
        </w:tc>
      </w:tr>
      <w:tr w:rsidR="00D1096B" w:rsidRPr="00044A51" w14:paraId="58DC9A53" w14:textId="77777777" w:rsidTr="00B05E5C">
        <w:trPr>
          <w:jc w:val="center"/>
        </w:trPr>
        <w:tc>
          <w:tcPr>
            <w:tcW w:w="3041" w:type="dxa"/>
          </w:tcPr>
          <w:p w14:paraId="348A5D42"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Royal Institution of</w:t>
            </w:r>
          </w:p>
          <w:p w14:paraId="3B28829F"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Chartered Surveyors</w:t>
            </w:r>
          </w:p>
        </w:tc>
        <w:tc>
          <w:tcPr>
            <w:tcW w:w="1513" w:type="dxa"/>
          </w:tcPr>
          <w:p w14:paraId="1C27D8D8" w14:textId="77777777" w:rsidR="00D1096B" w:rsidRPr="00044A51" w:rsidRDefault="00D1096B" w:rsidP="00044A51">
            <w:pPr>
              <w:rPr>
                <w:rFonts w:ascii="Arial" w:eastAsia="Arial" w:hAnsi="Arial" w:cs="Arial"/>
              </w:rPr>
            </w:pPr>
            <w:r w:rsidRPr="00044A51">
              <w:rPr>
                <w:rFonts w:ascii="Arial" w:eastAsia="Arial" w:hAnsi="Arial" w:cs="Arial"/>
              </w:rPr>
              <w:t>RICS</w:t>
            </w:r>
          </w:p>
        </w:tc>
        <w:tc>
          <w:tcPr>
            <w:tcW w:w="5936" w:type="dxa"/>
          </w:tcPr>
          <w:p w14:paraId="3FB68A18" w14:textId="645FD1A7" w:rsidR="00D1096B" w:rsidRPr="00044A51" w:rsidRDefault="00D1096B" w:rsidP="00044A51">
            <w:pPr>
              <w:rPr>
                <w:rFonts w:ascii="Arial" w:eastAsia="Arial" w:hAnsi="Arial" w:cs="Arial"/>
              </w:rPr>
            </w:pPr>
            <w:r w:rsidRPr="00044A51">
              <w:rPr>
                <w:rFonts w:ascii="Arial" w:eastAsia="Arial" w:hAnsi="Arial" w:cs="Arial"/>
              </w:rPr>
              <w:t>An independent, representative professional body that regulates property professionals and surveyors.</w:t>
            </w:r>
          </w:p>
        </w:tc>
      </w:tr>
      <w:tr w:rsidR="00D1096B" w:rsidRPr="00044A51" w14:paraId="2BEFE7DC" w14:textId="77777777" w:rsidTr="00B05E5C">
        <w:trPr>
          <w:jc w:val="center"/>
        </w:trPr>
        <w:tc>
          <w:tcPr>
            <w:tcW w:w="3041" w:type="dxa"/>
          </w:tcPr>
          <w:p w14:paraId="221959AA"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Sche</w:t>
            </w:r>
            <w:r w:rsidRPr="00044A51">
              <w:rPr>
                <w:rFonts w:ascii="Arial" w:eastAsia="Arial" w:hAnsi="Arial" w:cs="Arial"/>
                <w:spacing w:val="-1"/>
              </w:rPr>
              <w:t>d</w:t>
            </w:r>
            <w:r w:rsidRPr="00044A51">
              <w:rPr>
                <w:rFonts w:ascii="Arial" w:eastAsia="Arial" w:hAnsi="Arial" w:cs="Arial"/>
              </w:rPr>
              <w:t>ule of Asse</w:t>
            </w:r>
            <w:r w:rsidRPr="00044A51">
              <w:rPr>
                <w:rFonts w:ascii="Arial" w:eastAsia="Arial" w:hAnsi="Arial" w:cs="Arial"/>
                <w:spacing w:val="-2"/>
              </w:rPr>
              <w:t>t</w:t>
            </w:r>
            <w:r w:rsidRPr="00044A51">
              <w:rPr>
                <w:rFonts w:ascii="Arial" w:eastAsia="Arial" w:hAnsi="Arial" w:cs="Arial"/>
              </w:rPr>
              <w:t>s</w:t>
            </w:r>
          </w:p>
        </w:tc>
        <w:tc>
          <w:tcPr>
            <w:tcW w:w="1513" w:type="dxa"/>
          </w:tcPr>
          <w:p w14:paraId="41919DBC" w14:textId="77777777" w:rsidR="00D1096B" w:rsidRPr="00044A51" w:rsidRDefault="00D1096B" w:rsidP="00044A51">
            <w:pPr>
              <w:rPr>
                <w:rFonts w:ascii="Arial" w:eastAsia="Arial" w:hAnsi="Arial" w:cs="Arial"/>
              </w:rPr>
            </w:pPr>
            <w:proofErr w:type="spellStart"/>
            <w:r w:rsidRPr="00044A51">
              <w:rPr>
                <w:rFonts w:ascii="Arial" w:eastAsia="Arial" w:hAnsi="Arial" w:cs="Arial"/>
              </w:rPr>
              <w:t>SoA</w:t>
            </w:r>
            <w:proofErr w:type="spellEnd"/>
          </w:p>
        </w:tc>
        <w:tc>
          <w:tcPr>
            <w:tcW w:w="5936" w:type="dxa"/>
          </w:tcPr>
          <w:p w14:paraId="0A5CFA02" w14:textId="77777777" w:rsidR="00D1096B" w:rsidRPr="00044A51" w:rsidRDefault="00D1096B" w:rsidP="00044A51">
            <w:pPr>
              <w:rPr>
                <w:rFonts w:ascii="Arial" w:eastAsia="Arial" w:hAnsi="Arial" w:cs="Arial"/>
              </w:rPr>
            </w:pPr>
            <w:r w:rsidRPr="00044A51">
              <w:rPr>
                <w:rFonts w:ascii="Arial" w:eastAsia="Arial" w:hAnsi="Arial" w:cs="Arial"/>
              </w:rPr>
              <w:t xml:space="preserve">A list of Assets either </w:t>
            </w:r>
            <w:r w:rsidRPr="00044A51">
              <w:rPr>
                <w:rFonts w:ascii="Arial" w:eastAsia="Arial" w:hAnsi="Arial" w:cs="Arial"/>
                <w:spacing w:val="-1"/>
              </w:rPr>
              <w:t>a</w:t>
            </w:r>
            <w:r w:rsidRPr="00044A51">
              <w:rPr>
                <w:rFonts w:ascii="Arial" w:eastAsia="Arial" w:hAnsi="Arial" w:cs="Arial"/>
                <w:spacing w:val="2"/>
              </w:rPr>
              <w:t>s</w:t>
            </w:r>
            <w:r w:rsidRPr="00044A51">
              <w:rPr>
                <w:rFonts w:ascii="Arial" w:eastAsia="Arial" w:hAnsi="Arial" w:cs="Arial"/>
              </w:rPr>
              <w:t>s</w:t>
            </w:r>
            <w:r w:rsidRPr="00044A51">
              <w:rPr>
                <w:rFonts w:ascii="Arial" w:eastAsia="Arial" w:hAnsi="Arial" w:cs="Arial"/>
                <w:spacing w:val="-1"/>
              </w:rPr>
              <w:t>o</w:t>
            </w:r>
            <w:r w:rsidRPr="00044A51">
              <w:rPr>
                <w:rFonts w:ascii="Arial" w:eastAsia="Arial" w:hAnsi="Arial" w:cs="Arial"/>
              </w:rPr>
              <w:t>ciated with t</w:t>
            </w:r>
            <w:r w:rsidRPr="00044A51">
              <w:rPr>
                <w:rFonts w:ascii="Arial" w:eastAsia="Arial" w:hAnsi="Arial" w:cs="Arial"/>
                <w:spacing w:val="-1"/>
              </w:rPr>
              <w:t>h</w:t>
            </w:r>
            <w:r w:rsidRPr="00044A51">
              <w:rPr>
                <w:rFonts w:ascii="Arial" w:eastAsia="Arial" w:hAnsi="Arial" w:cs="Arial"/>
              </w:rPr>
              <w:t>e work to be carri</w:t>
            </w:r>
            <w:r w:rsidRPr="00044A51">
              <w:rPr>
                <w:rFonts w:ascii="Arial" w:eastAsia="Arial" w:hAnsi="Arial" w:cs="Arial"/>
                <w:spacing w:val="-1"/>
              </w:rPr>
              <w:t>e</w:t>
            </w:r>
            <w:r w:rsidRPr="00044A51">
              <w:rPr>
                <w:rFonts w:ascii="Arial" w:eastAsia="Arial" w:hAnsi="Arial" w:cs="Arial"/>
              </w:rPr>
              <w:t>d out or being provid</w:t>
            </w:r>
            <w:r w:rsidRPr="00044A51">
              <w:rPr>
                <w:rFonts w:ascii="Arial" w:eastAsia="Arial" w:hAnsi="Arial" w:cs="Arial"/>
                <w:spacing w:val="-1"/>
              </w:rPr>
              <w:t>e</w:t>
            </w:r>
            <w:r w:rsidRPr="00044A51">
              <w:rPr>
                <w:rFonts w:ascii="Arial" w:eastAsia="Arial" w:hAnsi="Arial" w:cs="Arial"/>
              </w:rPr>
              <w:t>d by the</w:t>
            </w:r>
            <w:r w:rsidRPr="00044A51">
              <w:rPr>
                <w:rFonts w:ascii="Arial" w:eastAsia="Arial" w:hAnsi="Arial" w:cs="Arial"/>
                <w:spacing w:val="1"/>
              </w:rPr>
              <w:t xml:space="preserve"> </w:t>
            </w:r>
            <w:r w:rsidRPr="00044A51">
              <w:rPr>
                <w:rFonts w:ascii="Arial" w:eastAsia="Arial" w:hAnsi="Arial" w:cs="Arial"/>
                <w:i/>
                <w:spacing w:val="1"/>
              </w:rPr>
              <w:t>w</w:t>
            </w:r>
            <w:r w:rsidRPr="00044A51">
              <w:rPr>
                <w:rFonts w:ascii="Arial" w:eastAsia="Arial" w:hAnsi="Arial" w:cs="Arial"/>
                <w:i/>
                <w:spacing w:val="-1"/>
              </w:rPr>
              <w:t>o</w:t>
            </w:r>
            <w:r w:rsidRPr="00044A51">
              <w:rPr>
                <w:rFonts w:ascii="Arial" w:eastAsia="Arial" w:hAnsi="Arial" w:cs="Arial"/>
                <w:i/>
                <w:spacing w:val="1"/>
              </w:rPr>
              <w:t>r</w:t>
            </w:r>
            <w:r w:rsidRPr="00044A51">
              <w:rPr>
                <w:rFonts w:ascii="Arial" w:eastAsia="Arial" w:hAnsi="Arial" w:cs="Arial"/>
                <w:i/>
                <w:spacing w:val="-1"/>
              </w:rPr>
              <w:t>k</w:t>
            </w:r>
            <w:r w:rsidRPr="00044A51">
              <w:rPr>
                <w:rFonts w:ascii="Arial" w:eastAsia="Arial" w:hAnsi="Arial" w:cs="Arial"/>
                <w:i/>
                <w:spacing w:val="1"/>
              </w:rPr>
              <w:t>s.</w:t>
            </w:r>
          </w:p>
        </w:tc>
      </w:tr>
      <w:tr w:rsidR="00D1096B" w:rsidRPr="00044A51" w14:paraId="7789471B" w14:textId="77777777" w:rsidTr="00B05E5C">
        <w:trPr>
          <w:jc w:val="center"/>
        </w:trPr>
        <w:tc>
          <w:tcPr>
            <w:tcW w:w="3041" w:type="dxa"/>
          </w:tcPr>
          <w:p w14:paraId="399A861B" w14:textId="6810F59E" w:rsidR="00D1096B" w:rsidRPr="00044A51" w:rsidRDefault="00D1096B" w:rsidP="00044A51">
            <w:pPr>
              <w:spacing w:line="220" w:lineRule="exact"/>
              <w:rPr>
                <w:rFonts w:ascii="Arial" w:eastAsia="Arial" w:hAnsi="Arial" w:cs="Arial"/>
              </w:rPr>
            </w:pPr>
            <w:r w:rsidRPr="00044A51">
              <w:rPr>
                <w:rFonts w:ascii="Arial" w:eastAsia="Arial" w:hAnsi="Arial" w:cs="Arial"/>
              </w:rPr>
              <w:t>Schedule of Maintainable Assets</w:t>
            </w:r>
          </w:p>
        </w:tc>
        <w:tc>
          <w:tcPr>
            <w:tcW w:w="1513" w:type="dxa"/>
          </w:tcPr>
          <w:p w14:paraId="78178136" w14:textId="77777777" w:rsidR="00D1096B" w:rsidRPr="00044A51" w:rsidRDefault="00D1096B" w:rsidP="00044A51">
            <w:pPr>
              <w:rPr>
                <w:rFonts w:ascii="Arial" w:eastAsia="Arial" w:hAnsi="Arial" w:cs="Arial"/>
              </w:rPr>
            </w:pPr>
            <w:proofErr w:type="spellStart"/>
            <w:r w:rsidRPr="00044A51">
              <w:rPr>
                <w:rFonts w:ascii="Arial" w:eastAsia="Arial" w:hAnsi="Arial" w:cs="Arial"/>
              </w:rPr>
              <w:t>SMA</w:t>
            </w:r>
            <w:proofErr w:type="spellEnd"/>
          </w:p>
        </w:tc>
        <w:tc>
          <w:tcPr>
            <w:tcW w:w="5936" w:type="dxa"/>
          </w:tcPr>
          <w:p w14:paraId="38C4F8CB" w14:textId="77777777" w:rsidR="00D1096B" w:rsidRPr="00044A51" w:rsidRDefault="00D1096B" w:rsidP="00044A51">
            <w:pPr>
              <w:rPr>
                <w:rFonts w:ascii="Arial" w:eastAsia="Arial" w:hAnsi="Arial" w:cs="Arial"/>
              </w:rPr>
            </w:pPr>
            <w:r w:rsidRPr="00044A51">
              <w:rPr>
                <w:rFonts w:ascii="Arial" w:eastAsia="Arial" w:hAnsi="Arial" w:cs="Arial"/>
              </w:rPr>
              <w:t>A list denoting Assets provided and/or to be maintained by the Contractor during a Compliance Period as part of the Works Contract.</w:t>
            </w:r>
          </w:p>
        </w:tc>
      </w:tr>
      <w:tr w:rsidR="00D1096B" w:rsidRPr="00044A51" w14:paraId="2E37E058" w14:textId="77777777" w:rsidTr="00B05E5C">
        <w:trPr>
          <w:jc w:val="center"/>
        </w:trPr>
        <w:tc>
          <w:tcPr>
            <w:tcW w:w="3041" w:type="dxa"/>
          </w:tcPr>
          <w:p w14:paraId="378FED10" w14:textId="082E3D05" w:rsidR="00D1096B" w:rsidRPr="00044A51" w:rsidRDefault="00D1096B" w:rsidP="00044A51">
            <w:pPr>
              <w:spacing w:line="220" w:lineRule="exact"/>
              <w:rPr>
                <w:rFonts w:ascii="Arial" w:eastAsia="Arial" w:hAnsi="Arial" w:cs="Arial"/>
              </w:rPr>
            </w:pPr>
            <w:r w:rsidRPr="00044A51">
              <w:rPr>
                <w:rFonts w:ascii="Arial" w:eastAsia="Arial" w:hAnsi="Arial" w:cs="Arial"/>
              </w:rPr>
              <w:t>Schedule of Rates</w:t>
            </w:r>
          </w:p>
        </w:tc>
        <w:tc>
          <w:tcPr>
            <w:tcW w:w="1513" w:type="dxa"/>
          </w:tcPr>
          <w:p w14:paraId="278662B2" w14:textId="77777777" w:rsidR="00D1096B" w:rsidRPr="00044A51" w:rsidRDefault="00D1096B" w:rsidP="00044A51">
            <w:pPr>
              <w:rPr>
                <w:rFonts w:ascii="Arial" w:eastAsia="Arial" w:hAnsi="Arial" w:cs="Arial"/>
              </w:rPr>
            </w:pPr>
          </w:p>
        </w:tc>
        <w:tc>
          <w:tcPr>
            <w:tcW w:w="5936" w:type="dxa"/>
          </w:tcPr>
          <w:p w14:paraId="6984FF02" w14:textId="3B565717" w:rsidR="00D1096B" w:rsidRPr="00044A51" w:rsidRDefault="00D1096B" w:rsidP="00044A51">
            <w:pPr>
              <w:rPr>
                <w:rFonts w:ascii="Arial" w:eastAsia="Arial" w:hAnsi="Arial" w:cs="Arial"/>
              </w:rPr>
            </w:pPr>
            <w:r w:rsidRPr="00044A51">
              <w:rPr>
                <w:rFonts w:ascii="Arial" w:eastAsia="Arial" w:hAnsi="Arial" w:cs="Arial"/>
              </w:rPr>
              <w:t>As further detailed in Schedule 13</w:t>
            </w:r>
          </w:p>
        </w:tc>
      </w:tr>
      <w:tr w:rsidR="00D1096B" w:rsidRPr="00044A51" w14:paraId="17969FD2" w14:textId="77777777" w:rsidTr="00B05E5C">
        <w:trPr>
          <w:jc w:val="center"/>
        </w:trPr>
        <w:tc>
          <w:tcPr>
            <w:tcW w:w="3041" w:type="dxa"/>
          </w:tcPr>
          <w:p w14:paraId="09AA2D69" w14:textId="6A04BDCA" w:rsidR="00D1096B" w:rsidRPr="00044A51" w:rsidRDefault="00D1096B" w:rsidP="00044A51">
            <w:pPr>
              <w:spacing w:line="220" w:lineRule="exact"/>
              <w:rPr>
                <w:rFonts w:ascii="Arial" w:eastAsia="Arial" w:hAnsi="Arial" w:cs="Arial"/>
              </w:rPr>
            </w:pPr>
            <w:r w:rsidRPr="00044A51">
              <w:rPr>
                <w:rFonts w:ascii="Arial" w:eastAsia="Arial" w:hAnsi="Arial" w:cs="Arial"/>
              </w:rPr>
              <w:lastRenderedPageBreak/>
              <w:t>Scope</w:t>
            </w:r>
          </w:p>
        </w:tc>
        <w:tc>
          <w:tcPr>
            <w:tcW w:w="1513" w:type="dxa"/>
          </w:tcPr>
          <w:p w14:paraId="609CBA28" w14:textId="52F1EE0F"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779E8664" w14:textId="6EAC5B9D" w:rsidR="00D1096B" w:rsidRPr="00044A51" w:rsidRDefault="00044A51" w:rsidP="00044A51">
            <w:pPr>
              <w:rPr>
                <w:rFonts w:ascii="Arial" w:eastAsia="Arial" w:hAnsi="Arial" w:cs="Arial"/>
              </w:rPr>
            </w:pPr>
            <w:r w:rsidRPr="00044A51">
              <w:rPr>
                <w:rFonts w:ascii="Arial" w:eastAsia="Arial" w:hAnsi="Arial" w:cs="Arial"/>
              </w:rPr>
              <w:t>The</w:t>
            </w:r>
            <w:r w:rsidRPr="00044A51">
              <w:rPr>
                <w:rFonts w:ascii="Arial" w:eastAsia="Arial" w:hAnsi="Arial" w:cs="Arial"/>
                <w:spacing w:val="1"/>
              </w:rPr>
              <w:t xml:space="preserve"> </w:t>
            </w:r>
            <w:r w:rsidRPr="00044A51">
              <w:rPr>
                <w:rFonts w:ascii="Arial" w:eastAsia="Arial" w:hAnsi="Arial" w:cs="Arial"/>
              </w:rPr>
              <w:t>d</w:t>
            </w:r>
            <w:r w:rsidRPr="00044A51">
              <w:rPr>
                <w:rFonts w:ascii="Arial" w:eastAsia="Arial" w:hAnsi="Arial" w:cs="Arial"/>
                <w:spacing w:val="-1"/>
              </w:rPr>
              <w:t>o</w:t>
            </w:r>
            <w:r w:rsidRPr="00044A51">
              <w:rPr>
                <w:rFonts w:ascii="Arial" w:eastAsia="Arial" w:hAnsi="Arial" w:cs="Arial"/>
              </w:rPr>
              <w:t>cu</w:t>
            </w:r>
            <w:r w:rsidRPr="00044A51">
              <w:rPr>
                <w:rFonts w:ascii="Arial" w:eastAsia="Arial" w:hAnsi="Arial" w:cs="Arial"/>
                <w:spacing w:val="-1"/>
              </w:rPr>
              <w:t>m</w:t>
            </w:r>
            <w:r w:rsidRPr="00044A51">
              <w:rPr>
                <w:rFonts w:ascii="Arial" w:eastAsia="Arial" w:hAnsi="Arial" w:cs="Arial"/>
              </w:rPr>
              <w:t>e</w:t>
            </w:r>
            <w:r w:rsidRPr="00044A51">
              <w:rPr>
                <w:rFonts w:ascii="Arial" w:eastAsia="Arial" w:hAnsi="Arial" w:cs="Arial"/>
                <w:spacing w:val="-1"/>
              </w:rPr>
              <w:t>n</w:t>
            </w:r>
            <w:r w:rsidRPr="00044A51">
              <w:rPr>
                <w:rFonts w:ascii="Arial" w:eastAsia="Arial" w:hAnsi="Arial" w:cs="Arial"/>
              </w:rPr>
              <w:t>t in</w:t>
            </w:r>
            <w:r w:rsidRPr="00044A51">
              <w:rPr>
                <w:rFonts w:ascii="Arial" w:eastAsia="Arial" w:hAnsi="Arial" w:cs="Arial"/>
                <w:spacing w:val="1"/>
              </w:rPr>
              <w:t xml:space="preserve"> </w:t>
            </w:r>
            <w:r w:rsidRPr="00044A51">
              <w:rPr>
                <w:rFonts w:ascii="Arial" w:eastAsia="Arial" w:hAnsi="Arial" w:cs="Arial"/>
              </w:rPr>
              <w:t>the</w:t>
            </w:r>
            <w:r w:rsidRPr="00044A51">
              <w:rPr>
                <w:rFonts w:ascii="Arial" w:eastAsia="Arial" w:hAnsi="Arial" w:cs="Arial"/>
                <w:spacing w:val="1"/>
              </w:rPr>
              <w:t xml:space="preserve"> </w:t>
            </w:r>
            <w:r w:rsidRPr="00044A51">
              <w:rPr>
                <w:rFonts w:ascii="Arial" w:eastAsia="Arial" w:hAnsi="Arial" w:cs="Arial"/>
              </w:rPr>
              <w:t>same</w:t>
            </w:r>
            <w:r w:rsidRPr="00044A51">
              <w:rPr>
                <w:rFonts w:ascii="Arial" w:eastAsia="Arial" w:hAnsi="Arial" w:cs="Arial"/>
                <w:spacing w:val="-1"/>
              </w:rPr>
              <w:t xml:space="preserve"> </w:t>
            </w:r>
            <w:r w:rsidRPr="00044A51">
              <w:rPr>
                <w:rFonts w:ascii="Arial" w:eastAsia="Arial" w:hAnsi="Arial" w:cs="Arial"/>
              </w:rPr>
              <w:t>form</w:t>
            </w:r>
            <w:r w:rsidRPr="00044A51">
              <w:rPr>
                <w:rFonts w:ascii="Arial" w:eastAsia="Arial" w:hAnsi="Arial" w:cs="Arial"/>
                <w:spacing w:val="1"/>
              </w:rPr>
              <w:t xml:space="preserve"> </w:t>
            </w:r>
            <w:r w:rsidRPr="00044A51">
              <w:rPr>
                <w:rFonts w:ascii="Arial" w:eastAsia="Arial" w:hAnsi="Arial" w:cs="Arial"/>
                <w:spacing w:val="-1"/>
              </w:rPr>
              <w:t>a</w:t>
            </w:r>
            <w:r w:rsidRPr="00044A51">
              <w:rPr>
                <w:rFonts w:ascii="Arial" w:eastAsia="Arial" w:hAnsi="Arial" w:cs="Arial"/>
              </w:rPr>
              <w:t>s</w:t>
            </w:r>
            <w:r w:rsidRPr="00044A51">
              <w:rPr>
                <w:rFonts w:ascii="Arial" w:eastAsia="Arial" w:hAnsi="Arial" w:cs="Arial"/>
                <w:spacing w:val="2"/>
              </w:rPr>
              <w:t xml:space="preserve"> </w:t>
            </w:r>
            <w:r w:rsidRPr="00044A51">
              <w:rPr>
                <w:rFonts w:ascii="Arial" w:eastAsia="Arial" w:hAnsi="Arial" w:cs="Arial"/>
              </w:rPr>
              <w:t>that</w:t>
            </w:r>
            <w:r w:rsidRPr="00044A51">
              <w:rPr>
                <w:rFonts w:ascii="Arial" w:eastAsia="Arial" w:hAnsi="Arial" w:cs="Arial"/>
                <w:spacing w:val="1"/>
              </w:rPr>
              <w:t xml:space="preserve"> </w:t>
            </w:r>
            <w:r w:rsidRPr="00044A51">
              <w:rPr>
                <w:rFonts w:ascii="Arial" w:eastAsia="Arial" w:hAnsi="Arial" w:cs="Arial"/>
                <w:spacing w:val="-1"/>
              </w:rPr>
              <w:t>a</w:t>
            </w:r>
            <w:r w:rsidRPr="00044A51">
              <w:rPr>
                <w:rFonts w:ascii="Arial" w:eastAsia="Arial" w:hAnsi="Arial" w:cs="Arial"/>
              </w:rPr>
              <w:t>ttached at</w:t>
            </w:r>
            <w:r w:rsidRPr="00044A51">
              <w:rPr>
                <w:rFonts w:ascii="Arial" w:eastAsia="Arial" w:hAnsi="Arial" w:cs="Arial"/>
                <w:spacing w:val="1"/>
              </w:rPr>
              <w:t xml:space="preserve"> </w:t>
            </w:r>
            <w:r w:rsidRPr="00044A51">
              <w:rPr>
                <w:rFonts w:ascii="Arial" w:eastAsia="Arial" w:hAnsi="Arial" w:cs="Arial"/>
              </w:rPr>
              <w:t>Annex</w:t>
            </w:r>
            <w:r w:rsidRPr="00044A51">
              <w:rPr>
                <w:rFonts w:ascii="Arial" w:eastAsia="Arial" w:hAnsi="Arial" w:cs="Arial"/>
                <w:spacing w:val="1"/>
              </w:rPr>
              <w:t xml:space="preserve"> </w:t>
            </w:r>
            <w:r w:rsidRPr="00044A51">
              <w:rPr>
                <w:rFonts w:ascii="Arial" w:eastAsia="Arial" w:hAnsi="Arial" w:cs="Arial"/>
              </w:rPr>
              <w:t xml:space="preserve">E </w:t>
            </w:r>
            <w:r w:rsidRPr="00044A51">
              <w:rPr>
                <w:rFonts w:ascii="Arial" w:eastAsia="Arial" w:hAnsi="Arial" w:cs="Arial"/>
              </w:rPr>
              <w:t>to</w:t>
            </w:r>
            <w:r w:rsidRPr="00044A51">
              <w:rPr>
                <w:rFonts w:ascii="Arial" w:eastAsia="Arial" w:hAnsi="Arial" w:cs="Arial"/>
                <w:spacing w:val="1"/>
              </w:rPr>
              <w:t xml:space="preserve"> </w:t>
            </w:r>
            <w:r w:rsidRPr="00044A51">
              <w:rPr>
                <w:rFonts w:ascii="Arial" w:eastAsia="Arial" w:hAnsi="Arial" w:cs="Arial"/>
              </w:rPr>
              <w:t>Sch</w:t>
            </w:r>
            <w:r w:rsidRPr="00044A51">
              <w:rPr>
                <w:rFonts w:ascii="Arial" w:eastAsia="Arial" w:hAnsi="Arial" w:cs="Arial"/>
                <w:spacing w:val="-1"/>
              </w:rPr>
              <w:t>e</w:t>
            </w:r>
            <w:r w:rsidRPr="00044A51">
              <w:rPr>
                <w:rFonts w:ascii="Arial" w:eastAsia="Arial" w:hAnsi="Arial" w:cs="Arial"/>
              </w:rPr>
              <w:t xml:space="preserve">dule </w:t>
            </w:r>
            <w:r w:rsidRPr="00044A51">
              <w:rPr>
                <w:rFonts w:ascii="Arial" w:eastAsia="Arial" w:hAnsi="Arial" w:cs="Arial"/>
              </w:rPr>
              <w:t>9 or 10</w:t>
            </w:r>
            <w:r w:rsidRPr="00044A51">
              <w:rPr>
                <w:rFonts w:ascii="Arial" w:eastAsia="Arial" w:hAnsi="Arial" w:cs="Arial"/>
                <w:spacing w:val="50"/>
              </w:rPr>
              <w:t xml:space="preserve"> </w:t>
            </w:r>
            <w:r w:rsidRPr="00044A51">
              <w:rPr>
                <w:rFonts w:ascii="Arial" w:eastAsia="Arial" w:hAnsi="Arial" w:cs="Arial"/>
              </w:rPr>
              <w:t>but</w:t>
            </w:r>
            <w:r w:rsidRPr="00044A51">
              <w:rPr>
                <w:rFonts w:ascii="Arial" w:eastAsia="Arial" w:hAnsi="Arial" w:cs="Arial"/>
                <w:spacing w:val="49"/>
              </w:rPr>
              <w:t xml:space="preserve"> </w:t>
            </w:r>
            <w:r w:rsidRPr="00044A51">
              <w:rPr>
                <w:rFonts w:ascii="Arial" w:eastAsia="Arial" w:hAnsi="Arial" w:cs="Arial"/>
              </w:rPr>
              <w:t>po</w:t>
            </w:r>
            <w:r w:rsidRPr="00044A51">
              <w:rPr>
                <w:rFonts w:ascii="Arial" w:eastAsia="Arial" w:hAnsi="Arial" w:cs="Arial"/>
                <w:spacing w:val="-1"/>
              </w:rPr>
              <w:t>p</w:t>
            </w:r>
            <w:r w:rsidRPr="00044A51">
              <w:rPr>
                <w:rFonts w:ascii="Arial" w:eastAsia="Arial" w:hAnsi="Arial" w:cs="Arial"/>
              </w:rPr>
              <w:t>ul</w:t>
            </w:r>
            <w:r w:rsidRPr="00044A51">
              <w:rPr>
                <w:rFonts w:ascii="Arial" w:eastAsia="Arial" w:hAnsi="Arial" w:cs="Arial"/>
                <w:spacing w:val="-1"/>
              </w:rPr>
              <w:t>at</w:t>
            </w:r>
            <w:r w:rsidRPr="00044A51">
              <w:rPr>
                <w:rFonts w:ascii="Arial" w:eastAsia="Arial" w:hAnsi="Arial" w:cs="Arial"/>
              </w:rPr>
              <w:t>ed</w:t>
            </w:r>
            <w:r w:rsidRPr="00044A51">
              <w:rPr>
                <w:rFonts w:ascii="Arial" w:eastAsia="Arial" w:hAnsi="Arial" w:cs="Arial"/>
                <w:spacing w:val="50"/>
              </w:rPr>
              <w:t xml:space="preserve"> </w:t>
            </w:r>
            <w:r w:rsidRPr="00044A51">
              <w:rPr>
                <w:rFonts w:ascii="Arial" w:eastAsia="Arial" w:hAnsi="Arial" w:cs="Arial"/>
              </w:rPr>
              <w:t>with</w:t>
            </w:r>
            <w:r w:rsidRPr="00044A51">
              <w:rPr>
                <w:rFonts w:ascii="Arial" w:eastAsia="Arial" w:hAnsi="Arial" w:cs="Arial"/>
                <w:spacing w:val="49"/>
              </w:rPr>
              <w:t xml:space="preserve"> </w:t>
            </w:r>
            <w:r w:rsidRPr="00044A51">
              <w:rPr>
                <w:rFonts w:ascii="Arial" w:eastAsia="Arial" w:hAnsi="Arial" w:cs="Arial"/>
              </w:rPr>
              <w:t>any</w:t>
            </w:r>
            <w:r w:rsidRPr="00044A51">
              <w:rPr>
                <w:rFonts w:ascii="Arial" w:eastAsia="Arial" w:hAnsi="Arial" w:cs="Arial"/>
                <w:spacing w:val="48"/>
              </w:rPr>
              <w:t xml:space="preserve"> </w:t>
            </w:r>
            <w:r w:rsidRPr="00044A51">
              <w:rPr>
                <w:rFonts w:ascii="Arial" w:eastAsia="Arial" w:hAnsi="Arial" w:cs="Arial"/>
              </w:rPr>
              <w:t>n</w:t>
            </w:r>
            <w:r w:rsidRPr="00044A51">
              <w:rPr>
                <w:rFonts w:ascii="Arial" w:eastAsia="Arial" w:hAnsi="Arial" w:cs="Arial"/>
                <w:spacing w:val="-1"/>
              </w:rPr>
              <w:t>e</w:t>
            </w:r>
            <w:r w:rsidRPr="00044A51">
              <w:rPr>
                <w:rFonts w:ascii="Arial" w:eastAsia="Arial" w:hAnsi="Arial" w:cs="Arial"/>
              </w:rPr>
              <w:t>c</w:t>
            </w:r>
            <w:r w:rsidRPr="00044A51">
              <w:rPr>
                <w:rFonts w:ascii="Arial" w:eastAsia="Arial" w:hAnsi="Arial" w:cs="Arial"/>
                <w:spacing w:val="-1"/>
              </w:rPr>
              <w:t>e</w:t>
            </w:r>
            <w:r w:rsidRPr="00044A51">
              <w:rPr>
                <w:rFonts w:ascii="Arial" w:eastAsia="Arial" w:hAnsi="Arial" w:cs="Arial"/>
              </w:rPr>
              <w:t>ssary</w:t>
            </w:r>
            <w:r w:rsidRPr="00044A51">
              <w:rPr>
                <w:rFonts w:ascii="Arial" w:eastAsia="Arial" w:hAnsi="Arial" w:cs="Arial"/>
                <w:spacing w:val="50"/>
              </w:rPr>
              <w:t xml:space="preserve"> </w:t>
            </w:r>
            <w:r w:rsidRPr="00044A51">
              <w:rPr>
                <w:rFonts w:ascii="Arial" w:eastAsia="Arial" w:hAnsi="Arial" w:cs="Arial"/>
              </w:rPr>
              <w:t>chan</w:t>
            </w:r>
            <w:r w:rsidRPr="00044A51">
              <w:rPr>
                <w:rFonts w:ascii="Arial" w:eastAsia="Arial" w:hAnsi="Arial" w:cs="Arial"/>
                <w:spacing w:val="-1"/>
              </w:rPr>
              <w:t>g</w:t>
            </w:r>
            <w:r w:rsidRPr="00044A51">
              <w:rPr>
                <w:rFonts w:ascii="Arial" w:eastAsia="Arial" w:hAnsi="Arial" w:cs="Arial"/>
              </w:rPr>
              <w:t>es</w:t>
            </w:r>
            <w:r w:rsidRPr="00044A51">
              <w:rPr>
                <w:rFonts w:ascii="Arial" w:eastAsia="Arial" w:hAnsi="Arial" w:cs="Arial"/>
                <w:spacing w:val="50"/>
              </w:rPr>
              <w:t xml:space="preserve"> </w:t>
            </w:r>
            <w:r w:rsidRPr="00044A51">
              <w:rPr>
                <w:rFonts w:ascii="Arial" w:eastAsia="Arial" w:hAnsi="Arial" w:cs="Arial"/>
                <w:spacing w:val="-1"/>
              </w:rPr>
              <w:t>a</w:t>
            </w:r>
            <w:r w:rsidRPr="00044A51">
              <w:rPr>
                <w:rFonts w:ascii="Arial" w:eastAsia="Arial" w:hAnsi="Arial" w:cs="Arial"/>
              </w:rPr>
              <w:t>s</w:t>
            </w:r>
            <w:r w:rsidRPr="00044A51">
              <w:rPr>
                <w:rFonts w:ascii="Arial" w:eastAsia="Arial" w:hAnsi="Arial" w:cs="Arial"/>
                <w:spacing w:val="50"/>
              </w:rPr>
              <w:t xml:space="preserve"> </w:t>
            </w:r>
            <w:r w:rsidRPr="00044A51">
              <w:rPr>
                <w:rFonts w:ascii="Arial" w:eastAsia="Arial" w:hAnsi="Arial" w:cs="Arial"/>
                <w:spacing w:val="-1"/>
              </w:rPr>
              <w:t>a</w:t>
            </w:r>
            <w:r w:rsidRPr="00044A51">
              <w:rPr>
                <w:rFonts w:ascii="Arial" w:eastAsia="Arial" w:hAnsi="Arial" w:cs="Arial"/>
                <w:spacing w:val="1"/>
              </w:rPr>
              <w:t>r</w:t>
            </w:r>
            <w:r w:rsidRPr="00044A51">
              <w:rPr>
                <w:rFonts w:ascii="Arial" w:eastAsia="Arial" w:hAnsi="Arial" w:cs="Arial"/>
              </w:rPr>
              <w:t>e</w:t>
            </w:r>
            <w:r w:rsidRPr="00044A51">
              <w:rPr>
                <w:rFonts w:ascii="Arial" w:eastAsia="Arial" w:hAnsi="Arial" w:cs="Arial"/>
                <w:spacing w:val="49"/>
              </w:rPr>
              <w:t xml:space="preserve"> </w:t>
            </w:r>
            <w:r w:rsidRPr="00044A51">
              <w:rPr>
                <w:rFonts w:ascii="Arial" w:eastAsia="Arial" w:hAnsi="Arial" w:cs="Arial"/>
              </w:rPr>
              <w:t>sp</w:t>
            </w:r>
            <w:r w:rsidRPr="00044A51">
              <w:rPr>
                <w:rFonts w:ascii="Arial" w:eastAsia="Arial" w:hAnsi="Arial" w:cs="Arial"/>
                <w:spacing w:val="-1"/>
              </w:rPr>
              <w:t>e</w:t>
            </w:r>
            <w:r w:rsidRPr="00044A51">
              <w:rPr>
                <w:rFonts w:ascii="Arial" w:eastAsia="Arial" w:hAnsi="Arial" w:cs="Arial"/>
                <w:spacing w:val="1"/>
              </w:rPr>
              <w:t>c</w:t>
            </w:r>
            <w:r w:rsidRPr="00044A51">
              <w:rPr>
                <w:rFonts w:ascii="Arial" w:eastAsia="Arial" w:hAnsi="Arial" w:cs="Arial"/>
              </w:rPr>
              <w:t>ific</w:t>
            </w:r>
            <w:r w:rsidRPr="00044A51">
              <w:rPr>
                <w:rFonts w:ascii="Arial" w:eastAsia="Arial" w:hAnsi="Arial" w:cs="Arial"/>
                <w:spacing w:val="50"/>
              </w:rPr>
              <w:t xml:space="preserve"> </w:t>
            </w:r>
            <w:r w:rsidRPr="00044A51">
              <w:rPr>
                <w:rFonts w:ascii="Arial" w:eastAsia="Arial" w:hAnsi="Arial" w:cs="Arial"/>
              </w:rPr>
              <w:t>to</w:t>
            </w:r>
            <w:r w:rsidRPr="00044A51">
              <w:rPr>
                <w:rFonts w:ascii="Arial" w:eastAsia="Arial" w:hAnsi="Arial" w:cs="Arial"/>
                <w:spacing w:val="49"/>
              </w:rPr>
              <w:t xml:space="preserve"> </w:t>
            </w:r>
            <w:r w:rsidRPr="00044A51">
              <w:rPr>
                <w:rFonts w:ascii="Arial" w:eastAsia="Arial" w:hAnsi="Arial" w:cs="Arial"/>
              </w:rPr>
              <w:t xml:space="preserve">the </w:t>
            </w:r>
            <w:r w:rsidRPr="00044A51">
              <w:rPr>
                <w:rFonts w:ascii="Arial" w:eastAsia="Arial" w:hAnsi="Arial" w:cs="Arial"/>
                <w:i/>
              </w:rPr>
              <w:t>wo</w:t>
            </w:r>
            <w:r w:rsidRPr="00044A51">
              <w:rPr>
                <w:rFonts w:ascii="Arial" w:eastAsia="Arial" w:hAnsi="Arial" w:cs="Arial"/>
                <w:i/>
                <w:spacing w:val="-1"/>
              </w:rPr>
              <w:t>rk</w:t>
            </w:r>
            <w:r w:rsidRPr="00044A51">
              <w:rPr>
                <w:rFonts w:ascii="Arial" w:eastAsia="Arial" w:hAnsi="Arial" w:cs="Arial"/>
                <w:i/>
              </w:rPr>
              <w:t>s</w:t>
            </w:r>
            <w:r w:rsidRPr="00044A51">
              <w:rPr>
                <w:rFonts w:ascii="Arial" w:eastAsia="Arial" w:hAnsi="Arial" w:cs="Arial"/>
                <w:i/>
                <w:spacing w:val="26"/>
              </w:rPr>
              <w:t xml:space="preserve"> </w:t>
            </w:r>
            <w:r w:rsidRPr="00044A51">
              <w:rPr>
                <w:rFonts w:ascii="Arial" w:eastAsia="Arial" w:hAnsi="Arial" w:cs="Arial"/>
              </w:rPr>
              <w:t>to</w:t>
            </w:r>
            <w:r w:rsidRPr="00044A51">
              <w:rPr>
                <w:rFonts w:ascii="Arial" w:eastAsia="Arial" w:hAnsi="Arial" w:cs="Arial"/>
                <w:spacing w:val="25"/>
              </w:rPr>
              <w:t xml:space="preserve"> </w:t>
            </w:r>
            <w:r w:rsidRPr="00044A51">
              <w:rPr>
                <w:rFonts w:ascii="Arial" w:eastAsia="Arial" w:hAnsi="Arial" w:cs="Arial"/>
                <w:spacing w:val="-1"/>
              </w:rPr>
              <w:t>b</w:t>
            </w:r>
            <w:r w:rsidRPr="00044A51">
              <w:rPr>
                <w:rFonts w:ascii="Arial" w:eastAsia="Arial" w:hAnsi="Arial" w:cs="Arial"/>
              </w:rPr>
              <w:t>e</w:t>
            </w:r>
            <w:r w:rsidRPr="00044A51">
              <w:rPr>
                <w:rFonts w:ascii="Arial" w:eastAsia="Arial" w:hAnsi="Arial" w:cs="Arial"/>
                <w:spacing w:val="24"/>
              </w:rPr>
              <w:t xml:space="preserve"> </w:t>
            </w:r>
            <w:r w:rsidRPr="00044A51">
              <w:rPr>
                <w:rFonts w:ascii="Arial" w:eastAsia="Arial" w:hAnsi="Arial" w:cs="Arial"/>
              </w:rPr>
              <w:t>und</w:t>
            </w:r>
            <w:r w:rsidRPr="00044A51">
              <w:rPr>
                <w:rFonts w:ascii="Arial" w:eastAsia="Arial" w:hAnsi="Arial" w:cs="Arial"/>
                <w:spacing w:val="-1"/>
              </w:rPr>
              <w:t>e</w:t>
            </w:r>
            <w:r w:rsidRPr="00044A51">
              <w:rPr>
                <w:rFonts w:ascii="Arial" w:eastAsia="Arial" w:hAnsi="Arial" w:cs="Arial"/>
              </w:rPr>
              <w:t>rtaken</w:t>
            </w:r>
            <w:r w:rsidRPr="00044A51">
              <w:rPr>
                <w:rFonts w:ascii="Arial" w:eastAsia="Arial" w:hAnsi="Arial" w:cs="Arial"/>
                <w:spacing w:val="24"/>
              </w:rPr>
              <w:t xml:space="preserve"> </w:t>
            </w:r>
            <w:r w:rsidRPr="00044A51">
              <w:rPr>
                <w:rFonts w:ascii="Arial" w:eastAsia="Arial" w:hAnsi="Arial" w:cs="Arial"/>
                <w:spacing w:val="-1"/>
              </w:rPr>
              <w:t>u</w:t>
            </w:r>
            <w:r w:rsidRPr="00044A51">
              <w:rPr>
                <w:rFonts w:ascii="Arial" w:eastAsia="Arial" w:hAnsi="Arial" w:cs="Arial"/>
              </w:rPr>
              <w:t>nder</w:t>
            </w:r>
            <w:r w:rsidRPr="00044A51">
              <w:rPr>
                <w:rFonts w:ascii="Arial" w:eastAsia="Arial" w:hAnsi="Arial" w:cs="Arial"/>
                <w:spacing w:val="25"/>
              </w:rPr>
              <w:t xml:space="preserve"> </w:t>
            </w:r>
            <w:r w:rsidRPr="00044A51">
              <w:rPr>
                <w:rFonts w:ascii="Arial" w:eastAsia="Arial" w:hAnsi="Arial" w:cs="Arial"/>
              </w:rPr>
              <w:t>the</w:t>
            </w:r>
            <w:r w:rsidRPr="00044A51">
              <w:rPr>
                <w:rFonts w:ascii="Arial" w:eastAsia="Arial" w:hAnsi="Arial" w:cs="Arial"/>
                <w:spacing w:val="24"/>
              </w:rPr>
              <w:t xml:space="preserve"> </w:t>
            </w:r>
            <w:r w:rsidRPr="00044A51">
              <w:rPr>
                <w:rFonts w:ascii="Arial" w:eastAsia="Arial" w:hAnsi="Arial" w:cs="Arial"/>
              </w:rPr>
              <w:t>rel</w:t>
            </w:r>
            <w:r w:rsidRPr="00044A51">
              <w:rPr>
                <w:rFonts w:ascii="Arial" w:eastAsia="Arial" w:hAnsi="Arial" w:cs="Arial"/>
                <w:spacing w:val="-1"/>
              </w:rPr>
              <w:t>e</w:t>
            </w:r>
            <w:r w:rsidRPr="00044A51">
              <w:rPr>
                <w:rFonts w:ascii="Arial" w:eastAsia="Arial" w:hAnsi="Arial" w:cs="Arial"/>
              </w:rPr>
              <w:t>vant</w:t>
            </w:r>
            <w:r w:rsidRPr="00044A51">
              <w:rPr>
                <w:rFonts w:ascii="Arial" w:eastAsia="Arial" w:hAnsi="Arial" w:cs="Arial"/>
                <w:spacing w:val="25"/>
              </w:rPr>
              <w:t xml:space="preserve"> </w:t>
            </w:r>
            <w:r w:rsidRPr="00044A51">
              <w:rPr>
                <w:rFonts w:ascii="Arial" w:eastAsia="Arial" w:hAnsi="Arial" w:cs="Arial"/>
              </w:rPr>
              <w:t>W</w:t>
            </w:r>
            <w:r w:rsidRPr="00044A51">
              <w:rPr>
                <w:rFonts w:ascii="Arial" w:eastAsia="Arial" w:hAnsi="Arial" w:cs="Arial"/>
                <w:spacing w:val="-1"/>
              </w:rPr>
              <w:t>o</w:t>
            </w:r>
            <w:r w:rsidRPr="00044A51">
              <w:rPr>
                <w:rFonts w:ascii="Arial" w:eastAsia="Arial" w:hAnsi="Arial" w:cs="Arial"/>
              </w:rPr>
              <w:t>rks</w:t>
            </w:r>
            <w:r w:rsidRPr="00044A51">
              <w:rPr>
                <w:rFonts w:ascii="Arial" w:eastAsia="Arial" w:hAnsi="Arial" w:cs="Arial"/>
                <w:spacing w:val="24"/>
              </w:rPr>
              <w:t xml:space="preserve"> </w:t>
            </w:r>
            <w:r w:rsidRPr="00044A51">
              <w:rPr>
                <w:rFonts w:ascii="Arial" w:eastAsia="Arial" w:hAnsi="Arial" w:cs="Arial"/>
              </w:rPr>
              <w:t>Contract</w:t>
            </w:r>
            <w:r w:rsidRPr="00044A51">
              <w:rPr>
                <w:rFonts w:ascii="Arial" w:eastAsia="Arial" w:hAnsi="Arial" w:cs="Arial"/>
                <w:spacing w:val="24"/>
              </w:rPr>
              <w:t xml:space="preserve"> </w:t>
            </w:r>
            <w:r w:rsidRPr="00044A51">
              <w:rPr>
                <w:rFonts w:ascii="Arial" w:eastAsia="Arial" w:hAnsi="Arial" w:cs="Arial"/>
              </w:rPr>
              <w:t>and</w:t>
            </w:r>
            <w:r w:rsidRPr="00044A51">
              <w:rPr>
                <w:rFonts w:ascii="Arial" w:eastAsia="Arial" w:hAnsi="Arial" w:cs="Arial"/>
                <w:spacing w:val="24"/>
              </w:rPr>
              <w:t xml:space="preserve"> </w:t>
            </w:r>
            <w:r w:rsidRPr="00044A51">
              <w:rPr>
                <w:rFonts w:ascii="Arial" w:eastAsia="Arial" w:hAnsi="Arial" w:cs="Arial"/>
              </w:rPr>
              <w:t>wh</w:t>
            </w:r>
            <w:r w:rsidRPr="00044A51">
              <w:rPr>
                <w:rFonts w:ascii="Arial" w:eastAsia="Arial" w:hAnsi="Arial" w:cs="Arial"/>
                <w:spacing w:val="-1"/>
              </w:rPr>
              <w:t>i</w:t>
            </w:r>
            <w:r w:rsidRPr="00044A51">
              <w:rPr>
                <w:rFonts w:ascii="Arial" w:eastAsia="Arial" w:hAnsi="Arial" w:cs="Arial"/>
                <w:spacing w:val="1"/>
              </w:rPr>
              <w:t>c</w:t>
            </w:r>
            <w:r w:rsidRPr="00044A51">
              <w:rPr>
                <w:rFonts w:ascii="Arial" w:eastAsia="Arial" w:hAnsi="Arial" w:cs="Arial"/>
              </w:rPr>
              <w:t>h are set out in the relevant</w:t>
            </w:r>
            <w:r w:rsidRPr="00044A51">
              <w:rPr>
                <w:rFonts w:ascii="Arial" w:eastAsia="Arial" w:hAnsi="Arial" w:cs="Arial"/>
                <w:spacing w:val="-1"/>
              </w:rPr>
              <w:t xml:space="preserve"> </w:t>
            </w:r>
            <w:r w:rsidRPr="00044A51">
              <w:rPr>
                <w:rFonts w:ascii="Arial" w:eastAsia="Arial" w:hAnsi="Arial" w:cs="Arial"/>
              </w:rPr>
              <w:t>Mini-T</w:t>
            </w:r>
            <w:r w:rsidRPr="00044A51">
              <w:rPr>
                <w:rFonts w:ascii="Arial" w:eastAsia="Arial" w:hAnsi="Arial" w:cs="Arial"/>
                <w:spacing w:val="-1"/>
              </w:rPr>
              <w:t>e</w:t>
            </w:r>
            <w:r w:rsidRPr="00044A51">
              <w:rPr>
                <w:rFonts w:ascii="Arial" w:eastAsia="Arial" w:hAnsi="Arial" w:cs="Arial"/>
              </w:rPr>
              <w:t>nd</w:t>
            </w:r>
            <w:r w:rsidRPr="00044A51">
              <w:rPr>
                <w:rFonts w:ascii="Arial" w:eastAsia="Arial" w:hAnsi="Arial" w:cs="Arial"/>
                <w:spacing w:val="-1"/>
              </w:rPr>
              <w:t>e</w:t>
            </w:r>
            <w:r w:rsidRPr="00044A51">
              <w:rPr>
                <w:rFonts w:ascii="Arial" w:eastAsia="Arial" w:hAnsi="Arial" w:cs="Arial"/>
              </w:rPr>
              <w:t>r</w:t>
            </w:r>
            <w:r w:rsidRPr="00044A51">
              <w:rPr>
                <w:rFonts w:ascii="Arial" w:eastAsia="Arial" w:hAnsi="Arial" w:cs="Arial"/>
                <w:spacing w:val="-1"/>
              </w:rPr>
              <w:t xml:space="preserve"> </w:t>
            </w:r>
            <w:r w:rsidRPr="00044A51">
              <w:rPr>
                <w:rFonts w:ascii="Arial" w:eastAsia="Arial" w:hAnsi="Arial" w:cs="Arial"/>
              </w:rPr>
              <w:t>Notice or a Direct Award Notice (as appropriate).</w:t>
            </w:r>
          </w:p>
        </w:tc>
      </w:tr>
      <w:tr w:rsidR="00D1096B" w:rsidRPr="00044A51" w14:paraId="48F7F958" w14:textId="77777777" w:rsidTr="00B05E5C">
        <w:trPr>
          <w:jc w:val="center"/>
        </w:trPr>
        <w:tc>
          <w:tcPr>
            <w:tcW w:w="3041" w:type="dxa"/>
          </w:tcPr>
          <w:p w14:paraId="6879BBF6"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 xml:space="preserve">Scope </w:t>
            </w:r>
            <w:proofErr w:type="gramStart"/>
            <w:r w:rsidRPr="00044A51">
              <w:rPr>
                <w:rFonts w:ascii="Arial" w:eastAsia="Arial" w:hAnsi="Arial" w:cs="Arial"/>
              </w:rPr>
              <w:t>Of</w:t>
            </w:r>
            <w:proofErr w:type="gramEnd"/>
            <w:r w:rsidRPr="00044A51">
              <w:rPr>
                <w:rFonts w:ascii="Arial" w:eastAsia="Arial" w:hAnsi="Arial" w:cs="Arial"/>
              </w:rPr>
              <w:t xml:space="preserve"> Framework</w:t>
            </w:r>
          </w:p>
          <w:p w14:paraId="212CAE9A"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Agreement</w:t>
            </w:r>
          </w:p>
        </w:tc>
        <w:tc>
          <w:tcPr>
            <w:tcW w:w="1513" w:type="dxa"/>
          </w:tcPr>
          <w:p w14:paraId="4A330271"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21F1813E" w14:textId="77777777" w:rsidR="00D1096B" w:rsidRPr="00044A51" w:rsidRDefault="00D1096B" w:rsidP="00044A51">
            <w:pPr>
              <w:rPr>
                <w:rFonts w:ascii="Arial" w:eastAsia="Arial" w:hAnsi="Arial" w:cs="Arial"/>
              </w:rPr>
            </w:pPr>
            <w:r w:rsidRPr="00044A51">
              <w:rPr>
                <w:rFonts w:ascii="Arial" w:eastAsia="Arial" w:hAnsi="Arial" w:cs="Arial"/>
              </w:rPr>
              <w:t>The overarching document detailing the general requirements and aspects of service delivery applicable to all Framework Projects contained in Schedule 1.</w:t>
            </w:r>
          </w:p>
        </w:tc>
      </w:tr>
      <w:tr w:rsidR="00D1096B" w:rsidRPr="00044A51" w14:paraId="484591F5" w14:textId="77777777" w:rsidTr="00B05E5C">
        <w:trPr>
          <w:jc w:val="center"/>
        </w:trPr>
        <w:tc>
          <w:tcPr>
            <w:tcW w:w="3041" w:type="dxa"/>
          </w:tcPr>
          <w:p w14:paraId="6C258C4B"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SECRET</w:t>
            </w:r>
          </w:p>
        </w:tc>
        <w:tc>
          <w:tcPr>
            <w:tcW w:w="1513" w:type="dxa"/>
          </w:tcPr>
          <w:p w14:paraId="77840597"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1ED764DF" w14:textId="052B63E5" w:rsidR="00D1096B" w:rsidRPr="00044A51" w:rsidRDefault="00D1096B" w:rsidP="00044A51">
            <w:pPr>
              <w:rPr>
                <w:rFonts w:ascii="Arial" w:eastAsia="Arial" w:hAnsi="Arial" w:cs="Arial"/>
              </w:rPr>
            </w:pPr>
            <w:r w:rsidRPr="00044A51">
              <w:rPr>
                <w:rFonts w:ascii="Arial" w:eastAsia="Arial" w:hAnsi="Arial" w:cs="Arial"/>
              </w:rPr>
              <w:t>A</w:t>
            </w:r>
            <w:r w:rsidRPr="00044A51">
              <w:rPr>
                <w:rFonts w:ascii="Arial" w:eastAsia="Arial" w:hAnsi="Arial" w:cs="Arial"/>
                <w:spacing w:val="13"/>
              </w:rPr>
              <w:t xml:space="preserve"> </w:t>
            </w:r>
            <w:r w:rsidRPr="00044A51">
              <w:rPr>
                <w:rFonts w:ascii="Arial" w:eastAsia="Arial" w:hAnsi="Arial" w:cs="Arial"/>
              </w:rPr>
              <w:t>prot</w:t>
            </w:r>
            <w:r w:rsidRPr="00044A51">
              <w:rPr>
                <w:rFonts w:ascii="Arial" w:eastAsia="Arial" w:hAnsi="Arial" w:cs="Arial"/>
                <w:spacing w:val="-1"/>
              </w:rPr>
              <w:t>e</w:t>
            </w:r>
            <w:r w:rsidRPr="00044A51">
              <w:rPr>
                <w:rFonts w:ascii="Arial" w:eastAsia="Arial" w:hAnsi="Arial" w:cs="Arial"/>
                <w:spacing w:val="1"/>
              </w:rPr>
              <w:t>c</w:t>
            </w:r>
            <w:r w:rsidRPr="00044A51">
              <w:rPr>
                <w:rFonts w:ascii="Arial" w:eastAsia="Arial" w:hAnsi="Arial" w:cs="Arial"/>
              </w:rPr>
              <w:t>tive</w:t>
            </w:r>
            <w:r w:rsidRPr="00044A51">
              <w:rPr>
                <w:rFonts w:ascii="Arial" w:eastAsia="Arial" w:hAnsi="Arial" w:cs="Arial"/>
                <w:spacing w:val="12"/>
              </w:rPr>
              <w:t xml:space="preserve"> </w:t>
            </w:r>
            <w:r w:rsidRPr="00044A51">
              <w:rPr>
                <w:rFonts w:ascii="Arial" w:eastAsia="Arial" w:hAnsi="Arial" w:cs="Arial"/>
              </w:rPr>
              <w:t>marking</w:t>
            </w:r>
            <w:r w:rsidRPr="00044A51">
              <w:rPr>
                <w:rFonts w:ascii="Arial" w:eastAsia="Arial" w:hAnsi="Arial" w:cs="Arial"/>
                <w:spacing w:val="12"/>
              </w:rPr>
              <w:t xml:space="preserve"> </w:t>
            </w:r>
            <w:r w:rsidRPr="00044A51">
              <w:rPr>
                <w:rFonts w:ascii="Arial" w:eastAsia="Arial" w:hAnsi="Arial" w:cs="Arial"/>
                <w:spacing w:val="-1"/>
              </w:rPr>
              <w:t>u</w:t>
            </w:r>
            <w:r w:rsidRPr="00044A51">
              <w:rPr>
                <w:rFonts w:ascii="Arial" w:eastAsia="Arial" w:hAnsi="Arial" w:cs="Arial"/>
                <w:spacing w:val="1"/>
              </w:rPr>
              <w:t>s</w:t>
            </w:r>
            <w:r w:rsidRPr="00044A51">
              <w:rPr>
                <w:rFonts w:ascii="Arial" w:eastAsia="Arial" w:hAnsi="Arial" w:cs="Arial"/>
              </w:rPr>
              <w:t>ed</w:t>
            </w:r>
            <w:r w:rsidRPr="00044A51">
              <w:rPr>
                <w:rFonts w:ascii="Arial" w:eastAsia="Arial" w:hAnsi="Arial" w:cs="Arial"/>
                <w:spacing w:val="12"/>
              </w:rPr>
              <w:t xml:space="preserve"> </w:t>
            </w:r>
            <w:r w:rsidRPr="00044A51">
              <w:rPr>
                <w:rFonts w:ascii="Arial" w:eastAsia="Arial" w:hAnsi="Arial" w:cs="Arial"/>
              </w:rPr>
              <w:t>on</w:t>
            </w:r>
            <w:r w:rsidRPr="00044A51">
              <w:rPr>
                <w:rFonts w:ascii="Arial" w:eastAsia="Arial" w:hAnsi="Arial" w:cs="Arial"/>
                <w:spacing w:val="12"/>
              </w:rPr>
              <w:t xml:space="preserve"> </w:t>
            </w:r>
            <w:r w:rsidRPr="00044A51">
              <w:rPr>
                <w:rFonts w:ascii="Arial" w:eastAsia="Arial" w:hAnsi="Arial" w:cs="Arial"/>
              </w:rPr>
              <w:t>asse</w:t>
            </w:r>
            <w:r w:rsidRPr="00044A51">
              <w:rPr>
                <w:rFonts w:ascii="Arial" w:eastAsia="Arial" w:hAnsi="Arial" w:cs="Arial"/>
                <w:spacing w:val="-2"/>
              </w:rPr>
              <w:t>t</w:t>
            </w:r>
            <w:r w:rsidRPr="00044A51">
              <w:rPr>
                <w:rFonts w:ascii="Arial" w:eastAsia="Arial" w:hAnsi="Arial" w:cs="Arial"/>
              </w:rPr>
              <w:t>s</w:t>
            </w:r>
            <w:r w:rsidRPr="00044A51">
              <w:rPr>
                <w:rFonts w:ascii="Arial" w:eastAsia="Arial" w:hAnsi="Arial" w:cs="Arial"/>
                <w:spacing w:val="14"/>
              </w:rPr>
              <w:t xml:space="preserve"> </w:t>
            </w:r>
            <w:r w:rsidRPr="00044A51">
              <w:rPr>
                <w:rFonts w:ascii="Arial" w:eastAsia="Arial" w:hAnsi="Arial" w:cs="Arial"/>
              </w:rPr>
              <w:t>by</w:t>
            </w:r>
            <w:r w:rsidRPr="00044A51">
              <w:rPr>
                <w:rFonts w:ascii="Arial" w:eastAsia="Arial" w:hAnsi="Arial" w:cs="Arial"/>
                <w:spacing w:val="11"/>
              </w:rPr>
              <w:t xml:space="preserve"> </w:t>
            </w:r>
            <w:r w:rsidRPr="00044A51">
              <w:rPr>
                <w:rFonts w:ascii="Arial" w:eastAsia="Arial" w:hAnsi="Arial" w:cs="Arial"/>
              </w:rPr>
              <w:t>the</w:t>
            </w:r>
            <w:r w:rsidRPr="00044A51">
              <w:rPr>
                <w:rFonts w:ascii="Arial" w:eastAsia="Arial" w:hAnsi="Arial" w:cs="Arial"/>
                <w:spacing w:val="13"/>
              </w:rPr>
              <w:t xml:space="preserve"> </w:t>
            </w:r>
            <w:r w:rsidRPr="00044A51">
              <w:rPr>
                <w:rFonts w:ascii="Arial" w:eastAsia="Arial" w:hAnsi="Arial" w:cs="Arial"/>
                <w:i/>
              </w:rPr>
              <w:t>Client,</w:t>
            </w:r>
            <w:r w:rsidRPr="00044A51">
              <w:rPr>
                <w:rFonts w:ascii="Arial" w:eastAsia="Arial" w:hAnsi="Arial" w:cs="Arial"/>
                <w:i/>
                <w:spacing w:val="13"/>
              </w:rPr>
              <w:t xml:space="preserve"> </w:t>
            </w:r>
            <w:r w:rsidRPr="00044A51">
              <w:rPr>
                <w:rFonts w:ascii="Arial" w:eastAsia="Arial" w:hAnsi="Arial" w:cs="Arial"/>
                <w:spacing w:val="-1"/>
              </w:rPr>
              <w:t>t</w:t>
            </w:r>
            <w:r w:rsidRPr="00044A51">
              <w:rPr>
                <w:rFonts w:ascii="Arial" w:eastAsia="Arial" w:hAnsi="Arial" w:cs="Arial"/>
              </w:rPr>
              <w:t>he</w:t>
            </w:r>
            <w:r w:rsidRPr="00044A51">
              <w:rPr>
                <w:rFonts w:ascii="Arial" w:eastAsia="Arial" w:hAnsi="Arial" w:cs="Arial"/>
                <w:spacing w:val="12"/>
              </w:rPr>
              <w:t xml:space="preserve"> </w:t>
            </w:r>
            <w:r w:rsidRPr="00044A51">
              <w:rPr>
                <w:rFonts w:ascii="Arial" w:eastAsia="Arial" w:hAnsi="Arial" w:cs="Arial"/>
              </w:rPr>
              <w:t>co</w:t>
            </w:r>
            <w:r w:rsidRPr="00044A51">
              <w:rPr>
                <w:rFonts w:ascii="Arial" w:eastAsia="Arial" w:hAnsi="Arial" w:cs="Arial"/>
                <w:spacing w:val="-1"/>
              </w:rPr>
              <w:t>m</w:t>
            </w:r>
            <w:r w:rsidRPr="00044A51">
              <w:rPr>
                <w:rFonts w:ascii="Arial" w:eastAsia="Arial" w:hAnsi="Arial" w:cs="Arial"/>
              </w:rPr>
              <w:t>pr</w:t>
            </w:r>
            <w:r w:rsidRPr="00044A51">
              <w:rPr>
                <w:rFonts w:ascii="Arial" w:eastAsia="Arial" w:hAnsi="Arial" w:cs="Arial"/>
                <w:spacing w:val="-1"/>
              </w:rPr>
              <w:t>o</w:t>
            </w:r>
            <w:r w:rsidRPr="00044A51">
              <w:rPr>
                <w:rFonts w:ascii="Arial" w:eastAsia="Arial" w:hAnsi="Arial" w:cs="Arial"/>
              </w:rPr>
              <w:t>mise of</w:t>
            </w:r>
            <w:r w:rsidRPr="00044A51">
              <w:rPr>
                <w:rFonts w:ascii="Arial" w:eastAsia="Arial" w:hAnsi="Arial" w:cs="Arial"/>
                <w:spacing w:val="1"/>
              </w:rPr>
              <w:t xml:space="preserve"> </w:t>
            </w:r>
            <w:r w:rsidRPr="00044A51">
              <w:rPr>
                <w:rFonts w:ascii="Arial" w:eastAsia="Arial" w:hAnsi="Arial" w:cs="Arial"/>
              </w:rPr>
              <w:t>wh</w:t>
            </w:r>
            <w:r w:rsidRPr="00044A51">
              <w:rPr>
                <w:rFonts w:ascii="Arial" w:eastAsia="Arial" w:hAnsi="Arial" w:cs="Arial"/>
                <w:spacing w:val="-1"/>
              </w:rPr>
              <w:t>i</w:t>
            </w:r>
            <w:r w:rsidRPr="00044A51">
              <w:rPr>
                <w:rFonts w:ascii="Arial" w:eastAsia="Arial" w:hAnsi="Arial" w:cs="Arial"/>
                <w:spacing w:val="1"/>
              </w:rPr>
              <w:t>c</w:t>
            </w:r>
            <w:r w:rsidRPr="00044A51">
              <w:rPr>
                <w:rFonts w:ascii="Arial" w:eastAsia="Arial" w:hAnsi="Arial" w:cs="Arial"/>
              </w:rPr>
              <w:t>h</w:t>
            </w:r>
            <w:r w:rsidRPr="00044A51">
              <w:rPr>
                <w:rFonts w:ascii="Arial" w:eastAsia="Arial" w:hAnsi="Arial" w:cs="Arial"/>
                <w:spacing w:val="1"/>
              </w:rPr>
              <w:t xml:space="preserve"> </w:t>
            </w:r>
            <w:r w:rsidRPr="00044A51">
              <w:rPr>
                <w:rFonts w:ascii="Arial" w:eastAsia="Arial" w:hAnsi="Arial" w:cs="Arial"/>
              </w:rPr>
              <w:t>wou</w:t>
            </w:r>
            <w:r w:rsidRPr="00044A51">
              <w:rPr>
                <w:rFonts w:ascii="Arial" w:eastAsia="Arial" w:hAnsi="Arial" w:cs="Arial"/>
                <w:spacing w:val="-1"/>
              </w:rPr>
              <w:t>l</w:t>
            </w:r>
            <w:r w:rsidRPr="00044A51">
              <w:rPr>
                <w:rFonts w:ascii="Arial" w:eastAsia="Arial" w:hAnsi="Arial" w:cs="Arial"/>
              </w:rPr>
              <w:t>d</w:t>
            </w:r>
            <w:r w:rsidRPr="00044A51">
              <w:rPr>
                <w:rFonts w:ascii="Arial" w:eastAsia="Arial" w:hAnsi="Arial" w:cs="Arial"/>
                <w:spacing w:val="1"/>
              </w:rPr>
              <w:t xml:space="preserve"> </w:t>
            </w:r>
            <w:r w:rsidRPr="00044A51">
              <w:rPr>
                <w:rFonts w:ascii="Arial" w:eastAsia="Arial" w:hAnsi="Arial" w:cs="Arial"/>
              </w:rPr>
              <w:t>be</w:t>
            </w:r>
            <w:r w:rsidRPr="00044A51">
              <w:rPr>
                <w:rFonts w:ascii="Arial" w:eastAsia="Arial" w:hAnsi="Arial" w:cs="Arial"/>
                <w:spacing w:val="1"/>
              </w:rPr>
              <w:t xml:space="preserve"> </w:t>
            </w:r>
            <w:r w:rsidRPr="00044A51">
              <w:rPr>
                <w:rFonts w:ascii="Arial" w:eastAsia="Arial" w:hAnsi="Arial" w:cs="Arial"/>
              </w:rPr>
              <w:t>likely</w:t>
            </w:r>
            <w:r w:rsidRPr="00044A51">
              <w:rPr>
                <w:rFonts w:ascii="Arial" w:eastAsia="Arial" w:hAnsi="Arial" w:cs="Arial"/>
                <w:spacing w:val="1"/>
              </w:rPr>
              <w:t xml:space="preserve"> </w:t>
            </w:r>
            <w:r w:rsidRPr="00044A51">
              <w:rPr>
                <w:rFonts w:ascii="Arial" w:eastAsia="Arial" w:hAnsi="Arial" w:cs="Arial"/>
              </w:rPr>
              <w:t>to</w:t>
            </w:r>
            <w:r w:rsidRPr="00044A51">
              <w:rPr>
                <w:rFonts w:ascii="Arial" w:eastAsia="Arial" w:hAnsi="Arial" w:cs="Arial"/>
                <w:spacing w:val="1"/>
              </w:rPr>
              <w:t xml:space="preserve"> </w:t>
            </w:r>
            <w:r w:rsidRPr="00044A51">
              <w:rPr>
                <w:rFonts w:ascii="Arial" w:eastAsia="Arial" w:hAnsi="Arial" w:cs="Arial"/>
              </w:rPr>
              <w:t>raise</w:t>
            </w:r>
            <w:r w:rsidRPr="00044A51">
              <w:rPr>
                <w:rFonts w:ascii="Arial" w:eastAsia="Arial" w:hAnsi="Arial" w:cs="Arial"/>
                <w:spacing w:val="1"/>
              </w:rPr>
              <w:t xml:space="preserve"> </w:t>
            </w:r>
            <w:r w:rsidRPr="00044A51">
              <w:rPr>
                <w:rFonts w:ascii="Arial" w:eastAsia="Arial" w:hAnsi="Arial" w:cs="Arial"/>
              </w:rPr>
              <w:t>internat</w:t>
            </w:r>
            <w:r w:rsidRPr="00044A51">
              <w:rPr>
                <w:rFonts w:ascii="Arial" w:eastAsia="Arial" w:hAnsi="Arial" w:cs="Arial"/>
                <w:spacing w:val="-1"/>
              </w:rPr>
              <w:t>i</w:t>
            </w:r>
            <w:r w:rsidRPr="00044A51">
              <w:rPr>
                <w:rFonts w:ascii="Arial" w:eastAsia="Arial" w:hAnsi="Arial" w:cs="Arial"/>
              </w:rPr>
              <w:t>onal</w:t>
            </w:r>
            <w:r w:rsidRPr="00044A51">
              <w:rPr>
                <w:rFonts w:ascii="Arial" w:eastAsia="Arial" w:hAnsi="Arial" w:cs="Arial"/>
                <w:spacing w:val="1"/>
              </w:rPr>
              <w:t xml:space="preserve"> </w:t>
            </w:r>
            <w:r w:rsidRPr="00044A51">
              <w:rPr>
                <w:rFonts w:ascii="Arial" w:eastAsia="Arial" w:hAnsi="Arial" w:cs="Arial"/>
              </w:rPr>
              <w:t>te</w:t>
            </w:r>
            <w:r w:rsidRPr="00044A51">
              <w:rPr>
                <w:rFonts w:ascii="Arial" w:eastAsia="Arial" w:hAnsi="Arial" w:cs="Arial"/>
                <w:spacing w:val="-1"/>
              </w:rPr>
              <w:t>n</w:t>
            </w:r>
            <w:r w:rsidRPr="00044A51">
              <w:rPr>
                <w:rFonts w:ascii="Arial" w:eastAsia="Arial" w:hAnsi="Arial" w:cs="Arial"/>
                <w:spacing w:val="1"/>
              </w:rPr>
              <w:t>s</w:t>
            </w:r>
            <w:r w:rsidRPr="00044A51">
              <w:rPr>
                <w:rFonts w:ascii="Arial" w:eastAsia="Arial" w:hAnsi="Arial" w:cs="Arial"/>
              </w:rPr>
              <w:t>ion, ser</w:t>
            </w:r>
            <w:r w:rsidRPr="00044A51">
              <w:rPr>
                <w:rFonts w:ascii="Arial" w:eastAsia="Arial" w:hAnsi="Arial" w:cs="Arial"/>
                <w:spacing w:val="-1"/>
              </w:rPr>
              <w:t>i</w:t>
            </w:r>
            <w:r w:rsidRPr="00044A51">
              <w:rPr>
                <w:rFonts w:ascii="Arial" w:eastAsia="Arial" w:hAnsi="Arial" w:cs="Arial"/>
              </w:rPr>
              <w:t>o</w:t>
            </w:r>
            <w:r w:rsidRPr="00044A51">
              <w:rPr>
                <w:rFonts w:ascii="Arial" w:eastAsia="Arial" w:hAnsi="Arial" w:cs="Arial"/>
                <w:spacing w:val="-1"/>
              </w:rPr>
              <w:t>u</w:t>
            </w:r>
            <w:r w:rsidRPr="00044A51">
              <w:rPr>
                <w:rFonts w:ascii="Arial" w:eastAsia="Arial" w:hAnsi="Arial" w:cs="Arial"/>
              </w:rPr>
              <w:t>sly</w:t>
            </w:r>
            <w:r w:rsidRPr="00044A51">
              <w:rPr>
                <w:rFonts w:ascii="Arial" w:eastAsia="Arial" w:hAnsi="Arial" w:cs="Arial"/>
                <w:spacing w:val="1"/>
              </w:rPr>
              <w:t xml:space="preserve"> </w:t>
            </w:r>
            <w:r w:rsidRPr="00044A51">
              <w:rPr>
                <w:rFonts w:ascii="Arial" w:eastAsia="Arial" w:hAnsi="Arial" w:cs="Arial"/>
              </w:rPr>
              <w:t>d</w:t>
            </w:r>
            <w:r w:rsidRPr="00044A51">
              <w:rPr>
                <w:rFonts w:ascii="Arial" w:eastAsia="Arial" w:hAnsi="Arial" w:cs="Arial"/>
                <w:spacing w:val="-1"/>
              </w:rPr>
              <w:t>a</w:t>
            </w:r>
            <w:r w:rsidRPr="00044A51">
              <w:rPr>
                <w:rFonts w:ascii="Arial" w:eastAsia="Arial" w:hAnsi="Arial" w:cs="Arial"/>
              </w:rPr>
              <w:t>mage relatio</w:t>
            </w:r>
            <w:r w:rsidRPr="00044A51">
              <w:rPr>
                <w:rFonts w:ascii="Arial" w:eastAsia="Arial" w:hAnsi="Arial" w:cs="Arial"/>
                <w:spacing w:val="-1"/>
              </w:rPr>
              <w:t>n</w:t>
            </w:r>
            <w:r w:rsidRPr="00044A51">
              <w:rPr>
                <w:rFonts w:ascii="Arial" w:eastAsia="Arial" w:hAnsi="Arial" w:cs="Arial"/>
              </w:rPr>
              <w:t>s with friendly</w:t>
            </w:r>
            <w:r w:rsidRPr="00044A51">
              <w:rPr>
                <w:rFonts w:ascii="Arial" w:eastAsia="Arial" w:hAnsi="Arial" w:cs="Arial"/>
                <w:spacing w:val="1"/>
              </w:rPr>
              <w:t xml:space="preserve"> </w:t>
            </w:r>
            <w:r w:rsidRPr="00044A51">
              <w:rPr>
                <w:rFonts w:ascii="Arial" w:eastAsia="Arial" w:hAnsi="Arial" w:cs="Arial"/>
                <w:spacing w:val="-1"/>
              </w:rPr>
              <w:t>g</w:t>
            </w:r>
            <w:r w:rsidRPr="00044A51">
              <w:rPr>
                <w:rFonts w:ascii="Arial" w:eastAsia="Arial" w:hAnsi="Arial" w:cs="Arial"/>
              </w:rPr>
              <w:t>overn</w:t>
            </w:r>
            <w:r w:rsidRPr="00044A51">
              <w:rPr>
                <w:rFonts w:ascii="Arial" w:eastAsia="Arial" w:hAnsi="Arial" w:cs="Arial"/>
                <w:spacing w:val="-1"/>
              </w:rPr>
              <w:t>m</w:t>
            </w:r>
            <w:r w:rsidRPr="00044A51">
              <w:rPr>
                <w:rFonts w:ascii="Arial" w:eastAsia="Arial" w:hAnsi="Arial" w:cs="Arial"/>
              </w:rPr>
              <w:t>ents,</w:t>
            </w:r>
            <w:r w:rsidRPr="00044A51">
              <w:rPr>
                <w:rFonts w:ascii="Arial" w:eastAsia="Arial" w:hAnsi="Arial" w:cs="Arial"/>
                <w:spacing w:val="2"/>
              </w:rPr>
              <w:t xml:space="preserve"> </w:t>
            </w:r>
            <w:r w:rsidRPr="00044A51">
              <w:rPr>
                <w:rFonts w:ascii="Arial" w:eastAsia="Arial" w:hAnsi="Arial" w:cs="Arial"/>
              </w:rPr>
              <w:t>t</w:t>
            </w:r>
            <w:r w:rsidRPr="00044A51">
              <w:rPr>
                <w:rFonts w:ascii="Arial" w:eastAsia="Arial" w:hAnsi="Arial" w:cs="Arial"/>
                <w:spacing w:val="-1"/>
              </w:rPr>
              <w:t>h</w:t>
            </w:r>
            <w:r w:rsidRPr="00044A51">
              <w:rPr>
                <w:rFonts w:ascii="Arial" w:eastAsia="Arial" w:hAnsi="Arial" w:cs="Arial"/>
              </w:rPr>
              <w:t>reaten</w:t>
            </w:r>
            <w:r w:rsidRPr="00044A51">
              <w:rPr>
                <w:rFonts w:ascii="Arial" w:eastAsia="Arial" w:hAnsi="Arial" w:cs="Arial"/>
                <w:spacing w:val="1"/>
              </w:rPr>
              <w:t xml:space="preserve"> </w:t>
            </w:r>
            <w:r w:rsidRPr="00044A51">
              <w:rPr>
                <w:rFonts w:ascii="Arial" w:eastAsia="Arial" w:hAnsi="Arial" w:cs="Arial"/>
              </w:rPr>
              <w:t>life</w:t>
            </w:r>
            <w:r w:rsidRPr="00044A51">
              <w:rPr>
                <w:rFonts w:ascii="Arial" w:eastAsia="Arial" w:hAnsi="Arial" w:cs="Arial"/>
                <w:spacing w:val="1"/>
              </w:rPr>
              <w:t xml:space="preserve"> </w:t>
            </w:r>
            <w:r w:rsidRPr="00044A51">
              <w:rPr>
                <w:rFonts w:ascii="Arial" w:eastAsia="Arial" w:hAnsi="Arial" w:cs="Arial"/>
              </w:rPr>
              <w:t>d</w:t>
            </w:r>
            <w:r w:rsidRPr="00044A51">
              <w:rPr>
                <w:rFonts w:ascii="Arial" w:eastAsia="Arial" w:hAnsi="Arial" w:cs="Arial"/>
                <w:spacing w:val="-1"/>
              </w:rPr>
              <w:t>i</w:t>
            </w:r>
            <w:r w:rsidRPr="00044A51">
              <w:rPr>
                <w:rFonts w:ascii="Arial" w:eastAsia="Arial" w:hAnsi="Arial" w:cs="Arial"/>
              </w:rPr>
              <w:t>rectly</w:t>
            </w:r>
            <w:r w:rsidRPr="00044A51">
              <w:rPr>
                <w:rFonts w:ascii="Arial" w:eastAsia="Arial" w:hAnsi="Arial" w:cs="Arial"/>
                <w:spacing w:val="1"/>
              </w:rPr>
              <w:t xml:space="preserve"> </w:t>
            </w:r>
            <w:r w:rsidRPr="00044A51">
              <w:rPr>
                <w:rFonts w:ascii="Arial" w:eastAsia="Arial" w:hAnsi="Arial" w:cs="Arial"/>
              </w:rPr>
              <w:t>or s</w:t>
            </w:r>
            <w:r w:rsidRPr="00044A51">
              <w:rPr>
                <w:rFonts w:ascii="Arial" w:eastAsia="Arial" w:hAnsi="Arial" w:cs="Arial"/>
                <w:spacing w:val="-1"/>
              </w:rPr>
              <w:t>e</w:t>
            </w:r>
            <w:r w:rsidRPr="00044A51">
              <w:rPr>
                <w:rFonts w:ascii="Arial" w:eastAsia="Arial" w:hAnsi="Arial" w:cs="Arial"/>
              </w:rPr>
              <w:t>r</w:t>
            </w:r>
            <w:r w:rsidRPr="00044A51">
              <w:rPr>
                <w:rFonts w:ascii="Arial" w:eastAsia="Arial" w:hAnsi="Arial" w:cs="Arial"/>
                <w:spacing w:val="-1"/>
              </w:rPr>
              <w:t>i</w:t>
            </w:r>
            <w:r w:rsidRPr="00044A51">
              <w:rPr>
                <w:rFonts w:ascii="Arial" w:eastAsia="Arial" w:hAnsi="Arial" w:cs="Arial"/>
              </w:rPr>
              <w:t>ously prej</w:t>
            </w:r>
            <w:r w:rsidRPr="00044A51">
              <w:rPr>
                <w:rFonts w:ascii="Arial" w:eastAsia="Arial" w:hAnsi="Arial" w:cs="Arial"/>
                <w:spacing w:val="-1"/>
              </w:rPr>
              <w:t>u</w:t>
            </w:r>
            <w:r w:rsidRPr="00044A51">
              <w:rPr>
                <w:rFonts w:ascii="Arial" w:eastAsia="Arial" w:hAnsi="Arial" w:cs="Arial"/>
              </w:rPr>
              <w:t>dice</w:t>
            </w:r>
            <w:r w:rsidRPr="00044A51">
              <w:rPr>
                <w:rFonts w:ascii="Arial" w:eastAsia="Arial" w:hAnsi="Arial" w:cs="Arial"/>
                <w:spacing w:val="2"/>
              </w:rPr>
              <w:t xml:space="preserve"> </w:t>
            </w:r>
            <w:r w:rsidRPr="00044A51">
              <w:rPr>
                <w:rFonts w:ascii="Arial" w:eastAsia="Arial" w:hAnsi="Arial" w:cs="Arial"/>
                <w:spacing w:val="-1"/>
              </w:rPr>
              <w:t>pu</w:t>
            </w:r>
            <w:r w:rsidRPr="00044A51">
              <w:rPr>
                <w:rFonts w:ascii="Arial" w:eastAsia="Arial" w:hAnsi="Arial" w:cs="Arial"/>
              </w:rPr>
              <w:t>blic or</w:t>
            </w:r>
            <w:r w:rsidRPr="00044A51">
              <w:rPr>
                <w:rFonts w:ascii="Arial" w:eastAsia="Arial" w:hAnsi="Arial" w:cs="Arial"/>
                <w:spacing w:val="-1"/>
              </w:rPr>
              <w:t>d</w:t>
            </w:r>
            <w:r w:rsidRPr="00044A51">
              <w:rPr>
                <w:rFonts w:ascii="Arial" w:eastAsia="Arial" w:hAnsi="Arial" w:cs="Arial"/>
              </w:rPr>
              <w:t>er</w:t>
            </w:r>
            <w:r w:rsidRPr="00044A51">
              <w:rPr>
                <w:rFonts w:ascii="Arial" w:eastAsia="Arial" w:hAnsi="Arial" w:cs="Arial"/>
                <w:spacing w:val="2"/>
              </w:rPr>
              <w:t xml:space="preserve"> </w:t>
            </w:r>
            <w:r w:rsidRPr="00044A51">
              <w:rPr>
                <w:rFonts w:ascii="Arial" w:eastAsia="Arial" w:hAnsi="Arial" w:cs="Arial"/>
              </w:rPr>
              <w:t>or</w:t>
            </w:r>
            <w:r w:rsidRPr="00044A51">
              <w:rPr>
                <w:rFonts w:ascii="Arial" w:eastAsia="Arial" w:hAnsi="Arial" w:cs="Arial"/>
                <w:spacing w:val="2"/>
              </w:rPr>
              <w:t xml:space="preserve"> </w:t>
            </w:r>
            <w:r w:rsidRPr="00044A51">
              <w:rPr>
                <w:rFonts w:ascii="Arial" w:eastAsia="Arial" w:hAnsi="Arial" w:cs="Arial"/>
              </w:rPr>
              <w:t>individ</w:t>
            </w:r>
            <w:r w:rsidRPr="00044A51">
              <w:rPr>
                <w:rFonts w:ascii="Arial" w:eastAsia="Arial" w:hAnsi="Arial" w:cs="Arial"/>
                <w:spacing w:val="-1"/>
              </w:rPr>
              <w:t>u</w:t>
            </w:r>
            <w:r w:rsidRPr="00044A51">
              <w:rPr>
                <w:rFonts w:ascii="Arial" w:eastAsia="Arial" w:hAnsi="Arial" w:cs="Arial"/>
              </w:rPr>
              <w:t>al</w:t>
            </w:r>
            <w:r w:rsidRPr="00044A51">
              <w:rPr>
                <w:rFonts w:ascii="Arial" w:eastAsia="Arial" w:hAnsi="Arial" w:cs="Arial"/>
                <w:spacing w:val="2"/>
              </w:rPr>
              <w:t xml:space="preserve"> </w:t>
            </w:r>
            <w:r w:rsidRPr="00044A51">
              <w:rPr>
                <w:rFonts w:ascii="Arial" w:eastAsia="Arial" w:hAnsi="Arial" w:cs="Arial"/>
              </w:rPr>
              <w:t>sec</w:t>
            </w:r>
            <w:r w:rsidRPr="00044A51">
              <w:rPr>
                <w:rFonts w:ascii="Arial" w:eastAsia="Arial" w:hAnsi="Arial" w:cs="Arial"/>
                <w:spacing w:val="-1"/>
              </w:rPr>
              <w:t>u</w:t>
            </w:r>
            <w:r w:rsidRPr="00044A51">
              <w:rPr>
                <w:rFonts w:ascii="Arial" w:eastAsia="Arial" w:hAnsi="Arial" w:cs="Arial"/>
              </w:rPr>
              <w:t>rity</w:t>
            </w:r>
            <w:r w:rsidRPr="00044A51">
              <w:rPr>
                <w:rFonts w:ascii="Arial" w:eastAsia="Arial" w:hAnsi="Arial" w:cs="Arial"/>
                <w:spacing w:val="2"/>
              </w:rPr>
              <w:t xml:space="preserve"> </w:t>
            </w:r>
            <w:r w:rsidRPr="00044A51">
              <w:rPr>
                <w:rFonts w:ascii="Arial" w:eastAsia="Arial" w:hAnsi="Arial" w:cs="Arial"/>
              </w:rPr>
              <w:t>or</w:t>
            </w:r>
            <w:r w:rsidRPr="00044A51">
              <w:rPr>
                <w:rFonts w:ascii="Arial" w:eastAsia="Arial" w:hAnsi="Arial" w:cs="Arial"/>
                <w:spacing w:val="2"/>
              </w:rPr>
              <w:t xml:space="preserve"> </w:t>
            </w:r>
            <w:r w:rsidRPr="00044A51">
              <w:rPr>
                <w:rFonts w:ascii="Arial" w:eastAsia="Arial" w:hAnsi="Arial" w:cs="Arial"/>
              </w:rPr>
              <w:t>li</w:t>
            </w:r>
            <w:r w:rsidRPr="00044A51">
              <w:rPr>
                <w:rFonts w:ascii="Arial" w:eastAsia="Arial" w:hAnsi="Arial" w:cs="Arial"/>
                <w:spacing w:val="-1"/>
              </w:rPr>
              <w:t>b</w:t>
            </w:r>
            <w:r w:rsidRPr="00044A51">
              <w:rPr>
                <w:rFonts w:ascii="Arial" w:eastAsia="Arial" w:hAnsi="Arial" w:cs="Arial"/>
              </w:rPr>
              <w:t>erty,</w:t>
            </w:r>
            <w:r w:rsidRPr="00044A51">
              <w:rPr>
                <w:rFonts w:ascii="Arial" w:eastAsia="Arial" w:hAnsi="Arial" w:cs="Arial"/>
                <w:spacing w:val="2"/>
              </w:rPr>
              <w:t xml:space="preserve"> </w:t>
            </w:r>
            <w:r w:rsidRPr="00044A51">
              <w:rPr>
                <w:rFonts w:ascii="Arial" w:eastAsia="Arial" w:hAnsi="Arial" w:cs="Arial"/>
              </w:rPr>
              <w:t>c</w:t>
            </w:r>
            <w:r w:rsidRPr="00044A51">
              <w:rPr>
                <w:rFonts w:ascii="Arial" w:eastAsia="Arial" w:hAnsi="Arial" w:cs="Arial"/>
                <w:spacing w:val="-1"/>
              </w:rPr>
              <w:t>a</w:t>
            </w:r>
            <w:r w:rsidRPr="00044A51">
              <w:rPr>
                <w:rFonts w:ascii="Arial" w:eastAsia="Arial" w:hAnsi="Arial" w:cs="Arial"/>
              </w:rPr>
              <w:t>use ser</w:t>
            </w:r>
            <w:r w:rsidRPr="00044A51">
              <w:rPr>
                <w:rFonts w:ascii="Arial" w:eastAsia="Arial" w:hAnsi="Arial" w:cs="Arial"/>
                <w:spacing w:val="-1"/>
              </w:rPr>
              <w:t>i</w:t>
            </w:r>
            <w:r w:rsidRPr="00044A51">
              <w:rPr>
                <w:rFonts w:ascii="Arial" w:eastAsia="Arial" w:hAnsi="Arial" w:cs="Arial"/>
              </w:rPr>
              <w:t>o</w:t>
            </w:r>
            <w:r w:rsidRPr="00044A51">
              <w:rPr>
                <w:rFonts w:ascii="Arial" w:eastAsia="Arial" w:hAnsi="Arial" w:cs="Arial"/>
                <w:spacing w:val="-1"/>
              </w:rPr>
              <w:t>u</w:t>
            </w:r>
            <w:r w:rsidRPr="00044A51">
              <w:rPr>
                <w:rFonts w:ascii="Arial" w:eastAsia="Arial" w:hAnsi="Arial" w:cs="Arial"/>
              </w:rPr>
              <w:t xml:space="preserve">s damage to </w:t>
            </w:r>
            <w:r w:rsidRPr="00044A51">
              <w:rPr>
                <w:rFonts w:ascii="Arial" w:eastAsia="Arial" w:hAnsi="Arial" w:cs="Arial"/>
                <w:spacing w:val="-2"/>
              </w:rPr>
              <w:t>t</w:t>
            </w:r>
            <w:r w:rsidRPr="00044A51">
              <w:rPr>
                <w:rFonts w:ascii="Arial" w:eastAsia="Arial" w:hAnsi="Arial" w:cs="Arial"/>
              </w:rPr>
              <w:t>he</w:t>
            </w:r>
            <w:r w:rsidRPr="00044A51">
              <w:rPr>
                <w:rFonts w:ascii="Arial" w:eastAsia="Arial" w:hAnsi="Arial" w:cs="Arial"/>
                <w:spacing w:val="55"/>
              </w:rPr>
              <w:t xml:space="preserve"> </w:t>
            </w:r>
            <w:r w:rsidRPr="00044A51">
              <w:rPr>
                <w:rFonts w:ascii="Arial" w:eastAsia="Arial" w:hAnsi="Arial" w:cs="Arial"/>
              </w:rPr>
              <w:t>operational</w:t>
            </w:r>
            <w:r w:rsidRPr="00044A51">
              <w:rPr>
                <w:rFonts w:ascii="Arial" w:eastAsia="Arial" w:hAnsi="Arial" w:cs="Arial"/>
                <w:spacing w:val="55"/>
              </w:rPr>
              <w:t xml:space="preserve"> </w:t>
            </w:r>
            <w:r w:rsidRPr="00044A51">
              <w:rPr>
                <w:rFonts w:ascii="Arial" w:eastAsia="Arial" w:hAnsi="Arial" w:cs="Arial"/>
              </w:rPr>
              <w:t>effective</w:t>
            </w:r>
            <w:r w:rsidRPr="00044A51">
              <w:rPr>
                <w:rFonts w:ascii="Arial" w:eastAsia="Arial" w:hAnsi="Arial" w:cs="Arial"/>
                <w:spacing w:val="-1"/>
              </w:rPr>
              <w:t>n</w:t>
            </w:r>
            <w:r w:rsidRPr="00044A51">
              <w:rPr>
                <w:rFonts w:ascii="Arial" w:eastAsia="Arial" w:hAnsi="Arial" w:cs="Arial"/>
              </w:rPr>
              <w:t>ess</w:t>
            </w:r>
            <w:r w:rsidRPr="00044A51">
              <w:rPr>
                <w:rFonts w:ascii="Arial" w:eastAsia="Arial" w:hAnsi="Arial" w:cs="Arial"/>
                <w:spacing w:val="54"/>
              </w:rPr>
              <w:t xml:space="preserve"> </w:t>
            </w:r>
            <w:r w:rsidRPr="00044A51">
              <w:rPr>
                <w:rFonts w:ascii="Arial" w:eastAsia="Arial" w:hAnsi="Arial" w:cs="Arial"/>
              </w:rPr>
              <w:t>or</w:t>
            </w:r>
            <w:r w:rsidRPr="00044A51">
              <w:rPr>
                <w:rFonts w:ascii="Arial" w:eastAsia="Arial" w:hAnsi="Arial" w:cs="Arial"/>
                <w:spacing w:val="54"/>
              </w:rPr>
              <w:t xml:space="preserve"> </w:t>
            </w:r>
            <w:r w:rsidRPr="00044A51">
              <w:rPr>
                <w:rFonts w:ascii="Arial" w:eastAsia="Arial" w:hAnsi="Arial" w:cs="Arial"/>
              </w:rPr>
              <w:t>security</w:t>
            </w:r>
            <w:r w:rsidRPr="00044A51">
              <w:rPr>
                <w:rFonts w:ascii="Arial" w:eastAsia="Arial" w:hAnsi="Arial" w:cs="Arial"/>
                <w:spacing w:val="54"/>
              </w:rPr>
              <w:t xml:space="preserve"> </w:t>
            </w:r>
            <w:r w:rsidRPr="00044A51">
              <w:rPr>
                <w:rFonts w:ascii="Arial" w:eastAsia="Arial" w:hAnsi="Arial" w:cs="Arial"/>
              </w:rPr>
              <w:t>of</w:t>
            </w:r>
            <w:r w:rsidRPr="00044A51">
              <w:rPr>
                <w:rFonts w:ascii="Arial" w:eastAsia="Arial" w:hAnsi="Arial" w:cs="Arial"/>
                <w:spacing w:val="54"/>
              </w:rPr>
              <w:t xml:space="preserve"> </w:t>
            </w:r>
            <w:r w:rsidRPr="00044A51">
              <w:rPr>
                <w:rFonts w:ascii="Arial" w:eastAsia="Arial" w:hAnsi="Arial" w:cs="Arial"/>
              </w:rPr>
              <w:t>UK</w:t>
            </w:r>
            <w:r w:rsidRPr="00044A51">
              <w:rPr>
                <w:rFonts w:ascii="Arial" w:eastAsia="Arial" w:hAnsi="Arial" w:cs="Arial"/>
                <w:spacing w:val="54"/>
              </w:rPr>
              <w:t xml:space="preserve"> </w:t>
            </w:r>
            <w:r w:rsidRPr="00044A51">
              <w:rPr>
                <w:rFonts w:ascii="Arial" w:eastAsia="Arial" w:hAnsi="Arial" w:cs="Arial"/>
              </w:rPr>
              <w:t>or</w:t>
            </w:r>
            <w:r w:rsidRPr="00044A51">
              <w:rPr>
                <w:rFonts w:ascii="Arial" w:eastAsia="Arial" w:hAnsi="Arial" w:cs="Arial"/>
                <w:spacing w:val="54"/>
              </w:rPr>
              <w:t xml:space="preserve"> </w:t>
            </w:r>
            <w:r w:rsidRPr="00044A51">
              <w:rPr>
                <w:rFonts w:ascii="Arial" w:eastAsia="Arial" w:hAnsi="Arial" w:cs="Arial"/>
              </w:rPr>
              <w:t>allied forc</w:t>
            </w:r>
            <w:r w:rsidRPr="00044A51">
              <w:rPr>
                <w:rFonts w:ascii="Arial" w:eastAsia="Arial" w:hAnsi="Arial" w:cs="Arial"/>
                <w:spacing w:val="-1"/>
              </w:rPr>
              <w:t>e</w:t>
            </w:r>
            <w:r w:rsidRPr="00044A51">
              <w:rPr>
                <w:rFonts w:ascii="Arial" w:eastAsia="Arial" w:hAnsi="Arial" w:cs="Arial"/>
                <w:spacing w:val="1"/>
              </w:rPr>
              <w:t>s</w:t>
            </w:r>
            <w:r w:rsidRPr="00044A51">
              <w:rPr>
                <w:rFonts w:ascii="Arial" w:eastAsia="Arial" w:hAnsi="Arial" w:cs="Arial"/>
              </w:rPr>
              <w:t>, ca</w:t>
            </w:r>
            <w:r w:rsidRPr="00044A51">
              <w:rPr>
                <w:rFonts w:ascii="Arial" w:eastAsia="Arial" w:hAnsi="Arial" w:cs="Arial"/>
                <w:spacing w:val="-1"/>
              </w:rPr>
              <w:t>u</w:t>
            </w:r>
            <w:r w:rsidRPr="00044A51">
              <w:rPr>
                <w:rFonts w:ascii="Arial" w:eastAsia="Arial" w:hAnsi="Arial" w:cs="Arial"/>
                <w:spacing w:val="1"/>
              </w:rPr>
              <w:t>s</w:t>
            </w:r>
            <w:r w:rsidRPr="00044A51">
              <w:rPr>
                <w:rFonts w:ascii="Arial" w:eastAsia="Arial" w:hAnsi="Arial" w:cs="Arial"/>
              </w:rPr>
              <w:t>e s</w:t>
            </w:r>
            <w:r w:rsidRPr="00044A51">
              <w:rPr>
                <w:rFonts w:ascii="Arial" w:eastAsia="Arial" w:hAnsi="Arial" w:cs="Arial"/>
                <w:spacing w:val="-1"/>
              </w:rPr>
              <w:t>e</w:t>
            </w:r>
            <w:r w:rsidRPr="00044A51">
              <w:rPr>
                <w:rFonts w:ascii="Arial" w:eastAsia="Arial" w:hAnsi="Arial" w:cs="Arial"/>
              </w:rPr>
              <w:t>rio</w:t>
            </w:r>
            <w:r w:rsidRPr="00044A51">
              <w:rPr>
                <w:rFonts w:ascii="Arial" w:eastAsia="Arial" w:hAnsi="Arial" w:cs="Arial"/>
                <w:spacing w:val="-1"/>
              </w:rPr>
              <w:t>u</w:t>
            </w:r>
            <w:r w:rsidRPr="00044A51">
              <w:rPr>
                <w:rFonts w:ascii="Arial" w:eastAsia="Arial" w:hAnsi="Arial" w:cs="Arial"/>
              </w:rPr>
              <w:t>s</w:t>
            </w:r>
            <w:r w:rsidRPr="00044A51">
              <w:rPr>
                <w:rFonts w:ascii="Arial" w:eastAsia="Arial" w:hAnsi="Arial" w:cs="Arial"/>
                <w:spacing w:val="1"/>
              </w:rPr>
              <w:t xml:space="preserve"> </w:t>
            </w:r>
            <w:r w:rsidRPr="00044A51">
              <w:rPr>
                <w:rFonts w:ascii="Arial" w:eastAsia="Arial" w:hAnsi="Arial" w:cs="Arial"/>
                <w:spacing w:val="-1"/>
              </w:rPr>
              <w:t>d</w:t>
            </w:r>
            <w:r w:rsidRPr="00044A51">
              <w:rPr>
                <w:rFonts w:ascii="Arial" w:eastAsia="Arial" w:hAnsi="Arial" w:cs="Arial"/>
              </w:rPr>
              <w:t>a</w:t>
            </w:r>
            <w:r w:rsidRPr="00044A51">
              <w:rPr>
                <w:rFonts w:ascii="Arial" w:eastAsia="Arial" w:hAnsi="Arial" w:cs="Arial"/>
                <w:spacing w:val="-1"/>
              </w:rPr>
              <w:t>m</w:t>
            </w:r>
            <w:r w:rsidRPr="00044A51">
              <w:rPr>
                <w:rFonts w:ascii="Arial" w:eastAsia="Arial" w:hAnsi="Arial" w:cs="Arial"/>
              </w:rPr>
              <w:t>age</w:t>
            </w:r>
            <w:r w:rsidRPr="00044A51">
              <w:rPr>
                <w:rFonts w:ascii="Arial" w:eastAsia="Arial" w:hAnsi="Arial" w:cs="Arial"/>
                <w:spacing w:val="1"/>
              </w:rPr>
              <w:t xml:space="preserve"> </w:t>
            </w:r>
            <w:r w:rsidRPr="00044A51">
              <w:rPr>
                <w:rFonts w:ascii="Arial" w:eastAsia="Arial" w:hAnsi="Arial" w:cs="Arial"/>
              </w:rPr>
              <w:t>to</w:t>
            </w:r>
            <w:r w:rsidRPr="00044A51">
              <w:rPr>
                <w:rFonts w:ascii="Arial" w:eastAsia="Arial" w:hAnsi="Arial" w:cs="Arial"/>
                <w:spacing w:val="1"/>
              </w:rPr>
              <w:t xml:space="preserve"> </w:t>
            </w:r>
            <w:r w:rsidRPr="00044A51">
              <w:rPr>
                <w:rFonts w:ascii="Arial" w:eastAsia="Arial" w:hAnsi="Arial" w:cs="Arial"/>
              </w:rPr>
              <w:t>the c</w:t>
            </w:r>
            <w:r w:rsidRPr="00044A51">
              <w:rPr>
                <w:rFonts w:ascii="Arial" w:eastAsia="Arial" w:hAnsi="Arial" w:cs="Arial"/>
                <w:spacing w:val="-1"/>
              </w:rPr>
              <w:t>o</w:t>
            </w:r>
            <w:r w:rsidRPr="00044A51">
              <w:rPr>
                <w:rFonts w:ascii="Arial" w:eastAsia="Arial" w:hAnsi="Arial" w:cs="Arial"/>
              </w:rPr>
              <w:t>ntinuing effectiveness</w:t>
            </w:r>
            <w:r w:rsidRPr="00044A51">
              <w:rPr>
                <w:rFonts w:ascii="Arial" w:eastAsia="Arial" w:hAnsi="Arial" w:cs="Arial"/>
                <w:spacing w:val="1"/>
              </w:rPr>
              <w:t xml:space="preserve"> </w:t>
            </w:r>
            <w:r w:rsidRPr="00044A51">
              <w:rPr>
                <w:rFonts w:ascii="Arial" w:eastAsia="Arial" w:hAnsi="Arial" w:cs="Arial"/>
              </w:rPr>
              <w:t>of</w:t>
            </w:r>
            <w:r w:rsidRPr="00044A51">
              <w:rPr>
                <w:rFonts w:ascii="Arial" w:eastAsia="Arial" w:hAnsi="Arial" w:cs="Arial"/>
                <w:spacing w:val="1"/>
              </w:rPr>
              <w:t xml:space="preserve"> </w:t>
            </w:r>
            <w:r w:rsidRPr="00044A51">
              <w:rPr>
                <w:rFonts w:ascii="Arial" w:eastAsia="Arial" w:hAnsi="Arial" w:cs="Arial"/>
              </w:rPr>
              <w:t>h</w:t>
            </w:r>
            <w:r w:rsidRPr="00044A51">
              <w:rPr>
                <w:rFonts w:ascii="Arial" w:eastAsia="Arial" w:hAnsi="Arial" w:cs="Arial"/>
                <w:spacing w:val="-1"/>
              </w:rPr>
              <w:t>i</w:t>
            </w:r>
            <w:r w:rsidRPr="00044A51">
              <w:rPr>
                <w:rFonts w:ascii="Arial" w:eastAsia="Arial" w:hAnsi="Arial" w:cs="Arial"/>
              </w:rPr>
              <w:t>ghly valuable security or int</w:t>
            </w:r>
            <w:r w:rsidRPr="00044A51">
              <w:rPr>
                <w:rFonts w:ascii="Arial" w:eastAsia="Arial" w:hAnsi="Arial" w:cs="Arial"/>
                <w:spacing w:val="-1"/>
              </w:rPr>
              <w:t>e</w:t>
            </w:r>
            <w:r w:rsidRPr="00044A51">
              <w:rPr>
                <w:rFonts w:ascii="Arial" w:eastAsia="Arial" w:hAnsi="Arial" w:cs="Arial"/>
              </w:rPr>
              <w:t>llige</w:t>
            </w:r>
            <w:r w:rsidRPr="00044A51">
              <w:rPr>
                <w:rFonts w:ascii="Arial" w:eastAsia="Arial" w:hAnsi="Arial" w:cs="Arial"/>
                <w:spacing w:val="-1"/>
              </w:rPr>
              <w:t>n</w:t>
            </w:r>
            <w:r w:rsidRPr="00044A51">
              <w:rPr>
                <w:rFonts w:ascii="Arial" w:eastAsia="Arial" w:hAnsi="Arial" w:cs="Arial"/>
              </w:rPr>
              <w:t>ce op</w:t>
            </w:r>
            <w:r w:rsidRPr="00044A51">
              <w:rPr>
                <w:rFonts w:ascii="Arial" w:eastAsia="Arial" w:hAnsi="Arial" w:cs="Arial"/>
                <w:spacing w:val="-1"/>
              </w:rPr>
              <w:t>e</w:t>
            </w:r>
            <w:r w:rsidRPr="00044A51">
              <w:rPr>
                <w:rFonts w:ascii="Arial" w:eastAsia="Arial" w:hAnsi="Arial" w:cs="Arial"/>
              </w:rPr>
              <w:t>ratio</w:t>
            </w:r>
            <w:r w:rsidRPr="00044A51">
              <w:rPr>
                <w:rFonts w:ascii="Arial" w:eastAsia="Arial" w:hAnsi="Arial" w:cs="Arial"/>
                <w:spacing w:val="-1"/>
              </w:rPr>
              <w:t>n</w:t>
            </w:r>
            <w:r w:rsidRPr="00044A51">
              <w:rPr>
                <w:rFonts w:ascii="Arial" w:eastAsia="Arial" w:hAnsi="Arial" w:cs="Arial"/>
              </w:rPr>
              <w:t xml:space="preserve">s, </w:t>
            </w:r>
            <w:r w:rsidRPr="00044A51">
              <w:rPr>
                <w:rFonts w:ascii="Arial" w:eastAsia="Arial" w:hAnsi="Arial" w:cs="Arial"/>
                <w:spacing w:val="-1"/>
              </w:rPr>
              <w:t>o</w:t>
            </w:r>
            <w:r w:rsidRPr="00044A51">
              <w:rPr>
                <w:rFonts w:ascii="Arial" w:eastAsia="Arial" w:hAnsi="Arial" w:cs="Arial"/>
              </w:rPr>
              <w:t>r ca</w:t>
            </w:r>
            <w:r w:rsidRPr="00044A51">
              <w:rPr>
                <w:rFonts w:ascii="Arial" w:eastAsia="Arial" w:hAnsi="Arial" w:cs="Arial"/>
                <w:spacing w:val="-1"/>
              </w:rPr>
              <w:t>u</w:t>
            </w:r>
            <w:r w:rsidRPr="00044A51">
              <w:rPr>
                <w:rFonts w:ascii="Arial" w:eastAsia="Arial" w:hAnsi="Arial" w:cs="Arial"/>
                <w:spacing w:val="1"/>
              </w:rPr>
              <w:t>s</w:t>
            </w:r>
            <w:r w:rsidRPr="00044A51">
              <w:rPr>
                <w:rFonts w:ascii="Arial" w:eastAsia="Arial" w:hAnsi="Arial" w:cs="Arial"/>
              </w:rPr>
              <w:t>e su</w:t>
            </w:r>
            <w:r w:rsidRPr="00044A51">
              <w:rPr>
                <w:rFonts w:ascii="Arial" w:eastAsia="Arial" w:hAnsi="Arial" w:cs="Arial"/>
                <w:spacing w:val="-1"/>
              </w:rPr>
              <w:t>b</w:t>
            </w:r>
            <w:r w:rsidRPr="00044A51">
              <w:rPr>
                <w:rFonts w:ascii="Arial" w:eastAsia="Arial" w:hAnsi="Arial" w:cs="Arial"/>
                <w:spacing w:val="1"/>
              </w:rPr>
              <w:t>s</w:t>
            </w:r>
            <w:r w:rsidRPr="00044A51">
              <w:rPr>
                <w:rFonts w:ascii="Arial" w:eastAsia="Arial" w:hAnsi="Arial" w:cs="Arial"/>
              </w:rPr>
              <w:t>tanti</w:t>
            </w:r>
            <w:r w:rsidRPr="00044A51">
              <w:rPr>
                <w:rFonts w:ascii="Arial" w:eastAsia="Arial" w:hAnsi="Arial" w:cs="Arial"/>
                <w:spacing w:val="-1"/>
              </w:rPr>
              <w:t>a</w:t>
            </w:r>
            <w:r w:rsidRPr="00044A51">
              <w:rPr>
                <w:rFonts w:ascii="Arial" w:eastAsia="Arial" w:hAnsi="Arial" w:cs="Arial"/>
              </w:rPr>
              <w:t>l material da</w:t>
            </w:r>
            <w:r w:rsidRPr="00044A51">
              <w:rPr>
                <w:rFonts w:ascii="Arial" w:eastAsia="Arial" w:hAnsi="Arial" w:cs="Arial"/>
                <w:spacing w:val="-1"/>
              </w:rPr>
              <w:t>m</w:t>
            </w:r>
            <w:r w:rsidRPr="00044A51">
              <w:rPr>
                <w:rFonts w:ascii="Arial" w:eastAsia="Arial" w:hAnsi="Arial" w:cs="Arial"/>
              </w:rPr>
              <w:t>age</w:t>
            </w:r>
            <w:r w:rsidRPr="00044A51">
              <w:rPr>
                <w:rFonts w:ascii="Arial" w:eastAsia="Arial" w:hAnsi="Arial" w:cs="Arial"/>
                <w:spacing w:val="1"/>
              </w:rPr>
              <w:t xml:space="preserve"> </w:t>
            </w:r>
            <w:r w:rsidRPr="00044A51">
              <w:rPr>
                <w:rFonts w:ascii="Arial" w:eastAsia="Arial" w:hAnsi="Arial" w:cs="Arial"/>
              </w:rPr>
              <w:t>to nati</w:t>
            </w:r>
            <w:r w:rsidRPr="00044A51">
              <w:rPr>
                <w:rFonts w:ascii="Arial" w:eastAsia="Arial" w:hAnsi="Arial" w:cs="Arial"/>
                <w:spacing w:val="-1"/>
              </w:rPr>
              <w:t>o</w:t>
            </w:r>
            <w:r w:rsidRPr="00044A51">
              <w:rPr>
                <w:rFonts w:ascii="Arial" w:eastAsia="Arial" w:hAnsi="Arial" w:cs="Arial"/>
              </w:rPr>
              <w:t>nal</w:t>
            </w:r>
            <w:r w:rsidRPr="00044A51">
              <w:rPr>
                <w:rFonts w:ascii="Arial" w:eastAsia="Arial" w:hAnsi="Arial" w:cs="Arial"/>
                <w:spacing w:val="1"/>
              </w:rPr>
              <w:t xml:space="preserve"> </w:t>
            </w:r>
            <w:r w:rsidRPr="00044A51">
              <w:rPr>
                <w:rFonts w:ascii="Arial" w:eastAsia="Arial" w:hAnsi="Arial" w:cs="Arial"/>
              </w:rPr>
              <w:t>fin</w:t>
            </w:r>
            <w:r w:rsidRPr="00044A51">
              <w:rPr>
                <w:rFonts w:ascii="Arial" w:eastAsia="Arial" w:hAnsi="Arial" w:cs="Arial"/>
                <w:spacing w:val="-1"/>
              </w:rPr>
              <w:t>a</w:t>
            </w:r>
            <w:r w:rsidRPr="00044A51">
              <w:rPr>
                <w:rFonts w:ascii="Arial" w:eastAsia="Arial" w:hAnsi="Arial" w:cs="Arial"/>
              </w:rPr>
              <w:t>nces</w:t>
            </w:r>
            <w:r w:rsidRPr="00044A51">
              <w:rPr>
                <w:rFonts w:ascii="Arial" w:eastAsia="Arial" w:hAnsi="Arial" w:cs="Arial"/>
                <w:spacing w:val="1"/>
              </w:rPr>
              <w:t xml:space="preserve"> </w:t>
            </w:r>
            <w:r w:rsidRPr="00044A51">
              <w:rPr>
                <w:rFonts w:ascii="Arial" w:eastAsia="Arial" w:hAnsi="Arial" w:cs="Arial"/>
              </w:rPr>
              <w:t>or</w:t>
            </w:r>
            <w:r w:rsidRPr="00044A51">
              <w:rPr>
                <w:rFonts w:ascii="Arial" w:eastAsia="Arial" w:hAnsi="Arial" w:cs="Arial"/>
                <w:spacing w:val="1"/>
              </w:rPr>
              <w:t xml:space="preserve"> </w:t>
            </w:r>
            <w:r w:rsidRPr="00044A51">
              <w:rPr>
                <w:rFonts w:ascii="Arial" w:eastAsia="Arial" w:hAnsi="Arial" w:cs="Arial"/>
                <w:spacing w:val="-1"/>
              </w:rPr>
              <w:t>e</w:t>
            </w:r>
            <w:r w:rsidRPr="00044A51">
              <w:rPr>
                <w:rFonts w:ascii="Arial" w:eastAsia="Arial" w:hAnsi="Arial" w:cs="Arial"/>
                <w:spacing w:val="1"/>
              </w:rPr>
              <w:t>c</w:t>
            </w:r>
            <w:r w:rsidRPr="00044A51">
              <w:rPr>
                <w:rFonts w:ascii="Arial" w:eastAsia="Arial" w:hAnsi="Arial" w:cs="Arial"/>
              </w:rPr>
              <w:t>on</w:t>
            </w:r>
            <w:r w:rsidRPr="00044A51">
              <w:rPr>
                <w:rFonts w:ascii="Arial" w:eastAsia="Arial" w:hAnsi="Arial" w:cs="Arial"/>
                <w:spacing w:val="-1"/>
              </w:rPr>
              <w:t>o</w:t>
            </w:r>
            <w:r w:rsidRPr="00044A51">
              <w:rPr>
                <w:rFonts w:ascii="Arial" w:eastAsia="Arial" w:hAnsi="Arial" w:cs="Arial"/>
              </w:rPr>
              <w:t>m</w:t>
            </w:r>
            <w:r w:rsidRPr="00044A51">
              <w:rPr>
                <w:rFonts w:ascii="Arial" w:eastAsia="Arial" w:hAnsi="Arial" w:cs="Arial"/>
                <w:spacing w:val="-1"/>
              </w:rPr>
              <w:t>i</w:t>
            </w:r>
            <w:r w:rsidRPr="00044A51">
              <w:rPr>
                <w:rFonts w:ascii="Arial" w:eastAsia="Arial" w:hAnsi="Arial" w:cs="Arial"/>
              </w:rPr>
              <w:t>c</w:t>
            </w:r>
            <w:r w:rsidRPr="00044A51">
              <w:rPr>
                <w:rFonts w:ascii="Arial" w:eastAsia="Arial" w:hAnsi="Arial" w:cs="Arial"/>
                <w:spacing w:val="1"/>
              </w:rPr>
              <w:t xml:space="preserve"> </w:t>
            </w:r>
            <w:r w:rsidRPr="00044A51">
              <w:rPr>
                <w:rFonts w:ascii="Arial" w:eastAsia="Arial" w:hAnsi="Arial" w:cs="Arial"/>
                <w:spacing w:val="-1"/>
              </w:rPr>
              <w:t>a</w:t>
            </w:r>
            <w:r w:rsidRPr="00044A51">
              <w:rPr>
                <w:rFonts w:ascii="Arial" w:eastAsia="Arial" w:hAnsi="Arial" w:cs="Arial"/>
              </w:rPr>
              <w:t>nd c</w:t>
            </w:r>
            <w:r w:rsidRPr="00044A51">
              <w:rPr>
                <w:rFonts w:ascii="Arial" w:eastAsia="Arial" w:hAnsi="Arial" w:cs="Arial"/>
                <w:spacing w:val="-1"/>
              </w:rPr>
              <w:t>o</w:t>
            </w:r>
            <w:r w:rsidRPr="00044A51">
              <w:rPr>
                <w:rFonts w:ascii="Arial" w:eastAsia="Arial" w:hAnsi="Arial" w:cs="Arial"/>
              </w:rPr>
              <w:t>m</w:t>
            </w:r>
            <w:r w:rsidRPr="00044A51">
              <w:rPr>
                <w:rFonts w:ascii="Arial" w:eastAsia="Arial" w:hAnsi="Arial" w:cs="Arial"/>
                <w:spacing w:val="-1"/>
              </w:rPr>
              <w:t>m</w:t>
            </w:r>
            <w:r w:rsidRPr="00044A51">
              <w:rPr>
                <w:rFonts w:ascii="Arial" w:eastAsia="Arial" w:hAnsi="Arial" w:cs="Arial"/>
              </w:rPr>
              <w:t>erc</w:t>
            </w:r>
            <w:r w:rsidRPr="00044A51">
              <w:rPr>
                <w:rFonts w:ascii="Arial" w:eastAsia="Arial" w:hAnsi="Arial" w:cs="Arial"/>
                <w:spacing w:val="-1"/>
              </w:rPr>
              <w:t>i</w:t>
            </w:r>
            <w:r w:rsidRPr="00044A51">
              <w:rPr>
                <w:rFonts w:ascii="Arial" w:eastAsia="Arial" w:hAnsi="Arial" w:cs="Arial"/>
              </w:rPr>
              <w:t>al in</w:t>
            </w:r>
            <w:r w:rsidRPr="00044A51">
              <w:rPr>
                <w:rFonts w:ascii="Arial" w:eastAsia="Arial" w:hAnsi="Arial" w:cs="Arial"/>
                <w:spacing w:val="-1"/>
              </w:rPr>
              <w:t>t</w:t>
            </w:r>
            <w:r w:rsidRPr="00044A51">
              <w:rPr>
                <w:rFonts w:ascii="Arial" w:eastAsia="Arial" w:hAnsi="Arial" w:cs="Arial"/>
              </w:rPr>
              <w:t>er</w:t>
            </w:r>
            <w:r w:rsidRPr="00044A51">
              <w:rPr>
                <w:rFonts w:ascii="Arial" w:eastAsia="Arial" w:hAnsi="Arial" w:cs="Arial"/>
                <w:spacing w:val="-1"/>
              </w:rPr>
              <w:t>e</w:t>
            </w:r>
            <w:r w:rsidRPr="00044A51">
              <w:rPr>
                <w:rFonts w:ascii="Arial" w:eastAsia="Arial" w:hAnsi="Arial" w:cs="Arial"/>
              </w:rPr>
              <w:t>s</w:t>
            </w:r>
            <w:r w:rsidRPr="00044A51">
              <w:rPr>
                <w:rFonts w:ascii="Arial" w:eastAsia="Arial" w:hAnsi="Arial" w:cs="Arial"/>
                <w:spacing w:val="-1"/>
              </w:rPr>
              <w:t>t</w:t>
            </w:r>
            <w:r w:rsidRPr="00044A51">
              <w:rPr>
                <w:rFonts w:ascii="Arial" w:eastAsia="Arial" w:hAnsi="Arial" w:cs="Arial"/>
              </w:rPr>
              <w:t>s.</w:t>
            </w:r>
          </w:p>
        </w:tc>
      </w:tr>
      <w:tr w:rsidR="00D1096B" w:rsidRPr="00044A51" w14:paraId="381868BA" w14:textId="77777777" w:rsidTr="00B05E5C">
        <w:trPr>
          <w:jc w:val="center"/>
        </w:trPr>
        <w:tc>
          <w:tcPr>
            <w:tcW w:w="3041" w:type="dxa"/>
          </w:tcPr>
          <w:p w14:paraId="2FFD40C4"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Secret Matter</w:t>
            </w:r>
          </w:p>
        </w:tc>
        <w:tc>
          <w:tcPr>
            <w:tcW w:w="1513" w:type="dxa"/>
          </w:tcPr>
          <w:p w14:paraId="21AA7419"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2334B535" w14:textId="11DEBE4B" w:rsidR="00D1096B" w:rsidRPr="00044A51" w:rsidRDefault="00D1096B" w:rsidP="00044A51">
            <w:pPr>
              <w:rPr>
                <w:rFonts w:ascii="Arial" w:eastAsia="Arial" w:hAnsi="Arial" w:cs="Arial"/>
              </w:rPr>
            </w:pPr>
            <w:r w:rsidRPr="00044A51">
              <w:rPr>
                <w:rFonts w:ascii="Arial" w:eastAsia="Arial" w:hAnsi="Arial" w:cs="Arial"/>
              </w:rPr>
              <w:t>Any matter c</w:t>
            </w:r>
            <w:r w:rsidRPr="00044A51">
              <w:rPr>
                <w:rFonts w:ascii="Arial" w:eastAsia="Arial" w:hAnsi="Arial" w:cs="Arial"/>
                <w:spacing w:val="-1"/>
              </w:rPr>
              <w:t>o</w:t>
            </w:r>
            <w:r w:rsidRPr="00044A51">
              <w:rPr>
                <w:rFonts w:ascii="Arial" w:eastAsia="Arial" w:hAnsi="Arial" w:cs="Arial"/>
              </w:rPr>
              <w:t>nn</w:t>
            </w:r>
            <w:r w:rsidRPr="00044A51">
              <w:rPr>
                <w:rFonts w:ascii="Arial" w:eastAsia="Arial" w:hAnsi="Arial" w:cs="Arial"/>
                <w:spacing w:val="-1"/>
              </w:rPr>
              <w:t>e</w:t>
            </w:r>
            <w:r w:rsidRPr="00044A51">
              <w:rPr>
                <w:rFonts w:ascii="Arial" w:eastAsia="Arial" w:hAnsi="Arial" w:cs="Arial"/>
              </w:rPr>
              <w:t>cted with t</w:t>
            </w:r>
            <w:r w:rsidRPr="00044A51">
              <w:rPr>
                <w:rFonts w:ascii="Arial" w:eastAsia="Arial" w:hAnsi="Arial" w:cs="Arial"/>
                <w:spacing w:val="-1"/>
              </w:rPr>
              <w:t>h</w:t>
            </w:r>
            <w:r w:rsidRPr="00044A51">
              <w:rPr>
                <w:rFonts w:ascii="Arial" w:eastAsia="Arial" w:hAnsi="Arial" w:cs="Arial"/>
              </w:rPr>
              <w:t>e Fram</w:t>
            </w:r>
            <w:r w:rsidRPr="00044A51">
              <w:rPr>
                <w:rFonts w:ascii="Arial" w:eastAsia="Arial" w:hAnsi="Arial" w:cs="Arial"/>
                <w:spacing w:val="-1"/>
              </w:rPr>
              <w:t>e</w:t>
            </w:r>
            <w:r w:rsidRPr="00044A51">
              <w:rPr>
                <w:rFonts w:ascii="Arial" w:eastAsia="Arial" w:hAnsi="Arial" w:cs="Arial"/>
                <w:spacing w:val="1"/>
              </w:rPr>
              <w:t>w</w:t>
            </w:r>
            <w:r w:rsidRPr="00044A51">
              <w:rPr>
                <w:rFonts w:ascii="Arial" w:eastAsia="Arial" w:hAnsi="Arial" w:cs="Arial"/>
                <w:spacing w:val="-1"/>
              </w:rPr>
              <w:t>or</w:t>
            </w:r>
            <w:r w:rsidRPr="00044A51">
              <w:rPr>
                <w:rFonts w:ascii="Arial" w:eastAsia="Arial" w:hAnsi="Arial" w:cs="Arial"/>
              </w:rPr>
              <w:t>k Agree</w:t>
            </w:r>
            <w:r w:rsidRPr="00044A51">
              <w:rPr>
                <w:rFonts w:ascii="Arial" w:eastAsia="Arial" w:hAnsi="Arial" w:cs="Arial"/>
                <w:spacing w:val="-1"/>
              </w:rPr>
              <w:t>m</w:t>
            </w:r>
            <w:r w:rsidRPr="00044A51">
              <w:rPr>
                <w:rFonts w:ascii="Arial" w:eastAsia="Arial" w:hAnsi="Arial" w:cs="Arial"/>
              </w:rPr>
              <w:t>ent, or</w:t>
            </w:r>
            <w:r w:rsidRPr="00044A51">
              <w:rPr>
                <w:rFonts w:ascii="Arial" w:eastAsia="Arial" w:hAnsi="Arial" w:cs="Arial"/>
                <w:spacing w:val="22"/>
              </w:rPr>
              <w:t xml:space="preserve"> </w:t>
            </w:r>
            <w:r w:rsidRPr="00044A51">
              <w:rPr>
                <w:rFonts w:ascii="Arial" w:eastAsia="Arial" w:hAnsi="Arial" w:cs="Arial"/>
              </w:rPr>
              <w:t>i</w:t>
            </w:r>
            <w:r w:rsidRPr="00044A51">
              <w:rPr>
                <w:rFonts w:ascii="Arial" w:eastAsia="Arial" w:hAnsi="Arial" w:cs="Arial"/>
                <w:spacing w:val="-2"/>
              </w:rPr>
              <w:t>t</w:t>
            </w:r>
            <w:r w:rsidRPr="00044A51">
              <w:rPr>
                <w:rFonts w:ascii="Arial" w:eastAsia="Arial" w:hAnsi="Arial" w:cs="Arial"/>
              </w:rPr>
              <w:t>s perf</w:t>
            </w:r>
            <w:r w:rsidRPr="00044A51">
              <w:rPr>
                <w:rFonts w:ascii="Arial" w:eastAsia="Arial" w:hAnsi="Arial" w:cs="Arial"/>
                <w:spacing w:val="-1"/>
              </w:rPr>
              <w:t>o</w:t>
            </w:r>
            <w:r w:rsidRPr="00044A51">
              <w:rPr>
                <w:rFonts w:ascii="Arial" w:eastAsia="Arial" w:hAnsi="Arial" w:cs="Arial"/>
              </w:rPr>
              <w:t>rma</w:t>
            </w:r>
            <w:r w:rsidRPr="00044A51">
              <w:rPr>
                <w:rFonts w:ascii="Arial" w:eastAsia="Arial" w:hAnsi="Arial" w:cs="Arial"/>
                <w:spacing w:val="-1"/>
              </w:rPr>
              <w:t>n</w:t>
            </w:r>
            <w:r w:rsidRPr="00044A51">
              <w:rPr>
                <w:rFonts w:ascii="Arial" w:eastAsia="Arial" w:hAnsi="Arial" w:cs="Arial"/>
              </w:rPr>
              <w:t>ce wh</w:t>
            </w:r>
            <w:r w:rsidRPr="00044A51">
              <w:rPr>
                <w:rFonts w:ascii="Arial" w:eastAsia="Arial" w:hAnsi="Arial" w:cs="Arial"/>
                <w:spacing w:val="-1"/>
              </w:rPr>
              <w:t>i</w:t>
            </w:r>
            <w:r w:rsidRPr="00044A51">
              <w:rPr>
                <w:rFonts w:ascii="Arial" w:eastAsia="Arial" w:hAnsi="Arial" w:cs="Arial"/>
                <w:spacing w:val="1"/>
              </w:rPr>
              <w:t>c</w:t>
            </w:r>
            <w:r w:rsidRPr="00044A51">
              <w:rPr>
                <w:rFonts w:ascii="Arial" w:eastAsia="Arial" w:hAnsi="Arial" w:cs="Arial"/>
              </w:rPr>
              <w:t>h</w:t>
            </w:r>
            <w:r w:rsidRPr="00044A51">
              <w:rPr>
                <w:rFonts w:ascii="Arial" w:eastAsia="Arial" w:hAnsi="Arial" w:cs="Arial"/>
                <w:spacing w:val="2"/>
              </w:rPr>
              <w:t xml:space="preserve"> </w:t>
            </w:r>
            <w:r w:rsidRPr="00044A51">
              <w:rPr>
                <w:rFonts w:ascii="Arial" w:eastAsia="Arial" w:hAnsi="Arial" w:cs="Arial"/>
                <w:spacing w:val="-1"/>
              </w:rPr>
              <w:t>i</w:t>
            </w:r>
            <w:r w:rsidRPr="00044A51">
              <w:rPr>
                <w:rFonts w:ascii="Arial" w:eastAsia="Arial" w:hAnsi="Arial" w:cs="Arial"/>
              </w:rPr>
              <w:t>s</w:t>
            </w:r>
            <w:r w:rsidRPr="00044A51">
              <w:rPr>
                <w:rFonts w:ascii="Arial" w:eastAsia="Arial" w:hAnsi="Arial" w:cs="Arial"/>
                <w:spacing w:val="3"/>
              </w:rPr>
              <w:t xml:space="preserve"> </w:t>
            </w:r>
            <w:r w:rsidRPr="00044A51">
              <w:rPr>
                <w:rFonts w:ascii="Arial" w:eastAsia="Arial" w:hAnsi="Arial" w:cs="Arial"/>
                <w:spacing w:val="-1"/>
              </w:rPr>
              <w:t>d</w:t>
            </w:r>
            <w:r w:rsidRPr="00044A51">
              <w:rPr>
                <w:rFonts w:ascii="Arial" w:eastAsia="Arial" w:hAnsi="Arial" w:cs="Arial"/>
              </w:rPr>
              <w:t>es</w:t>
            </w:r>
            <w:r w:rsidRPr="00044A51">
              <w:rPr>
                <w:rFonts w:ascii="Arial" w:eastAsia="Arial" w:hAnsi="Arial" w:cs="Arial"/>
                <w:spacing w:val="-1"/>
              </w:rPr>
              <w:t>i</w:t>
            </w:r>
            <w:r w:rsidRPr="00044A51">
              <w:rPr>
                <w:rFonts w:ascii="Arial" w:eastAsia="Arial" w:hAnsi="Arial" w:cs="Arial"/>
              </w:rPr>
              <w:t>gnated</w:t>
            </w:r>
            <w:r w:rsidRPr="00044A51">
              <w:rPr>
                <w:rFonts w:ascii="Arial" w:eastAsia="Arial" w:hAnsi="Arial" w:cs="Arial"/>
                <w:spacing w:val="2"/>
              </w:rPr>
              <w:t xml:space="preserve"> </w:t>
            </w:r>
            <w:r w:rsidRPr="00044A51">
              <w:rPr>
                <w:rFonts w:ascii="Arial" w:eastAsia="Arial" w:hAnsi="Arial" w:cs="Arial"/>
                <w:spacing w:val="-1"/>
              </w:rPr>
              <w:t>i</w:t>
            </w:r>
            <w:r w:rsidRPr="00044A51">
              <w:rPr>
                <w:rFonts w:ascii="Arial" w:eastAsia="Arial" w:hAnsi="Arial" w:cs="Arial"/>
              </w:rPr>
              <w:t>n</w:t>
            </w:r>
            <w:r w:rsidRPr="00044A51">
              <w:rPr>
                <w:rFonts w:ascii="Arial" w:eastAsia="Arial" w:hAnsi="Arial" w:cs="Arial"/>
                <w:spacing w:val="1"/>
              </w:rPr>
              <w:t xml:space="preserve"> </w:t>
            </w:r>
            <w:r w:rsidRPr="00044A51">
              <w:rPr>
                <w:rFonts w:ascii="Arial" w:eastAsia="Arial" w:hAnsi="Arial" w:cs="Arial"/>
              </w:rPr>
              <w:t>wr</w:t>
            </w:r>
            <w:r w:rsidRPr="00044A51">
              <w:rPr>
                <w:rFonts w:ascii="Arial" w:eastAsia="Arial" w:hAnsi="Arial" w:cs="Arial"/>
                <w:spacing w:val="-1"/>
              </w:rPr>
              <w:t>i</w:t>
            </w:r>
            <w:r w:rsidRPr="00044A51">
              <w:rPr>
                <w:rFonts w:ascii="Arial" w:eastAsia="Arial" w:hAnsi="Arial" w:cs="Arial"/>
              </w:rPr>
              <w:t>ting</w:t>
            </w:r>
            <w:r w:rsidRPr="00044A51">
              <w:rPr>
                <w:rFonts w:ascii="Arial" w:eastAsia="Arial" w:hAnsi="Arial" w:cs="Arial"/>
                <w:spacing w:val="2"/>
              </w:rPr>
              <w:t xml:space="preserve"> </w:t>
            </w:r>
            <w:r w:rsidRPr="00044A51">
              <w:rPr>
                <w:rFonts w:ascii="Arial" w:eastAsia="Arial" w:hAnsi="Arial" w:cs="Arial"/>
              </w:rPr>
              <w:t>by</w:t>
            </w:r>
            <w:r w:rsidRPr="00044A51">
              <w:rPr>
                <w:rFonts w:ascii="Arial" w:eastAsia="Arial" w:hAnsi="Arial" w:cs="Arial"/>
                <w:spacing w:val="2"/>
              </w:rPr>
              <w:t xml:space="preserve"> </w:t>
            </w:r>
            <w:r w:rsidRPr="00044A51">
              <w:rPr>
                <w:rFonts w:ascii="Arial" w:eastAsia="Arial" w:hAnsi="Arial" w:cs="Arial"/>
              </w:rPr>
              <w:t>the</w:t>
            </w:r>
            <w:r w:rsidRPr="00044A51">
              <w:rPr>
                <w:rFonts w:ascii="Arial" w:eastAsia="Arial" w:hAnsi="Arial" w:cs="Arial"/>
                <w:spacing w:val="2"/>
              </w:rPr>
              <w:t xml:space="preserve"> </w:t>
            </w:r>
            <w:r w:rsidRPr="00044A51">
              <w:rPr>
                <w:rFonts w:ascii="Arial" w:eastAsia="Arial" w:hAnsi="Arial" w:cs="Arial"/>
                <w:i/>
                <w:spacing w:val="-2"/>
              </w:rPr>
              <w:t>Client</w:t>
            </w:r>
            <w:r w:rsidRPr="00044A51">
              <w:rPr>
                <w:rFonts w:ascii="Arial" w:eastAsia="Arial" w:hAnsi="Arial" w:cs="Arial"/>
                <w:i/>
                <w:spacing w:val="2"/>
              </w:rPr>
              <w:t xml:space="preserve"> </w:t>
            </w:r>
            <w:r w:rsidRPr="00044A51">
              <w:rPr>
                <w:rFonts w:ascii="Arial" w:eastAsia="Arial" w:hAnsi="Arial" w:cs="Arial"/>
              </w:rPr>
              <w:t>as</w:t>
            </w:r>
            <w:r w:rsidRPr="00044A51">
              <w:rPr>
                <w:rFonts w:ascii="Arial" w:eastAsia="Arial" w:hAnsi="Arial" w:cs="Arial"/>
                <w:spacing w:val="2"/>
              </w:rPr>
              <w:t xml:space="preserve"> </w:t>
            </w:r>
            <w:r w:rsidRPr="00044A51">
              <w:rPr>
                <w:rFonts w:ascii="Arial" w:eastAsia="Arial" w:hAnsi="Arial" w:cs="Arial"/>
                <w:spacing w:val="-1"/>
              </w:rPr>
              <w:t>'</w:t>
            </w:r>
            <w:r w:rsidRPr="00044A51">
              <w:rPr>
                <w:rFonts w:ascii="Arial" w:eastAsia="Arial" w:hAnsi="Arial" w:cs="Arial"/>
              </w:rPr>
              <w:t>TOP SECRET', 'SECRET', or 'CONFID</w:t>
            </w:r>
            <w:r w:rsidRPr="00044A51">
              <w:rPr>
                <w:rFonts w:ascii="Arial" w:eastAsia="Arial" w:hAnsi="Arial" w:cs="Arial"/>
                <w:spacing w:val="-2"/>
              </w:rPr>
              <w:t>E</w:t>
            </w:r>
            <w:r w:rsidRPr="00044A51">
              <w:rPr>
                <w:rFonts w:ascii="Arial" w:eastAsia="Arial" w:hAnsi="Arial" w:cs="Arial"/>
              </w:rPr>
              <w:t>NTIAL', and will include any informati</w:t>
            </w:r>
            <w:r w:rsidRPr="00044A51">
              <w:rPr>
                <w:rFonts w:ascii="Arial" w:eastAsia="Arial" w:hAnsi="Arial" w:cs="Arial"/>
                <w:spacing w:val="-1"/>
              </w:rPr>
              <w:t>o</w:t>
            </w:r>
            <w:r w:rsidRPr="00044A51">
              <w:rPr>
                <w:rFonts w:ascii="Arial" w:eastAsia="Arial" w:hAnsi="Arial" w:cs="Arial"/>
              </w:rPr>
              <w:t>n</w:t>
            </w:r>
            <w:r w:rsidRPr="00044A51">
              <w:rPr>
                <w:rFonts w:ascii="Arial" w:eastAsia="Arial" w:hAnsi="Arial" w:cs="Arial"/>
                <w:spacing w:val="1"/>
              </w:rPr>
              <w:t xml:space="preserve"> </w:t>
            </w:r>
            <w:r w:rsidRPr="00044A51">
              <w:rPr>
                <w:rFonts w:ascii="Arial" w:eastAsia="Arial" w:hAnsi="Arial" w:cs="Arial"/>
              </w:rPr>
              <w:t>concern</w:t>
            </w:r>
            <w:r w:rsidRPr="00044A51">
              <w:rPr>
                <w:rFonts w:ascii="Arial" w:eastAsia="Arial" w:hAnsi="Arial" w:cs="Arial"/>
                <w:spacing w:val="-1"/>
              </w:rPr>
              <w:t>i</w:t>
            </w:r>
            <w:r w:rsidRPr="00044A51">
              <w:rPr>
                <w:rFonts w:ascii="Arial" w:eastAsia="Arial" w:hAnsi="Arial" w:cs="Arial"/>
              </w:rPr>
              <w:t>ng</w:t>
            </w:r>
            <w:r w:rsidRPr="00044A51">
              <w:rPr>
                <w:rFonts w:ascii="Arial" w:eastAsia="Arial" w:hAnsi="Arial" w:cs="Arial"/>
                <w:spacing w:val="1"/>
              </w:rPr>
              <w:t xml:space="preserve"> </w:t>
            </w:r>
            <w:r w:rsidRPr="00044A51">
              <w:rPr>
                <w:rFonts w:ascii="Arial" w:eastAsia="Arial" w:hAnsi="Arial" w:cs="Arial"/>
              </w:rPr>
              <w:t>t</w:t>
            </w:r>
            <w:r w:rsidRPr="00044A51">
              <w:rPr>
                <w:rFonts w:ascii="Arial" w:eastAsia="Arial" w:hAnsi="Arial" w:cs="Arial"/>
                <w:spacing w:val="-1"/>
              </w:rPr>
              <w:t>h</w:t>
            </w:r>
            <w:r w:rsidRPr="00044A51">
              <w:rPr>
                <w:rFonts w:ascii="Arial" w:eastAsia="Arial" w:hAnsi="Arial" w:cs="Arial"/>
              </w:rPr>
              <w:t>e</w:t>
            </w:r>
            <w:r w:rsidRPr="00044A51">
              <w:rPr>
                <w:rFonts w:ascii="Arial" w:eastAsia="Arial" w:hAnsi="Arial" w:cs="Arial"/>
                <w:spacing w:val="1"/>
              </w:rPr>
              <w:t xml:space="preserve"> </w:t>
            </w:r>
            <w:r w:rsidRPr="00044A51">
              <w:rPr>
                <w:rFonts w:ascii="Arial" w:eastAsia="Arial" w:hAnsi="Arial" w:cs="Arial"/>
              </w:rPr>
              <w:t>c</w:t>
            </w:r>
            <w:r w:rsidRPr="00044A51">
              <w:rPr>
                <w:rFonts w:ascii="Arial" w:eastAsia="Arial" w:hAnsi="Arial" w:cs="Arial"/>
                <w:spacing w:val="-1"/>
              </w:rPr>
              <w:t>o</w:t>
            </w:r>
            <w:r w:rsidRPr="00044A51">
              <w:rPr>
                <w:rFonts w:ascii="Arial" w:eastAsia="Arial" w:hAnsi="Arial" w:cs="Arial"/>
              </w:rPr>
              <w:t>ntent</w:t>
            </w:r>
            <w:r w:rsidRPr="00044A51">
              <w:rPr>
                <w:rFonts w:ascii="Arial" w:eastAsia="Arial" w:hAnsi="Arial" w:cs="Arial"/>
                <w:spacing w:val="1"/>
              </w:rPr>
              <w:t xml:space="preserve"> </w:t>
            </w:r>
            <w:r w:rsidRPr="00044A51">
              <w:rPr>
                <w:rFonts w:ascii="Arial" w:eastAsia="Arial" w:hAnsi="Arial" w:cs="Arial"/>
              </w:rPr>
              <w:t>of s</w:t>
            </w:r>
            <w:r w:rsidRPr="00044A51">
              <w:rPr>
                <w:rFonts w:ascii="Arial" w:eastAsia="Arial" w:hAnsi="Arial" w:cs="Arial"/>
                <w:spacing w:val="-1"/>
              </w:rPr>
              <w:t>u</w:t>
            </w:r>
            <w:r w:rsidRPr="00044A51">
              <w:rPr>
                <w:rFonts w:ascii="Arial" w:eastAsia="Arial" w:hAnsi="Arial" w:cs="Arial"/>
              </w:rPr>
              <w:t>ch</w:t>
            </w:r>
            <w:r w:rsidRPr="00044A51">
              <w:rPr>
                <w:rFonts w:ascii="Arial" w:eastAsia="Arial" w:hAnsi="Arial" w:cs="Arial"/>
                <w:spacing w:val="1"/>
              </w:rPr>
              <w:t xml:space="preserve"> </w:t>
            </w:r>
            <w:r w:rsidRPr="00044A51">
              <w:rPr>
                <w:rFonts w:ascii="Arial" w:eastAsia="Arial" w:hAnsi="Arial" w:cs="Arial"/>
              </w:rPr>
              <w:t>matt</w:t>
            </w:r>
            <w:r w:rsidRPr="00044A51">
              <w:rPr>
                <w:rFonts w:ascii="Arial" w:eastAsia="Arial" w:hAnsi="Arial" w:cs="Arial"/>
                <w:spacing w:val="-1"/>
              </w:rPr>
              <w:t>e</w:t>
            </w:r>
            <w:r w:rsidRPr="00044A51">
              <w:rPr>
                <w:rFonts w:ascii="Arial" w:eastAsia="Arial" w:hAnsi="Arial" w:cs="Arial"/>
              </w:rPr>
              <w:t>r and</w:t>
            </w:r>
            <w:r w:rsidRPr="00044A51">
              <w:rPr>
                <w:rFonts w:ascii="Arial" w:eastAsia="Arial" w:hAnsi="Arial" w:cs="Arial"/>
                <w:spacing w:val="1"/>
              </w:rPr>
              <w:t xml:space="preserve"> </w:t>
            </w:r>
            <w:r w:rsidRPr="00044A51">
              <w:rPr>
                <w:rFonts w:ascii="Arial" w:eastAsia="Arial" w:hAnsi="Arial" w:cs="Arial"/>
                <w:spacing w:val="-1"/>
              </w:rPr>
              <w:t>a</w:t>
            </w:r>
            <w:r w:rsidRPr="00044A51">
              <w:rPr>
                <w:rFonts w:ascii="Arial" w:eastAsia="Arial" w:hAnsi="Arial" w:cs="Arial"/>
              </w:rPr>
              <w:t>nything wh</w:t>
            </w:r>
            <w:r w:rsidRPr="00044A51">
              <w:rPr>
                <w:rFonts w:ascii="Arial" w:eastAsia="Arial" w:hAnsi="Arial" w:cs="Arial"/>
                <w:spacing w:val="-1"/>
              </w:rPr>
              <w:t>i</w:t>
            </w:r>
            <w:r w:rsidRPr="00044A51">
              <w:rPr>
                <w:rFonts w:ascii="Arial" w:eastAsia="Arial" w:hAnsi="Arial" w:cs="Arial"/>
                <w:spacing w:val="1"/>
              </w:rPr>
              <w:t>c</w:t>
            </w:r>
            <w:r w:rsidRPr="00044A51">
              <w:rPr>
                <w:rFonts w:ascii="Arial" w:eastAsia="Arial" w:hAnsi="Arial" w:cs="Arial"/>
              </w:rPr>
              <w:t>h conta</w:t>
            </w:r>
            <w:r w:rsidRPr="00044A51">
              <w:rPr>
                <w:rFonts w:ascii="Arial" w:eastAsia="Arial" w:hAnsi="Arial" w:cs="Arial"/>
                <w:spacing w:val="-1"/>
              </w:rPr>
              <w:t>i</w:t>
            </w:r>
            <w:r w:rsidRPr="00044A51">
              <w:rPr>
                <w:rFonts w:ascii="Arial" w:eastAsia="Arial" w:hAnsi="Arial" w:cs="Arial"/>
              </w:rPr>
              <w:t xml:space="preserve">ns </w:t>
            </w:r>
            <w:r w:rsidRPr="00044A51">
              <w:rPr>
                <w:rFonts w:ascii="Arial" w:eastAsia="Arial" w:hAnsi="Arial" w:cs="Arial"/>
                <w:spacing w:val="-1"/>
              </w:rPr>
              <w:t>o</w:t>
            </w:r>
            <w:r w:rsidRPr="00044A51">
              <w:rPr>
                <w:rFonts w:ascii="Arial" w:eastAsia="Arial" w:hAnsi="Arial" w:cs="Arial"/>
              </w:rPr>
              <w:t xml:space="preserve">r </w:t>
            </w:r>
            <w:r w:rsidRPr="00044A51">
              <w:rPr>
                <w:rFonts w:ascii="Arial" w:eastAsia="Arial" w:hAnsi="Arial" w:cs="Arial"/>
                <w:spacing w:val="-1"/>
              </w:rPr>
              <w:t>m</w:t>
            </w:r>
            <w:r w:rsidRPr="00044A51">
              <w:rPr>
                <w:rFonts w:ascii="Arial" w:eastAsia="Arial" w:hAnsi="Arial" w:cs="Arial"/>
              </w:rPr>
              <w:t>ay reveal that matter.</w:t>
            </w:r>
          </w:p>
        </w:tc>
      </w:tr>
      <w:tr w:rsidR="00D1096B" w:rsidRPr="00044A51" w14:paraId="632F4020" w14:textId="77777777" w:rsidTr="00B05E5C">
        <w:trPr>
          <w:jc w:val="center"/>
        </w:trPr>
        <w:tc>
          <w:tcPr>
            <w:tcW w:w="3041" w:type="dxa"/>
          </w:tcPr>
          <w:p w14:paraId="1B76836F"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Sec</w:t>
            </w:r>
            <w:r w:rsidRPr="00044A51">
              <w:rPr>
                <w:rFonts w:ascii="Arial" w:eastAsia="Arial" w:hAnsi="Arial" w:cs="Arial"/>
                <w:spacing w:val="-1"/>
              </w:rPr>
              <w:t>u</w:t>
            </w:r>
            <w:r w:rsidRPr="00044A51">
              <w:rPr>
                <w:rFonts w:ascii="Arial" w:eastAsia="Arial" w:hAnsi="Arial" w:cs="Arial"/>
              </w:rPr>
              <w:t xml:space="preserve">rity Aspects </w:t>
            </w:r>
            <w:r w:rsidRPr="00044A51">
              <w:rPr>
                <w:rFonts w:ascii="Arial" w:eastAsia="Arial" w:hAnsi="Arial" w:cs="Arial"/>
                <w:spacing w:val="-1"/>
              </w:rPr>
              <w:t>L</w:t>
            </w:r>
            <w:r w:rsidRPr="00044A51">
              <w:rPr>
                <w:rFonts w:ascii="Arial" w:eastAsia="Arial" w:hAnsi="Arial" w:cs="Arial"/>
              </w:rPr>
              <w:t>etter</w:t>
            </w:r>
          </w:p>
        </w:tc>
        <w:tc>
          <w:tcPr>
            <w:tcW w:w="1513" w:type="dxa"/>
          </w:tcPr>
          <w:p w14:paraId="2C9D0753" w14:textId="77777777" w:rsidR="00D1096B" w:rsidRPr="00044A51" w:rsidRDefault="00D1096B" w:rsidP="00044A51">
            <w:pPr>
              <w:rPr>
                <w:rFonts w:ascii="Arial" w:eastAsia="Arial" w:hAnsi="Arial" w:cs="Arial"/>
              </w:rPr>
            </w:pPr>
            <w:r w:rsidRPr="00044A51">
              <w:rPr>
                <w:rFonts w:ascii="Arial" w:eastAsia="Arial" w:hAnsi="Arial" w:cs="Arial"/>
              </w:rPr>
              <w:t>SAL</w:t>
            </w:r>
          </w:p>
        </w:tc>
        <w:tc>
          <w:tcPr>
            <w:tcW w:w="5936" w:type="dxa"/>
          </w:tcPr>
          <w:p w14:paraId="1F2ED85E" w14:textId="3923D999" w:rsidR="00D1096B" w:rsidRPr="00044A51" w:rsidRDefault="00D1096B" w:rsidP="00044A51">
            <w:pPr>
              <w:rPr>
                <w:rFonts w:ascii="Arial" w:eastAsia="Arial" w:hAnsi="Arial" w:cs="Arial"/>
              </w:rPr>
            </w:pPr>
            <w:r w:rsidRPr="00044A51">
              <w:rPr>
                <w:rFonts w:ascii="Arial" w:eastAsia="Arial" w:hAnsi="Arial" w:cs="Arial"/>
              </w:rPr>
              <w:t>A</w:t>
            </w:r>
            <w:r w:rsidRPr="00044A51">
              <w:rPr>
                <w:rFonts w:ascii="Arial" w:eastAsia="Arial" w:hAnsi="Arial" w:cs="Arial"/>
                <w:spacing w:val="26"/>
              </w:rPr>
              <w:t xml:space="preserve"> </w:t>
            </w:r>
            <w:r w:rsidRPr="00044A51">
              <w:rPr>
                <w:rFonts w:ascii="Arial" w:eastAsia="Arial" w:hAnsi="Arial" w:cs="Arial"/>
              </w:rPr>
              <w:t>letter</w:t>
            </w:r>
            <w:r w:rsidRPr="00044A51">
              <w:rPr>
                <w:rFonts w:ascii="Arial" w:eastAsia="Arial" w:hAnsi="Arial" w:cs="Arial"/>
                <w:spacing w:val="26"/>
              </w:rPr>
              <w:t xml:space="preserve"> </w:t>
            </w:r>
            <w:r w:rsidRPr="00044A51">
              <w:rPr>
                <w:rFonts w:ascii="Arial" w:eastAsia="Arial" w:hAnsi="Arial" w:cs="Arial"/>
              </w:rPr>
              <w:t>(at</w:t>
            </w:r>
            <w:r w:rsidRPr="00044A51">
              <w:rPr>
                <w:rFonts w:ascii="Arial" w:eastAsia="Arial" w:hAnsi="Arial" w:cs="Arial"/>
                <w:spacing w:val="26"/>
              </w:rPr>
              <w:t xml:space="preserve"> </w:t>
            </w:r>
            <w:r w:rsidRPr="00044A51">
              <w:rPr>
                <w:rFonts w:ascii="Arial" w:eastAsia="Arial" w:hAnsi="Arial" w:cs="Arial"/>
              </w:rPr>
              <w:t>Annex</w:t>
            </w:r>
            <w:r w:rsidRPr="00044A51">
              <w:rPr>
                <w:rFonts w:ascii="Arial" w:eastAsia="Arial" w:hAnsi="Arial" w:cs="Arial"/>
                <w:spacing w:val="26"/>
              </w:rPr>
              <w:t xml:space="preserve"> </w:t>
            </w:r>
            <w:r w:rsidR="00044A51" w:rsidRPr="00044A51">
              <w:rPr>
                <w:rFonts w:ascii="Arial" w:eastAsia="Arial" w:hAnsi="Arial" w:cs="Arial"/>
              </w:rPr>
              <w:t>F</w:t>
            </w:r>
            <w:r w:rsidRPr="00044A51">
              <w:rPr>
                <w:rFonts w:ascii="Arial" w:eastAsia="Arial" w:hAnsi="Arial" w:cs="Arial"/>
                <w:spacing w:val="27"/>
              </w:rPr>
              <w:t xml:space="preserve"> </w:t>
            </w:r>
            <w:r w:rsidRPr="00044A51">
              <w:rPr>
                <w:rFonts w:ascii="Arial" w:eastAsia="Arial" w:hAnsi="Arial" w:cs="Arial"/>
              </w:rPr>
              <w:t>to</w:t>
            </w:r>
            <w:r w:rsidRPr="00044A51">
              <w:rPr>
                <w:rFonts w:ascii="Arial" w:eastAsia="Arial" w:hAnsi="Arial" w:cs="Arial"/>
                <w:spacing w:val="26"/>
              </w:rPr>
              <w:t xml:space="preserve"> </w:t>
            </w:r>
            <w:r w:rsidRPr="00044A51">
              <w:rPr>
                <w:rFonts w:ascii="Arial" w:eastAsia="Arial" w:hAnsi="Arial" w:cs="Arial"/>
                <w:spacing w:val="-2"/>
              </w:rPr>
              <w:t>S</w:t>
            </w:r>
            <w:r w:rsidRPr="00044A51">
              <w:rPr>
                <w:rFonts w:ascii="Arial" w:eastAsia="Arial" w:hAnsi="Arial" w:cs="Arial"/>
                <w:spacing w:val="-1"/>
              </w:rPr>
              <w:t>c</w:t>
            </w:r>
            <w:r w:rsidRPr="00044A51">
              <w:rPr>
                <w:rFonts w:ascii="Arial" w:eastAsia="Arial" w:hAnsi="Arial" w:cs="Arial"/>
              </w:rPr>
              <w:t>hedu</w:t>
            </w:r>
            <w:r w:rsidRPr="00044A51">
              <w:rPr>
                <w:rFonts w:ascii="Arial" w:eastAsia="Arial" w:hAnsi="Arial" w:cs="Arial"/>
                <w:spacing w:val="-1"/>
              </w:rPr>
              <w:t>l</w:t>
            </w:r>
            <w:r w:rsidRPr="00044A51">
              <w:rPr>
                <w:rFonts w:ascii="Arial" w:eastAsia="Arial" w:hAnsi="Arial" w:cs="Arial"/>
              </w:rPr>
              <w:t>e</w:t>
            </w:r>
            <w:r w:rsidRPr="00044A51">
              <w:rPr>
                <w:rFonts w:ascii="Arial" w:eastAsia="Arial" w:hAnsi="Arial" w:cs="Arial"/>
                <w:spacing w:val="26"/>
              </w:rPr>
              <w:t xml:space="preserve"> </w:t>
            </w:r>
            <w:r w:rsidR="00044A51" w:rsidRPr="00044A51">
              <w:rPr>
                <w:rFonts w:ascii="Arial" w:eastAsia="Arial" w:hAnsi="Arial" w:cs="Arial"/>
                <w:spacing w:val="-1"/>
              </w:rPr>
              <w:t>9 and 10</w:t>
            </w:r>
            <w:r w:rsidRPr="00044A51">
              <w:rPr>
                <w:rFonts w:ascii="Arial" w:eastAsia="Arial" w:hAnsi="Arial" w:cs="Arial"/>
              </w:rPr>
              <w:t>)</w:t>
            </w:r>
            <w:r w:rsidRPr="00044A51">
              <w:rPr>
                <w:rFonts w:ascii="Arial" w:eastAsia="Arial" w:hAnsi="Arial" w:cs="Arial"/>
                <w:spacing w:val="27"/>
              </w:rPr>
              <w:t xml:space="preserve"> </w:t>
            </w:r>
            <w:r w:rsidRPr="00044A51">
              <w:rPr>
                <w:rFonts w:ascii="Arial" w:eastAsia="Arial" w:hAnsi="Arial" w:cs="Arial"/>
              </w:rPr>
              <w:t>w</w:t>
            </w:r>
            <w:r w:rsidRPr="00044A51">
              <w:rPr>
                <w:rFonts w:ascii="Arial" w:eastAsia="Arial" w:hAnsi="Arial" w:cs="Arial"/>
                <w:spacing w:val="-1"/>
              </w:rPr>
              <w:t>h</w:t>
            </w:r>
            <w:r w:rsidRPr="00044A51">
              <w:rPr>
                <w:rFonts w:ascii="Arial" w:eastAsia="Arial" w:hAnsi="Arial" w:cs="Arial"/>
              </w:rPr>
              <w:t>ich</w:t>
            </w:r>
            <w:r w:rsidRPr="00044A51">
              <w:rPr>
                <w:rFonts w:ascii="Arial" w:eastAsia="Arial" w:hAnsi="Arial" w:cs="Arial"/>
                <w:spacing w:val="26"/>
              </w:rPr>
              <w:t xml:space="preserve"> </w:t>
            </w:r>
            <w:r w:rsidRPr="00044A51">
              <w:rPr>
                <w:rFonts w:ascii="Arial" w:eastAsia="Arial" w:hAnsi="Arial" w:cs="Arial"/>
                <w:spacing w:val="-1"/>
              </w:rPr>
              <w:t>d</w:t>
            </w:r>
            <w:r w:rsidRPr="00044A51">
              <w:rPr>
                <w:rFonts w:ascii="Arial" w:eastAsia="Arial" w:hAnsi="Arial" w:cs="Arial"/>
              </w:rPr>
              <w:t>efin</w:t>
            </w:r>
            <w:r w:rsidRPr="00044A51">
              <w:rPr>
                <w:rFonts w:ascii="Arial" w:eastAsia="Arial" w:hAnsi="Arial" w:cs="Arial"/>
                <w:spacing w:val="-1"/>
              </w:rPr>
              <w:t>e</w:t>
            </w:r>
            <w:r w:rsidRPr="00044A51">
              <w:rPr>
                <w:rFonts w:ascii="Arial" w:eastAsia="Arial" w:hAnsi="Arial" w:cs="Arial"/>
              </w:rPr>
              <w:t>s</w:t>
            </w:r>
            <w:r w:rsidRPr="00044A51">
              <w:rPr>
                <w:rFonts w:ascii="Arial" w:eastAsia="Arial" w:hAnsi="Arial" w:cs="Arial"/>
                <w:spacing w:val="25"/>
              </w:rPr>
              <w:t xml:space="preserve"> </w:t>
            </w:r>
            <w:r w:rsidRPr="00044A51">
              <w:rPr>
                <w:rFonts w:ascii="Arial" w:eastAsia="Arial" w:hAnsi="Arial" w:cs="Arial"/>
              </w:rPr>
              <w:t>which</w:t>
            </w:r>
            <w:r w:rsidRPr="00044A51">
              <w:rPr>
                <w:rFonts w:ascii="Arial" w:eastAsia="Arial" w:hAnsi="Arial" w:cs="Arial"/>
                <w:spacing w:val="25"/>
              </w:rPr>
              <w:t xml:space="preserve"> </w:t>
            </w:r>
            <w:r w:rsidRPr="00044A51">
              <w:rPr>
                <w:rFonts w:ascii="Arial" w:eastAsia="Arial" w:hAnsi="Arial" w:cs="Arial"/>
              </w:rPr>
              <w:t>asp</w:t>
            </w:r>
            <w:r w:rsidRPr="00044A51">
              <w:rPr>
                <w:rFonts w:ascii="Arial" w:eastAsia="Arial" w:hAnsi="Arial" w:cs="Arial"/>
                <w:spacing w:val="-1"/>
              </w:rPr>
              <w:t>e</w:t>
            </w:r>
            <w:r w:rsidRPr="00044A51">
              <w:rPr>
                <w:rFonts w:ascii="Arial" w:eastAsia="Arial" w:hAnsi="Arial" w:cs="Arial"/>
              </w:rPr>
              <w:t>cts</w:t>
            </w:r>
            <w:r w:rsidRPr="00044A51">
              <w:rPr>
                <w:rFonts w:ascii="Arial" w:eastAsia="Arial" w:hAnsi="Arial" w:cs="Arial"/>
                <w:spacing w:val="25"/>
              </w:rPr>
              <w:t xml:space="preserve"> </w:t>
            </w:r>
            <w:r w:rsidRPr="00044A51">
              <w:rPr>
                <w:rFonts w:ascii="Arial" w:eastAsia="Arial" w:hAnsi="Arial" w:cs="Arial"/>
              </w:rPr>
              <w:t>of</w:t>
            </w:r>
            <w:r w:rsidRPr="00044A51">
              <w:rPr>
                <w:rFonts w:ascii="Arial" w:eastAsia="Arial" w:hAnsi="Arial" w:cs="Arial"/>
                <w:spacing w:val="26"/>
              </w:rPr>
              <w:t xml:space="preserve"> </w:t>
            </w:r>
            <w:r w:rsidRPr="00044A51">
              <w:rPr>
                <w:rFonts w:ascii="Arial" w:eastAsia="Arial" w:hAnsi="Arial" w:cs="Arial"/>
              </w:rPr>
              <w:t>a Mini-T</w:t>
            </w:r>
            <w:r w:rsidRPr="00044A51">
              <w:rPr>
                <w:rFonts w:ascii="Arial" w:eastAsia="Arial" w:hAnsi="Arial" w:cs="Arial"/>
                <w:spacing w:val="-1"/>
              </w:rPr>
              <w:t>e</w:t>
            </w:r>
            <w:r w:rsidRPr="00044A51">
              <w:rPr>
                <w:rFonts w:ascii="Arial" w:eastAsia="Arial" w:hAnsi="Arial" w:cs="Arial"/>
              </w:rPr>
              <w:t>nd</w:t>
            </w:r>
            <w:r w:rsidRPr="00044A51">
              <w:rPr>
                <w:rFonts w:ascii="Arial" w:eastAsia="Arial" w:hAnsi="Arial" w:cs="Arial"/>
                <w:spacing w:val="-1"/>
              </w:rPr>
              <w:t>e</w:t>
            </w:r>
            <w:r w:rsidRPr="00044A51">
              <w:rPr>
                <w:rFonts w:ascii="Arial" w:eastAsia="Arial" w:hAnsi="Arial" w:cs="Arial"/>
              </w:rPr>
              <w:t>r, Proposal</w:t>
            </w:r>
            <w:r w:rsidRPr="00044A51">
              <w:rPr>
                <w:rFonts w:ascii="Arial" w:eastAsia="Arial" w:hAnsi="Arial" w:cs="Arial"/>
                <w:spacing w:val="52"/>
              </w:rPr>
              <w:t xml:space="preserve"> </w:t>
            </w:r>
            <w:r w:rsidRPr="00044A51">
              <w:rPr>
                <w:rFonts w:ascii="Arial" w:eastAsia="Arial" w:hAnsi="Arial" w:cs="Arial"/>
              </w:rPr>
              <w:t>or</w:t>
            </w:r>
            <w:r w:rsidRPr="00044A51">
              <w:rPr>
                <w:rFonts w:ascii="Arial" w:eastAsia="Arial" w:hAnsi="Arial" w:cs="Arial"/>
                <w:spacing w:val="52"/>
              </w:rPr>
              <w:t xml:space="preserve"> </w:t>
            </w:r>
            <w:r w:rsidRPr="00044A51">
              <w:rPr>
                <w:rFonts w:ascii="Arial" w:eastAsia="Arial" w:hAnsi="Arial" w:cs="Arial"/>
              </w:rPr>
              <w:t>Works</w:t>
            </w:r>
            <w:r w:rsidRPr="00044A51">
              <w:rPr>
                <w:rFonts w:ascii="Arial" w:eastAsia="Arial" w:hAnsi="Arial" w:cs="Arial"/>
                <w:spacing w:val="53"/>
              </w:rPr>
              <w:t xml:space="preserve"> </w:t>
            </w:r>
            <w:r w:rsidRPr="00044A51">
              <w:rPr>
                <w:rFonts w:ascii="Arial" w:eastAsia="Arial" w:hAnsi="Arial" w:cs="Arial"/>
              </w:rPr>
              <w:t>C</w:t>
            </w:r>
            <w:r w:rsidRPr="00044A51">
              <w:rPr>
                <w:rFonts w:ascii="Arial" w:eastAsia="Arial" w:hAnsi="Arial" w:cs="Arial"/>
                <w:spacing w:val="-1"/>
              </w:rPr>
              <w:t>o</w:t>
            </w:r>
            <w:r w:rsidRPr="00044A51">
              <w:rPr>
                <w:rFonts w:ascii="Arial" w:eastAsia="Arial" w:hAnsi="Arial" w:cs="Arial"/>
              </w:rPr>
              <w:t>ntract</w:t>
            </w:r>
            <w:r w:rsidRPr="00044A51">
              <w:rPr>
                <w:rFonts w:ascii="Arial" w:eastAsia="Arial" w:hAnsi="Arial" w:cs="Arial"/>
                <w:spacing w:val="52"/>
              </w:rPr>
              <w:t xml:space="preserve"> </w:t>
            </w:r>
            <w:r w:rsidRPr="00044A51">
              <w:rPr>
                <w:rFonts w:ascii="Arial" w:eastAsia="Arial" w:hAnsi="Arial" w:cs="Arial"/>
              </w:rPr>
              <w:t>are</w:t>
            </w:r>
            <w:r w:rsidRPr="00044A51">
              <w:rPr>
                <w:rFonts w:ascii="Arial" w:eastAsia="Arial" w:hAnsi="Arial" w:cs="Arial"/>
                <w:spacing w:val="53"/>
              </w:rPr>
              <w:t xml:space="preserve"> </w:t>
            </w:r>
            <w:r w:rsidRPr="00044A51">
              <w:rPr>
                <w:rFonts w:ascii="Arial" w:eastAsia="Arial" w:hAnsi="Arial" w:cs="Arial"/>
              </w:rPr>
              <w:t>to</w:t>
            </w:r>
            <w:r w:rsidRPr="00044A51">
              <w:rPr>
                <w:rFonts w:ascii="Arial" w:eastAsia="Arial" w:hAnsi="Arial" w:cs="Arial"/>
                <w:spacing w:val="52"/>
              </w:rPr>
              <w:t xml:space="preserve"> </w:t>
            </w:r>
            <w:r w:rsidRPr="00044A51">
              <w:rPr>
                <w:rFonts w:ascii="Arial" w:eastAsia="Arial" w:hAnsi="Arial" w:cs="Arial"/>
              </w:rPr>
              <w:t>be</w:t>
            </w:r>
            <w:r w:rsidRPr="00044A51">
              <w:rPr>
                <w:rFonts w:ascii="Arial" w:eastAsia="Arial" w:hAnsi="Arial" w:cs="Arial"/>
                <w:spacing w:val="53"/>
              </w:rPr>
              <w:t xml:space="preserve"> </w:t>
            </w:r>
            <w:r w:rsidRPr="00044A51">
              <w:rPr>
                <w:rFonts w:ascii="Arial" w:eastAsia="Arial" w:hAnsi="Arial" w:cs="Arial"/>
              </w:rPr>
              <w:t>m</w:t>
            </w:r>
            <w:r w:rsidRPr="00044A51">
              <w:rPr>
                <w:rFonts w:ascii="Arial" w:eastAsia="Arial" w:hAnsi="Arial" w:cs="Arial"/>
                <w:spacing w:val="-1"/>
              </w:rPr>
              <w:t>a</w:t>
            </w:r>
            <w:r w:rsidRPr="00044A51">
              <w:rPr>
                <w:rFonts w:ascii="Arial" w:eastAsia="Arial" w:hAnsi="Arial" w:cs="Arial"/>
              </w:rPr>
              <w:t>rked</w:t>
            </w:r>
            <w:r w:rsidRPr="00044A51">
              <w:rPr>
                <w:rFonts w:ascii="Arial" w:eastAsia="Arial" w:hAnsi="Arial" w:cs="Arial"/>
                <w:spacing w:val="52"/>
              </w:rPr>
              <w:t xml:space="preserve"> </w:t>
            </w:r>
            <w:r w:rsidRPr="00044A51">
              <w:rPr>
                <w:rFonts w:ascii="Arial" w:eastAsia="Arial" w:hAnsi="Arial" w:cs="Arial"/>
              </w:rPr>
              <w:t>and</w:t>
            </w:r>
            <w:r w:rsidRPr="00044A51">
              <w:rPr>
                <w:rFonts w:ascii="Arial" w:eastAsia="Arial" w:hAnsi="Arial" w:cs="Arial"/>
                <w:spacing w:val="53"/>
              </w:rPr>
              <w:t xml:space="preserve"> </w:t>
            </w:r>
            <w:r w:rsidRPr="00044A51">
              <w:rPr>
                <w:rFonts w:ascii="Arial" w:eastAsia="Arial" w:hAnsi="Arial" w:cs="Arial"/>
                <w:spacing w:val="-1"/>
              </w:rPr>
              <w:t>p</w:t>
            </w:r>
            <w:r w:rsidRPr="00044A51">
              <w:rPr>
                <w:rFonts w:ascii="Arial" w:eastAsia="Arial" w:hAnsi="Arial" w:cs="Arial"/>
              </w:rPr>
              <w:t>rot</w:t>
            </w:r>
            <w:r w:rsidRPr="00044A51">
              <w:rPr>
                <w:rFonts w:ascii="Arial" w:eastAsia="Arial" w:hAnsi="Arial" w:cs="Arial"/>
                <w:spacing w:val="-1"/>
              </w:rPr>
              <w:t>e</w:t>
            </w:r>
            <w:r w:rsidRPr="00044A51">
              <w:rPr>
                <w:rFonts w:ascii="Arial" w:eastAsia="Arial" w:hAnsi="Arial" w:cs="Arial"/>
                <w:spacing w:val="1"/>
              </w:rPr>
              <w:t>c</w:t>
            </w:r>
            <w:r w:rsidRPr="00044A51">
              <w:rPr>
                <w:rFonts w:ascii="Arial" w:eastAsia="Arial" w:hAnsi="Arial" w:cs="Arial"/>
              </w:rPr>
              <w:t>t</w:t>
            </w:r>
            <w:r w:rsidRPr="00044A51">
              <w:rPr>
                <w:rFonts w:ascii="Arial" w:eastAsia="Arial" w:hAnsi="Arial" w:cs="Arial"/>
                <w:spacing w:val="-1"/>
              </w:rPr>
              <w:t>e</w:t>
            </w:r>
            <w:r w:rsidRPr="00044A51">
              <w:rPr>
                <w:rFonts w:ascii="Arial" w:eastAsia="Arial" w:hAnsi="Arial" w:cs="Arial"/>
              </w:rPr>
              <w:t>d</w:t>
            </w:r>
            <w:r w:rsidRPr="00044A51">
              <w:rPr>
                <w:rFonts w:ascii="Arial" w:eastAsia="Arial" w:hAnsi="Arial" w:cs="Arial"/>
                <w:spacing w:val="53"/>
              </w:rPr>
              <w:t xml:space="preserve"> </w:t>
            </w:r>
            <w:r w:rsidRPr="00044A51">
              <w:rPr>
                <w:rFonts w:ascii="Arial" w:eastAsia="Arial" w:hAnsi="Arial" w:cs="Arial"/>
              </w:rPr>
              <w:t>as RESTR</w:t>
            </w:r>
            <w:r w:rsidRPr="00044A51">
              <w:rPr>
                <w:rFonts w:ascii="Arial" w:eastAsia="Arial" w:hAnsi="Arial" w:cs="Arial"/>
                <w:spacing w:val="-2"/>
              </w:rPr>
              <w:t>I</w:t>
            </w:r>
            <w:r w:rsidRPr="00044A51">
              <w:rPr>
                <w:rFonts w:ascii="Arial" w:eastAsia="Arial" w:hAnsi="Arial" w:cs="Arial"/>
              </w:rPr>
              <w:t>CT</w:t>
            </w:r>
            <w:r w:rsidRPr="00044A51">
              <w:rPr>
                <w:rFonts w:ascii="Arial" w:eastAsia="Arial" w:hAnsi="Arial" w:cs="Arial"/>
                <w:spacing w:val="-2"/>
              </w:rPr>
              <w:t>E</w:t>
            </w:r>
            <w:r w:rsidRPr="00044A51">
              <w:rPr>
                <w:rFonts w:ascii="Arial" w:eastAsia="Arial" w:hAnsi="Arial" w:cs="Arial"/>
                <w:spacing w:val="1"/>
              </w:rPr>
              <w:t>D</w:t>
            </w:r>
            <w:r w:rsidRPr="00044A51">
              <w:rPr>
                <w:rFonts w:ascii="Arial" w:eastAsia="Arial" w:hAnsi="Arial" w:cs="Arial"/>
              </w:rPr>
              <w:t>, C</w:t>
            </w:r>
            <w:r w:rsidRPr="00044A51">
              <w:rPr>
                <w:rFonts w:ascii="Arial" w:eastAsia="Arial" w:hAnsi="Arial" w:cs="Arial"/>
                <w:spacing w:val="-1"/>
              </w:rPr>
              <w:t>O</w:t>
            </w:r>
            <w:r w:rsidRPr="00044A51">
              <w:rPr>
                <w:rFonts w:ascii="Arial" w:eastAsia="Arial" w:hAnsi="Arial" w:cs="Arial"/>
              </w:rPr>
              <w:t>NFID</w:t>
            </w:r>
            <w:r w:rsidRPr="00044A51">
              <w:rPr>
                <w:rFonts w:ascii="Arial" w:eastAsia="Arial" w:hAnsi="Arial" w:cs="Arial"/>
                <w:spacing w:val="-2"/>
              </w:rPr>
              <w:t>E</w:t>
            </w:r>
            <w:r w:rsidRPr="00044A51">
              <w:rPr>
                <w:rFonts w:ascii="Arial" w:eastAsia="Arial" w:hAnsi="Arial" w:cs="Arial"/>
                <w:spacing w:val="1"/>
              </w:rPr>
              <w:t>N</w:t>
            </w:r>
            <w:r w:rsidRPr="00044A51">
              <w:rPr>
                <w:rFonts w:ascii="Arial" w:eastAsia="Arial" w:hAnsi="Arial" w:cs="Arial"/>
              </w:rPr>
              <w:t>TIAL, SECRET, or TOP</w:t>
            </w:r>
            <w:r w:rsidRPr="00044A51">
              <w:rPr>
                <w:rFonts w:ascii="Arial" w:eastAsia="Arial" w:hAnsi="Arial" w:cs="Arial"/>
                <w:spacing w:val="-1"/>
              </w:rPr>
              <w:t xml:space="preserve"> </w:t>
            </w:r>
            <w:r w:rsidRPr="00044A51">
              <w:rPr>
                <w:rFonts w:ascii="Arial" w:eastAsia="Arial" w:hAnsi="Arial" w:cs="Arial"/>
              </w:rPr>
              <w:t>SECRET.</w:t>
            </w:r>
          </w:p>
        </w:tc>
      </w:tr>
      <w:tr w:rsidR="00D1096B" w:rsidRPr="00044A51" w14:paraId="1CBF6EF2" w14:textId="77777777" w:rsidTr="00B05E5C">
        <w:trPr>
          <w:jc w:val="center"/>
        </w:trPr>
        <w:tc>
          <w:tcPr>
            <w:tcW w:w="3041" w:type="dxa"/>
          </w:tcPr>
          <w:p w14:paraId="26BBEB63"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Sec</w:t>
            </w:r>
            <w:r w:rsidRPr="00044A51">
              <w:rPr>
                <w:rFonts w:ascii="Arial" w:eastAsia="Arial" w:hAnsi="Arial" w:cs="Arial"/>
                <w:spacing w:val="-1"/>
              </w:rPr>
              <w:t>u</w:t>
            </w:r>
            <w:r w:rsidRPr="00044A51">
              <w:rPr>
                <w:rFonts w:ascii="Arial" w:eastAsia="Arial" w:hAnsi="Arial" w:cs="Arial"/>
              </w:rPr>
              <w:t>rity Ch</w:t>
            </w:r>
            <w:r w:rsidRPr="00044A51">
              <w:rPr>
                <w:rFonts w:ascii="Arial" w:eastAsia="Arial" w:hAnsi="Arial" w:cs="Arial"/>
                <w:spacing w:val="-1"/>
              </w:rPr>
              <w:t>e</w:t>
            </w:r>
            <w:r w:rsidRPr="00044A51">
              <w:rPr>
                <w:rFonts w:ascii="Arial" w:eastAsia="Arial" w:hAnsi="Arial" w:cs="Arial"/>
              </w:rPr>
              <w:t>ck</w:t>
            </w:r>
          </w:p>
        </w:tc>
        <w:tc>
          <w:tcPr>
            <w:tcW w:w="1513" w:type="dxa"/>
          </w:tcPr>
          <w:p w14:paraId="1241EDB0" w14:textId="77777777" w:rsidR="00D1096B" w:rsidRPr="00044A51" w:rsidRDefault="00D1096B" w:rsidP="00044A51">
            <w:pPr>
              <w:rPr>
                <w:rFonts w:ascii="Arial" w:eastAsia="Arial" w:hAnsi="Arial" w:cs="Arial"/>
              </w:rPr>
            </w:pPr>
            <w:r w:rsidRPr="00044A51">
              <w:rPr>
                <w:rFonts w:ascii="Arial" w:eastAsia="Arial" w:hAnsi="Arial" w:cs="Arial"/>
              </w:rPr>
              <w:t>SC</w:t>
            </w:r>
          </w:p>
        </w:tc>
        <w:tc>
          <w:tcPr>
            <w:tcW w:w="5936" w:type="dxa"/>
          </w:tcPr>
          <w:p w14:paraId="06483FAC" w14:textId="77777777" w:rsidR="00D1096B" w:rsidRPr="00044A51" w:rsidRDefault="00D1096B" w:rsidP="00044A51">
            <w:pPr>
              <w:rPr>
                <w:rFonts w:ascii="Arial" w:eastAsia="Arial" w:hAnsi="Arial" w:cs="Arial"/>
              </w:rPr>
            </w:pPr>
            <w:r w:rsidRPr="00044A51">
              <w:rPr>
                <w:rFonts w:ascii="Arial" w:eastAsia="Arial" w:hAnsi="Arial" w:cs="Arial"/>
              </w:rPr>
              <w:t>A</w:t>
            </w:r>
            <w:r w:rsidRPr="00044A51">
              <w:rPr>
                <w:rFonts w:ascii="Arial" w:eastAsia="Arial" w:hAnsi="Arial" w:cs="Arial"/>
                <w:spacing w:val="26"/>
              </w:rPr>
              <w:t xml:space="preserve"> </w:t>
            </w:r>
            <w:r w:rsidRPr="00044A51">
              <w:rPr>
                <w:rFonts w:ascii="Arial" w:eastAsia="Arial" w:hAnsi="Arial" w:cs="Arial"/>
              </w:rPr>
              <w:t>level</w:t>
            </w:r>
            <w:r w:rsidRPr="00044A51">
              <w:rPr>
                <w:rFonts w:ascii="Arial" w:eastAsia="Arial" w:hAnsi="Arial" w:cs="Arial"/>
                <w:spacing w:val="26"/>
              </w:rPr>
              <w:t xml:space="preserve"> </w:t>
            </w:r>
            <w:r w:rsidRPr="00044A51">
              <w:rPr>
                <w:rFonts w:ascii="Arial" w:eastAsia="Arial" w:hAnsi="Arial" w:cs="Arial"/>
              </w:rPr>
              <w:t>of</w:t>
            </w:r>
            <w:r w:rsidRPr="00044A51">
              <w:rPr>
                <w:rFonts w:ascii="Arial" w:eastAsia="Arial" w:hAnsi="Arial" w:cs="Arial"/>
                <w:spacing w:val="26"/>
              </w:rPr>
              <w:t xml:space="preserve"> </w:t>
            </w:r>
            <w:r w:rsidRPr="00044A51">
              <w:rPr>
                <w:rFonts w:ascii="Arial" w:eastAsia="Arial" w:hAnsi="Arial" w:cs="Arial"/>
              </w:rPr>
              <w:t>p</w:t>
            </w:r>
            <w:r w:rsidRPr="00044A51">
              <w:rPr>
                <w:rFonts w:ascii="Arial" w:eastAsia="Arial" w:hAnsi="Arial" w:cs="Arial"/>
                <w:spacing w:val="-1"/>
              </w:rPr>
              <w:t>e</w:t>
            </w:r>
            <w:r w:rsidRPr="00044A51">
              <w:rPr>
                <w:rFonts w:ascii="Arial" w:eastAsia="Arial" w:hAnsi="Arial" w:cs="Arial"/>
              </w:rPr>
              <w:t>rs</w:t>
            </w:r>
            <w:r w:rsidRPr="00044A51">
              <w:rPr>
                <w:rFonts w:ascii="Arial" w:eastAsia="Arial" w:hAnsi="Arial" w:cs="Arial"/>
                <w:spacing w:val="-1"/>
              </w:rPr>
              <w:t>o</w:t>
            </w:r>
            <w:r w:rsidRPr="00044A51">
              <w:rPr>
                <w:rFonts w:ascii="Arial" w:eastAsia="Arial" w:hAnsi="Arial" w:cs="Arial"/>
              </w:rPr>
              <w:t>nal</w:t>
            </w:r>
            <w:r w:rsidRPr="00044A51">
              <w:rPr>
                <w:rFonts w:ascii="Arial" w:eastAsia="Arial" w:hAnsi="Arial" w:cs="Arial"/>
                <w:spacing w:val="25"/>
              </w:rPr>
              <w:t xml:space="preserve"> </w:t>
            </w:r>
            <w:r w:rsidRPr="00044A51">
              <w:rPr>
                <w:rFonts w:ascii="Arial" w:eastAsia="Arial" w:hAnsi="Arial" w:cs="Arial"/>
              </w:rPr>
              <w:t>s</w:t>
            </w:r>
            <w:r w:rsidRPr="00044A51">
              <w:rPr>
                <w:rFonts w:ascii="Arial" w:eastAsia="Arial" w:hAnsi="Arial" w:cs="Arial"/>
                <w:spacing w:val="-1"/>
              </w:rPr>
              <w:t>e</w:t>
            </w:r>
            <w:r w:rsidRPr="00044A51">
              <w:rPr>
                <w:rFonts w:ascii="Arial" w:eastAsia="Arial" w:hAnsi="Arial" w:cs="Arial"/>
              </w:rPr>
              <w:t>c</w:t>
            </w:r>
            <w:r w:rsidRPr="00044A51">
              <w:rPr>
                <w:rFonts w:ascii="Arial" w:eastAsia="Arial" w:hAnsi="Arial" w:cs="Arial"/>
                <w:spacing w:val="-1"/>
              </w:rPr>
              <w:t>u</w:t>
            </w:r>
            <w:r w:rsidRPr="00044A51">
              <w:rPr>
                <w:rFonts w:ascii="Arial" w:eastAsia="Arial" w:hAnsi="Arial" w:cs="Arial"/>
              </w:rPr>
              <w:t>rity</w:t>
            </w:r>
            <w:r w:rsidRPr="00044A51">
              <w:rPr>
                <w:rFonts w:ascii="Arial" w:eastAsia="Arial" w:hAnsi="Arial" w:cs="Arial"/>
                <w:spacing w:val="26"/>
              </w:rPr>
              <w:t xml:space="preserve"> </w:t>
            </w:r>
            <w:r w:rsidRPr="00044A51">
              <w:rPr>
                <w:rFonts w:ascii="Arial" w:eastAsia="Arial" w:hAnsi="Arial" w:cs="Arial"/>
              </w:rPr>
              <w:t>stand</w:t>
            </w:r>
            <w:r w:rsidRPr="00044A51">
              <w:rPr>
                <w:rFonts w:ascii="Arial" w:eastAsia="Arial" w:hAnsi="Arial" w:cs="Arial"/>
                <w:spacing w:val="-1"/>
              </w:rPr>
              <w:t>a</w:t>
            </w:r>
            <w:r w:rsidRPr="00044A51">
              <w:rPr>
                <w:rFonts w:ascii="Arial" w:eastAsia="Arial" w:hAnsi="Arial" w:cs="Arial"/>
              </w:rPr>
              <w:t>rd,</w:t>
            </w:r>
            <w:r w:rsidRPr="00044A51">
              <w:rPr>
                <w:rFonts w:ascii="Arial" w:eastAsia="Arial" w:hAnsi="Arial" w:cs="Arial"/>
                <w:spacing w:val="25"/>
              </w:rPr>
              <w:t xml:space="preserve"> </w:t>
            </w:r>
            <w:r w:rsidRPr="00044A51">
              <w:rPr>
                <w:rFonts w:ascii="Arial" w:eastAsia="Arial" w:hAnsi="Arial" w:cs="Arial"/>
                <w:spacing w:val="-1"/>
              </w:rPr>
              <w:t>a</w:t>
            </w:r>
            <w:r w:rsidRPr="00044A51">
              <w:rPr>
                <w:rFonts w:ascii="Arial" w:eastAsia="Arial" w:hAnsi="Arial" w:cs="Arial"/>
              </w:rPr>
              <w:t>s</w:t>
            </w:r>
            <w:r w:rsidRPr="00044A51">
              <w:rPr>
                <w:rFonts w:ascii="Arial" w:eastAsia="Arial" w:hAnsi="Arial" w:cs="Arial"/>
                <w:spacing w:val="27"/>
              </w:rPr>
              <w:t xml:space="preserve"> </w:t>
            </w:r>
            <w:r w:rsidRPr="00044A51">
              <w:rPr>
                <w:rFonts w:ascii="Arial" w:eastAsia="Arial" w:hAnsi="Arial" w:cs="Arial"/>
                <w:spacing w:val="-1"/>
              </w:rPr>
              <w:t>d</w:t>
            </w:r>
            <w:r w:rsidRPr="00044A51">
              <w:rPr>
                <w:rFonts w:ascii="Arial" w:eastAsia="Arial" w:hAnsi="Arial" w:cs="Arial"/>
              </w:rPr>
              <w:t>efined</w:t>
            </w:r>
            <w:r w:rsidRPr="00044A51">
              <w:rPr>
                <w:rFonts w:ascii="Arial" w:eastAsia="Arial" w:hAnsi="Arial" w:cs="Arial"/>
                <w:spacing w:val="26"/>
              </w:rPr>
              <w:t xml:space="preserve"> </w:t>
            </w:r>
            <w:r w:rsidRPr="00044A51">
              <w:rPr>
                <w:rFonts w:ascii="Arial" w:eastAsia="Arial" w:hAnsi="Arial" w:cs="Arial"/>
                <w:spacing w:val="-1"/>
              </w:rPr>
              <w:t>i</w:t>
            </w:r>
            <w:r w:rsidRPr="00044A51">
              <w:rPr>
                <w:rFonts w:ascii="Arial" w:eastAsia="Arial" w:hAnsi="Arial" w:cs="Arial"/>
              </w:rPr>
              <w:t>n</w:t>
            </w:r>
            <w:r w:rsidRPr="00044A51">
              <w:rPr>
                <w:rFonts w:ascii="Arial" w:eastAsia="Arial" w:hAnsi="Arial" w:cs="Arial"/>
                <w:spacing w:val="25"/>
              </w:rPr>
              <w:t xml:space="preserve"> </w:t>
            </w:r>
            <w:proofErr w:type="spellStart"/>
            <w:r w:rsidRPr="00044A51">
              <w:rPr>
                <w:rFonts w:ascii="Arial" w:eastAsia="Arial" w:hAnsi="Arial" w:cs="Arial"/>
              </w:rPr>
              <w:t>JSP</w:t>
            </w:r>
            <w:proofErr w:type="spellEnd"/>
            <w:r w:rsidRPr="00044A51">
              <w:rPr>
                <w:rFonts w:ascii="Arial" w:eastAsia="Arial" w:hAnsi="Arial" w:cs="Arial"/>
                <w:spacing w:val="26"/>
              </w:rPr>
              <w:t xml:space="preserve"> </w:t>
            </w:r>
            <w:r w:rsidRPr="00044A51">
              <w:rPr>
                <w:rFonts w:ascii="Arial" w:eastAsia="Arial" w:hAnsi="Arial" w:cs="Arial"/>
              </w:rPr>
              <w:t>440,</w:t>
            </w:r>
            <w:r w:rsidRPr="00044A51">
              <w:rPr>
                <w:rFonts w:ascii="Arial" w:eastAsia="Arial" w:hAnsi="Arial" w:cs="Arial"/>
                <w:spacing w:val="26"/>
              </w:rPr>
              <w:t xml:space="preserve"> </w:t>
            </w:r>
            <w:r w:rsidRPr="00044A51">
              <w:rPr>
                <w:rFonts w:ascii="Arial" w:eastAsia="Arial" w:hAnsi="Arial" w:cs="Arial"/>
                <w:spacing w:val="-2"/>
              </w:rPr>
              <w:t>P</w:t>
            </w:r>
            <w:r w:rsidRPr="00044A51">
              <w:rPr>
                <w:rFonts w:ascii="Arial" w:eastAsia="Arial" w:hAnsi="Arial" w:cs="Arial"/>
                <w:spacing w:val="-1"/>
              </w:rPr>
              <w:t>a</w:t>
            </w:r>
            <w:r w:rsidRPr="00044A51">
              <w:rPr>
                <w:rFonts w:ascii="Arial" w:eastAsia="Arial" w:hAnsi="Arial" w:cs="Arial"/>
              </w:rPr>
              <w:t>rt</w:t>
            </w:r>
            <w:r w:rsidRPr="00044A51">
              <w:rPr>
                <w:rFonts w:ascii="Arial" w:eastAsia="Arial" w:hAnsi="Arial" w:cs="Arial"/>
                <w:spacing w:val="26"/>
              </w:rPr>
              <w:t xml:space="preserve"> </w:t>
            </w:r>
            <w:r w:rsidRPr="00044A51">
              <w:rPr>
                <w:rFonts w:ascii="Arial" w:eastAsia="Arial" w:hAnsi="Arial" w:cs="Arial"/>
              </w:rPr>
              <w:t>6</w:t>
            </w:r>
            <w:r w:rsidRPr="00044A51">
              <w:rPr>
                <w:rFonts w:ascii="Arial" w:eastAsia="Arial" w:hAnsi="Arial" w:cs="Arial"/>
                <w:spacing w:val="26"/>
              </w:rPr>
              <w:t xml:space="preserve"> </w:t>
            </w:r>
            <w:r w:rsidRPr="00044A51">
              <w:rPr>
                <w:rFonts w:ascii="Arial" w:eastAsia="Arial" w:hAnsi="Arial" w:cs="Arial"/>
              </w:rPr>
              <w:t>-Section 2, C</w:t>
            </w:r>
            <w:r w:rsidRPr="00044A51">
              <w:rPr>
                <w:rFonts w:ascii="Arial" w:eastAsia="Arial" w:hAnsi="Arial" w:cs="Arial"/>
                <w:spacing w:val="-1"/>
              </w:rPr>
              <w:t>h</w:t>
            </w:r>
            <w:r w:rsidRPr="00044A51">
              <w:rPr>
                <w:rFonts w:ascii="Arial" w:eastAsia="Arial" w:hAnsi="Arial" w:cs="Arial"/>
              </w:rPr>
              <w:t>apter 1.</w:t>
            </w:r>
          </w:p>
        </w:tc>
      </w:tr>
      <w:tr w:rsidR="00D1096B" w:rsidRPr="00044A51" w14:paraId="7782F5F6" w14:textId="77777777" w:rsidTr="00B05E5C">
        <w:trPr>
          <w:jc w:val="center"/>
        </w:trPr>
        <w:tc>
          <w:tcPr>
            <w:tcW w:w="3041" w:type="dxa"/>
          </w:tcPr>
          <w:p w14:paraId="770FFBFF"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Security Operating Procedures</w:t>
            </w:r>
          </w:p>
        </w:tc>
        <w:tc>
          <w:tcPr>
            <w:tcW w:w="1513" w:type="dxa"/>
          </w:tcPr>
          <w:p w14:paraId="3B436DC8" w14:textId="77777777" w:rsidR="00D1096B" w:rsidRPr="00044A51" w:rsidRDefault="00D1096B" w:rsidP="00044A51">
            <w:pPr>
              <w:rPr>
                <w:rFonts w:ascii="Arial" w:eastAsia="Arial" w:hAnsi="Arial" w:cs="Arial"/>
              </w:rPr>
            </w:pPr>
            <w:proofErr w:type="spellStart"/>
            <w:r w:rsidRPr="00044A51">
              <w:rPr>
                <w:rFonts w:ascii="Arial" w:eastAsia="Arial" w:hAnsi="Arial" w:cs="Arial"/>
              </w:rPr>
              <w:t>SyOPs</w:t>
            </w:r>
            <w:proofErr w:type="spellEnd"/>
          </w:p>
        </w:tc>
        <w:tc>
          <w:tcPr>
            <w:tcW w:w="5936" w:type="dxa"/>
          </w:tcPr>
          <w:p w14:paraId="24D76D25" w14:textId="1A8C7387" w:rsidR="00D1096B" w:rsidRPr="00044A51" w:rsidRDefault="00D1096B" w:rsidP="00044A51">
            <w:pPr>
              <w:rPr>
                <w:rFonts w:ascii="Arial" w:eastAsia="Arial" w:hAnsi="Arial" w:cs="Arial"/>
              </w:rPr>
            </w:pPr>
            <w:r w:rsidRPr="00044A51">
              <w:rPr>
                <w:rFonts w:ascii="Arial" w:eastAsia="Arial" w:hAnsi="Arial" w:cs="Arial"/>
              </w:rPr>
              <w:t>Gen</w:t>
            </w:r>
            <w:r w:rsidRPr="00044A51">
              <w:rPr>
                <w:rFonts w:ascii="Arial" w:eastAsia="Arial" w:hAnsi="Arial" w:cs="Arial"/>
                <w:spacing w:val="-1"/>
              </w:rPr>
              <w:t>e</w:t>
            </w:r>
            <w:r w:rsidRPr="00044A51">
              <w:rPr>
                <w:rFonts w:ascii="Arial" w:eastAsia="Arial" w:hAnsi="Arial" w:cs="Arial"/>
              </w:rPr>
              <w:t xml:space="preserve">ric </w:t>
            </w:r>
            <w:r w:rsidRPr="00044A51">
              <w:rPr>
                <w:rFonts w:ascii="Arial" w:eastAsia="Arial" w:hAnsi="Arial" w:cs="Arial"/>
                <w:i/>
              </w:rPr>
              <w:t>Client</w:t>
            </w:r>
            <w:r w:rsidRPr="00044A51">
              <w:rPr>
                <w:rFonts w:ascii="Arial" w:eastAsia="Arial" w:hAnsi="Arial" w:cs="Arial"/>
                <w:i/>
                <w:spacing w:val="1"/>
              </w:rPr>
              <w:t xml:space="preserve"> </w:t>
            </w:r>
            <w:r w:rsidRPr="00044A51">
              <w:rPr>
                <w:rFonts w:ascii="Arial" w:eastAsia="Arial" w:hAnsi="Arial" w:cs="Arial"/>
              </w:rPr>
              <w:t>term for</w:t>
            </w:r>
            <w:r w:rsidRPr="00044A51">
              <w:rPr>
                <w:rFonts w:ascii="Arial" w:eastAsia="Arial" w:hAnsi="Arial" w:cs="Arial"/>
                <w:spacing w:val="-2"/>
              </w:rPr>
              <w:t xml:space="preserve"> </w:t>
            </w:r>
            <w:r w:rsidRPr="00044A51">
              <w:rPr>
                <w:rFonts w:ascii="Arial" w:eastAsia="Arial" w:hAnsi="Arial" w:cs="Arial"/>
                <w:spacing w:val="1"/>
              </w:rPr>
              <w:t>s</w:t>
            </w:r>
            <w:r w:rsidRPr="00044A51">
              <w:rPr>
                <w:rFonts w:ascii="Arial" w:eastAsia="Arial" w:hAnsi="Arial" w:cs="Arial"/>
                <w:spacing w:val="-1"/>
              </w:rPr>
              <w:t>e</w:t>
            </w:r>
            <w:r w:rsidRPr="00044A51">
              <w:rPr>
                <w:rFonts w:ascii="Arial" w:eastAsia="Arial" w:hAnsi="Arial" w:cs="Arial"/>
                <w:spacing w:val="1"/>
              </w:rPr>
              <w:t>c</w:t>
            </w:r>
            <w:r w:rsidRPr="00044A51">
              <w:rPr>
                <w:rFonts w:ascii="Arial" w:eastAsia="Arial" w:hAnsi="Arial" w:cs="Arial"/>
              </w:rPr>
              <w:t>urity operating pro</w:t>
            </w:r>
            <w:r w:rsidRPr="00044A51">
              <w:rPr>
                <w:rFonts w:ascii="Arial" w:eastAsia="Arial" w:hAnsi="Arial" w:cs="Arial"/>
                <w:spacing w:val="1"/>
              </w:rPr>
              <w:t>c</w:t>
            </w:r>
            <w:r w:rsidRPr="00044A51">
              <w:rPr>
                <w:rFonts w:ascii="Arial" w:eastAsia="Arial" w:hAnsi="Arial" w:cs="Arial"/>
              </w:rPr>
              <w:t>edure</w:t>
            </w:r>
            <w:r w:rsidRPr="00044A51">
              <w:rPr>
                <w:rFonts w:ascii="Arial" w:eastAsia="Arial" w:hAnsi="Arial" w:cs="Arial"/>
                <w:spacing w:val="1"/>
              </w:rPr>
              <w:t>s</w:t>
            </w:r>
            <w:r w:rsidRPr="00044A51">
              <w:rPr>
                <w:rFonts w:ascii="Arial" w:eastAsia="Arial" w:hAnsi="Arial" w:cs="Arial"/>
              </w:rPr>
              <w:t>.</w:t>
            </w:r>
          </w:p>
        </w:tc>
      </w:tr>
      <w:tr w:rsidR="00D1096B" w:rsidRPr="00044A51" w14:paraId="2220C749" w14:textId="77777777" w:rsidTr="00B05E5C">
        <w:trPr>
          <w:jc w:val="center"/>
        </w:trPr>
        <w:tc>
          <w:tcPr>
            <w:tcW w:w="3041" w:type="dxa"/>
          </w:tcPr>
          <w:p w14:paraId="7622D02E"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Security Policy Framework</w:t>
            </w:r>
          </w:p>
        </w:tc>
        <w:tc>
          <w:tcPr>
            <w:tcW w:w="1513" w:type="dxa"/>
          </w:tcPr>
          <w:p w14:paraId="3099719E"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09A88C73" w14:textId="7025DCB9" w:rsidR="00D1096B" w:rsidRPr="00044A51" w:rsidRDefault="00D1096B" w:rsidP="00044A51">
            <w:pPr>
              <w:rPr>
                <w:rFonts w:ascii="Arial" w:eastAsia="Arial" w:hAnsi="Arial" w:cs="Arial"/>
              </w:rPr>
            </w:pPr>
            <w:r w:rsidRPr="00044A51">
              <w:rPr>
                <w:rFonts w:ascii="Arial" w:eastAsia="Arial" w:hAnsi="Arial" w:cs="Arial"/>
              </w:rPr>
              <w:t xml:space="preserve">A Cabinet Office document describing the standards, best practice guidelines and approaches that are required to protect UK Government assets (people, information and infrastructure). It focuses on the outcomes that are required to achieve a proportionate and risk managed approach to security that enables government business to function effectively, safely and securely. </w:t>
            </w:r>
          </w:p>
        </w:tc>
      </w:tr>
      <w:tr w:rsidR="00D1096B" w:rsidRPr="00044A51" w14:paraId="7034CF48" w14:textId="77777777" w:rsidTr="00B05E5C">
        <w:trPr>
          <w:jc w:val="center"/>
        </w:trPr>
        <w:tc>
          <w:tcPr>
            <w:tcW w:w="3041" w:type="dxa"/>
          </w:tcPr>
          <w:p w14:paraId="5E89F523"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Service Family Accommodation</w:t>
            </w:r>
          </w:p>
        </w:tc>
        <w:tc>
          <w:tcPr>
            <w:tcW w:w="1513" w:type="dxa"/>
          </w:tcPr>
          <w:p w14:paraId="6D8E33B4" w14:textId="77777777" w:rsidR="00D1096B" w:rsidRPr="00044A51" w:rsidRDefault="00D1096B" w:rsidP="00044A51">
            <w:pPr>
              <w:rPr>
                <w:rFonts w:ascii="Arial" w:eastAsia="Arial" w:hAnsi="Arial" w:cs="Arial"/>
              </w:rPr>
            </w:pPr>
            <w:proofErr w:type="spellStart"/>
            <w:r w:rsidRPr="00044A51">
              <w:rPr>
                <w:rFonts w:ascii="Arial" w:eastAsia="Arial" w:hAnsi="Arial" w:cs="Arial"/>
              </w:rPr>
              <w:t>SFA</w:t>
            </w:r>
            <w:proofErr w:type="spellEnd"/>
          </w:p>
        </w:tc>
        <w:tc>
          <w:tcPr>
            <w:tcW w:w="5936" w:type="dxa"/>
          </w:tcPr>
          <w:p w14:paraId="03626121" w14:textId="77777777" w:rsidR="00D1096B" w:rsidRPr="00044A51" w:rsidRDefault="00D1096B" w:rsidP="00044A51">
            <w:pPr>
              <w:rPr>
                <w:rFonts w:ascii="Arial" w:eastAsia="Arial" w:hAnsi="Arial" w:cs="Arial"/>
              </w:rPr>
            </w:pPr>
            <w:r w:rsidRPr="00044A51">
              <w:rPr>
                <w:rFonts w:ascii="Arial" w:eastAsia="Arial" w:hAnsi="Arial" w:cs="Arial"/>
              </w:rPr>
              <w:t>Housing provided for entitled Service Personnel and their family.</w:t>
            </w:r>
          </w:p>
        </w:tc>
      </w:tr>
      <w:tr w:rsidR="00D1096B" w:rsidRPr="00044A51" w14:paraId="70B48851" w14:textId="77777777" w:rsidTr="00B05E5C">
        <w:trPr>
          <w:jc w:val="center"/>
        </w:trPr>
        <w:tc>
          <w:tcPr>
            <w:tcW w:w="3041" w:type="dxa"/>
          </w:tcPr>
          <w:p w14:paraId="3500E203"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Service P</w:t>
            </w:r>
            <w:r w:rsidRPr="00044A51">
              <w:rPr>
                <w:rFonts w:ascii="Arial" w:eastAsia="Arial" w:hAnsi="Arial" w:cs="Arial"/>
                <w:spacing w:val="-1"/>
              </w:rPr>
              <w:t>e</w:t>
            </w:r>
            <w:r w:rsidRPr="00044A51">
              <w:rPr>
                <w:rFonts w:ascii="Arial" w:eastAsia="Arial" w:hAnsi="Arial" w:cs="Arial"/>
              </w:rPr>
              <w:t>rsonnel</w:t>
            </w:r>
          </w:p>
        </w:tc>
        <w:tc>
          <w:tcPr>
            <w:tcW w:w="1513" w:type="dxa"/>
          </w:tcPr>
          <w:p w14:paraId="7DEB5372"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47ED2BC2" w14:textId="77777777" w:rsidR="00D1096B" w:rsidRPr="00044A51" w:rsidRDefault="00D1096B" w:rsidP="00044A51">
            <w:pPr>
              <w:rPr>
                <w:rFonts w:ascii="Arial" w:eastAsia="Arial" w:hAnsi="Arial" w:cs="Arial"/>
              </w:rPr>
            </w:pPr>
            <w:r w:rsidRPr="00044A51">
              <w:rPr>
                <w:rFonts w:ascii="Arial" w:eastAsia="Arial" w:hAnsi="Arial" w:cs="Arial"/>
              </w:rPr>
              <w:t>Memb</w:t>
            </w:r>
            <w:r w:rsidRPr="00044A51">
              <w:rPr>
                <w:rFonts w:ascii="Arial" w:eastAsia="Arial" w:hAnsi="Arial" w:cs="Arial"/>
                <w:spacing w:val="-1"/>
              </w:rPr>
              <w:t>e</w:t>
            </w:r>
            <w:r w:rsidRPr="00044A51">
              <w:rPr>
                <w:rFonts w:ascii="Arial" w:eastAsia="Arial" w:hAnsi="Arial" w:cs="Arial"/>
              </w:rPr>
              <w:t>rs of</w:t>
            </w:r>
            <w:r w:rsidRPr="00044A51">
              <w:rPr>
                <w:rFonts w:ascii="Arial" w:eastAsia="Arial" w:hAnsi="Arial" w:cs="Arial"/>
                <w:spacing w:val="-1"/>
              </w:rPr>
              <w:t xml:space="preserve"> </w:t>
            </w:r>
            <w:r w:rsidRPr="00044A51">
              <w:rPr>
                <w:rFonts w:ascii="Arial" w:eastAsia="Arial" w:hAnsi="Arial" w:cs="Arial"/>
              </w:rPr>
              <w:t xml:space="preserve">Her </w:t>
            </w:r>
            <w:r w:rsidRPr="00044A51">
              <w:rPr>
                <w:rFonts w:ascii="Arial" w:eastAsia="Arial" w:hAnsi="Arial" w:cs="Arial"/>
                <w:spacing w:val="-1"/>
              </w:rPr>
              <w:t>M</w:t>
            </w:r>
            <w:r w:rsidRPr="00044A51">
              <w:rPr>
                <w:rFonts w:ascii="Arial" w:eastAsia="Arial" w:hAnsi="Arial" w:cs="Arial"/>
              </w:rPr>
              <w:t>aj</w:t>
            </w:r>
            <w:r w:rsidRPr="00044A51">
              <w:rPr>
                <w:rFonts w:ascii="Arial" w:eastAsia="Arial" w:hAnsi="Arial" w:cs="Arial"/>
                <w:spacing w:val="-1"/>
              </w:rPr>
              <w:t>e</w:t>
            </w:r>
            <w:r w:rsidRPr="00044A51">
              <w:rPr>
                <w:rFonts w:ascii="Arial" w:eastAsia="Arial" w:hAnsi="Arial" w:cs="Arial"/>
              </w:rPr>
              <w:t>sty's Armed F</w:t>
            </w:r>
            <w:r w:rsidRPr="00044A51">
              <w:rPr>
                <w:rFonts w:ascii="Arial" w:eastAsia="Arial" w:hAnsi="Arial" w:cs="Arial"/>
                <w:spacing w:val="-1"/>
              </w:rPr>
              <w:t>o</w:t>
            </w:r>
            <w:r w:rsidRPr="00044A51">
              <w:rPr>
                <w:rFonts w:ascii="Arial" w:eastAsia="Arial" w:hAnsi="Arial" w:cs="Arial"/>
              </w:rPr>
              <w:t>rc</w:t>
            </w:r>
            <w:r w:rsidRPr="00044A51">
              <w:rPr>
                <w:rFonts w:ascii="Arial" w:eastAsia="Arial" w:hAnsi="Arial" w:cs="Arial"/>
                <w:spacing w:val="-1"/>
              </w:rPr>
              <w:t>e</w:t>
            </w:r>
            <w:r w:rsidRPr="00044A51">
              <w:rPr>
                <w:rFonts w:ascii="Arial" w:eastAsia="Arial" w:hAnsi="Arial" w:cs="Arial"/>
                <w:spacing w:val="1"/>
              </w:rPr>
              <w:t>s</w:t>
            </w:r>
            <w:r w:rsidRPr="00044A51">
              <w:rPr>
                <w:rFonts w:ascii="Arial" w:eastAsia="Arial" w:hAnsi="Arial" w:cs="Arial"/>
              </w:rPr>
              <w:t>.</w:t>
            </w:r>
          </w:p>
        </w:tc>
      </w:tr>
      <w:tr w:rsidR="00D1096B" w:rsidRPr="00044A51" w14:paraId="0AF152C4" w14:textId="77777777" w:rsidTr="00B05E5C">
        <w:trPr>
          <w:jc w:val="center"/>
        </w:trPr>
        <w:tc>
          <w:tcPr>
            <w:tcW w:w="3041" w:type="dxa"/>
          </w:tcPr>
          <w:p w14:paraId="437C9724"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 xml:space="preserve">Single Living </w:t>
            </w:r>
            <w:r w:rsidRPr="00044A51">
              <w:rPr>
                <w:rFonts w:ascii="Arial" w:eastAsia="Arial" w:hAnsi="Arial" w:cs="Arial"/>
                <w:spacing w:val="-1"/>
              </w:rPr>
              <w:t>A</w:t>
            </w:r>
            <w:r w:rsidRPr="00044A51">
              <w:rPr>
                <w:rFonts w:ascii="Arial" w:eastAsia="Arial" w:hAnsi="Arial" w:cs="Arial"/>
              </w:rPr>
              <w:t>cc</w:t>
            </w:r>
            <w:r w:rsidRPr="00044A51">
              <w:rPr>
                <w:rFonts w:ascii="Arial" w:eastAsia="Arial" w:hAnsi="Arial" w:cs="Arial"/>
                <w:spacing w:val="-1"/>
              </w:rPr>
              <w:t>o</w:t>
            </w:r>
            <w:r w:rsidRPr="00044A51">
              <w:rPr>
                <w:rFonts w:ascii="Arial" w:eastAsia="Arial" w:hAnsi="Arial" w:cs="Arial"/>
              </w:rPr>
              <w:t>mmo</w:t>
            </w:r>
            <w:r w:rsidRPr="00044A51">
              <w:rPr>
                <w:rFonts w:ascii="Arial" w:eastAsia="Arial" w:hAnsi="Arial" w:cs="Arial"/>
                <w:spacing w:val="-1"/>
              </w:rPr>
              <w:t>d</w:t>
            </w:r>
            <w:r w:rsidRPr="00044A51">
              <w:rPr>
                <w:rFonts w:ascii="Arial" w:eastAsia="Arial" w:hAnsi="Arial" w:cs="Arial"/>
              </w:rPr>
              <w:t>a</w:t>
            </w:r>
            <w:r w:rsidRPr="00044A51">
              <w:rPr>
                <w:rFonts w:ascii="Arial" w:eastAsia="Arial" w:hAnsi="Arial" w:cs="Arial"/>
                <w:spacing w:val="-1"/>
              </w:rPr>
              <w:t>t</w:t>
            </w:r>
            <w:r w:rsidRPr="00044A51">
              <w:rPr>
                <w:rFonts w:ascii="Arial" w:eastAsia="Arial" w:hAnsi="Arial" w:cs="Arial"/>
              </w:rPr>
              <w:t>ion</w:t>
            </w:r>
          </w:p>
        </w:tc>
        <w:tc>
          <w:tcPr>
            <w:tcW w:w="1513" w:type="dxa"/>
          </w:tcPr>
          <w:p w14:paraId="1DBF1BB8" w14:textId="77777777" w:rsidR="00D1096B" w:rsidRPr="00044A51" w:rsidRDefault="00D1096B" w:rsidP="00044A51">
            <w:pPr>
              <w:rPr>
                <w:rFonts w:ascii="Arial" w:eastAsia="Arial" w:hAnsi="Arial" w:cs="Arial"/>
              </w:rPr>
            </w:pPr>
            <w:r w:rsidRPr="00044A51">
              <w:rPr>
                <w:rFonts w:ascii="Arial" w:eastAsia="Arial" w:hAnsi="Arial" w:cs="Arial"/>
              </w:rPr>
              <w:t>SLA</w:t>
            </w:r>
          </w:p>
        </w:tc>
        <w:tc>
          <w:tcPr>
            <w:tcW w:w="5936" w:type="dxa"/>
          </w:tcPr>
          <w:p w14:paraId="47971AF0" w14:textId="77777777" w:rsidR="00D1096B" w:rsidRPr="00044A51" w:rsidRDefault="00D1096B" w:rsidP="00044A51">
            <w:pPr>
              <w:rPr>
                <w:rFonts w:ascii="Arial" w:eastAsia="Arial" w:hAnsi="Arial" w:cs="Arial"/>
              </w:rPr>
            </w:pPr>
            <w:r w:rsidRPr="00044A51">
              <w:rPr>
                <w:rFonts w:ascii="Arial" w:eastAsia="Arial" w:hAnsi="Arial" w:cs="Arial"/>
              </w:rPr>
              <w:t>Acc</w:t>
            </w:r>
            <w:r w:rsidRPr="00044A51">
              <w:rPr>
                <w:rFonts w:ascii="Arial" w:eastAsia="Arial" w:hAnsi="Arial" w:cs="Arial"/>
                <w:spacing w:val="-1"/>
              </w:rPr>
              <w:t>o</w:t>
            </w:r>
            <w:r w:rsidRPr="00044A51">
              <w:rPr>
                <w:rFonts w:ascii="Arial" w:eastAsia="Arial" w:hAnsi="Arial" w:cs="Arial"/>
              </w:rPr>
              <w:t>mmo</w:t>
            </w:r>
            <w:r w:rsidRPr="00044A51">
              <w:rPr>
                <w:rFonts w:ascii="Arial" w:eastAsia="Arial" w:hAnsi="Arial" w:cs="Arial"/>
                <w:spacing w:val="-1"/>
              </w:rPr>
              <w:t>d</w:t>
            </w:r>
            <w:r w:rsidRPr="00044A51">
              <w:rPr>
                <w:rFonts w:ascii="Arial" w:eastAsia="Arial" w:hAnsi="Arial" w:cs="Arial"/>
              </w:rPr>
              <w:t>ation provided to sing</w:t>
            </w:r>
            <w:r w:rsidRPr="00044A51">
              <w:rPr>
                <w:rFonts w:ascii="Arial" w:eastAsia="Arial" w:hAnsi="Arial" w:cs="Arial"/>
                <w:spacing w:val="-1"/>
              </w:rPr>
              <w:t>l</w:t>
            </w:r>
            <w:r w:rsidRPr="00044A51">
              <w:rPr>
                <w:rFonts w:ascii="Arial" w:eastAsia="Arial" w:hAnsi="Arial" w:cs="Arial"/>
              </w:rPr>
              <w:t xml:space="preserve">e and </w:t>
            </w:r>
            <w:r w:rsidRPr="00044A51">
              <w:rPr>
                <w:rFonts w:ascii="Arial" w:eastAsia="Arial" w:hAnsi="Arial" w:cs="Arial"/>
                <w:spacing w:val="-1"/>
              </w:rPr>
              <w:t>u</w:t>
            </w:r>
            <w:r w:rsidRPr="00044A51">
              <w:rPr>
                <w:rFonts w:ascii="Arial" w:eastAsia="Arial" w:hAnsi="Arial" w:cs="Arial"/>
              </w:rPr>
              <w:t>n</w:t>
            </w:r>
            <w:r w:rsidRPr="00044A51">
              <w:rPr>
                <w:rFonts w:ascii="Arial" w:eastAsia="Arial" w:hAnsi="Arial" w:cs="Arial"/>
                <w:spacing w:val="-1"/>
              </w:rPr>
              <w:t>a</w:t>
            </w:r>
            <w:r w:rsidRPr="00044A51">
              <w:rPr>
                <w:rFonts w:ascii="Arial" w:eastAsia="Arial" w:hAnsi="Arial" w:cs="Arial"/>
                <w:spacing w:val="1"/>
              </w:rPr>
              <w:t>c</w:t>
            </w:r>
            <w:r w:rsidRPr="00044A51">
              <w:rPr>
                <w:rFonts w:ascii="Arial" w:eastAsia="Arial" w:hAnsi="Arial" w:cs="Arial"/>
              </w:rPr>
              <w:t>compan</w:t>
            </w:r>
            <w:r w:rsidRPr="00044A51">
              <w:rPr>
                <w:rFonts w:ascii="Arial" w:eastAsia="Arial" w:hAnsi="Arial" w:cs="Arial"/>
                <w:spacing w:val="-1"/>
              </w:rPr>
              <w:t>i</w:t>
            </w:r>
            <w:r w:rsidRPr="00044A51">
              <w:rPr>
                <w:rFonts w:ascii="Arial" w:eastAsia="Arial" w:hAnsi="Arial" w:cs="Arial"/>
              </w:rPr>
              <w:t xml:space="preserve">ed </w:t>
            </w:r>
            <w:r w:rsidRPr="00044A51">
              <w:rPr>
                <w:rFonts w:ascii="Arial" w:eastAsia="Arial" w:hAnsi="Arial" w:cs="Arial"/>
                <w:spacing w:val="-2"/>
              </w:rPr>
              <w:t>S</w:t>
            </w:r>
            <w:r w:rsidRPr="00044A51">
              <w:rPr>
                <w:rFonts w:ascii="Arial" w:eastAsia="Arial" w:hAnsi="Arial" w:cs="Arial"/>
              </w:rPr>
              <w:t>ervice Person</w:t>
            </w:r>
            <w:r w:rsidRPr="00044A51">
              <w:rPr>
                <w:rFonts w:ascii="Arial" w:eastAsia="Arial" w:hAnsi="Arial" w:cs="Arial"/>
                <w:spacing w:val="-1"/>
              </w:rPr>
              <w:t>n</w:t>
            </w:r>
            <w:r w:rsidRPr="00044A51">
              <w:rPr>
                <w:rFonts w:ascii="Arial" w:eastAsia="Arial" w:hAnsi="Arial" w:cs="Arial"/>
              </w:rPr>
              <w:t>el</w:t>
            </w:r>
            <w:r w:rsidRPr="00044A51">
              <w:rPr>
                <w:rFonts w:ascii="Arial" w:eastAsia="Arial" w:hAnsi="Arial" w:cs="Arial"/>
                <w:spacing w:val="33"/>
              </w:rPr>
              <w:t xml:space="preserve"> </w:t>
            </w:r>
            <w:r w:rsidRPr="00044A51">
              <w:rPr>
                <w:rFonts w:ascii="Arial" w:eastAsia="Arial" w:hAnsi="Arial" w:cs="Arial"/>
              </w:rPr>
              <w:t>n</w:t>
            </w:r>
            <w:r w:rsidRPr="00044A51">
              <w:rPr>
                <w:rFonts w:ascii="Arial" w:eastAsia="Arial" w:hAnsi="Arial" w:cs="Arial"/>
                <w:spacing w:val="-1"/>
              </w:rPr>
              <w:t>o</w:t>
            </w:r>
            <w:r w:rsidRPr="00044A51">
              <w:rPr>
                <w:rFonts w:ascii="Arial" w:eastAsia="Arial" w:hAnsi="Arial" w:cs="Arial"/>
              </w:rPr>
              <w:t>rmally</w:t>
            </w:r>
            <w:r w:rsidRPr="00044A51">
              <w:rPr>
                <w:rFonts w:ascii="Arial" w:eastAsia="Arial" w:hAnsi="Arial" w:cs="Arial"/>
                <w:spacing w:val="33"/>
              </w:rPr>
              <w:t xml:space="preserve"> </w:t>
            </w:r>
            <w:r w:rsidRPr="00044A51">
              <w:rPr>
                <w:rFonts w:ascii="Arial" w:eastAsia="Arial" w:hAnsi="Arial" w:cs="Arial"/>
              </w:rPr>
              <w:t>provi</w:t>
            </w:r>
            <w:r w:rsidRPr="00044A51">
              <w:rPr>
                <w:rFonts w:ascii="Arial" w:eastAsia="Arial" w:hAnsi="Arial" w:cs="Arial"/>
                <w:spacing w:val="-1"/>
              </w:rPr>
              <w:t>d</w:t>
            </w:r>
            <w:r w:rsidRPr="00044A51">
              <w:rPr>
                <w:rFonts w:ascii="Arial" w:eastAsia="Arial" w:hAnsi="Arial" w:cs="Arial"/>
              </w:rPr>
              <w:t>ed</w:t>
            </w:r>
            <w:r w:rsidRPr="00044A51">
              <w:rPr>
                <w:rFonts w:ascii="Arial" w:eastAsia="Arial" w:hAnsi="Arial" w:cs="Arial"/>
                <w:spacing w:val="33"/>
              </w:rPr>
              <w:t xml:space="preserve"> </w:t>
            </w:r>
            <w:r w:rsidRPr="00044A51">
              <w:rPr>
                <w:rFonts w:ascii="Arial" w:eastAsia="Arial" w:hAnsi="Arial" w:cs="Arial"/>
              </w:rPr>
              <w:t>by</w:t>
            </w:r>
            <w:r w:rsidRPr="00044A51">
              <w:rPr>
                <w:rFonts w:ascii="Arial" w:eastAsia="Arial" w:hAnsi="Arial" w:cs="Arial"/>
                <w:spacing w:val="33"/>
              </w:rPr>
              <w:t xml:space="preserve"> </w:t>
            </w:r>
            <w:r w:rsidRPr="00044A51">
              <w:rPr>
                <w:rFonts w:ascii="Arial" w:eastAsia="Arial" w:hAnsi="Arial" w:cs="Arial"/>
              </w:rPr>
              <w:t>mea</w:t>
            </w:r>
            <w:r w:rsidRPr="00044A51">
              <w:rPr>
                <w:rFonts w:ascii="Arial" w:eastAsia="Arial" w:hAnsi="Arial" w:cs="Arial"/>
                <w:spacing w:val="-1"/>
              </w:rPr>
              <w:t>n</w:t>
            </w:r>
            <w:r w:rsidRPr="00044A51">
              <w:rPr>
                <w:rFonts w:ascii="Arial" w:eastAsia="Arial" w:hAnsi="Arial" w:cs="Arial"/>
              </w:rPr>
              <w:t>s</w:t>
            </w:r>
            <w:r w:rsidRPr="00044A51">
              <w:rPr>
                <w:rFonts w:ascii="Arial" w:eastAsia="Arial" w:hAnsi="Arial" w:cs="Arial"/>
                <w:spacing w:val="33"/>
              </w:rPr>
              <w:t xml:space="preserve"> </w:t>
            </w:r>
            <w:r w:rsidRPr="00044A51">
              <w:rPr>
                <w:rFonts w:ascii="Arial" w:eastAsia="Arial" w:hAnsi="Arial" w:cs="Arial"/>
              </w:rPr>
              <w:t>of</w:t>
            </w:r>
            <w:r w:rsidRPr="00044A51">
              <w:rPr>
                <w:rFonts w:ascii="Arial" w:eastAsia="Arial" w:hAnsi="Arial" w:cs="Arial"/>
                <w:spacing w:val="33"/>
              </w:rPr>
              <w:t xml:space="preserve"> </w:t>
            </w:r>
            <w:r w:rsidRPr="00044A51">
              <w:rPr>
                <w:rFonts w:ascii="Arial" w:eastAsia="Arial" w:hAnsi="Arial" w:cs="Arial"/>
              </w:rPr>
              <w:t>a</w:t>
            </w:r>
            <w:r w:rsidRPr="00044A51">
              <w:rPr>
                <w:rFonts w:ascii="Arial" w:eastAsia="Arial" w:hAnsi="Arial" w:cs="Arial"/>
                <w:spacing w:val="33"/>
              </w:rPr>
              <w:t xml:space="preserve"> </w:t>
            </w:r>
            <w:r w:rsidRPr="00044A51">
              <w:rPr>
                <w:rFonts w:ascii="Arial" w:eastAsia="Arial" w:hAnsi="Arial" w:cs="Arial"/>
              </w:rPr>
              <w:t>mess</w:t>
            </w:r>
            <w:r w:rsidRPr="00044A51">
              <w:rPr>
                <w:rFonts w:ascii="Arial" w:eastAsia="Arial" w:hAnsi="Arial" w:cs="Arial"/>
                <w:spacing w:val="33"/>
              </w:rPr>
              <w:t xml:space="preserve"> </w:t>
            </w:r>
            <w:r w:rsidRPr="00044A51">
              <w:rPr>
                <w:rFonts w:ascii="Arial" w:eastAsia="Arial" w:hAnsi="Arial" w:cs="Arial"/>
                <w:spacing w:val="-1"/>
              </w:rPr>
              <w:t>o</w:t>
            </w:r>
            <w:r w:rsidRPr="00044A51">
              <w:rPr>
                <w:rFonts w:ascii="Arial" w:eastAsia="Arial" w:hAnsi="Arial" w:cs="Arial"/>
              </w:rPr>
              <w:t>r</w:t>
            </w:r>
            <w:r w:rsidRPr="00044A51">
              <w:rPr>
                <w:rFonts w:ascii="Arial" w:eastAsia="Arial" w:hAnsi="Arial" w:cs="Arial"/>
                <w:spacing w:val="33"/>
              </w:rPr>
              <w:t xml:space="preserve"> </w:t>
            </w:r>
            <w:r w:rsidRPr="00044A51">
              <w:rPr>
                <w:rFonts w:ascii="Arial" w:eastAsia="Arial" w:hAnsi="Arial" w:cs="Arial"/>
              </w:rPr>
              <w:t>acco</w:t>
            </w:r>
            <w:r w:rsidRPr="00044A51">
              <w:rPr>
                <w:rFonts w:ascii="Arial" w:eastAsia="Arial" w:hAnsi="Arial" w:cs="Arial"/>
                <w:spacing w:val="-1"/>
              </w:rPr>
              <w:t>m</w:t>
            </w:r>
            <w:r w:rsidRPr="00044A51">
              <w:rPr>
                <w:rFonts w:ascii="Arial" w:eastAsia="Arial" w:hAnsi="Arial" w:cs="Arial"/>
              </w:rPr>
              <w:t>mo</w:t>
            </w:r>
            <w:r w:rsidRPr="00044A51">
              <w:rPr>
                <w:rFonts w:ascii="Arial" w:eastAsia="Arial" w:hAnsi="Arial" w:cs="Arial"/>
                <w:spacing w:val="-1"/>
              </w:rPr>
              <w:t>d</w:t>
            </w:r>
            <w:r w:rsidRPr="00044A51">
              <w:rPr>
                <w:rFonts w:ascii="Arial" w:eastAsia="Arial" w:hAnsi="Arial" w:cs="Arial"/>
              </w:rPr>
              <w:t>ation block, or in t</w:t>
            </w:r>
            <w:r w:rsidRPr="00044A51">
              <w:rPr>
                <w:rFonts w:ascii="Arial" w:eastAsia="Arial" w:hAnsi="Arial" w:cs="Arial"/>
                <w:spacing w:val="-1"/>
              </w:rPr>
              <w:t>h</w:t>
            </w:r>
            <w:r w:rsidRPr="00044A51">
              <w:rPr>
                <w:rFonts w:ascii="Arial" w:eastAsia="Arial" w:hAnsi="Arial" w:cs="Arial"/>
              </w:rPr>
              <w:t>e form of su</w:t>
            </w:r>
            <w:r w:rsidRPr="00044A51">
              <w:rPr>
                <w:rFonts w:ascii="Arial" w:eastAsia="Arial" w:hAnsi="Arial" w:cs="Arial"/>
                <w:spacing w:val="-1"/>
              </w:rPr>
              <w:t>b</w:t>
            </w:r>
            <w:r w:rsidRPr="00044A51">
              <w:rPr>
                <w:rFonts w:ascii="Arial" w:eastAsia="Arial" w:hAnsi="Arial" w:cs="Arial"/>
                <w:spacing w:val="1"/>
              </w:rPr>
              <w:t>s</w:t>
            </w:r>
            <w:r w:rsidRPr="00044A51">
              <w:rPr>
                <w:rFonts w:ascii="Arial" w:eastAsia="Arial" w:hAnsi="Arial" w:cs="Arial"/>
              </w:rPr>
              <w:t>titute acco</w:t>
            </w:r>
            <w:r w:rsidRPr="00044A51">
              <w:rPr>
                <w:rFonts w:ascii="Arial" w:eastAsia="Arial" w:hAnsi="Arial" w:cs="Arial"/>
                <w:spacing w:val="-1"/>
              </w:rPr>
              <w:t>m</w:t>
            </w:r>
            <w:r w:rsidRPr="00044A51">
              <w:rPr>
                <w:rFonts w:ascii="Arial" w:eastAsia="Arial" w:hAnsi="Arial" w:cs="Arial"/>
              </w:rPr>
              <w:t>modation.</w:t>
            </w:r>
          </w:p>
        </w:tc>
      </w:tr>
      <w:tr w:rsidR="00D1096B" w:rsidRPr="00044A51" w14:paraId="1D9483E7" w14:textId="77777777" w:rsidTr="00B05E5C">
        <w:trPr>
          <w:jc w:val="center"/>
        </w:trPr>
        <w:tc>
          <w:tcPr>
            <w:tcW w:w="3041" w:type="dxa"/>
          </w:tcPr>
          <w:p w14:paraId="6700DA0E"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 xml:space="preserve">Single Living </w:t>
            </w:r>
            <w:r w:rsidRPr="00044A51">
              <w:rPr>
                <w:rFonts w:ascii="Arial" w:eastAsia="Arial" w:hAnsi="Arial" w:cs="Arial"/>
                <w:spacing w:val="-1"/>
              </w:rPr>
              <w:t>A</w:t>
            </w:r>
            <w:r w:rsidRPr="00044A51">
              <w:rPr>
                <w:rFonts w:ascii="Arial" w:eastAsia="Arial" w:hAnsi="Arial" w:cs="Arial"/>
              </w:rPr>
              <w:t>cc</w:t>
            </w:r>
            <w:r w:rsidRPr="00044A51">
              <w:rPr>
                <w:rFonts w:ascii="Arial" w:eastAsia="Arial" w:hAnsi="Arial" w:cs="Arial"/>
                <w:spacing w:val="-1"/>
              </w:rPr>
              <w:t>o</w:t>
            </w:r>
            <w:r w:rsidRPr="00044A51">
              <w:rPr>
                <w:rFonts w:ascii="Arial" w:eastAsia="Arial" w:hAnsi="Arial" w:cs="Arial"/>
              </w:rPr>
              <w:t>mmo</w:t>
            </w:r>
            <w:r w:rsidRPr="00044A51">
              <w:rPr>
                <w:rFonts w:ascii="Arial" w:eastAsia="Arial" w:hAnsi="Arial" w:cs="Arial"/>
                <w:spacing w:val="-1"/>
              </w:rPr>
              <w:t>d</w:t>
            </w:r>
            <w:r w:rsidRPr="00044A51">
              <w:rPr>
                <w:rFonts w:ascii="Arial" w:eastAsia="Arial" w:hAnsi="Arial" w:cs="Arial"/>
              </w:rPr>
              <w:t>a</w:t>
            </w:r>
            <w:r w:rsidRPr="00044A51">
              <w:rPr>
                <w:rFonts w:ascii="Arial" w:eastAsia="Arial" w:hAnsi="Arial" w:cs="Arial"/>
                <w:spacing w:val="-1"/>
              </w:rPr>
              <w:t>t</w:t>
            </w:r>
            <w:r w:rsidRPr="00044A51">
              <w:rPr>
                <w:rFonts w:ascii="Arial" w:eastAsia="Arial" w:hAnsi="Arial" w:cs="Arial"/>
              </w:rPr>
              <w:t>ion Mod</w:t>
            </w:r>
            <w:r w:rsidRPr="00044A51">
              <w:rPr>
                <w:rFonts w:ascii="Arial" w:eastAsia="Arial" w:hAnsi="Arial" w:cs="Arial"/>
                <w:spacing w:val="-1"/>
              </w:rPr>
              <w:t>e</w:t>
            </w:r>
            <w:r w:rsidRPr="00044A51">
              <w:rPr>
                <w:rFonts w:ascii="Arial" w:eastAsia="Arial" w:hAnsi="Arial" w:cs="Arial"/>
              </w:rPr>
              <w:t>rn</w:t>
            </w:r>
            <w:r w:rsidRPr="00044A51">
              <w:rPr>
                <w:rFonts w:ascii="Arial" w:eastAsia="Arial" w:hAnsi="Arial" w:cs="Arial"/>
                <w:spacing w:val="-1"/>
              </w:rPr>
              <w:t>i</w:t>
            </w:r>
            <w:r w:rsidRPr="00044A51">
              <w:rPr>
                <w:rFonts w:ascii="Arial" w:eastAsia="Arial" w:hAnsi="Arial" w:cs="Arial"/>
                <w:spacing w:val="1"/>
              </w:rPr>
              <w:t>s</w:t>
            </w:r>
            <w:r w:rsidRPr="00044A51">
              <w:rPr>
                <w:rFonts w:ascii="Arial" w:eastAsia="Arial" w:hAnsi="Arial" w:cs="Arial"/>
              </w:rPr>
              <w:t>ati</w:t>
            </w:r>
            <w:r w:rsidRPr="00044A51">
              <w:rPr>
                <w:rFonts w:ascii="Arial" w:eastAsia="Arial" w:hAnsi="Arial" w:cs="Arial"/>
                <w:spacing w:val="-1"/>
              </w:rPr>
              <w:t>o</w:t>
            </w:r>
            <w:r w:rsidRPr="00044A51">
              <w:rPr>
                <w:rFonts w:ascii="Arial" w:eastAsia="Arial" w:hAnsi="Arial" w:cs="Arial"/>
              </w:rPr>
              <w:t>n</w:t>
            </w:r>
          </w:p>
        </w:tc>
        <w:tc>
          <w:tcPr>
            <w:tcW w:w="1513" w:type="dxa"/>
          </w:tcPr>
          <w:p w14:paraId="26BA3569" w14:textId="77777777" w:rsidR="00D1096B" w:rsidRPr="00044A51" w:rsidRDefault="00D1096B" w:rsidP="00044A51">
            <w:pPr>
              <w:rPr>
                <w:rFonts w:ascii="Arial" w:eastAsia="Arial" w:hAnsi="Arial" w:cs="Arial"/>
              </w:rPr>
            </w:pPr>
            <w:r w:rsidRPr="00044A51">
              <w:rPr>
                <w:rFonts w:ascii="Arial" w:eastAsia="Arial" w:hAnsi="Arial" w:cs="Arial"/>
              </w:rPr>
              <w:t>SLAM</w:t>
            </w:r>
          </w:p>
        </w:tc>
        <w:tc>
          <w:tcPr>
            <w:tcW w:w="5936" w:type="dxa"/>
          </w:tcPr>
          <w:p w14:paraId="509FCD51" w14:textId="77777777" w:rsidR="00D1096B" w:rsidRPr="00044A51" w:rsidRDefault="00D1096B" w:rsidP="00044A51">
            <w:pPr>
              <w:rPr>
                <w:rFonts w:ascii="Arial" w:eastAsia="Arial" w:hAnsi="Arial" w:cs="Arial"/>
              </w:rPr>
            </w:pPr>
            <w:r w:rsidRPr="00044A51">
              <w:rPr>
                <w:rFonts w:ascii="Arial" w:eastAsia="Arial" w:hAnsi="Arial" w:cs="Arial"/>
              </w:rPr>
              <w:t>Tri-S</w:t>
            </w:r>
            <w:r w:rsidRPr="00044A51">
              <w:rPr>
                <w:rFonts w:ascii="Arial" w:eastAsia="Arial" w:hAnsi="Arial" w:cs="Arial"/>
                <w:spacing w:val="-1"/>
              </w:rPr>
              <w:t>e</w:t>
            </w:r>
            <w:r w:rsidRPr="00044A51">
              <w:rPr>
                <w:rFonts w:ascii="Arial" w:eastAsia="Arial" w:hAnsi="Arial" w:cs="Arial"/>
              </w:rPr>
              <w:t>rvice</w:t>
            </w:r>
            <w:r w:rsidRPr="00044A51">
              <w:rPr>
                <w:rFonts w:ascii="Arial" w:eastAsia="Arial" w:hAnsi="Arial" w:cs="Arial"/>
                <w:spacing w:val="6"/>
              </w:rPr>
              <w:t xml:space="preserve"> </w:t>
            </w:r>
            <w:r w:rsidRPr="00044A51">
              <w:rPr>
                <w:rFonts w:ascii="Arial" w:eastAsia="Arial" w:hAnsi="Arial" w:cs="Arial"/>
                <w:spacing w:val="-1"/>
              </w:rPr>
              <w:t>pr</w:t>
            </w:r>
            <w:r w:rsidRPr="00044A51">
              <w:rPr>
                <w:rFonts w:ascii="Arial" w:eastAsia="Arial" w:hAnsi="Arial" w:cs="Arial"/>
              </w:rPr>
              <w:t>oject</w:t>
            </w:r>
            <w:r w:rsidRPr="00044A51">
              <w:rPr>
                <w:rFonts w:ascii="Arial" w:eastAsia="Arial" w:hAnsi="Arial" w:cs="Arial"/>
                <w:spacing w:val="6"/>
              </w:rPr>
              <w:t xml:space="preserve"> </w:t>
            </w:r>
            <w:r w:rsidRPr="00044A51">
              <w:rPr>
                <w:rFonts w:ascii="Arial" w:eastAsia="Arial" w:hAnsi="Arial" w:cs="Arial"/>
              </w:rPr>
              <w:t>aiming</w:t>
            </w:r>
            <w:r w:rsidRPr="00044A51">
              <w:rPr>
                <w:rFonts w:ascii="Arial" w:eastAsia="Arial" w:hAnsi="Arial" w:cs="Arial"/>
                <w:spacing w:val="6"/>
              </w:rPr>
              <w:t xml:space="preserve"> </w:t>
            </w:r>
            <w:r w:rsidRPr="00044A51">
              <w:rPr>
                <w:rFonts w:ascii="Arial" w:eastAsia="Arial" w:hAnsi="Arial" w:cs="Arial"/>
                <w:spacing w:val="-2"/>
              </w:rPr>
              <w:t>t</w:t>
            </w:r>
            <w:r w:rsidRPr="00044A51">
              <w:rPr>
                <w:rFonts w:ascii="Arial" w:eastAsia="Arial" w:hAnsi="Arial" w:cs="Arial"/>
              </w:rPr>
              <w:t>o</w:t>
            </w:r>
            <w:r w:rsidRPr="00044A51">
              <w:rPr>
                <w:rFonts w:ascii="Arial" w:eastAsia="Arial" w:hAnsi="Arial" w:cs="Arial"/>
                <w:spacing w:val="7"/>
              </w:rPr>
              <w:t xml:space="preserve"> </w:t>
            </w:r>
            <w:r w:rsidRPr="00044A51">
              <w:rPr>
                <w:rFonts w:ascii="Arial" w:eastAsia="Arial" w:hAnsi="Arial" w:cs="Arial"/>
              </w:rPr>
              <w:t>u</w:t>
            </w:r>
            <w:r w:rsidRPr="00044A51">
              <w:rPr>
                <w:rFonts w:ascii="Arial" w:eastAsia="Arial" w:hAnsi="Arial" w:cs="Arial"/>
                <w:spacing w:val="-1"/>
              </w:rPr>
              <w:t>p</w:t>
            </w:r>
            <w:r w:rsidRPr="00044A51">
              <w:rPr>
                <w:rFonts w:ascii="Arial" w:eastAsia="Arial" w:hAnsi="Arial" w:cs="Arial"/>
              </w:rPr>
              <w:t>grade</w:t>
            </w:r>
            <w:r w:rsidRPr="00044A51">
              <w:rPr>
                <w:rFonts w:ascii="Arial" w:eastAsia="Arial" w:hAnsi="Arial" w:cs="Arial"/>
                <w:spacing w:val="6"/>
              </w:rPr>
              <w:t xml:space="preserve"> </w:t>
            </w:r>
            <w:r w:rsidRPr="00044A51">
              <w:rPr>
                <w:rFonts w:ascii="Arial" w:eastAsia="Arial" w:hAnsi="Arial" w:cs="Arial"/>
              </w:rPr>
              <w:t>t</w:t>
            </w:r>
            <w:r w:rsidRPr="00044A51">
              <w:rPr>
                <w:rFonts w:ascii="Arial" w:eastAsia="Arial" w:hAnsi="Arial" w:cs="Arial"/>
                <w:spacing w:val="-1"/>
              </w:rPr>
              <w:t>h</w:t>
            </w:r>
            <w:r w:rsidRPr="00044A51">
              <w:rPr>
                <w:rFonts w:ascii="Arial" w:eastAsia="Arial" w:hAnsi="Arial" w:cs="Arial"/>
              </w:rPr>
              <w:t>e</w:t>
            </w:r>
            <w:r w:rsidRPr="00044A51">
              <w:rPr>
                <w:rFonts w:ascii="Arial" w:eastAsia="Arial" w:hAnsi="Arial" w:cs="Arial"/>
                <w:spacing w:val="7"/>
              </w:rPr>
              <w:t xml:space="preserve"> </w:t>
            </w:r>
            <w:r w:rsidRPr="00044A51">
              <w:rPr>
                <w:rFonts w:ascii="Arial" w:eastAsia="Arial" w:hAnsi="Arial" w:cs="Arial"/>
              </w:rPr>
              <w:t>worst</w:t>
            </w:r>
            <w:r w:rsidRPr="00044A51">
              <w:rPr>
                <w:rFonts w:ascii="Arial" w:eastAsia="Arial" w:hAnsi="Arial" w:cs="Arial"/>
                <w:spacing w:val="7"/>
              </w:rPr>
              <w:t xml:space="preserve"> </w:t>
            </w:r>
            <w:r w:rsidRPr="00044A51">
              <w:rPr>
                <w:rFonts w:ascii="Arial" w:eastAsia="Arial" w:hAnsi="Arial" w:cs="Arial"/>
              </w:rPr>
              <w:t>SLA</w:t>
            </w:r>
            <w:r w:rsidRPr="00044A51">
              <w:rPr>
                <w:rFonts w:ascii="Arial" w:eastAsia="Arial" w:hAnsi="Arial" w:cs="Arial"/>
                <w:spacing w:val="5"/>
              </w:rPr>
              <w:t xml:space="preserve"> </w:t>
            </w:r>
            <w:r w:rsidRPr="00044A51">
              <w:rPr>
                <w:rFonts w:ascii="Arial" w:eastAsia="Arial" w:hAnsi="Arial" w:cs="Arial"/>
              </w:rPr>
              <w:t>to</w:t>
            </w:r>
            <w:r w:rsidRPr="00044A51">
              <w:rPr>
                <w:rFonts w:ascii="Arial" w:eastAsia="Arial" w:hAnsi="Arial" w:cs="Arial"/>
                <w:spacing w:val="7"/>
              </w:rPr>
              <w:t xml:space="preserve"> </w:t>
            </w:r>
            <w:r w:rsidRPr="00044A51">
              <w:rPr>
                <w:rFonts w:ascii="Arial" w:eastAsia="Arial" w:hAnsi="Arial" w:cs="Arial"/>
                <w:spacing w:val="-1"/>
              </w:rPr>
              <w:t>g</w:t>
            </w:r>
            <w:r w:rsidRPr="00044A51">
              <w:rPr>
                <w:rFonts w:ascii="Arial" w:eastAsia="Arial" w:hAnsi="Arial" w:cs="Arial"/>
              </w:rPr>
              <w:t>ra</w:t>
            </w:r>
            <w:r w:rsidRPr="00044A51">
              <w:rPr>
                <w:rFonts w:ascii="Arial" w:eastAsia="Arial" w:hAnsi="Arial" w:cs="Arial"/>
                <w:spacing w:val="-1"/>
              </w:rPr>
              <w:t>d</w:t>
            </w:r>
            <w:r w:rsidRPr="00044A51">
              <w:rPr>
                <w:rFonts w:ascii="Arial" w:eastAsia="Arial" w:hAnsi="Arial" w:cs="Arial"/>
              </w:rPr>
              <w:t>e</w:t>
            </w:r>
            <w:r w:rsidRPr="00044A51">
              <w:rPr>
                <w:rFonts w:ascii="Arial" w:eastAsia="Arial" w:hAnsi="Arial" w:cs="Arial"/>
                <w:spacing w:val="7"/>
              </w:rPr>
              <w:t xml:space="preserve"> </w:t>
            </w:r>
            <w:r w:rsidRPr="00044A51">
              <w:rPr>
                <w:rFonts w:ascii="Arial" w:eastAsia="Arial" w:hAnsi="Arial" w:cs="Arial"/>
              </w:rPr>
              <w:t>1</w:t>
            </w:r>
            <w:r w:rsidRPr="00044A51">
              <w:rPr>
                <w:rFonts w:ascii="Arial" w:eastAsia="Arial" w:hAnsi="Arial" w:cs="Arial"/>
                <w:spacing w:val="6"/>
              </w:rPr>
              <w:t xml:space="preserve"> </w:t>
            </w:r>
            <w:r w:rsidRPr="00044A51">
              <w:rPr>
                <w:rFonts w:ascii="Arial" w:eastAsia="Arial" w:hAnsi="Arial" w:cs="Arial"/>
              </w:rPr>
              <w:t>p</w:t>
            </w:r>
            <w:r w:rsidRPr="00044A51">
              <w:rPr>
                <w:rFonts w:ascii="Arial" w:eastAsia="Arial" w:hAnsi="Arial" w:cs="Arial"/>
                <w:spacing w:val="-1"/>
              </w:rPr>
              <w:t>h</w:t>
            </w:r>
            <w:r w:rsidRPr="00044A51">
              <w:rPr>
                <w:rFonts w:ascii="Arial" w:eastAsia="Arial" w:hAnsi="Arial" w:cs="Arial"/>
              </w:rPr>
              <w:t>ysical condition.</w:t>
            </w:r>
          </w:p>
        </w:tc>
      </w:tr>
      <w:tr w:rsidR="00D1096B" w:rsidRPr="00044A51" w14:paraId="02F75560" w14:textId="77777777" w:rsidTr="00B05E5C">
        <w:trPr>
          <w:jc w:val="center"/>
        </w:trPr>
        <w:tc>
          <w:tcPr>
            <w:tcW w:w="3041" w:type="dxa"/>
          </w:tcPr>
          <w:p w14:paraId="659508D6"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lastRenderedPageBreak/>
              <w:t>Single Point of Cont</w:t>
            </w:r>
            <w:r w:rsidRPr="00044A51">
              <w:rPr>
                <w:rFonts w:ascii="Arial" w:eastAsia="Arial" w:hAnsi="Arial" w:cs="Arial"/>
                <w:spacing w:val="-1"/>
              </w:rPr>
              <w:t>a</w:t>
            </w:r>
            <w:r w:rsidRPr="00044A51">
              <w:rPr>
                <w:rFonts w:ascii="Arial" w:eastAsia="Arial" w:hAnsi="Arial" w:cs="Arial"/>
                <w:spacing w:val="1"/>
              </w:rPr>
              <w:t>c</w:t>
            </w:r>
            <w:r w:rsidRPr="00044A51">
              <w:rPr>
                <w:rFonts w:ascii="Arial" w:eastAsia="Arial" w:hAnsi="Arial" w:cs="Arial"/>
              </w:rPr>
              <w:t>t</w:t>
            </w:r>
          </w:p>
        </w:tc>
        <w:tc>
          <w:tcPr>
            <w:tcW w:w="1513" w:type="dxa"/>
          </w:tcPr>
          <w:p w14:paraId="2180E45E" w14:textId="77777777" w:rsidR="00D1096B" w:rsidRPr="00044A51" w:rsidRDefault="00D1096B" w:rsidP="00044A51">
            <w:pPr>
              <w:rPr>
                <w:rFonts w:ascii="Arial" w:eastAsia="Arial" w:hAnsi="Arial" w:cs="Arial"/>
              </w:rPr>
            </w:pPr>
            <w:r w:rsidRPr="00044A51">
              <w:rPr>
                <w:rFonts w:ascii="Arial" w:eastAsia="Arial" w:hAnsi="Arial" w:cs="Arial"/>
              </w:rPr>
              <w:t>SPOC</w:t>
            </w:r>
          </w:p>
        </w:tc>
        <w:tc>
          <w:tcPr>
            <w:tcW w:w="5936" w:type="dxa"/>
          </w:tcPr>
          <w:p w14:paraId="68C5AFD4" w14:textId="39D92065" w:rsidR="00D1096B" w:rsidRPr="00044A51" w:rsidRDefault="00D1096B" w:rsidP="00044A51">
            <w:pPr>
              <w:rPr>
                <w:rFonts w:ascii="Arial" w:eastAsia="Arial" w:hAnsi="Arial" w:cs="Arial"/>
              </w:rPr>
            </w:pPr>
            <w:r w:rsidRPr="00044A51">
              <w:rPr>
                <w:rFonts w:ascii="Arial" w:eastAsia="Arial" w:hAnsi="Arial" w:cs="Arial"/>
              </w:rPr>
              <w:t>A seri</w:t>
            </w:r>
            <w:r w:rsidRPr="00044A51">
              <w:rPr>
                <w:rFonts w:ascii="Arial" w:eastAsia="Arial" w:hAnsi="Arial" w:cs="Arial"/>
                <w:spacing w:val="-1"/>
              </w:rPr>
              <w:t>e</w:t>
            </w:r>
            <w:r w:rsidRPr="00044A51">
              <w:rPr>
                <w:rFonts w:ascii="Arial" w:eastAsia="Arial" w:hAnsi="Arial" w:cs="Arial"/>
              </w:rPr>
              <w:t>s of</w:t>
            </w:r>
            <w:r w:rsidRPr="00044A51">
              <w:rPr>
                <w:rFonts w:ascii="Arial" w:eastAsia="Arial" w:hAnsi="Arial" w:cs="Arial"/>
                <w:spacing w:val="1"/>
              </w:rPr>
              <w:t xml:space="preserve"> </w:t>
            </w:r>
            <w:r w:rsidRPr="00044A51">
              <w:rPr>
                <w:rFonts w:ascii="Arial" w:eastAsia="Arial" w:hAnsi="Arial" w:cs="Arial"/>
                <w:i/>
              </w:rPr>
              <w:t>Client</w:t>
            </w:r>
            <w:r w:rsidRPr="00044A51">
              <w:rPr>
                <w:rFonts w:ascii="Arial" w:eastAsia="Arial" w:hAnsi="Arial" w:cs="Arial"/>
                <w:i/>
                <w:spacing w:val="1"/>
              </w:rPr>
              <w:t xml:space="preserve"> </w:t>
            </w:r>
            <w:r w:rsidRPr="00044A51">
              <w:rPr>
                <w:rFonts w:ascii="Arial" w:eastAsia="Arial" w:hAnsi="Arial" w:cs="Arial"/>
              </w:rPr>
              <w:t>IT h</w:t>
            </w:r>
            <w:r w:rsidRPr="00044A51">
              <w:rPr>
                <w:rFonts w:ascii="Arial" w:eastAsia="Arial" w:hAnsi="Arial" w:cs="Arial"/>
                <w:spacing w:val="-1"/>
              </w:rPr>
              <w:t>e</w:t>
            </w:r>
            <w:r w:rsidRPr="00044A51">
              <w:rPr>
                <w:rFonts w:ascii="Arial" w:eastAsia="Arial" w:hAnsi="Arial" w:cs="Arial"/>
              </w:rPr>
              <w:t>lpd</w:t>
            </w:r>
            <w:r w:rsidRPr="00044A51">
              <w:rPr>
                <w:rFonts w:ascii="Arial" w:eastAsia="Arial" w:hAnsi="Arial" w:cs="Arial"/>
                <w:spacing w:val="-1"/>
              </w:rPr>
              <w:t>e</w:t>
            </w:r>
            <w:r w:rsidRPr="00044A51">
              <w:rPr>
                <w:rFonts w:ascii="Arial" w:eastAsia="Arial" w:hAnsi="Arial" w:cs="Arial"/>
              </w:rPr>
              <w:t>sks kn</w:t>
            </w:r>
            <w:r w:rsidRPr="00044A51">
              <w:rPr>
                <w:rFonts w:ascii="Arial" w:eastAsia="Arial" w:hAnsi="Arial" w:cs="Arial"/>
                <w:spacing w:val="-1"/>
              </w:rPr>
              <w:t>ow</w:t>
            </w:r>
            <w:r w:rsidRPr="00044A51">
              <w:rPr>
                <w:rFonts w:ascii="Arial" w:eastAsia="Arial" w:hAnsi="Arial" w:cs="Arial"/>
              </w:rPr>
              <w:t>n as the Def</w:t>
            </w:r>
            <w:r w:rsidRPr="00044A51">
              <w:rPr>
                <w:rFonts w:ascii="Arial" w:eastAsia="Arial" w:hAnsi="Arial" w:cs="Arial"/>
                <w:spacing w:val="-1"/>
              </w:rPr>
              <w:t>e</w:t>
            </w:r>
            <w:r w:rsidRPr="00044A51">
              <w:rPr>
                <w:rFonts w:ascii="Arial" w:eastAsia="Arial" w:hAnsi="Arial" w:cs="Arial"/>
              </w:rPr>
              <w:t>nce</w:t>
            </w:r>
            <w:r w:rsidRPr="00044A51">
              <w:rPr>
                <w:rFonts w:ascii="Arial" w:eastAsia="Arial" w:hAnsi="Arial" w:cs="Arial"/>
                <w:spacing w:val="-1"/>
              </w:rPr>
              <w:t xml:space="preserve"> </w:t>
            </w:r>
            <w:r w:rsidRPr="00044A51">
              <w:rPr>
                <w:rFonts w:ascii="Arial" w:eastAsia="Arial" w:hAnsi="Arial" w:cs="Arial"/>
              </w:rPr>
              <w:t>CIS SPOC.</w:t>
            </w:r>
          </w:p>
        </w:tc>
      </w:tr>
      <w:tr w:rsidR="00D1096B" w:rsidRPr="00044A51" w14:paraId="7B545CB0" w14:textId="77777777" w:rsidTr="00B05E5C">
        <w:trPr>
          <w:jc w:val="center"/>
        </w:trPr>
        <w:tc>
          <w:tcPr>
            <w:tcW w:w="3041" w:type="dxa"/>
          </w:tcPr>
          <w:p w14:paraId="6592F2EE"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Site</w:t>
            </w:r>
          </w:p>
        </w:tc>
        <w:tc>
          <w:tcPr>
            <w:tcW w:w="1513" w:type="dxa"/>
          </w:tcPr>
          <w:p w14:paraId="517E7100"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7AC1E3FD" w14:textId="367436B3" w:rsidR="00D1096B" w:rsidRPr="00044A51" w:rsidRDefault="00D1096B" w:rsidP="00044A51">
            <w:pPr>
              <w:rPr>
                <w:rFonts w:ascii="Arial" w:eastAsia="Arial" w:hAnsi="Arial" w:cs="Arial"/>
              </w:rPr>
            </w:pPr>
            <w:r w:rsidRPr="00044A51">
              <w:rPr>
                <w:rFonts w:ascii="Arial" w:eastAsia="Arial" w:hAnsi="Arial" w:cs="Arial"/>
              </w:rPr>
              <w:t>The</w:t>
            </w:r>
            <w:r w:rsidRPr="00044A51">
              <w:rPr>
                <w:rFonts w:ascii="Arial" w:eastAsia="Arial" w:hAnsi="Arial" w:cs="Arial"/>
                <w:spacing w:val="17"/>
              </w:rPr>
              <w:t xml:space="preserve"> </w:t>
            </w:r>
            <w:r w:rsidRPr="00044A51">
              <w:rPr>
                <w:rFonts w:ascii="Arial" w:eastAsia="Arial" w:hAnsi="Arial" w:cs="Arial"/>
              </w:rPr>
              <w:t>area</w:t>
            </w:r>
            <w:r w:rsidRPr="00044A51">
              <w:rPr>
                <w:rFonts w:ascii="Arial" w:eastAsia="Arial" w:hAnsi="Arial" w:cs="Arial"/>
                <w:spacing w:val="17"/>
              </w:rPr>
              <w:t xml:space="preserve"> </w:t>
            </w:r>
            <w:r w:rsidRPr="00044A51">
              <w:rPr>
                <w:rFonts w:ascii="Arial" w:eastAsia="Arial" w:hAnsi="Arial" w:cs="Arial"/>
              </w:rPr>
              <w:t>wi</w:t>
            </w:r>
            <w:r w:rsidRPr="00044A51">
              <w:rPr>
                <w:rFonts w:ascii="Arial" w:eastAsia="Arial" w:hAnsi="Arial" w:cs="Arial"/>
                <w:spacing w:val="-2"/>
              </w:rPr>
              <w:t>t</w:t>
            </w:r>
            <w:r w:rsidRPr="00044A51">
              <w:rPr>
                <w:rFonts w:ascii="Arial" w:eastAsia="Arial" w:hAnsi="Arial" w:cs="Arial"/>
              </w:rPr>
              <w:t>hin</w:t>
            </w:r>
            <w:r w:rsidRPr="00044A51">
              <w:rPr>
                <w:rFonts w:ascii="Arial" w:eastAsia="Arial" w:hAnsi="Arial" w:cs="Arial"/>
                <w:spacing w:val="17"/>
              </w:rPr>
              <w:t xml:space="preserve"> </w:t>
            </w:r>
            <w:r w:rsidRPr="00044A51">
              <w:rPr>
                <w:rFonts w:ascii="Arial" w:eastAsia="Arial" w:hAnsi="Arial" w:cs="Arial"/>
              </w:rPr>
              <w:t>the</w:t>
            </w:r>
            <w:r w:rsidRPr="00044A51">
              <w:rPr>
                <w:rFonts w:ascii="Arial" w:eastAsia="Arial" w:hAnsi="Arial" w:cs="Arial"/>
                <w:spacing w:val="16"/>
              </w:rPr>
              <w:t xml:space="preserve"> </w:t>
            </w:r>
            <w:r w:rsidRPr="00044A51">
              <w:rPr>
                <w:rFonts w:ascii="Arial" w:eastAsia="Arial" w:hAnsi="Arial" w:cs="Arial"/>
                <w:i/>
              </w:rPr>
              <w:t>bo</w:t>
            </w:r>
            <w:r w:rsidRPr="00044A51">
              <w:rPr>
                <w:rFonts w:ascii="Arial" w:eastAsia="Arial" w:hAnsi="Arial" w:cs="Arial"/>
                <w:i/>
                <w:spacing w:val="-1"/>
              </w:rPr>
              <w:t>un</w:t>
            </w:r>
            <w:r w:rsidRPr="00044A51">
              <w:rPr>
                <w:rFonts w:ascii="Arial" w:eastAsia="Arial" w:hAnsi="Arial" w:cs="Arial"/>
                <w:i/>
              </w:rPr>
              <w:t>dari</w:t>
            </w:r>
            <w:r w:rsidRPr="00044A51">
              <w:rPr>
                <w:rFonts w:ascii="Arial" w:eastAsia="Arial" w:hAnsi="Arial" w:cs="Arial"/>
                <w:i/>
                <w:spacing w:val="-1"/>
              </w:rPr>
              <w:t>e</w:t>
            </w:r>
            <w:r w:rsidRPr="00044A51">
              <w:rPr>
                <w:rFonts w:ascii="Arial" w:eastAsia="Arial" w:hAnsi="Arial" w:cs="Arial"/>
                <w:i/>
              </w:rPr>
              <w:t>s</w:t>
            </w:r>
            <w:r w:rsidRPr="00044A51">
              <w:rPr>
                <w:rFonts w:ascii="Arial" w:eastAsia="Arial" w:hAnsi="Arial" w:cs="Arial"/>
                <w:i/>
                <w:spacing w:val="17"/>
              </w:rPr>
              <w:t xml:space="preserve"> </w:t>
            </w:r>
            <w:r w:rsidRPr="00044A51">
              <w:rPr>
                <w:rFonts w:ascii="Arial" w:eastAsia="Arial" w:hAnsi="Arial" w:cs="Arial"/>
                <w:i/>
              </w:rPr>
              <w:t>of</w:t>
            </w:r>
            <w:r w:rsidRPr="00044A51">
              <w:rPr>
                <w:rFonts w:ascii="Arial" w:eastAsia="Arial" w:hAnsi="Arial" w:cs="Arial"/>
                <w:i/>
                <w:spacing w:val="17"/>
              </w:rPr>
              <w:t xml:space="preserve"> </w:t>
            </w:r>
            <w:r w:rsidRPr="00044A51">
              <w:rPr>
                <w:rFonts w:ascii="Arial" w:eastAsia="Arial" w:hAnsi="Arial" w:cs="Arial"/>
                <w:i/>
              </w:rPr>
              <w:t>the</w:t>
            </w:r>
            <w:r w:rsidRPr="00044A51">
              <w:rPr>
                <w:rFonts w:ascii="Arial" w:eastAsia="Arial" w:hAnsi="Arial" w:cs="Arial"/>
                <w:i/>
                <w:spacing w:val="16"/>
              </w:rPr>
              <w:t xml:space="preserve"> </w:t>
            </w:r>
            <w:r w:rsidRPr="00044A51">
              <w:rPr>
                <w:rFonts w:ascii="Arial" w:eastAsia="Arial" w:hAnsi="Arial" w:cs="Arial"/>
                <w:i/>
              </w:rPr>
              <w:t>site</w:t>
            </w:r>
            <w:r w:rsidRPr="00044A51">
              <w:rPr>
                <w:rFonts w:ascii="Arial" w:eastAsia="Arial" w:hAnsi="Arial" w:cs="Arial"/>
                <w:i/>
                <w:spacing w:val="17"/>
              </w:rPr>
              <w:t xml:space="preserve"> </w:t>
            </w:r>
            <w:r w:rsidRPr="00044A51">
              <w:rPr>
                <w:rFonts w:ascii="Arial" w:eastAsia="Arial" w:hAnsi="Arial" w:cs="Arial"/>
              </w:rPr>
              <w:t>and</w:t>
            </w:r>
            <w:r w:rsidRPr="00044A51">
              <w:rPr>
                <w:rFonts w:ascii="Arial" w:eastAsia="Arial" w:hAnsi="Arial" w:cs="Arial"/>
                <w:spacing w:val="17"/>
              </w:rPr>
              <w:t xml:space="preserve"> </w:t>
            </w:r>
            <w:r w:rsidRPr="00044A51">
              <w:rPr>
                <w:rFonts w:ascii="Arial" w:eastAsia="Arial" w:hAnsi="Arial" w:cs="Arial"/>
              </w:rPr>
              <w:t>the</w:t>
            </w:r>
            <w:r w:rsidRPr="00044A51">
              <w:rPr>
                <w:rFonts w:ascii="Arial" w:eastAsia="Arial" w:hAnsi="Arial" w:cs="Arial"/>
                <w:spacing w:val="16"/>
              </w:rPr>
              <w:t xml:space="preserve"> </w:t>
            </w:r>
            <w:r w:rsidRPr="00044A51">
              <w:rPr>
                <w:rFonts w:ascii="Arial" w:eastAsia="Arial" w:hAnsi="Arial" w:cs="Arial"/>
              </w:rPr>
              <w:t>volumes</w:t>
            </w:r>
            <w:r w:rsidRPr="00044A51">
              <w:rPr>
                <w:rFonts w:ascii="Arial" w:eastAsia="Arial" w:hAnsi="Arial" w:cs="Arial"/>
                <w:spacing w:val="17"/>
              </w:rPr>
              <w:t xml:space="preserve"> </w:t>
            </w:r>
            <w:r w:rsidRPr="00044A51">
              <w:rPr>
                <w:rFonts w:ascii="Arial" w:eastAsia="Arial" w:hAnsi="Arial" w:cs="Arial"/>
                <w:spacing w:val="-1"/>
              </w:rPr>
              <w:t>a</w:t>
            </w:r>
            <w:r w:rsidRPr="00044A51">
              <w:rPr>
                <w:rFonts w:ascii="Arial" w:eastAsia="Arial" w:hAnsi="Arial" w:cs="Arial"/>
              </w:rPr>
              <w:t>b</w:t>
            </w:r>
            <w:r w:rsidRPr="00044A51">
              <w:rPr>
                <w:rFonts w:ascii="Arial" w:eastAsia="Arial" w:hAnsi="Arial" w:cs="Arial"/>
                <w:spacing w:val="-1"/>
              </w:rPr>
              <w:t>ov</w:t>
            </w:r>
            <w:r w:rsidRPr="00044A51">
              <w:rPr>
                <w:rFonts w:ascii="Arial" w:eastAsia="Arial" w:hAnsi="Arial" w:cs="Arial"/>
              </w:rPr>
              <w:t>e</w:t>
            </w:r>
            <w:r w:rsidRPr="00044A51">
              <w:rPr>
                <w:rFonts w:ascii="Arial" w:eastAsia="Arial" w:hAnsi="Arial" w:cs="Arial"/>
                <w:spacing w:val="17"/>
              </w:rPr>
              <w:t xml:space="preserve"> </w:t>
            </w:r>
            <w:r w:rsidRPr="00044A51">
              <w:rPr>
                <w:rFonts w:ascii="Arial" w:eastAsia="Arial" w:hAnsi="Arial" w:cs="Arial"/>
              </w:rPr>
              <w:t>and bel</w:t>
            </w:r>
            <w:r w:rsidRPr="00044A51">
              <w:rPr>
                <w:rFonts w:ascii="Arial" w:eastAsia="Arial" w:hAnsi="Arial" w:cs="Arial"/>
                <w:spacing w:val="-1"/>
              </w:rPr>
              <w:t>o</w:t>
            </w:r>
            <w:r w:rsidRPr="00044A51">
              <w:rPr>
                <w:rFonts w:ascii="Arial" w:eastAsia="Arial" w:hAnsi="Arial" w:cs="Arial"/>
              </w:rPr>
              <w:t>w it which are aff</w:t>
            </w:r>
            <w:r w:rsidRPr="00044A51">
              <w:rPr>
                <w:rFonts w:ascii="Arial" w:eastAsia="Arial" w:hAnsi="Arial" w:cs="Arial"/>
                <w:spacing w:val="-1"/>
              </w:rPr>
              <w:t>e</w:t>
            </w:r>
            <w:r w:rsidRPr="00044A51">
              <w:rPr>
                <w:rFonts w:ascii="Arial" w:eastAsia="Arial" w:hAnsi="Arial" w:cs="Arial"/>
              </w:rPr>
              <w:t>cted</w:t>
            </w:r>
            <w:r w:rsidRPr="00044A51">
              <w:rPr>
                <w:rFonts w:ascii="Arial" w:eastAsia="Arial" w:hAnsi="Arial" w:cs="Arial"/>
                <w:spacing w:val="-1"/>
              </w:rPr>
              <w:t xml:space="preserve"> </w:t>
            </w:r>
            <w:r w:rsidRPr="00044A51">
              <w:rPr>
                <w:rFonts w:ascii="Arial" w:eastAsia="Arial" w:hAnsi="Arial" w:cs="Arial"/>
              </w:rPr>
              <w:t>by work incl</w:t>
            </w:r>
            <w:r w:rsidRPr="00044A51">
              <w:rPr>
                <w:rFonts w:ascii="Arial" w:eastAsia="Arial" w:hAnsi="Arial" w:cs="Arial"/>
                <w:spacing w:val="-1"/>
              </w:rPr>
              <w:t>u</w:t>
            </w:r>
            <w:r w:rsidRPr="00044A51">
              <w:rPr>
                <w:rFonts w:ascii="Arial" w:eastAsia="Arial" w:hAnsi="Arial" w:cs="Arial"/>
              </w:rPr>
              <w:t>ded in a Works</w:t>
            </w:r>
            <w:r w:rsidRPr="00044A51">
              <w:rPr>
                <w:rFonts w:ascii="Arial" w:eastAsia="Arial" w:hAnsi="Arial" w:cs="Arial"/>
                <w:spacing w:val="-1"/>
              </w:rPr>
              <w:t xml:space="preserve"> </w:t>
            </w:r>
            <w:r w:rsidRPr="00044A51">
              <w:rPr>
                <w:rFonts w:ascii="Arial" w:eastAsia="Arial" w:hAnsi="Arial" w:cs="Arial"/>
              </w:rPr>
              <w:t>Contr</w:t>
            </w:r>
            <w:r w:rsidRPr="00044A51">
              <w:rPr>
                <w:rFonts w:ascii="Arial" w:eastAsia="Arial" w:hAnsi="Arial" w:cs="Arial"/>
                <w:spacing w:val="-1"/>
              </w:rPr>
              <w:t>a</w:t>
            </w:r>
            <w:r w:rsidRPr="00044A51">
              <w:rPr>
                <w:rFonts w:ascii="Arial" w:eastAsia="Arial" w:hAnsi="Arial" w:cs="Arial"/>
              </w:rPr>
              <w:t>ct.</w:t>
            </w:r>
          </w:p>
        </w:tc>
      </w:tr>
      <w:tr w:rsidR="00D1096B" w:rsidRPr="00044A51" w14:paraId="3543447F" w14:textId="77777777" w:rsidTr="00B05E5C">
        <w:trPr>
          <w:jc w:val="center"/>
        </w:trPr>
        <w:tc>
          <w:tcPr>
            <w:tcW w:w="3041" w:type="dxa"/>
          </w:tcPr>
          <w:p w14:paraId="4504341A" w14:textId="7CD8D697" w:rsidR="00D1096B" w:rsidRPr="00044A51" w:rsidRDefault="00D1096B" w:rsidP="00044A51">
            <w:pPr>
              <w:spacing w:line="220" w:lineRule="exact"/>
              <w:rPr>
                <w:rFonts w:ascii="Arial" w:eastAsia="Arial" w:hAnsi="Arial" w:cs="Arial"/>
              </w:rPr>
            </w:pPr>
            <w:r w:rsidRPr="00044A51">
              <w:rPr>
                <w:rFonts w:ascii="Arial" w:eastAsia="Times New Roman" w:hAnsi="Arial" w:cs="Arial"/>
                <w:bCs/>
              </w:rPr>
              <w:t>Sites</w:t>
            </w:r>
          </w:p>
        </w:tc>
        <w:tc>
          <w:tcPr>
            <w:tcW w:w="1513" w:type="dxa"/>
          </w:tcPr>
          <w:p w14:paraId="4D4F9400" w14:textId="60A497EB"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00ED9394" w14:textId="465AE372" w:rsidR="00D1096B" w:rsidRPr="00044A51" w:rsidRDefault="00D1096B" w:rsidP="00044A51">
            <w:pPr>
              <w:rPr>
                <w:rFonts w:ascii="Arial" w:eastAsia="Arial" w:hAnsi="Arial" w:cs="Arial"/>
              </w:rPr>
            </w:pPr>
            <w:r w:rsidRPr="00044A51">
              <w:rPr>
                <w:rFonts w:ascii="Arial" w:eastAsia="Times New Roman" w:hAnsi="Arial" w:cs="Arial"/>
              </w:rPr>
              <w:t xml:space="preserve">Means any premises from which </w:t>
            </w:r>
            <w:r w:rsidRPr="00044A51">
              <w:rPr>
                <w:rFonts w:ascii="Arial" w:eastAsia="Times New Roman" w:hAnsi="Arial" w:cs="Arial"/>
                <w:i/>
              </w:rPr>
              <w:t>Contractor</w:t>
            </w:r>
            <w:r w:rsidRPr="00044A51">
              <w:rPr>
                <w:rFonts w:ascii="Arial" w:eastAsia="Times New Roman" w:hAnsi="Arial" w:cs="Arial"/>
              </w:rPr>
              <w:t xml:space="preserve"> Deliverables are provided in connection with this Contract or from which the </w:t>
            </w:r>
            <w:r w:rsidRPr="00044A51">
              <w:rPr>
                <w:rFonts w:ascii="Arial" w:eastAsia="Times New Roman" w:hAnsi="Arial" w:cs="Arial"/>
                <w:i/>
              </w:rPr>
              <w:t>Contractor</w:t>
            </w:r>
            <w:r w:rsidRPr="00044A51">
              <w:rPr>
                <w:rFonts w:ascii="Arial" w:eastAsia="Times New Roman" w:hAnsi="Arial" w:cs="Arial"/>
              </w:rPr>
              <w:t xml:space="preserve"> or any relevant Subcontractor manages, organises or otherwise directs the provision or the use of the </w:t>
            </w:r>
            <w:r w:rsidRPr="00044A51">
              <w:rPr>
                <w:rFonts w:ascii="Arial" w:eastAsia="Times New Roman" w:hAnsi="Arial" w:cs="Arial"/>
                <w:i/>
              </w:rPr>
              <w:t>Contractor</w:t>
            </w:r>
            <w:r w:rsidRPr="00044A51">
              <w:rPr>
                <w:rFonts w:ascii="Arial" w:eastAsia="Times New Roman" w:hAnsi="Arial" w:cs="Arial"/>
              </w:rPr>
              <w:t xml:space="preserve"> Deliverables and/or any sites from which the </w:t>
            </w:r>
            <w:r w:rsidRPr="00044A51">
              <w:rPr>
                <w:rFonts w:ascii="Arial" w:eastAsia="Times New Roman" w:hAnsi="Arial" w:cs="Arial"/>
                <w:i/>
              </w:rPr>
              <w:t>Contractor</w:t>
            </w:r>
            <w:r w:rsidRPr="00044A51">
              <w:rPr>
                <w:rFonts w:ascii="Arial" w:eastAsia="Times New Roman" w:hAnsi="Arial" w:cs="Arial"/>
              </w:rPr>
              <w:t xml:space="preserve"> or any relevant Subcontractor generates, processes, stores or transmits MOD Identifiable Information in relation to this Contract.</w:t>
            </w:r>
          </w:p>
        </w:tc>
      </w:tr>
      <w:tr w:rsidR="00D1096B" w:rsidRPr="00044A51" w14:paraId="14A1E95E" w14:textId="77777777" w:rsidTr="00B05E5C">
        <w:trPr>
          <w:jc w:val="center"/>
        </w:trPr>
        <w:tc>
          <w:tcPr>
            <w:tcW w:w="3041" w:type="dxa"/>
          </w:tcPr>
          <w:p w14:paraId="6E74CED6"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Site Information</w:t>
            </w:r>
          </w:p>
        </w:tc>
        <w:tc>
          <w:tcPr>
            <w:tcW w:w="1513" w:type="dxa"/>
          </w:tcPr>
          <w:p w14:paraId="122FCE2C"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4F052D26" w14:textId="0156492A" w:rsidR="00D1096B" w:rsidRPr="00044A51" w:rsidRDefault="00044A51" w:rsidP="00044A51">
            <w:pPr>
              <w:rPr>
                <w:rFonts w:ascii="Arial" w:eastAsia="Arial" w:hAnsi="Arial" w:cs="Arial"/>
              </w:rPr>
            </w:pPr>
            <w:r w:rsidRPr="00044A51">
              <w:rPr>
                <w:rFonts w:ascii="Arial" w:eastAsia="Arial" w:hAnsi="Arial" w:cs="Arial"/>
              </w:rPr>
              <w:t>The</w:t>
            </w:r>
            <w:r w:rsidRPr="00044A51">
              <w:rPr>
                <w:rFonts w:ascii="Arial" w:eastAsia="Arial" w:hAnsi="Arial" w:cs="Arial"/>
                <w:spacing w:val="1"/>
              </w:rPr>
              <w:t xml:space="preserve"> </w:t>
            </w:r>
            <w:r w:rsidRPr="00044A51">
              <w:rPr>
                <w:rFonts w:ascii="Arial" w:eastAsia="Arial" w:hAnsi="Arial" w:cs="Arial"/>
              </w:rPr>
              <w:t>d</w:t>
            </w:r>
            <w:r w:rsidRPr="00044A51">
              <w:rPr>
                <w:rFonts w:ascii="Arial" w:eastAsia="Arial" w:hAnsi="Arial" w:cs="Arial"/>
                <w:spacing w:val="-1"/>
              </w:rPr>
              <w:t>o</w:t>
            </w:r>
            <w:r w:rsidRPr="00044A51">
              <w:rPr>
                <w:rFonts w:ascii="Arial" w:eastAsia="Arial" w:hAnsi="Arial" w:cs="Arial"/>
              </w:rPr>
              <w:t>cu</w:t>
            </w:r>
            <w:r w:rsidRPr="00044A51">
              <w:rPr>
                <w:rFonts w:ascii="Arial" w:eastAsia="Arial" w:hAnsi="Arial" w:cs="Arial"/>
                <w:spacing w:val="-1"/>
              </w:rPr>
              <w:t>m</w:t>
            </w:r>
            <w:r w:rsidRPr="00044A51">
              <w:rPr>
                <w:rFonts w:ascii="Arial" w:eastAsia="Arial" w:hAnsi="Arial" w:cs="Arial"/>
              </w:rPr>
              <w:t>e</w:t>
            </w:r>
            <w:r w:rsidRPr="00044A51">
              <w:rPr>
                <w:rFonts w:ascii="Arial" w:eastAsia="Arial" w:hAnsi="Arial" w:cs="Arial"/>
                <w:spacing w:val="-1"/>
              </w:rPr>
              <w:t>n</w:t>
            </w:r>
            <w:r w:rsidRPr="00044A51">
              <w:rPr>
                <w:rFonts w:ascii="Arial" w:eastAsia="Arial" w:hAnsi="Arial" w:cs="Arial"/>
              </w:rPr>
              <w:t>t in</w:t>
            </w:r>
            <w:r w:rsidRPr="00044A51">
              <w:rPr>
                <w:rFonts w:ascii="Arial" w:eastAsia="Arial" w:hAnsi="Arial" w:cs="Arial"/>
                <w:spacing w:val="1"/>
              </w:rPr>
              <w:t xml:space="preserve"> </w:t>
            </w:r>
            <w:r w:rsidRPr="00044A51">
              <w:rPr>
                <w:rFonts w:ascii="Arial" w:eastAsia="Arial" w:hAnsi="Arial" w:cs="Arial"/>
              </w:rPr>
              <w:t>the</w:t>
            </w:r>
            <w:r w:rsidRPr="00044A51">
              <w:rPr>
                <w:rFonts w:ascii="Arial" w:eastAsia="Arial" w:hAnsi="Arial" w:cs="Arial"/>
                <w:spacing w:val="1"/>
              </w:rPr>
              <w:t xml:space="preserve"> </w:t>
            </w:r>
            <w:r w:rsidRPr="00044A51">
              <w:rPr>
                <w:rFonts w:ascii="Arial" w:eastAsia="Arial" w:hAnsi="Arial" w:cs="Arial"/>
              </w:rPr>
              <w:t>same</w:t>
            </w:r>
            <w:r w:rsidRPr="00044A51">
              <w:rPr>
                <w:rFonts w:ascii="Arial" w:eastAsia="Arial" w:hAnsi="Arial" w:cs="Arial"/>
                <w:spacing w:val="-1"/>
              </w:rPr>
              <w:t xml:space="preserve"> </w:t>
            </w:r>
            <w:r w:rsidRPr="00044A51">
              <w:rPr>
                <w:rFonts w:ascii="Arial" w:eastAsia="Arial" w:hAnsi="Arial" w:cs="Arial"/>
              </w:rPr>
              <w:t>form</w:t>
            </w:r>
            <w:r w:rsidRPr="00044A51">
              <w:rPr>
                <w:rFonts w:ascii="Arial" w:eastAsia="Arial" w:hAnsi="Arial" w:cs="Arial"/>
                <w:spacing w:val="1"/>
              </w:rPr>
              <w:t xml:space="preserve"> </w:t>
            </w:r>
            <w:r w:rsidRPr="00044A51">
              <w:rPr>
                <w:rFonts w:ascii="Arial" w:eastAsia="Arial" w:hAnsi="Arial" w:cs="Arial"/>
                <w:spacing w:val="-1"/>
              </w:rPr>
              <w:t>a</w:t>
            </w:r>
            <w:r w:rsidRPr="00044A51">
              <w:rPr>
                <w:rFonts w:ascii="Arial" w:eastAsia="Arial" w:hAnsi="Arial" w:cs="Arial"/>
              </w:rPr>
              <w:t>s</w:t>
            </w:r>
            <w:r w:rsidRPr="00044A51">
              <w:rPr>
                <w:rFonts w:ascii="Arial" w:eastAsia="Arial" w:hAnsi="Arial" w:cs="Arial"/>
                <w:spacing w:val="2"/>
              </w:rPr>
              <w:t xml:space="preserve"> </w:t>
            </w:r>
            <w:r w:rsidRPr="00044A51">
              <w:rPr>
                <w:rFonts w:ascii="Arial" w:eastAsia="Arial" w:hAnsi="Arial" w:cs="Arial"/>
              </w:rPr>
              <w:t>that</w:t>
            </w:r>
            <w:r w:rsidRPr="00044A51">
              <w:rPr>
                <w:rFonts w:ascii="Arial" w:eastAsia="Arial" w:hAnsi="Arial" w:cs="Arial"/>
                <w:spacing w:val="1"/>
              </w:rPr>
              <w:t xml:space="preserve"> </w:t>
            </w:r>
            <w:r w:rsidRPr="00044A51">
              <w:rPr>
                <w:rFonts w:ascii="Arial" w:eastAsia="Arial" w:hAnsi="Arial" w:cs="Arial"/>
                <w:spacing w:val="-1"/>
              </w:rPr>
              <w:t>a</w:t>
            </w:r>
            <w:r w:rsidRPr="00044A51">
              <w:rPr>
                <w:rFonts w:ascii="Arial" w:eastAsia="Arial" w:hAnsi="Arial" w:cs="Arial"/>
              </w:rPr>
              <w:t>ttached at</w:t>
            </w:r>
            <w:r w:rsidRPr="00044A51">
              <w:rPr>
                <w:rFonts w:ascii="Arial" w:eastAsia="Arial" w:hAnsi="Arial" w:cs="Arial"/>
                <w:spacing w:val="1"/>
              </w:rPr>
              <w:t xml:space="preserve"> </w:t>
            </w:r>
            <w:r w:rsidRPr="00044A51">
              <w:rPr>
                <w:rFonts w:ascii="Arial" w:eastAsia="Arial" w:hAnsi="Arial" w:cs="Arial"/>
              </w:rPr>
              <w:t>Annex</w:t>
            </w:r>
            <w:r w:rsidRPr="00044A51">
              <w:rPr>
                <w:rFonts w:ascii="Arial" w:eastAsia="Arial" w:hAnsi="Arial" w:cs="Arial"/>
                <w:spacing w:val="1"/>
              </w:rPr>
              <w:t xml:space="preserve"> </w:t>
            </w:r>
            <w:r w:rsidRPr="00044A51">
              <w:rPr>
                <w:rFonts w:ascii="Arial" w:eastAsia="Arial" w:hAnsi="Arial" w:cs="Arial"/>
              </w:rPr>
              <w:t>E to</w:t>
            </w:r>
            <w:r w:rsidRPr="00044A51">
              <w:rPr>
                <w:rFonts w:ascii="Arial" w:eastAsia="Arial" w:hAnsi="Arial" w:cs="Arial"/>
                <w:spacing w:val="1"/>
              </w:rPr>
              <w:t xml:space="preserve"> </w:t>
            </w:r>
            <w:r w:rsidRPr="00044A51">
              <w:rPr>
                <w:rFonts w:ascii="Arial" w:eastAsia="Arial" w:hAnsi="Arial" w:cs="Arial"/>
              </w:rPr>
              <w:t>Sch</w:t>
            </w:r>
            <w:r w:rsidRPr="00044A51">
              <w:rPr>
                <w:rFonts w:ascii="Arial" w:eastAsia="Arial" w:hAnsi="Arial" w:cs="Arial"/>
                <w:spacing w:val="-1"/>
              </w:rPr>
              <w:t>e</w:t>
            </w:r>
            <w:r w:rsidRPr="00044A51">
              <w:rPr>
                <w:rFonts w:ascii="Arial" w:eastAsia="Arial" w:hAnsi="Arial" w:cs="Arial"/>
              </w:rPr>
              <w:t>dule 9 or 10</w:t>
            </w:r>
            <w:r w:rsidRPr="00044A51">
              <w:rPr>
                <w:rFonts w:ascii="Arial" w:eastAsia="Arial" w:hAnsi="Arial" w:cs="Arial"/>
                <w:spacing w:val="50"/>
              </w:rPr>
              <w:t xml:space="preserve"> </w:t>
            </w:r>
            <w:r w:rsidRPr="00044A51">
              <w:rPr>
                <w:rFonts w:ascii="Arial" w:eastAsia="Arial" w:hAnsi="Arial" w:cs="Arial"/>
              </w:rPr>
              <w:t>but</w:t>
            </w:r>
            <w:r w:rsidRPr="00044A51">
              <w:rPr>
                <w:rFonts w:ascii="Arial" w:eastAsia="Arial" w:hAnsi="Arial" w:cs="Arial"/>
                <w:spacing w:val="49"/>
              </w:rPr>
              <w:t xml:space="preserve"> </w:t>
            </w:r>
            <w:r w:rsidRPr="00044A51">
              <w:rPr>
                <w:rFonts w:ascii="Arial" w:eastAsia="Arial" w:hAnsi="Arial" w:cs="Arial"/>
              </w:rPr>
              <w:t>po</w:t>
            </w:r>
            <w:r w:rsidRPr="00044A51">
              <w:rPr>
                <w:rFonts w:ascii="Arial" w:eastAsia="Arial" w:hAnsi="Arial" w:cs="Arial"/>
                <w:spacing w:val="-1"/>
              </w:rPr>
              <w:t>p</w:t>
            </w:r>
            <w:r w:rsidRPr="00044A51">
              <w:rPr>
                <w:rFonts w:ascii="Arial" w:eastAsia="Arial" w:hAnsi="Arial" w:cs="Arial"/>
              </w:rPr>
              <w:t>ul</w:t>
            </w:r>
            <w:r w:rsidRPr="00044A51">
              <w:rPr>
                <w:rFonts w:ascii="Arial" w:eastAsia="Arial" w:hAnsi="Arial" w:cs="Arial"/>
                <w:spacing w:val="-1"/>
              </w:rPr>
              <w:t>at</w:t>
            </w:r>
            <w:r w:rsidRPr="00044A51">
              <w:rPr>
                <w:rFonts w:ascii="Arial" w:eastAsia="Arial" w:hAnsi="Arial" w:cs="Arial"/>
              </w:rPr>
              <w:t>ed</w:t>
            </w:r>
            <w:r w:rsidRPr="00044A51">
              <w:rPr>
                <w:rFonts w:ascii="Arial" w:eastAsia="Arial" w:hAnsi="Arial" w:cs="Arial"/>
                <w:spacing w:val="50"/>
              </w:rPr>
              <w:t xml:space="preserve"> </w:t>
            </w:r>
            <w:r w:rsidRPr="00044A51">
              <w:rPr>
                <w:rFonts w:ascii="Arial" w:eastAsia="Arial" w:hAnsi="Arial" w:cs="Arial"/>
              </w:rPr>
              <w:t>with</w:t>
            </w:r>
            <w:r w:rsidRPr="00044A51">
              <w:rPr>
                <w:rFonts w:ascii="Arial" w:eastAsia="Arial" w:hAnsi="Arial" w:cs="Arial"/>
                <w:spacing w:val="49"/>
              </w:rPr>
              <w:t xml:space="preserve"> </w:t>
            </w:r>
            <w:r w:rsidRPr="00044A51">
              <w:rPr>
                <w:rFonts w:ascii="Arial" w:eastAsia="Arial" w:hAnsi="Arial" w:cs="Arial"/>
              </w:rPr>
              <w:t>any</w:t>
            </w:r>
            <w:r w:rsidRPr="00044A51">
              <w:rPr>
                <w:rFonts w:ascii="Arial" w:eastAsia="Arial" w:hAnsi="Arial" w:cs="Arial"/>
                <w:spacing w:val="48"/>
              </w:rPr>
              <w:t xml:space="preserve"> </w:t>
            </w:r>
            <w:r w:rsidRPr="00044A51">
              <w:rPr>
                <w:rFonts w:ascii="Arial" w:eastAsia="Arial" w:hAnsi="Arial" w:cs="Arial"/>
              </w:rPr>
              <w:t>n</w:t>
            </w:r>
            <w:r w:rsidRPr="00044A51">
              <w:rPr>
                <w:rFonts w:ascii="Arial" w:eastAsia="Arial" w:hAnsi="Arial" w:cs="Arial"/>
                <w:spacing w:val="-1"/>
              </w:rPr>
              <w:t>e</w:t>
            </w:r>
            <w:r w:rsidRPr="00044A51">
              <w:rPr>
                <w:rFonts w:ascii="Arial" w:eastAsia="Arial" w:hAnsi="Arial" w:cs="Arial"/>
              </w:rPr>
              <w:t>c</w:t>
            </w:r>
            <w:r w:rsidRPr="00044A51">
              <w:rPr>
                <w:rFonts w:ascii="Arial" w:eastAsia="Arial" w:hAnsi="Arial" w:cs="Arial"/>
                <w:spacing w:val="-1"/>
              </w:rPr>
              <w:t>e</w:t>
            </w:r>
            <w:r w:rsidRPr="00044A51">
              <w:rPr>
                <w:rFonts w:ascii="Arial" w:eastAsia="Arial" w:hAnsi="Arial" w:cs="Arial"/>
              </w:rPr>
              <w:t>ssary</w:t>
            </w:r>
            <w:r w:rsidRPr="00044A51">
              <w:rPr>
                <w:rFonts w:ascii="Arial" w:eastAsia="Arial" w:hAnsi="Arial" w:cs="Arial"/>
                <w:spacing w:val="50"/>
              </w:rPr>
              <w:t xml:space="preserve"> </w:t>
            </w:r>
            <w:r w:rsidRPr="00044A51">
              <w:rPr>
                <w:rFonts w:ascii="Arial" w:eastAsia="Arial" w:hAnsi="Arial" w:cs="Arial"/>
              </w:rPr>
              <w:t>chan</w:t>
            </w:r>
            <w:r w:rsidRPr="00044A51">
              <w:rPr>
                <w:rFonts w:ascii="Arial" w:eastAsia="Arial" w:hAnsi="Arial" w:cs="Arial"/>
                <w:spacing w:val="-1"/>
              </w:rPr>
              <w:t>g</w:t>
            </w:r>
            <w:r w:rsidRPr="00044A51">
              <w:rPr>
                <w:rFonts w:ascii="Arial" w:eastAsia="Arial" w:hAnsi="Arial" w:cs="Arial"/>
              </w:rPr>
              <w:t>es</w:t>
            </w:r>
            <w:r w:rsidRPr="00044A51">
              <w:rPr>
                <w:rFonts w:ascii="Arial" w:eastAsia="Arial" w:hAnsi="Arial" w:cs="Arial"/>
                <w:spacing w:val="50"/>
              </w:rPr>
              <w:t xml:space="preserve"> </w:t>
            </w:r>
            <w:r w:rsidRPr="00044A51">
              <w:rPr>
                <w:rFonts w:ascii="Arial" w:eastAsia="Arial" w:hAnsi="Arial" w:cs="Arial"/>
                <w:spacing w:val="-1"/>
              </w:rPr>
              <w:t>a</w:t>
            </w:r>
            <w:r w:rsidRPr="00044A51">
              <w:rPr>
                <w:rFonts w:ascii="Arial" w:eastAsia="Arial" w:hAnsi="Arial" w:cs="Arial"/>
              </w:rPr>
              <w:t>s</w:t>
            </w:r>
            <w:r w:rsidRPr="00044A51">
              <w:rPr>
                <w:rFonts w:ascii="Arial" w:eastAsia="Arial" w:hAnsi="Arial" w:cs="Arial"/>
                <w:spacing w:val="50"/>
              </w:rPr>
              <w:t xml:space="preserve"> </w:t>
            </w:r>
            <w:r w:rsidRPr="00044A51">
              <w:rPr>
                <w:rFonts w:ascii="Arial" w:eastAsia="Arial" w:hAnsi="Arial" w:cs="Arial"/>
                <w:spacing w:val="-1"/>
              </w:rPr>
              <w:t>a</w:t>
            </w:r>
            <w:r w:rsidRPr="00044A51">
              <w:rPr>
                <w:rFonts w:ascii="Arial" w:eastAsia="Arial" w:hAnsi="Arial" w:cs="Arial"/>
                <w:spacing w:val="1"/>
              </w:rPr>
              <w:t>r</w:t>
            </w:r>
            <w:r w:rsidRPr="00044A51">
              <w:rPr>
                <w:rFonts w:ascii="Arial" w:eastAsia="Arial" w:hAnsi="Arial" w:cs="Arial"/>
              </w:rPr>
              <w:t>e</w:t>
            </w:r>
            <w:r w:rsidRPr="00044A51">
              <w:rPr>
                <w:rFonts w:ascii="Arial" w:eastAsia="Arial" w:hAnsi="Arial" w:cs="Arial"/>
                <w:spacing w:val="49"/>
              </w:rPr>
              <w:t xml:space="preserve"> </w:t>
            </w:r>
            <w:r w:rsidRPr="00044A51">
              <w:rPr>
                <w:rFonts w:ascii="Arial" w:eastAsia="Arial" w:hAnsi="Arial" w:cs="Arial"/>
              </w:rPr>
              <w:t>sp</w:t>
            </w:r>
            <w:r w:rsidRPr="00044A51">
              <w:rPr>
                <w:rFonts w:ascii="Arial" w:eastAsia="Arial" w:hAnsi="Arial" w:cs="Arial"/>
                <w:spacing w:val="-1"/>
              </w:rPr>
              <w:t>e</w:t>
            </w:r>
            <w:r w:rsidRPr="00044A51">
              <w:rPr>
                <w:rFonts w:ascii="Arial" w:eastAsia="Arial" w:hAnsi="Arial" w:cs="Arial"/>
                <w:spacing w:val="1"/>
              </w:rPr>
              <w:t>c</w:t>
            </w:r>
            <w:r w:rsidRPr="00044A51">
              <w:rPr>
                <w:rFonts w:ascii="Arial" w:eastAsia="Arial" w:hAnsi="Arial" w:cs="Arial"/>
              </w:rPr>
              <w:t>ific</w:t>
            </w:r>
            <w:r w:rsidRPr="00044A51">
              <w:rPr>
                <w:rFonts w:ascii="Arial" w:eastAsia="Arial" w:hAnsi="Arial" w:cs="Arial"/>
                <w:spacing w:val="50"/>
              </w:rPr>
              <w:t xml:space="preserve"> </w:t>
            </w:r>
            <w:r w:rsidRPr="00044A51">
              <w:rPr>
                <w:rFonts w:ascii="Arial" w:eastAsia="Arial" w:hAnsi="Arial" w:cs="Arial"/>
              </w:rPr>
              <w:t>to</w:t>
            </w:r>
            <w:r w:rsidRPr="00044A51">
              <w:rPr>
                <w:rFonts w:ascii="Arial" w:eastAsia="Arial" w:hAnsi="Arial" w:cs="Arial"/>
                <w:spacing w:val="49"/>
              </w:rPr>
              <w:t xml:space="preserve"> </w:t>
            </w:r>
            <w:r w:rsidRPr="00044A51">
              <w:rPr>
                <w:rFonts w:ascii="Arial" w:eastAsia="Arial" w:hAnsi="Arial" w:cs="Arial"/>
              </w:rPr>
              <w:t xml:space="preserve">the </w:t>
            </w:r>
            <w:r w:rsidRPr="00044A51">
              <w:rPr>
                <w:rFonts w:ascii="Arial" w:eastAsia="Arial" w:hAnsi="Arial" w:cs="Arial"/>
                <w:i/>
              </w:rPr>
              <w:t>wo</w:t>
            </w:r>
            <w:r w:rsidRPr="00044A51">
              <w:rPr>
                <w:rFonts w:ascii="Arial" w:eastAsia="Arial" w:hAnsi="Arial" w:cs="Arial"/>
                <w:i/>
                <w:spacing w:val="-1"/>
              </w:rPr>
              <w:t>rk</w:t>
            </w:r>
            <w:r w:rsidRPr="00044A51">
              <w:rPr>
                <w:rFonts w:ascii="Arial" w:eastAsia="Arial" w:hAnsi="Arial" w:cs="Arial"/>
                <w:i/>
              </w:rPr>
              <w:t>s</w:t>
            </w:r>
            <w:r w:rsidRPr="00044A51">
              <w:rPr>
                <w:rFonts w:ascii="Arial" w:eastAsia="Arial" w:hAnsi="Arial" w:cs="Arial"/>
                <w:i/>
                <w:spacing w:val="26"/>
              </w:rPr>
              <w:t xml:space="preserve"> </w:t>
            </w:r>
            <w:r w:rsidRPr="00044A51">
              <w:rPr>
                <w:rFonts w:ascii="Arial" w:eastAsia="Arial" w:hAnsi="Arial" w:cs="Arial"/>
              </w:rPr>
              <w:t>to</w:t>
            </w:r>
            <w:r w:rsidRPr="00044A51">
              <w:rPr>
                <w:rFonts w:ascii="Arial" w:eastAsia="Arial" w:hAnsi="Arial" w:cs="Arial"/>
                <w:spacing w:val="25"/>
              </w:rPr>
              <w:t xml:space="preserve"> </w:t>
            </w:r>
            <w:r w:rsidRPr="00044A51">
              <w:rPr>
                <w:rFonts w:ascii="Arial" w:eastAsia="Arial" w:hAnsi="Arial" w:cs="Arial"/>
                <w:spacing w:val="-1"/>
              </w:rPr>
              <w:t>b</w:t>
            </w:r>
            <w:r w:rsidRPr="00044A51">
              <w:rPr>
                <w:rFonts w:ascii="Arial" w:eastAsia="Arial" w:hAnsi="Arial" w:cs="Arial"/>
              </w:rPr>
              <w:t>e</w:t>
            </w:r>
            <w:r w:rsidRPr="00044A51">
              <w:rPr>
                <w:rFonts w:ascii="Arial" w:eastAsia="Arial" w:hAnsi="Arial" w:cs="Arial"/>
                <w:spacing w:val="24"/>
              </w:rPr>
              <w:t xml:space="preserve"> </w:t>
            </w:r>
            <w:r w:rsidRPr="00044A51">
              <w:rPr>
                <w:rFonts w:ascii="Arial" w:eastAsia="Arial" w:hAnsi="Arial" w:cs="Arial"/>
              </w:rPr>
              <w:t>und</w:t>
            </w:r>
            <w:r w:rsidRPr="00044A51">
              <w:rPr>
                <w:rFonts w:ascii="Arial" w:eastAsia="Arial" w:hAnsi="Arial" w:cs="Arial"/>
                <w:spacing w:val="-1"/>
              </w:rPr>
              <w:t>e</w:t>
            </w:r>
            <w:r w:rsidRPr="00044A51">
              <w:rPr>
                <w:rFonts w:ascii="Arial" w:eastAsia="Arial" w:hAnsi="Arial" w:cs="Arial"/>
              </w:rPr>
              <w:t>rtaken</w:t>
            </w:r>
            <w:r w:rsidRPr="00044A51">
              <w:rPr>
                <w:rFonts w:ascii="Arial" w:eastAsia="Arial" w:hAnsi="Arial" w:cs="Arial"/>
                <w:spacing w:val="24"/>
              </w:rPr>
              <w:t xml:space="preserve"> </w:t>
            </w:r>
            <w:r w:rsidRPr="00044A51">
              <w:rPr>
                <w:rFonts w:ascii="Arial" w:eastAsia="Arial" w:hAnsi="Arial" w:cs="Arial"/>
                <w:spacing w:val="-1"/>
              </w:rPr>
              <w:t>u</w:t>
            </w:r>
            <w:r w:rsidRPr="00044A51">
              <w:rPr>
                <w:rFonts w:ascii="Arial" w:eastAsia="Arial" w:hAnsi="Arial" w:cs="Arial"/>
              </w:rPr>
              <w:t>nder</w:t>
            </w:r>
            <w:r w:rsidRPr="00044A51">
              <w:rPr>
                <w:rFonts w:ascii="Arial" w:eastAsia="Arial" w:hAnsi="Arial" w:cs="Arial"/>
                <w:spacing w:val="25"/>
              </w:rPr>
              <w:t xml:space="preserve"> </w:t>
            </w:r>
            <w:r w:rsidRPr="00044A51">
              <w:rPr>
                <w:rFonts w:ascii="Arial" w:eastAsia="Arial" w:hAnsi="Arial" w:cs="Arial"/>
              </w:rPr>
              <w:t>the</w:t>
            </w:r>
            <w:r w:rsidRPr="00044A51">
              <w:rPr>
                <w:rFonts w:ascii="Arial" w:eastAsia="Arial" w:hAnsi="Arial" w:cs="Arial"/>
                <w:spacing w:val="24"/>
              </w:rPr>
              <w:t xml:space="preserve"> </w:t>
            </w:r>
            <w:r w:rsidRPr="00044A51">
              <w:rPr>
                <w:rFonts w:ascii="Arial" w:eastAsia="Arial" w:hAnsi="Arial" w:cs="Arial"/>
              </w:rPr>
              <w:t>rel</w:t>
            </w:r>
            <w:r w:rsidRPr="00044A51">
              <w:rPr>
                <w:rFonts w:ascii="Arial" w:eastAsia="Arial" w:hAnsi="Arial" w:cs="Arial"/>
                <w:spacing w:val="-1"/>
              </w:rPr>
              <w:t>e</w:t>
            </w:r>
            <w:r w:rsidRPr="00044A51">
              <w:rPr>
                <w:rFonts w:ascii="Arial" w:eastAsia="Arial" w:hAnsi="Arial" w:cs="Arial"/>
              </w:rPr>
              <w:t>vant</w:t>
            </w:r>
            <w:r w:rsidRPr="00044A51">
              <w:rPr>
                <w:rFonts w:ascii="Arial" w:eastAsia="Arial" w:hAnsi="Arial" w:cs="Arial"/>
                <w:spacing w:val="25"/>
              </w:rPr>
              <w:t xml:space="preserve"> </w:t>
            </w:r>
            <w:r w:rsidRPr="00044A51">
              <w:rPr>
                <w:rFonts w:ascii="Arial" w:eastAsia="Arial" w:hAnsi="Arial" w:cs="Arial"/>
              </w:rPr>
              <w:t>W</w:t>
            </w:r>
            <w:r w:rsidRPr="00044A51">
              <w:rPr>
                <w:rFonts w:ascii="Arial" w:eastAsia="Arial" w:hAnsi="Arial" w:cs="Arial"/>
                <w:spacing w:val="-1"/>
              </w:rPr>
              <w:t>o</w:t>
            </w:r>
            <w:r w:rsidRPr="00044A51">
              <w:rPr>
                <w:rFonts w:ascii="Arial" w:eastAsia="Arial" w:hAnsi="Arial" w:cs="Arial"/>
              </w:rPr>
              <w:t>rks</w:t>
            </w:r>
            <w:r w:rsidRPr="00044A51">
              <w:rPr>
                <w:rFonts w:ascii="Arial" w:eastAsia="Arial" w:hAnsi="Arial" w:cs="Arial"/>
                <w:spacing w:val="24"/>
              </w:rPr>
              <w:t xml:space="preserve"> </w:t>
            </w:r>
            <w:r w:rsidRPr="00044A51">
              <w:rPr>
                <w:rFonts w:ascii="Arial" w:eastAsia="Arial" w:hAnsi="Arial" w:cs="Arial"/>
              </w:rPr>
              <w:t>Contract</w:t>
            </w:r>
            <w:r w:rsidRPr="00044A51">
              <w:rPr>
                <w:rFonts w:ascii="Arial" w:eastAsia="Arial" w:hAnsi="Arial" w:cs="Arial"/>
                <w:spacing w:val="24"/>
              </w:rPr>
              <w:t xml:space="preserve"> </w:t>
            </w:r>
            <w:r w:rsidRPr="00044A51">
              <w:rPr>
                <w:rFonts w:ascii="Arial" w:eastAsia="Arial" w:hAnsi="Arial" w:cs="Arial"/>
              </w:rPr>
              <w:t>and</w:t>
            </w:r>
            <w:r w:rsidRPr="00044A51">
              <w:rPr>
                <w:rFonts w:ascii="Arial" w:eastAsia="Arial" w:hAnsi="Arial" w:cs="Arial"/>
                <w:spacing w:val="24"/>
              </w:rPr>
              <w:t xml:space="preserve"> </w:t>
            </w:r>
            <w:r w:rsidRPr="00044A51">
              <w:rPr>
                <w:rFonts w:ascii="Arial" w:eastAsia="Arial" w:hAnsi="Arial" w:cs="Arial"/>
              </w:rPr>
              <w:t>wh</w:t>
            </w:r>
            <w:r w:rsidRPr="00044A51">
              <w:rPr>
                <w:rFonts w:ascii="Arial" w:eastAsia="Arial" w:hAnsi="Arial" w:cs="Arial"/>
                <w:spacing w:val="-1"/>
              </w:rPr>
              <w:t>i</w:t>
            </w:r>
            <w:r w:rsidRPr="00044A51">
              <w:rPr>
                <w:rFonts w:ascii="Arial" w:eastAsia="Arial" w:hAnsi="Arial" w:cs="Arial"/>
                <w:spacing w:val="1"/>
              </w:rPr>
              <w:t>c</w:t>
            </w:r>
            <w:r w:rsidRPr="00044A51">
              <w:rPr>
                <w:rFonts w:ascii="Arial" w:eastAsia="Arial" w:hAnsi="Arial" w:cs="Arial"/>
              </w:rPr>
              <w:t>h are set out in the relevant</w:t>
            </w:r>
            <w:r w:rsidRPr="00044A51">
              <w:rPr>
                <w:rFonts w:ascii="Arial" w:eastAsia="Arial" w:hAnsi="Arial" w:cs="Arial"/>
                <w:spacing w:val="-1"/>
              </w:rPr>
              <w:t xml:space="preserve"> </w:t>
            </w:r>
            <w:r w:rsidRPr="00044A51">
              <w:rPr>
                <w:rFonts w:ascii="Arial" w:eastAsia="Arial" w:hAnsi="Arial" w:cs="Arial"/>
              </w:rPr>
              <w:t>Mini-T</w:t>
            </w:r>
            <w:r w:rsidRPr="00044A51">
              <w:rPr>
                <w:rFonts w:ascii="Arial" w:eastAsia="Arial" w:hAnsi="Arial" w:cs="Arial"/>
                <w:spacing w:val="-1"/>
              </w:rPr>
              <w:t>e</w:t>
            </w:r>
            <w:r w:rsidRPr="00044A51">
              <w:rPr>
                <w:rFonts w:ascii="Arial" w:eastAsia="Arial" w:hAnsi="Arial" w:cs="Arial"/>
              </w:rPr>
              <w:t>nd</w:t>
            </w:r>
            <w:r w:rsidRPr="00044A51">
              <w:rPr>
                <w:rFonts w:ascii="Arial" w:eastAsia="Arial" w:hAnsi="Arial" w:cs="Arial"/>
                <w:spacing w:val="-1"/>
              </w:rPr>
              <w:t>e</w:t>
            </w:r>
            <w:r w:rsidRPr="00044A51">
              <w:rPr>
                <w:rFonts w:ascii="Arial" w:eastAsia="Arial" w:hAnsi="Arial" w:cs="Arial"/>
              </w:rPr>
              <w:t>r</w:t>
            </w:r>
            <w:r w:rsidRPr="00044A51">
              <w:rPr>
                <w:rFonts w:ascii="Arial" w:eastAsia="Arial" w:hAnsi="Arial" w:cs="Arial"/>
                <w:spacing w:val="-1"/>
              </w:rPr>
              <w:t xml:space="preserve"> </w:t>
            </w:r>
            <w:r w:rsidRPr="00044A51">
              <w:rPr>
                <w:rFonts w:ascii="Arial" w:eastAsia="Arial" w:hAnsi="Arial" w:cs="Arial"/>
              </w:rPr>
              <w:t>Notice or a Direct Award Notice (as appropriate).</w:t>
            </w:r>
          </w:p>
        </w:tc>
      </w:tr>
      <w:tr w:rsidR="00D1096B" w:rsidRPr="00044A51" w14:paraId="3E135882" w14:textId="77777777" w:rsidTr="00B05E5C">
        <w:trPr>
          <w:jc w:val="center"/>
        </w:trPr>
        <w:tc>
          <w:tcPr>
            <w:tcW w:w="3041" w:type="dxa"/>
          </w:tcPr>
          <w:p w14:paraId="2103F384"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Siting Board</w:t>
            </w:r>
          </w:p>
        </w:tc>
        <w:tc>
          <w:tcPr>
            <w:tcW w:w="1513" w:type="dxa"/>
          </w:tcPr>
          <w:p w14:paraId="2FA1E532"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70E28B9F" w14:textId="59BC8D2B" w:rsidR="00D1096B" w:rsidRPr="00044A51" w:rsidRDefault="00D1096B" w:rsidP="00044A51">
            <w:pPr>
              <w:rPr>
                <w:rFonts w:ascii="Arial" w:eastAsia="Arial" w:hAnsi="Arial" w:cs="Arial"/>
              </w:rPr>
            </w:pPr>
            <w:r w:rsidRPr="00044A51">
              <w:rPr>
                <w:rFonts w:ascii="Arial" w:eastAsia="Arial" w:hAnsi="Arial" w:cs="Arial"/>
              </w:rPr>
              <w:t>A board of r</w:t>
            </w:r>
            <w:r w:rsidRPr="00044A51">
              <w:rPr>
                <w:rFonts w:ascii="Arial" w:eastAsia="Arial" w:hAnsi="Arial" w:cs="Arial"/>
                <w:spacing w:val="-1"/>
              </w:rPr>
              <w:t>e</w:t>
            </w:r>
            <w:r w:rsidRPr="00044A51">
              <w:rPr>
                <w:rFonts w:ascii="Arial" w:eastAsia="Arial" w:hAnsi="Arial" w:cs="Arial"/>
              </w:rPr>
              <w:t>pr</w:t>
            </w:r>
            <w:r w:rsidRPr="00044A51">
              <w:rPr>
                <w:rFonts w:ascii="Arial" w:eastAsia="Arial" w:hAnsi="Arial" w:cs="Arial"/>
                <w:spacing w:val="-1"/>
              </w:rPr>
              <w:t>e</w:t>
            </w:r>
            <w:r w:rsidRPr="00044A51">
              <w:rPr>
                <w:rFonts w:ascii="Arial" w:eastAsia="Arial" w:hAnsi="Arial" w:cs="Arial"/>
                <w:spacing w:val="1"/>
              </w:rPr>
              <w:t>s</w:t>
            </w:r>
            <w:r w:rsidRPr="00044A51">
              <w:rPr>
                <w:rFonts w:ascii="Arial" w:eastAsia="Arial" w:hAnsi="Arial" w:cs="Arial"/>
              </w:rPr>
              <w:t>entativ</w:t>
            </w:r>
            <w:r w:rsidRPr="00044A51">
              <w:rPr>
                <w:rFonts w:ascii="Arial" w:eastAsia="Arial" w:hAnsi="Arial" w:cs="Arial"/>
                <w:spacing w:val="-1"/>
              </w:rPr>
              <w:t>e</w:t>
            </w:r>
            <w:r w:rsidRPr="00044A51">
              <w:rPr>
                <w:rFonts w:ascii="Arial" w:eastAsia="Arial" w:hAnsi="Arial" w:cs="Arial"/>
              </w:rPr>
              <w:t>s</w:t>
            </w:r>
            <w:r w:rsidRPr="00044A51">
              <w:rPr>
                <w:rFonts w:ascii="Arial" w:eastAsia="Arial" w:hAnsi="Arial" w:cs="Arial"/>
                <w:spacing w:val="-1"/>
              </w:rPr>
              <w:t xml:space="preserve"> </w:t>
            </w:r>
            <w:r w:rsidRPr="00044A51">
              <w:rPr>
                <w:rFonts w:ascii="Arial" w:eastAsia="Arial" w:hAnsi="Arial" w:cs="Arial"/>
              </w:rPr>
              <w:t>from the</w:t>
            </w:r>
            <w:r w:rsidRPr="00044A51">
              <w:rPr>
                <w:rFonts w:ascii="Arial" w:eastAsia="Arial" w:hAnsi="Arial" w:cs="Arial"/>
                <w:spacing w:val="1"/>
              </w:rPr>
              <w:t xml:space="preserve"> </w:t>
            </w:r>
            <w:r w:rsidRPr="00044A51">
              <w:rPr>
                <w:rFonts w:ascii="Arial" w:eastAsia="Arial" w:hAnsi="Arial" w:cs="Arial"/>
                <w:i/>
              </w:rPr>
              <w:t xml:space="preserve">Client </w:t>
            </w:r>
            <w:r w:rsidRPr="00044A51">
              <w:rPr>
                <w:rFonts w:ascii="Arial" w:eastAsia="Arial" w:hAnsi="Arial" w:cs="Arial"/>
              </w:rPr>
              <w:t>a</w:t>
            </w:r>
            <w:r w:rsidRPr="00044A51">
              <w:rPr>
                <w:rFonts w:ascii="Arial" w:eastAsia="Arial" w:hAnsi="Arial" w:cs="Arial"/>
                <w:spacing w:val="-1"/>
              </w:rPr>
              <w:t>n</w:t>
            </w:r>
            <w:r w:rsidRPr="00044A51">
              <w:rPr>
                <w:rFonts w:ascii="Arial" w:eastAsia="Arial" w:hAnsi="Arial" w:cs="Arial"/>
              </w:rPr>
              <w:t xml:space="preserve">d the </w:t>
            </w:r>
            <w:r w:rsidRPr="00044A51">
              <w:rPr>
                <w:rFonts w:ascii="Arial" w:eastAsia="Arial" w:hAnsi="Arial" w:cs="Arial"/>
                <w:i/>
              </w:rPr>
              <w:t>Contract</w:t>
            </w:r>
            <w:r w:rsidRPr="00044A51">
              <w:rPr>
                <w:rFonts w:ascii="Arial" w:eastAsia="Arial" w:hAnsi="Arial" w:cs="Arial"/>
                <w:i/>
                <w:spacing w:val="-1"/>
              </w:rPr>
              <w:t>o</w:t>
            </w:r>
            <w:r w:rsidRPr="00044A51">
              <w:rPr>
                <w:rFonts w:ascii="Arial" w:eastAsia="Arial" w:hAnsi="Arial" w:cs="Arial"/>
                <w:i/>
              </w:rPr>
              <w:t xml:space="preserve">r </w:t>
            </w:r>
            <w:r w:rsidRPr="00044A51">
              <w:rPr>
                <w:rFonts w:ascii="Arial" w:eastAsia="Arial" w:hAnsi="Arial" w:cs="Arial"/>
              </w:rPr>
              <w:t>wh</w:t>
            </w:r>
            <w:r w:rsidRPr="00044A51">
              <w:rPr>
                <w:rFonts w:ascii="Arial" w:eastAsia="Arial" w:hAnsi="Arial" w:cs="Arial"/>
                <w:spacing w:val="-1"/>
              </w:rPr>
              <w:t>o</w:t>
            </w:r>
            <w:r w:rsidRPr="00044A51">
              <w:rPr>
                <w:rFonts w:ascii="Arial" w:eastAsia="Arial" w:hAnsi="Arial" w:cs="Arial"/>
                <w:spacing w:val="1"/>
              </w:rPr>
              <w:t>s</w:t>
            </w:r>
            <w:r w:rsidRPr="00044A51">
              <w:rPr>
                <w:rFonts w:ascii="Arial" w:eastAsia="Arial" w:hAnsi="Arial" w:cs="Arial"/>
              </w:rPr>
              <w:t>e purpose</w:t>
            </w:r>
            <w:r w:rsidRPr="00044A51">
              <w:rPr>
                <w:rFonts w:ascii="Arial" w:eastAsia="Arial" w:hAnsi="Arial" w:cs="Arial"/>
                <w:spacing w:val="1"/>
              </w:rPr>
              <w:t xml:space="preserve"> </w:t>
            </w:r>
            <w:r w:rsidRPr="00044A51">
              <w:rPr>
                <w:rFonts w:ascii="Arial" w:eastAsia="Arial" w:hAnsi="Arial" w:cs="Arial"/>
              </w:rPr>
              <w:t>is</w:t>
            </w:r>
            <w:r w:rsidRPr="00044A51">
              <w:rPr>
                <w:rFonts w:ascii="Arial" w:eastAsia="Arial" w:hAnsi="Arial" w:cs="Arial"/>
                <w:spacing w:val="1"/>
              </w:rPr>
              <w:t xml:space="preserve"> </w:t>
            </w:r>
            <w:r w:rsidRPr="00044A51">
              <w:rPr>
                <w:rFonts w:ascii="Arial" w:eastAsia="Arial" w:hAnsi="Arial" w:cs="Arial"/>
              </w:rPr>
              <w:t>to</w:t>
            </w:r>
            <w:r w:rsidRPr="00044A51">
              <w:rPr>
                <w:rFonts w:ascii="Arial" w:eastAsia="Arial" w:hAnsi="Arial" w:cs="Arial"/>
                <w:spacing w:val="1"/>
              </w:rPr>
              <w:t xml:space="preserve"> </w:t>
            </w:r>
            <w:r w:rsidRPr="00044A51">
              <w:rPr>
                <w:rFonts w:ascii="Arial" w:eastAsia="Arial" w:hAnsi="Arial" w:cs="Arial"/>
              </w:rPr>
              <w:t>ensure</w:t>
            </w:r>
            <w:r w:rsidRPr="00044A51">
              <w:rPr>
                <w:rFonts w:ascii="Arial" w:eastAsia="Arial" w:hAnsi="Arial" w:cs="Arial"/>
                <w:spacing w:val="1"/>
              </w:rPr>
              <w:t xml:space="preserve"> </w:t>
            </w:r>
            <w:r w:rsidRPr="00044A51">
              <w:rPr>
                <w:rFonts w:ascii="Arial" w:eastAsia="Arial" w:hAnsi="Arial" w:cs="Arial"/>
              </w:rPr>
              <w:t>that the</w:t>
            </w:r>
            <w:r w:rsidRPr="00044A51">
              <w:rPr>
                <w:rFonts w:ascii="Arial" w:eastAsia="Arial" w:hAnsi="Arial" w:cs="Arial"/>
                <w:spacing w:val="1"/>
              </w:rPr>
              <w:t xml:space="preserve"> </w:t>
            </w:r>
            <w:r w:rsidRPr="00044A51">
              <w:rPr>
                <w:rFonts w:ascii="Arial" w:eastAsia="Arial" w:hAnsi="Arial" w:cs="Arial"/>
              </w:rPr>
              <w:t>proposed location</w:t>
            </w:r>
            <w:r w:rsidRPr="00044A51">
              <w:rPr>
                <w:rFonts w:ascii="Arial" w:eastAsia="Arial" w:hAnsi="Arial" w:cs="Arial"/>
                <w:spacing w:val="1"/>
              </w:rPr>
              <w:t xml:space="preserve"> </w:t>
            </w:r>
            <w:r w:rsidRPr="00044A51">
              <w:rPr>
                <w:rFonts w:ascii="Arial" w:eastAsia="Arial" w:hAnsi="Arial" w:cs="Arial"/>
              </w:rPr>
              <w:t>for</w:t>
            </w:r>
            <w:r w:rsidRPr="00044A51">
              <w:rPr>
                <w:rFonts w:ascii="Arial" w:eastAsia="Arial" w:hAnsi="Arial" w:cs="Arial"/>
                <w:spacing w:val="1"/>
              </w:rPr>
              <w:t xml:space="preserve"> </w:t>
            </w:r>
            <w:r w:rsidRPr="00044A51">
              <w:rPr>
                <w:rFonts w:ascii="Arial" w:eastAsia="Arial" w:hAnsi="Arial" w:cs="Arial"/>
              </w:rPr>
              <w:t>a</w:t>
            </w:r>
            <w:r w:rsidRPr="00044A51">
              <w:rPr>
                <w:rFonts w:ascii="Arial" w:eastAsia="Arial" w:hAnsi="Arial" w:cs="Arial"/>
                <w:spacing w:val="1"/>
              </w:rPr>
              <w:t xml:space="preserve"> </w:t>
            </w:r>
            <w:r w:rsidRPr="00044A51">
              <w:rPr>
                <w:rFonts w:ascii="Arial" w:eastAsia="Arial" w:hAnsi="Arial" w:cs="Arial"/>
              </w:rPr>
              <w:t>building</w:t>
            </w:r>
            <w:r w:rsidRPr="00044A51">
              <w:rPr>
                <w:rFonts w:ascii="Arial" w:eastAsia="Arial" w:hAnsi="Arial" w:cs="Arial"/>
                <w:spacing w:val="1"/>
              </w:rPr>
              <w:t xml:space="preserve"> </w:t>
            </w:r>
            <w:r w:rsidRPr="00044A51">
              <w:rPr>
                <w:rFonts w:ascii="Arial" w:eastAsia="Arial" w:hAnsi="Arial" w:cs="Arial"/>
              </w:rPr>
              <w:t>or</w:t>
            </w:r>
            <w:r w:rsidRPr="00044A51">
              <w:rPr>
                <w:rFonts w:ascii="Arial" w:eastAsia="Arial" w:hAnsi="Arial" w:cs="Arial"/>
                <w:spacing w:val="1"/>
              </w:rPr>
              <w:t xml:space="preserve"> </w:t>
            </w:r>
            <w:r w:rsidRPr="00044A51">
              <w:rPr>
                <w:rFonts w:ascii="Arial" w:eastAsia="Arial" w:hAnsi="Arial" w:cs="Arial"/>
                <w:spacing w:val="-2"/>
              </w:rPr>
              <w:t>f</w:t>
            </w:r>
            <w:r w:rsidRPr="00044A51">
              <w:rPr>
                <w:rFonts w:ascii="Arial" w:eastAsia="Arial" w:hAnsi="Arial" w:cs="Arial"/>
              </w:rPr>
              <w:t>acility do</w:t>
            </w:r>
            <w:r w:rsidRPr="00044A51">
              <w:rPr>
                <w:rFonts w:ascii="Arial" w:eastAsia="Arial" w:hAnsi="Arial" w:cs="Arial"/>
                <w:spacing w:val="-1"/>
              </w:rPr>
              <w:t>e</w:t>
            </w:r>
            <w:r w:rsidRPr="00044A51">
              <w:rPr>
                <w:rFonts w:ascii="Arial" w:eastAsia="Arial" w:hAnsi="Arial" w:cs="Arial"/>
              </w:rPr>
              <w:t>s</w:t>
            </w:r>
            <w:r w:rsidRPr="00044A51">
              <w:rPr>
                <w:rFonts w:ascii="Arial" w:eastAsia="Arial" w:hAnsi="Arial" w:cs="Arial"/>
                <w:spacing w:val="1"/>
              </w:rPr>
              <w:t xml:space="preserve"> </w:t>
            </w:r>
            <w:r w:rsidRPr="00044A51">
              <w:rPr>
                <w:rFonts w:ascii="Arial" w:eastAsia="Arial" w:hAnsi="Arial" w:cs="Arial"/>
              </w:rPr>
              <w:t>not c</w:t>
            </w:r>
            <w:r w:rsidRPr="00044A51">
              <w:rPr>
                <w:rFonts w:ascii="Arial" w:eastAsia="Arial" w:hAnsi="Arial" w:cs="Arial"/>
                <w:spacing w:val="-1"/>
              </w:rPr>
              <w:t>on</w:t>
            </w:r>
            <w:r w:rsidRPr="00044A51">
              <w:rPr>
                <w:rFonts w:ascii="Arial" w:eastAsia="Arial" w:hAnsi="Arial" w:cs="Arial"/>
              </w:rPr>
              <w:t>flict</w:t>
            </w:r>
            <w:r w:rsidRPr="00044A51">
              <w:rPr>
                <w:rFonts w:ascii="Arial" w:eastAsia="Arial" w:hAnsi="Arial" w:cs="Arial"/>
                <w:spacing w:val="1"/>
              </w:rPr>
              <w:t xml:space="preserve"> </w:t>
            </w:r>
            <w:r w:rsidRPr="00044A51">
              <w:rPr>
                <w:rFonts w:ascii="Arial" w:eastAsia="Arial" w:hAnsi="Arial" w:cs="Arial"/>
              </w:rPr>
              <w:t>with</w:t>
            </w:r>
            <w:r w:rsidRPr="00044A51">
              <w:rPr>
                <w:rFonts w:ascii="Arial" w:eastAsia="Arial" w:hAnsi="Arial" w:cs="Arial"/>
                <w:spacing w:val="1"/>
              </w:rPr>
              <w:t xml:space="preserve"> </w:t>
            </w:r>
            <w:r w:rsidRPr="00044A51">
              <w:rPr>
                <w:rFonts w:ascii="Arial" w:eastAsia="Arial" w:hAnsi="Arial" w:cs="Arial"/>
              </w:rPr>
              <w:t>ot</w:t>
            </w:r>
            <w:r w:rsidRPr="00044A51">
              <w:rPr>
                <w:rFonts w:ascii="Arial" w:eastAsia="Arial" w:hAnsi="Arial" w:cs="Arial"/>
                <w:spacing w:val="-1"/>
              </w:rPr>
              <w:t>he</w:t>
            </w:r>
            <w:r w:rsidRPr="00044A51">
              <w:rPr>
                <w:rFonts w:ascii="Arial" w:eastAsia="Arial" w:hAnsi="Arial" w:cs="Arial"/>
              </w:rPr>
              <w:t>r</w:t>
            </w:r>
            <w:r w:rsidRPr="00044A51">
              <w:rPr>
                <w:rFonts w:ascii="Arial" w:eastAsia="Arial" w:hAnsi="Arial" w:cs="Arial"/>
                <w:spacing w:val="2"/>
              </w:rPr>
              <w:t xml:space="preserve"> </w:t>
            </w:r>
            <w:r w:rsidRPr="00044A51">
              <w:rPr>
                <w:rFonts w:ascii="Arial" w:eastAsia="Arial" w:hAnsi="Arial" w:cs="Arial"/>
              </w:rPr>
              <w:t>pl</w:t>
            </w:r>
            <w:r w:rsidRPr="00044A51">
              <w:rPr>
                <w:rFonts w:ascii="Arial" w:eastAsia="Arial" w:hAnsi="Arial" w:cs="Arial"/>
                <w:spacing w:val="-1"/>
              </w:rPr>
              <w:t>a</w:t>
            </w:r>
            <w:r w:rsidRPr="00044A51">
              <w:rPr>
                <w:rFonts w:ascii="Arial" w:eastAsia="Arial" w:hAnsi="Arial" w:cs="Arial"/>
              </w:rPr>
              <w:t>ns</w:t>
            </w:r>
            <w:r w:rsidRPr="00044A51">
              <w:rPr>
                <w:rFonts w:ascii="Arial" w:eastAsia="Arial" w:hAnsi="Arial" w:cs="Arial"/>
                <w:spacing w:val="1"/>
              </w:rPr>
              <w:t xml:space="preserve"> </w:t>
            </w:r>
            <w:r w:rsidRPr="00044A51">
              <w:rPr>
                <w:rFonts w:ascii="Arial" w:eastAsia="Arial" w:hAnsi="Arial" w:cs="Arial"/>
              </w:rPr>
              <w:t>for</w:t>
            </w:r>
            <w:r w:rsidRPr="00044A51">
              <w:rPr>
                <w:rFonts w:ascii="Arial" w:eastAsia="Arial" w:hAnsi="Arial" w:cs="Arial"/>
                <w:spacing w:val="1"/>
              </w:rPr>
              <w:t xml:space="preserve"> </w:t>
            </w:r>
            <w:r w:rsidRPr="00044A51">
              <w:rPr>
                <w:rFonts w:ascii="Arial" w:eastAsia="Arial" w:hAnsi="Arial" w:cs="Arial"/>
              </w:rPr>
              <w:t>t</w:t>
            </w:r>
            <w:r w:rsidRPr="00044A51">
              <w:rPr>
                <w:rFonts w:ascii="Arial" w:eastAsia="Arial" w:hAnsi="Arial" w:cs="Arial"/>
                <w:spacing w:val="-1"/>
              </w:rPr>
              <w:t>h</w:t>
            </w:r>
            <w:r w:rsidRPr="00044A51">
              <w:rPr>
                <w:rFonts w:ascii="Arial" w:eastAsia="Arial" w:hAnsi="Arial" w:cs="Arial"/>
              </w:rPr>
              <w:t>e</w:t>
            </w:r>
            <w:r w:rsidRPr="00044A51">
              <w:rPr>
                <w:rFonts w:ascii="Arial" w:eastAsia="Arial" w:hAnsi="Arial" w:cs="Arial"/>
                <w:spacing w:val="1"/>
              </w:rPr>
              <w:t xml:space="preserve"> </w:t>
            </w:r>
            <w:r w:rsidRPr="00044A51">
              <w:rPr>
                <w:rFonts w:ascii="Arial" w:eastAsia="Arial" w:hAnsi="Arial" w:cs="Arial"/>
              </w:rPr>
              <w:t>area,</w:t>
            </w:r>
            <w:r w:rsidRPr="00044A51">
              <w:rPr>
                <w:rFonts w:ascii="Arial" w:eastAsia="Arial" w:hAnsi="Arial" w:cs="Arial"/>
                <w:spacing w:val="1"/>
              </w:rPr>
              <w:t xml:space="preserve"> </w:t>
            </w:r>
            <w:r w:rsidRPr="00044A51">
              <w:rPr>
                <w:rFonts w:ascii="Arial" w:eastAsia="Arial" w:hAnsi="Arial" w:cs="Arial"/>
                <w:spacing w:val="-1"/>
              </w:rPr>
              <w:t>a</w:t>
            </w:r>
            <w:r w:rsidRPr="00044A51">
              <w:rPr>
                <w:rFonts w:ascii="Arial" w:eastAsia="Arial" w:hAnsi="Arial" w:cs="Arial"/>
              </w:rPr>
              <w:t>nd that</w:t>
            </w:r>
            <w:r w:rsidRPr="00044A51">
              <w:rPr>
                <w:rFonts w:ascii="Arial" w:eastAsia="Arial" w:hAnsi="Arial" w:cs="Arial"/>
                <w:spacing w:val="1"/>
              </w:rPr>
              <w:t xml:space="preserve"> </w:t>
            </w:r>
            <w:r w:rsidRPr="00044A51">
              <w:rPr>
                <w:rFonts w:ascii="Arial" w:eastAsia="Arial" w:hAnsi="Arial" w:cs="Arial"/>
              </w:rPr>
              <w:t>disrupti</w:t>
            </w:r>
            <w:r w:rsidRPr="00044A51">
              <w:rPr>
                <w:rFonts w:ascii="Arial" w:eastAsia="Arial" w:hAnsi="Arial" w:cs="Arial"/>
                <w:spacing w:val="-1"/>
              </w:rPr>
              <w:t>o</w:t>
            </w:r>
            <w:r w:rsidRPr="00044A51">
              <w:rPr>
                <w:rFonts w:ascii="Arial" w:eastAsia="Arial" w:hAnsi="Arial" w:cs="Arial"/>
              </w:rPr>
              <w:t>n</w:t>
            </w:r>
            <w:r w:rsidRPr="00044A51">
              <w:rPr>
                <w:rFonts w:ascii="Arial" w:eastAsia="Arial" w:hAnsi="Arial" w:cs="Arial"/>
                <w:spacing w:val="1"/>
              </w:rPr>
              <w:t xml:space="preserve"> </w:t>
            </w:r>
            <w:r w:rsidRPr="00044A51">
              <w:rPr>
                <w:rFonts w:ascii="Arial" w:eastAsia="Arial" w:hAnsi="Arial" w:cs="Arial"/>
              </w:rPr>
              <w:t>to serv</w:t>
            </w:r>
            <w:r w:rsidRPr="00044A51">
              <w:rPr>
                <w:rFonts w:ascii="Arial" w:eastAsia="Arial" w:hAnsi="Arial" w:cs="Arial"/>
                <w:spacing w:val="-1"/>
              </w:rPr>
              <w:t>i</w:t>
            </w:r>
            <w:r w:rsidRPr="00044A51">
              <w:rPr>
                <w:rFonts w:ascii="Arial" w:eastAsia="Arial" w:hAnsi="Arial" w:cs="Arial"/>
                <w:spacing w:val="1"/>
              </w:rPr>
              <w:t>c</w:t>
            </w:r>
            <w:r w:rsidRPr="00044A51">
              <w:rPr>
                <w:rFonts w:ascii="Arial" w:eastAsia="Arial" w:hAnsi="Arial" w:cs="Arial"/>
              </w:rPr>
              <w:t>es in the area</w:t>
            </w:r>
            <w:r w:rsidRPr="00044A51">
              <w:rPr>
                <w:rFonts w:ascii="Arial" w:eastAsia="Arial" w:hAnsi="Arial" w:cs="Arial"/>
                <w:spacing w:val="-1"/>
              </w:rPr>
              <w:t xml:space="preserve"> </w:t>
            </w:r>
            <w:r w:rsidRPr="00044A51">
              <w:rPr>
                <w:rFonts w:ascii="Arial" w:eastAsia="Arial" w:hAnsi="Arial" w:cs="Arial"/>
              </w:rPr>
              <w:t>will be minimal.</w:t>
            </w:r>
          </w:p>
        </w:tc>
      </w:tr>
      <w:tr w:rsidR="00D1096B" w:rsidRPr="00044A51" w14:paraId="04A6FCF0" w14:textId="77777777" w:rsidTr="00B05E5C">
        <w:trPr>
          <w:jc w:val="center"/>
        </w:trPr>
        <w:tc>
          <w:tcPr>
            <w:tcW w:w="3041" w:type="dxa"/>
          </w:tcPr>
          <w:p w14:paraId="073755E9"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Skilled Pers</w:t>
            </w:r>
            <w:r w:rsidRPr="00044A51">
              <w:rPr>
                <w:rFonts w:ascii="Arial" w:eastAsia="Arial" w:hAnsi="Arial" w:cs="Arial"/>
                <w:spacing w:val="-1"/>
              </w:rPr>
              <w:t>o</w:t>
            </w:r>
            <w:r w:rsidRPr="00044A51">
              <w:rPr>
                <w:rFonts w:ascii="Arial" w:eastAsia="Arial" w:hAnsi="Arial" w:cs="Arial"/>
              </w:rPr>
              <w:t>n</w:t>
            </w:r>
          </w:p>
        </w:tc>
        <w:tc>
          <w:tcPr>
            <w:tcW w:w="1513" w:type="dxa"/>
          </w:tcPr>
          <w:p w14:paraId="70E78796"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7D496B51" w14:textId="77777777" w:rsidR="00D1096B" w:rsidRPr="00044A51" w:rsidRDefault="00D1096B" w:rsidP="00044A51">
            <w:pPr>
              <w:rPr>
                <w:rFonts w:ascii="Arial" w:eastAsia="Arial" w:hAnsi="Arial" w:cs="Arial"/>
              </w:rPr>
            </w:pPr>
            <w:r w:rsidRPr="00044A51">
              <w:rPr>
                <w:rFonts w:ascii="Arial" w:eastAsia="Arial" w:hAnsi="Arial" w:cs="Arial"/>
              </w:rPr>
              <w:t>A</w:t>
            </w:r>
            <w:r w:rsidRPr="00044A51">
              <w:rPr>
                <w:rFonts w:ascii="Arial" w:eastAsia="Arial" w:hAnsi="Arial" w:cs="Arial"/>
                <w:spacing w:val="15"/>
              </w:rPr>
              <w:t xml:space="preserve"> </w:t>
            </w:r>
            <w:r w:rsidRPr="00044A51">
              <w:rPr>
                <w:rFonts w:ascii="Arial" w:eastAsia="Arial" w:hAnsi="Arial" w:cs="Arial"/>
              </w:rPr>
              <w:t>person</w:t>
            </w:r>
            <w:r w:rsidRPr="00044A51">
              <w:rPr>
                <w:rFonts w:ascii="Arial" w:eastAsia="Arial" w:hAnsi="Arial" w:cs="Arial"/>
                <w:spacing w:val="15"/>
              </w:rPr>
              <w:t xml:space="preserve"> </w:t>
            </w:r>
            <w:r w:rsidRPr="00044A51">
              <w:rPr>
                <w:rFonts w:ascii="Arial" w:eastAsia="Arial" w:hAnsi="Arial" w:cs="Arial"/>
                <w:spacing w:val="-1"/>
              </w:rPr>
              <w:t>a</w:t>
            </w:r>
            <w:r w:rsidRPr="00044A51">
              <w:rPr>
                <w:rFonts w:ascii="Arial" w:eastAsia="Arial" w:hAnsi="Arial" w:cs="Arial"/>
              </w:rPr>
              <w:t>p</w:t>
            </w:r>
            <w:r w:rsidRPr="00044A51">
              <w:rPr>
                <w:rFonts w:ascii="Arial" w:eastAsia="Arial" w:hAnsi="Arial" w:cs="Arial"/>
                <w:spacing w:val="-1"/>
              </w:rPr>
              <w:t>p</w:t>
            </w:r>
            <w:r w:rsidRPr="00044A51">
              <w:rPr>
                <w:rFonts w:ascii="Arial" w:eastAsia="Arial" w:hAnsi="Arial" w:cs="Arial"/>
              </w:rPr>
              <w:t>roved</w:t>
            </w:r>
            <w:r w:rsidRPr="00044A51">
              <w:rPr>
                <w:rFonts w:ascii="Arial" w:eastAsia="Arial" w:hAnsi="Arial" w:cs="Arial"/>
                <w:spacing w:val="15"/>
              </w:rPr>
              <w:t xml:space="preserve"> </w:t>
            </w:r>
            <w:r w:rsidRPr="00044A51">
              <w:rPr>
                <w:rFonts w:ascii="Arial" w:eastAsia="Arial" w:hAnsi="Arial" w:cs="Arial"/>
              </w:rPr>
              <w:t>by</w:t>
            </w:r>
            <w:r w:rsidRPr="00044A51">
              <w:rPr>
                <w:rFonts w:ascii="Arial" w:eastAsia="Arial" w:hAnsi="Arial" w:cs="Arial"/>
                <w:spacing w:val="15"/>
              </w:rPr>
              <w:t xml:space="preserve"> </w:t>
            </w:r>
            <w:r w:rsidRPr="00044A51">
              <w:rPr>
                <w:rFonts w:ascii="Arial" w:eastAsia="Arial" w:hAnsi="Arial" w:cs="Arial"/>
                <w:spacing w:val="-1"/>
              </w:rPr>
              <w:t>a</w:t>
            </w:r>
            <w:r w:rsidRPr="00044A51">
              <w:rPr>
                <w:rFonts w:ascii="Arial" w:eastAsia="Arial" w:hAnsi="Arial" w:cs="Arial"/>
              </w:rPr>
              <w:t>n</w:t>
            </w:r>
            <w:r w:rsidRPr="00044A51">
              <w:rPr>
                <w:rFonts w:ascii="Arial" w:eastAsia="Arial" w:hAnsi="Arial" w:cs="Arial"/>
                <w:spacing w:val="15"/>
              </w:rPr>
              <w:t xml:space="preserve"> </w:t>
            </w:r>
            <w:r w:rsidRPr="00044A51">
              <w:rPr>
                <w:rFonts w:ascii="Arial" w:eastAsia="Arial" w:hAnsi="Arial" w:cs="Arial"/>
              </w:rPr>
              <w:t>Author</w:t>
            </w:r>
            <w:r w:rsidRPr="00044A51">
              <w:rPr>
                <w:rFonts w:ascii="Arial" w:eastAsia="Arial" w:hAnsi="Arial" w:cs="Arial"/>
                <w:spacing w:val="-1"/>
              </w:rPr>
              <w:t>i</w:t>
            </w:r>
            <w:r w:rsidRPr="00044A51">
              <w:rPr>
                <w:rFonts w:ascii="Arial" w:eastAsia="Arial" w:hAnsi="Arial" w:cs="Arial"/>
                <w:spacing w:val="1"/>
              </w:rPr>
              <w:t>s</w:t>
            </w:r>
            <w:r w:rsidRPr="00044A51">
              <w:rPr>
                <w:rFonts w:ascii="Arial" w:eastAsia="Arial" w:hAnsi="Arial" w:cs="Arial"/>
              </w:rPr>
              <w:t>ed</w:t>
            </w:r>
            <w:r w:rsidRPr="00044A51">
              <w:rPr>
                <w:rFonts w:ascii="Arial" w:eastAsia="Arial" w:hAnsi="Arial" w:cs="Arial"/>
                <w:spacing w:val="15"/>
              </w:rPr>
              <w:t xml:space="preserve"> </w:t>
            </w:r>
            <w:r w:rsidRPr="00044A51">
              <w:rPr>
                <w:rFonts w:ascii="Arial" w:eastAsia="Arial" w:hAnsi="Arial" w:cs="Arial"/>
                <w:spacing w:val="-2"/>
              </w:rPr>
              <w:t>P</w:t>
            </w:r>
            <w:r w:rsidRPr="00044A51">
              <w:rPr>
                <w:rFonts w:ascii="Arial" w:eastAsia="Arial" w:hAnsi="Arial" w:cs="Arial"/>
              </w:rPr>
              <w:t>erson</w:t>
            </w:r>
            <w:r w:rsidRPr="00044A51">
              <w:rPr>
                <w:rFonts w:ascii="Arial" w:eastAsia="Arial" w:hAnsi="Arial" w:cs="Arial"/>
                <w:spacing w:val="15"/>
              </w:rPr>
              <w:t xml:space="preserve"> </w:t>
            </w:r>
            <w:r w:rsidRPr="00044A51">
              <w:rPr>
                <w:rFonts w:ascii="Arial" w:eastAsia="Arial" w:hAnsi="Arial" w:cs="Arial"/>
              </w:rPr>
              <w:t>f</w:t>
            </w:r>
            <w:r w:rsidRPr="00044A51">
              <w:rPr>
                <w:rFonts w:ascii="Arial" w:eastAsia="Arial" w:hAnsi="Arial" w:cs="Arial"/>
                <w:spacing w:val="-1"/>
              </w:rPr>
              <w:t>o</w:t>
            </w:r>
            <w:r w:rsidRPr="00044A51">
              <w:rPr>
                <w:rFonts w:ascii="Arial" w:eastAsia="Arial" w:hAnsi="Arial" w:cs="Arial"/>
              </w:rPr>
              <w:t>r</w:t>
            </w:r>
            <w:r w:rsidRPr="00044A51">
              <w:rPr>
                <w:rFonts w:ascii="Arial" w:eastAsia="Arial" w:hAnsi="Arial" w:cs="Arial"/>
                <w:spacing w:val="15"/>
              </w:rPr>
              <w:t xml:space="preserve"> </w:t>
            </w:r>
            <w:r w:rsidRPr="00044A51">
              <w:rPr>
                <w:rFonts w:ascii="Arial" w:eastAsia="Arial" w:hAnsi="Arial" w:cs="Arial"/>
              </w:rPr>
              <w:t>def</w:t>
            </w:r>
            <w:r w:rsidRPr="00044A51">
              <w:rPr>
                <w:rFonts w:ascii="Arial" w:eastAsia="Arial" w:hAnsi="Arial" w:cs="Arial"/>
                <w:spacing w:val="-1"/>
              </w:rPr>
              <w:t>i</w:t>
            </w:r>
            <w:r w:rsidRPr="00044A51">
              <w:rPr>
                <w:rFonts w:ascii="Arial" w:eastAsia="Arial" w:hAnsi="Arial" w:cs="Arial"/>
              </w:rPr>
              <w:t>ned</w:t>
            </w:r>
            <w:r w:rsidRPr="00044A51">
              <w:rPr>
                <w:rFonts w:ascii="Arial" w:eastAsia="Arial" w:hAnsi="Arial" w:cs="Arial"/>
                <w:spacing w:val="14"/>
              </w:rPr>
              <w:t xml:space="preserve"> </w:t>
            </w:r>
            <w:r w:rsidRPr="00044A51">
              <w:rPr>
                <w:rFonts w:ascii="Arial" w:eastAsia="Arial" w:hAnsi="Arial" w:cs="Arial"/>
              </w:rPr>
              <w:t>work</w:t>
            </w:r>
            <w:r w:rsidRPr="00044A51">
              <w:rPr>
                <w:rFonts w:ascii="Arial" w:eastAsia="Arial" w:hAnsi="Arial" w:cs="Arial"/>
                <w:spacing w:val="15"/>
              </w:rPr>
              <w:t xml:space="preserve"> </w:t>
            </w:r>
            <w:r w:rsidRPr="00044A51">
              <w:rPr>
                <w:rFonts w:ascii="Arial" w:eastAsia="Arial" w:hAnsi="Arial" w:cs="Arial"/>
                <w:spacing w:val="-1"/>
              </w:rPr>
              <w:t>an</w:t>
            </w:r>
            <w:r w:rsidRPr="00044A51">
              <w:rPr>
                <w:rFonts w:ascii="Arial" w:eastAsia="Arial" w:hAnsi="Arial" w:cs="Arial"/>
              </w:rPr>
              <w:t>d</w:t>
            </w:r>
            <w:r w:rsidRPr="00044A51">
              <w:rPr>
                <w:rFonts w:ascii="Arial" w:eastAsia="Arial" w:hAnsi="Arial" w:cs="Arial"/>
                <w:spacing w:val="15"/>
              </w:rPr>
              <w:t xml:space="preserve"> </w:t>
            </w:r>
            <w:r w:rsidRPr="00044A51">
              <w:rPr>
                <w:rFonts w:ascii="Arial" w:eastAsia="Arial" w:hAnsi="Arial" w:cs="Arial"/>
              </w:rPr>
              <w:t xml:space="preserve">with </w:t>
            </w:r>
            <w:proofErr w:type="gramStart"/>
            <w:r w:rsidRPr="00044A51">
              <w:rPr>
                <w:rFonts w:ascii="Arial" w:eastAsia="Arial" w:hAnsi="Arial" w:cs="Arial"/>
              </w:rPr>
              <w:t>suffici</w:t>
            </w:r>
            <w:r w:rsidRPr="00044A51">
              <w:rPr>
                <w:rFonts w:ascii="Arial" w:eastAsia="Arial" w:hAnsi="Arial" w:cs="Arial"/>
                <w:spacing w:val="-1"/>
              </w:rPr>
              <w:t>e</w:t>
            </w:r>
            <w:r w:rsidRPr="00044A51">
              <w:rPr>
                <w:rFonts w:ascii="Arial" w:eastAsia="Arial" w:hAnsi="Arial" w:cs="Arial"/>
              </w:rPr>
              <w:t>nt</w:t>
            </w:r>
            <w:proofErr w:type="gramEnd"/>
            <w:r w:rsidRPr="00044A51">
              <w:rPr>
                <w:rFonts w:ascii="Arial" w:eastAsia="Arial" w:hAnsi="Arial" w:cs="Arial"/>
              </w:rPr>
              <w:t xml:space="preserve"> technical k</w:t>
            </w:r>
            <w:r w:rsidRPr="00044A51">
              <w:rPr>
                <w:rFonts w:ascii="Arial" w:eastAsia="Arial" w:hAnsi="Arial" w:cs="Arial"/>
                <w:spacing w:val="-1"/>
              </w:rPr>
              <w:t>n</w:t>
            </w:r>
            <w:r w:rsidRPr="00044A51">
              <w:rPr>
                <w:rFonts w:ascii="Arial" w:eastAsia="Arial" w:hAnsi="Arial" w:cs="Arial"/>
              </w:rPr>
              <w:t>ow</w:t>
            </w:r>
            <w:r w:rsidRPr="00044A51">
              <w:rPr>
                <w:rFonts w:ascii="Arial" w:eastAsia="Arial" w:hAnsi="Arial" w:cs="Arial"/>
                <w:spacing w:val="-1"/>
              </w:rPr>
              <w:t>l</w:t>
            </w:r>
            <w:r w:rsidRPr="00044A51">
              <w:rPr>
                <w:rFonts w:ascii="Arial" w:eastAsia="Arial" w:hAnsi="Arial" w:cs="Arial"/>
              </w:rPr>
              <w:t xml:space="preserve">edge </w:t>
            </w:r>
            <w:r w:rsidRPr="00044A51">
              <w:rPr>
                <w:rFonts w:ascii="Arial" w:eastAsia="Arial" w:hAnsi="Arial" w:cs="Arial"/>
                <w:spacing w:val="-1"/>
              </w:rPr>
              <w:t>a</w:t>
            </w:r>
            <w:r w:rsidRPr="00044A51">
              <w:rPr>
                <w:rFonts w:ascii="Arial" w:eastAsia="Arial" w:hAnsi="Arial" w:cs="Arial"/>
              </w:rPr>
              <w:t>nd e</w:t>
            </w:r>
            <w:r w:rsidRPr="00044A51">
              <w:rPr>
                <w:rFonts w:ascii="Arial" w:eastAsia="Arial" w:hAnsi="Arial" w:cs="Arial"/>
                <w:spacing w:val="-2"/>
              </w:rPr>
              <w:t>x</w:t>
            </w:r>
            <w:r w:rsidRPr="00044A51">
              <w:rPr>
                <w:rFonts w:ascii="Arial" w:eastAsia="Arial" w:hAnsi="Arial" w:cs="Arial"/>
              </w:rPr>
              <w:t>peri</w:t>
            </w:r>
            <w:r w:rsidRPr="00044A51">
              <w:rPr>
                <w:rFonts w:ascii="Arial" w:eastAsia="Arial" w:hAnsi="Arial" w:cs="Arial"/>
                <w:spacing w:val="-1"/>
              </w:rPr>
              <w:t>e</w:t>
            </w:r>
            <w:r w:rsidRPr="00044A51">
              <w:rPr>
                <w:rFonts w:ascii="Arial" w:eastAsia="Arial" w:hAnsi="Arial" w:cs="Arial"/>
              </w:rPr>
              <w:t xml:space="preserve">nce to prevent </w:t>
            </w:r>
            <w:r w:rsidRPr="00044A51">
              <w:rPr>
                <w:rFonts w:ascii="Arial" w:eastAsia="Arial" w:hAnsi="Arial" w:cs="Arial"/>
                <w:spacing w:val="-1"/>
              </w:rPr>
              <w:t>d</w:t>
            </w:r>
            <w:r w:rsidRPr="00044A51">
              <w:rPr>
                <w:rFonts w:ascii="Arial" w:eastAsia="Arial" w:hAnsi="Arial" w:cs="Arial"/>
              </w:rPr>
              <w:t>an</w:t>
            </w:r>
            <w:r w:rsidRPr="00044A51">
              <w:rPr>
                <w:rFonts w:ascii="Arial" w:eastAsia="Arial" w:hAnsi="Arial" w:cs="Arial"/>
                <w:spacing w:val="-1"/>
              </w:rPr>
              <w:t>g</w:t>
            </w:r>
            <w:r w:rsidRPr="00044A51">
              <w:rPr>
                <w:rFonts w:ascii="Arial" w:eastAsia="Arial" w:hAnsi="Arial" w:cs="Arial"/>
              </w:rPr>
              <w:t xml:space="preserve">er </w:t>
            </w:r>
            <w:r w:rsidRPr="00044A51">
              <w:rPr>
                <w:rFonts w:ascii="Arial" w:eastAsia="Arial" w:hAnsi="Arial" w:cs="Arial"/>
                <w:spacing w:val="-1"/>
              </w:rPr>
              <w:t>o</w:t>
            </w:r>
            <w:r w:rsidRPr="00044A51">
              <w:rPr>
                <w:rFonts w:ascii="Arial" w:eastAsia="Arial" w:hAnsi="Arial" w:cs="Arial"/>
              </w:rPr>
              <w:t>r, wh</w:t>
            </w:r>
            <w:r w:rsidRPr="00044A51">
              <w:rPr>
                <w:rFonts w:ascii="Arial" w:eastAsia="Arial" w:hAnsi="Arial" w:cs="Arial"/>
                <w:spacing w:val="-1"/>
              </w:rPr>
              <w:t>e</w:t>
            </w:r>
            <w:r w:rsidRPr="00044A51">
              <w:rPr>
                <w:rFonts w:ascii="Arial" w:eastAsia="Arial" w:hAnsi="Arial" w:cs="Arial"/>
              </w:rPr>
              <w:t>re</w:t>
            </w:r>
            <w:r w:rsidRPr="00044A51">
              <w:rPr>
                <w:rFonts w:ascii="Arial" w:eastAsia="Arial" w:hAnsi="Arial" w:cs="Arial"/>
                <w:spacing w:val="1"/>
              </w:rPr>
              <w:t xml:space="preserve"> </w:t>
            </w:r>
            <w:r w:rsidRPr="00044A51">
              <w:rPr>
                <w:rFonts w:ascii="Arial" w:eastAsia="Arial" w:hAnsi="Arial" w:cs="Arial"/>
                <w:spacing w:val="-1"/>
              </w:rPr>
              <w:t>a</w:t>
            </w:r>
            <w:r w:rsidRPr="00044A51">
              <w:rPr>
                <w:rFonts w:ascii="Arial" w:eastAsia="Arial" w:hAnsi="Arial" w:cs="Arial"/>
              </w:rPr>
              <w:t>ppr</w:t>
            </w:r>
            <w:r w:rsidRPr="00044A51">
              <w:rPr>
                <w:rFonts w:ascii="Arial" w:eastAsia="Arial" w:hAnsi="Arial" w:cs="Arial"/>
                <w:spacing w:val="-1"/>
              </w:rPr>
              <w:t>o</w:t>
            </w:r>
            <w:r w:rsidRPr="00044A51">
              <w:rPr>
                <w:rFonts w:ascii="Arial" w:eastAsia="Arial" w:hAnsi="Arial" w:cs="Arial"/>
              </w:rPr>
              <w:t>priate,</w:t>
            </w:r>
            <w:r w:rsidRPr="00044A51">
              <w:rPr>
                <w:rFonts w:ascii="Arial" w:eastAsia="Arial" w:hAnsi="Arial" w:cs="Arial"/>
                <w:spacing w:val="1"/>
              </w:rPr>
              <w:t xml:space="preserve"> </w:t>
            </w:r>
            <w:r w:rsidRPr="00044A51">
              <w:rPr>
                <w:rFonts w:ascii="Arial" w:eastAsia="Arial" w:hAnsi="Arial" w:cs="Arial"/>
              </w:rPr>
              <w:t>inj</w:t>
            </w:r>
            <w:r w:rsidRPr="00044A51">
              <w:rPr>
                <w:rFonts w:ascii="Arial" w:eastAsia="Arial" w:hAnsi="Arial" w:cs="Arial"/>
                <w:spacing w:val="-1"/>
              </w:rPr>
              <w:t>u</w:t>
            </w:r>
            <w:r w:rsidRPr="00044A51">
              <w:rPr>
                <w:rFonts w:ascii="Arial" w:eastAsia="Arial" w:hAnsi="Arial" w:cs="Arial"/>
              </w:rPr>
              <w:t>ry,</w:t>
            </w:r>
            <w:r w:rsidRPr="00044A51">
              <w:rPr>
                <w:rFonts w:ascii="Arial" w:eastAsia="Arial" w:hAnsi="Arial" w:cs="Arial"/>
                <w:spacing w:val="1"/>
              </w:rPr>
              <w:t xml:space="preserve"> </w:t>
            </w:r>
            <w:r w:rsidRPr="00044A51">
              <w:rPr>
                <w:rFonts w:ascii="Arial" w:eastAsia="Arial" w:hAnsi="Arial" w:cs="Arial"/>
              </w:rPr>
              <w:t>wh</w:t>
            </w:r>
            <w:r w:rsidRPr="00044A51">
              <w:rPr>
                <w:rFonts w:ascii="Arial" w:eastAsia="Arial" w:hAnsi="Arial" w:cs="Arial"/>
                <w:spacing w:val="-1"/>
              </w:rPr>
              <w:t>i</w:t>
            </w:r>
            <w:r w:rsidRPr="00044A51">
              <w:rPr>
                <w:rFonts w:ascii="Arial" w:eastAsia="Arial" w:hAnsi="Arial" w:cs="Arial"/>
                <w:spacing w:val="1"/>
              </w:rPr>
              <w:t>c</w:t>
            </w:r>
            <w:r w:rsidRPr="00044A51">
              <w:rPr>
                <w:rFonts w:ascii="Arial" w:eastAsia="Arial" w:hAnsi="Arial" w:cs="Arial"/>
              </w:rPr>
              <w:t>h</w:t>
            </w:r>
            <w:r w:rsidRPr="00044A51">
              <w:rPr>
                <w:rFonts w:ascii="Arial" w:eastAsia="Arial" w:hAnsi="Arial" w:cs="Arial"/>
                <w:spacing w:val="1"/>
              </w:rPr>
              <w:t xml:space="preserve"> </w:t>
            </w:r>
            <w:r w:rsidRPr="00044A51">
              <w:rPr>
                <w:rFonts w:ascii="Arial" w:eastAsia="Arial" w:hAnsi="Arial" w:cs="Arial"/>
              </w:rPr>
              <w:t>m</w:t>
            </w:r>
            <w:r w:rsidRPr="00044A51">
              <w:rPr>
                <w:rFonts w:ascii="Arial" w:eastAsia="Arial" w:hAnsi="Arial" w:cs="Arial"/>
                <w:spacing w:val="1"/>
              </w:rPr>
              <w:t>a</w:t>
            </w:r>
            <w:r w:rsidRPr="00044A51">
              <w:rPr>
                <w:rFonts w:ascii="Arial" w:eastAsia="Arial" w:hAnsi="Arial" w:cs="Arial"/>
              </w:rPr>
              <w:t>y be</w:t>
            </w:r>
            <w:r w:rsidRPr="00044A51">
              <w:rPr>
                <w:rFonts w:ascii="Arial" w:eastAsia="Arial" w:hAnsi="Arial" w:cs="Arial"/>
                <w:spacing w:val="1"/>
              </w:rPr>
              <w:t xml:space="preserve"> </w:t>
            </w:r>
            <w:r w:rsidRPr="00044A51">
              <w:rPr>
                <w:rFonts w:ascii="Arial" w:eastAsia="Arial" w:hAnsi="Arial" w:cs="Arial"/>
              </w:rPr>
              <w:t>creat</w:t>
            </w:r>
            <w:r w:rsidRPr="00044A51">
              <w:rPr>
                <w:rFonts w:ascii="Arial" w:eastAsia="Arial" w:hAnsi="Arial" w:cs="Arial"/>
                <w:spacing w:val="-1"/>
              </w:rPr>
              <w:t>e</w:t>
            </w:r>
            <w:r w:rsidRPr="00044A51">
              <w:rPr>
                <w:rFonts w:ascii="Arial" w:eastAsia="Arial" w:hAnsi="Arial" w:cs="Arial"/>
              </w:rPr>
              <w:t>d</w:t>
            </w:r>
            <w:r w:rsidRPr="00044A51">
              <w:rPr>
                <w:rFonts w:ascii="Arial" w:eastAsia="Arial" w:hAnsi="Arial" w:cs="Arial"/>
                <w:spacing w:val="2"/>
              </w:rPr>
              <w:t xml:space="preserve"> </w:t>
            </w:r>
            <w:r w:rsidRPr="00044A51">
              <w:rPr>
                <w:rFonts w:ascii="Arial" w:eastAsia="Arial" w:hAnsi="Arial" w:cs="Arial"/>
                <w:spacing w:val="-1"/>
              </w:rPr>
              <w:t>b</w:t>
            </w:r>
            <w:r w:rsidRPr="00044A51">
              <w:rPr>
                <w:rFonts w:ascii="Arial" w:eastAsia="Arial" w:hAnsi="Arial" w:cs="Arial"/>
              </w:rPr>
              <w:t>y</w:t>
            </w:r>
            <w:r w:rsidRPr="00044A51">
              <w:rPr>
                <w:rFonts w:ascii="Arial" w:eastAsia="Arial" w:hAnsi="Arial" w:cs="Arial"/>
                <w:spacing w:val="1"/>
              </w:rPr>
              <w:t xml:space="preserve"> </w:t>
            </w:r>
            <w:r w:rsidRPr="00044A51">
              <w:rPr>
                <w:rFonts w:ascii="Arial" w:eastAsia="Arial" w:hAnsi="Arial" w:cs="Arial"/>
              </w:rPr>
              <w:t>the</w:t>
            </w:r>
            <w:r w:rsidRPr="00044A51">
              <w:rPr>
                <w:rFonts w:ascii="Arial" w:eastAsia="Arial" w:hAnsi="Arial" w:cs="Arial"/>
                <w:spacing w:val="1"/>
              </w:rPr>
              <w:t xml:space="preserve"> </w:t>
            </w:r>
            <w:r w:rsidRPr="00044A51">
              <w:rPr>
                <w:rFonts w:ascii="Arial" w:eastAsia="Arial" w:hAnsi="Arial" w:cs="Arial"/>
              </w:rPr>
              <w:t>significant</w:t>
            </w:r>
            <w:r w:rsidRPr="00044A51">
              <w:rPr>
                <w:rFonts w:ascii="Arial" w:eastAsia="Arial" w:hAnsi="Arial" w:cs="Arial"/>
                <w:spacing w:val="1"/>
              </w:rPr>
              <w:t xml:space="preserve"> </w:t>
            </w:r>
            <w:r w:rsidRPr="00044A51">
              <w:rPr>
                <w:rFonts w:ascii="Arial" w:eastAsia="Arial" w:hAnsi="Arial" w:cs="Arial"/>
              </w:rPr>
              <w:t>risk activity in the</w:t>
            </w:r>
            <w:r w:rsidRPr="00044A51">
              <w:rPr>
                <w:rFonts w:ascii="Arial" w:eastAsia="Arial" w:hAnsi="Arial" w:cs="Arial"/>
                <w:spacing w:val="1"/>
              </w:rPr>
              <w:t xml:space="preserve"> </w:t>
            </w:r>
            <w:r w:rsidRPr="00044A51">
              <w:rPr>
                <w:rFonts w:ascii="Arial" w:eastAsia="Arial" w:hAnsi="Arial" w:cs="Arial"/>
              </w:rPr>
              <w:t>worki</w:t>
            </w:r>
            <w:r w:rsidRPr="00044A51">
              <w:rPr>
                <w:rFonts w:ascii="Arial" w:eastAsia="Arial" w:hAnsi="Arial" w:cs="Arial"/>
                <w:spacing w:val="-1"/>
              </w:rPr>
              <w:t>n</w:t>
            </w:r>
            <w:r w:rsidRPr="00044A51">
              <w:rPr>
                <w:rFonts w:ascii="Arial" w:eastAsia="Arial" w:hAnsi="Arial" w:cs="Arial"/>
              </w:rPr>
              <w:t xml:space="preserve">g environment </w:t>
            </w:r>
            <w:r w:rsidRPr="00044A51">
              <w:rPr>
                <w:rFonts w:ascii="Arial" w:eastAsia="Arial" w:hAnsi="Arial" w:cs="Arial"/>
                <w:spacing w:val="-1"/>
              </w:rPr>
              <w:t>a</w:t>
            </w:r>
            <w:r w:rsidRPr="00044A51">
              <w:rPr>
                <w:rFonts w:ascii="Arial" w:eastAsia="Arial" w:hAnsi="Arial" w:cs="Arial"/>
              </w:rPr>
              <w:t>s d</w:t>
            </w:r>
            <w:r w:rsidRPr="00044A51">
              <w:rPr>
                <w:rFonts w:ascii="Arial" w:eastAsia="Arial" w:hAnsi="Arial" w:cs="Arial"/>
                <w:spacing w:val="-1"/>
              </w:rPr>
              <w:t>e</w:t>
            </w:r>
            <w:r w:rsidRPr="00044A51">
              <w:rPr>
                <w:rFonts w:ascii="Arial" w:eastAsia="Arial" w:hAnsi="Arial" w:cs="Arial"/>
              </w:rPr>
              <w:t>scrib</w:t>
            </w:r>
            <w:r w:rsidRPr="00044A51">
              <w:rPr>
                <w:rFonts w:ascii="Arial" w:eastAsia="Arial" w:hAnsi="Arial" w:cs="Arial"/>
                <w:spacing w:val="-1"/>
              </w:rPr>
              <w:t>e</w:t>
            </w:r>
            <w:r w:rsidRPr="00044A51">
              <w:rPr>
                <w:rFonts w:ascii="Arial" w:eastAsia="Arial" w:hAnsi="Arial" w:cs="Arial"/>
              </w:rPr>
              <w:t xml:space="preserve">d in </w:t>
            </w:r>
            <w:proofErr w:type="spellStart"/>
            <w:r w:rsidRPr="00044A51">
              <w:rPr>
                <w:rFonts w:ascii="Arial" w:eastAsia="Arial" w:hAnsi="Arial" w:cs="Arial"/>
              </w:rPr>
              <w:t>J</w:t>
            </w:r>
            <w:r w:rsidRPr="00044A51">
              <w:rPr>
                <w:rFonts w:ascii="Arial" w:eastAsia="Arial" w:hAnsi="Arial" w:cs="Arial"/>
                <w:spacing w:val="-2"/>
              </w:rPr>
              <w:t>S</w:t>
            </w:r>
            <w:r w:rsidRPr="00044A51">
              <w:rPr>
                <w:rFonts w:ascii="Arial" w:eastAsia="Arial" w:hAnsi="Arial" w:cs="Arial"/>
              </w:rPr>
              <w:t>P</w:t>
            </w:r>
            <w:proofErr w:type="spellEnd"/>
            <w:r w:rsidRPr="00044A51">
              <w:rPr>
                <w:rFonts w:ascii="Arial" w:eastAsia="Arial" w:hAnsi="Arial" w:cs="Arial"/>
              </w:rPr>
              <w:t xml:space="preserve"> 375.</w:t>
            </w:r>
          </w:p>
        </w:tc>
      </w:tr>
      <w:tr w:rsidR="00D1096B" w:rsidRPr="00044A51" w14:paraId="66E89B4C" w14:textId="77777777" w:rsidTr="00B05E5C">
        <w:trPr>
          <w:jc w:val="center"/>
        </w:trPr>
        <w:tc>
          <w:tcPr>
            <w:tcW w:w="3041" w:type="dxa"/>
          </w:tcPr>
          <w:p w14:paraId="15423611"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Smart Source</w:t>
            </w:r>
          </w:p>
        </w:tc>
        <w:tc>
          <w:tcPr>
            <w:tcW w:w="1513" w:type="dxa"/>
          </w:tcPr>
          <w:p w14:paraId="2820EA77"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11CFAB3A" w14:textId="16D85E0A" w:rsidR="00D1096B" w:rsidRPr="00044A51" w:rsidRDefault="00D1096B" w:rsidP="00044A51">
            <w:pPr>
              <w:rPr>
                <w:rFonts w:ascii="Arial" w:eastAsia="Arial" w:hAnsi="Arial" w:cs="Arial"/>
              </w:rPr>
            </w:pPr>
            <w:r w:rsidRPr="00044A51">
              <w:rPr>
                <w:rFonts w:ascii="Arial" w:eastAsia="Arial" w:hAnsi="Arial" w:cs="Arial"/>
              </w:rPr>
              <w:t>A comm</w:t>
            </w:r>
            <w:r w:rsidRPr="00044A51">
              <w:rPr>
                <w:rFonts w:ascii="Arial" w:eastAsia="Arial" w:hAnsi="Arial" w:cs="Arial"/>
                <w:spacing w:val="-1"/>
              </w:rPr>
              <w:t>e</w:t>
            </w:r>
            <w:r w:rsidRPr="00044A51">
              <w:rPr>
                <w:rFonts w:ascii="Arial" w:eastAsia="Arial" w:hAnsi="Arial" w:cs="Arial"/>
              </w:rPr>
              <w:t>rc</w:t>
            </w:r>
            <w:r w:rsidRPr="00044A51">
              <w:rPr>
                <w:rFonts w:ascii="Arial" w:eastAsia="Arial" w:hAnsi="Arial" w:cs="Arial"/>
                <w:spacing w:val="-1"/>
              </w:rPr>
              <w:t>i</w:t>
            </w:r>
            <w:r w:rsidRPr="00044A51">
              <w:rPr>
                <w:rFonts w:ascii="Arial" w:eastAsia="Arial" w:hAnsi="Arial" w:cs="Arial"/>
              </w:rPr>
              <w:t>al off the s</w:t>
            </w:r>
            <w:r w:rsidRPr="00044A51">
              <w:rPr>
                <w:rFonts w:ascii="Arial" w:eastAsia="Arial" w:hAnsi="Arial" w:cs="Arial"/>
                <w:spacing w:val="-1"/>
              </w:rPr>
              <w:t>h</w:t>
            </w:r>
            <w:r w:rsidRPr="00044A51">
              <w:rPr>
                <w:rFonts w:ascii="Arial" w:eastAsia="Arial" w:hAnsi="Arial" w:cs="Arial"/>
              </w:rPr>
              <w:t>elf softw</w:t>
            </w:r>
            <w:r w:rsidRPr="00044A51">
              <w:rPr>
                <w:rFonts w:ascii="Arial" w:eastAsia="Arial" w:hAnsi="Arial" w:cs="Arial"/>
                <w:spacing w:val="-1"/>
              </w:rPr>
              <w:t>a</w:t>
            </w:r>
            <w:r w:rsidRPr="00044A51">
              <w:rPr>
                <w:rFonts w:ascii="Arial" w:eastAsia="Arial" w:hAnsi="Arial" w:cs="Arial"/>
              </w:rPr>
              <w:t>re pack</w:t>
            </w:r>
            <w:r w:rsidRPr="00044A51">
              <w:rPr>
                <w:rFonts w:ascii="Arial" w:eastAsia="Arial" w:hAnsi="Arial" w:cs="Arial"/>
                <w:spacing w:val="-1"/>
              </w:rPr>
              <w:t>a</w:t>
            </w:r>
            <w:r w:rsidRPr="00044A51">
              <w:rPr>
                <w:rFonts w:ascii="Arial" w:eastAsia="Arial" w:hAnsi="Arial" w:cs="Arial"/>
              </w:rPr>
              <w:t>ge that provid</w:t>
            </w:r>
            <w:r w:rsidRPr="00044A51">
              <w:rPr>
                <w:rFonts w:ascii="Arial" w:eastAsia="Arial" w:hAnsi="Arial" w:cs="Arial"/>
                <w:spacing w:val="-1"/>
              </w:rPr>
              <w:t>e</w:t>
            </w:r>
            <w:r w:rsidRPr="00044A51">
              <w:rPr>
                <w:rFonts w:ascii="Arial" w:eastAsia="Arial" w:hAnsi="Arial" w:cs="Arial"/>
              </w:rPr>
              <w:t xml:space="preserve">s system </w:t>
            </w:r>
            <w:r w:rsidRPr="00044A51">
              <w:rPr>
                <w:rFonts w:ascii="Arial" w:eastAsia="Arial" w:hAnsi="Arial" w:cs="Arial"/>
                <w:spacing w:val="1"/>
              </w:rPr>
              <w:t>s</w:t>
            </w:r>
            <w:r w:rsidRPr="00044A51">
              <w:rPr>
                <w:rFonts w:ascii="Arial" w:eastAsia="Arial" w:hAnsi="Arial" w:cs="Arial"/>
              </w:rPr>
              <w:t>upport to the</w:t>
            </w:r>
            <w:r w:rsidRPr="00044A51">
              <w:rPr>
                <w:rFonts w:ascii="Arial" w:eastAsia="Arial" w:hAnsi="Arial" w:cs="Arial"/>
                <w:spacing w:val="1"/>
              </w:rPr>
              <w:t xml:space="preserve"> </w:t>
            </w:r>
            <w:r w:rsidRPr="00044A51">
              <w:rPr>
                <w:rFonts w:ascii="Arial" w:eastAsia="Arial" w:hAnsi="Arial" w:cs="Arial"/>
                <w:i/>
              </w:rPr>
              <w:t>Client</w:t>
            </w:r>
            <w:r w:rsidRPr="00044A51">
              <w:rPr>
                <w:rFonts w:ascii="Arial" w:eastAsia="Arial" w:hAnsi="Arial" w:cs="Arial"/>
                <w:i/>
                <w:spacing w:val="-1"/>
              </w:rPr>
              <w:t>'</w:t>
            </w:r>
            <w:r w:rsidRPr="00044A51">
              <w:rPr>
                <w:rFonts w:ascii="Arial" w:eastAsia="Arial" w:hAnsi="Arial" w:cs="Arial"/>
                <w:i/>
              </w:rPr>
              <w:t>s</w:t>
            </w:r>
            <w:r w:rsidRPr="00044A51">
              <w:rPr>
                <w:rFonts w:ascii="Arial" w:eastAsia="Arial" w:hAnsi="Arial" w:cs="Arial"/>
                <w:i/>
                <w:spacing w:val="1"/>
              </w:rPr>
              <w:t xml:space="preserve"> </w:t>
            </w:r>
            <w:r w:rsidRPr="00044A51">
              <w:rPr>
                <w:rFonts w:ascii="Arial" w:eastAsia="Arial" w:hAnsi="Arial" w:cs="Arial"/>
                <w:spacing w:val="-1"/>
              </w:rPr>
              <w:t>p</w:t>
            </w:r>
            <w:r w:rsidRPr="00044A51">
              <w:rPr>
                <w:rFonts w:ascii="Arial" w:eastAsia="Arial" w:hAnsi="Arial" w:cs="Arial"/>
              </w:rPr>
              <w:t xml:space="preserve">rocurement </w:t>
            </w:r>
            <w:r w:rsidRPr="00044A51">
              <w:rPr>
                <w:rFonts w:ascii="Arial" w:eastAsia="Arial" w:hAnsi="Arial" w:cs="Arial"/>
                <w:spacing w:val="-1"/>
              </w:rPr>
              <w:t>a</w:t>
            </w:r>
            <w:r w:rsidRPr="00044A51">
              <w:rPr>
                <w:rFonts w:ascii="Arial" w:eastAsia="Arial" w:hAnsi="Arial" w:cs="Arial"/>
                <w:spacing w:val="1"/>
              </w:rPr>
              <w:t>c</w:t>
            </w:r>
            <w:r w:rsidRPr="00044A51">
              <w:rPr>
                <w:rFonts w:ascii="Arial" w:eastAsia="Arial" w:hAnsi="Arial" w:cs="Arial"/>
              </w:rPr>
              <w:t>tivities.</w:t>
            </w:r>
          </w:p>
        </w:tc>
      </w:tr>
      <w:tr w:rsidR="00D1096B" w:rsidRPr="00044A51" w14:paraId="3DBFB7F7" w14:textId="77777777" w:rsidTr="00B05E5C">
        <w:trPr>
          <w:jc w:val="center"/>
        </w:trPr>
        <w:tc>
          <w:tcPr>
            <w:tcW w:w="3041" w:type="dxa"/>
          </w:tcPr>
          <w:p w14:paraId="049A9A8A"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Soft Landin</w:t>
            </w:r>
            <w:r w:rsidRPr="00044A51">
              <w:rPr>
                <w:rFonts w:ascii="Arial" w:eastAsia="Arial" w:hAnsi="Arial" w:cs="Arial"/>
                <w:spacing w:val="-1"/>
              </w:rPr>
              <w:t>g</w:t>
            </w:r>
            <w:r w:rsidRPr="00044A51">
              <w:rPr>
                <w:rFonts w:ascii="Arial" w:eastAsia="Arial" w:hAnsi="Arial" w:cs="Arial"/>
              </w:rPr>
              <w:t>s</w:t>
            </w:r>
          </w:p>
        </w:tc>
        <w:tc>
          <w:tcPr>
            <w:tcW w:w="1513" w:type="dxa"/>
          </w:tcPr>
          <w:p w14:paraId="3A275123"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11607D9D" w14:textId="77777777" w:rsidR="00D1096B" w:rsidRPr="00044A51" w:rsidRDefault="00D1096B" w:rsidP="00044A51">
            <w:pPr>
              <w:rPr>
                <w:rFonts w:ascii="Arial" w:eastAsia="Arial" w:hAnsi="Arial" w:cs="Arial"/>
              </w:rPr>
            </w:pPr>
            <w:r w:rsidRPr="00044A51">
              <w:rPr>
                <w:rFonts w:ascii="Arial" w:eastAsia="Arial" w:hAnsi="Arial" w:cs="Arial"/>
              </w:rPr>
              <w:t>Wh</w:t>
            </w:r>
            <w:r w:rsidRPr="00044A51">
              <w:rPr>
                <w:rFonts w:ascii="Arial" w:eastAsia="Arial" w:hAnsi="Arial" w:cs="Arial"/>
                <w:spacing w:val="-1"/>
              </w:rPr>
              <w:t>e</w:t>
            </w:r>
            <w:r w:rsidRPr="00044A51">
              <w:rPr>
                <w:rFonts w:ascii="Arial" w:eastAsia="Arial" w:hAnsi="Arial" w:cs="Arial"/>
              </w:rPr>
              <w:t>re</w:t>
            </w:r>
            <w:r w:rsidRPr="00044A51">
              <w:rPr>
                <w:rFonts w:ascii="Arial" w:eastAsia="Arial" w:hAnsi="Arial" w:cs="Arial"/>
                <w:spacing w:val="19"/>
              </w:rPr>
              <w:t xml:space="preserve"> </w:t>
            </w:r>
            <w:r w:rsidRPr="00044A51">
              <w:rPr>
                <w:rFonts w:ascii="Arial" w:eastAsia="Arial" w:hAnsi="Arial" w:cs="Arial"/>
              </w:rPr>
              <w:t>d</w:t>
            </w:r>
            <w:r w:rsidRPr="00044A51">
              <w:rPr>
                <w:rFonts w:ascii="Arial" w:eastAsia="Arial" w:hAnsi="Arial" w:cs="Arial"/>
                <w:spacing w:val="-1"/>
              </w:rPr>
              <w:t>e</w:t>
            </w:r>
            <w:r w:rsidRPr="00044A51">
              <w:rPr>
                <w:rFonts w:ascii="Arial" w:eastAsia="Arial" w:hAnsi="Arial" w:cs="Arial"/>
              </w:rPr>
              <w:t>si</w:t>
            </w:r>
            <w:r w:rsidRPr="00044A51">
              <w:rPr>
                <w:rFonts w:ascii="Arial" w:eastAsia="Arial" w:hAnsi="Arial" w:cs="Arial"/>
                <w:spacing w:val="-1"/>
              </w:rPr>
              <w:t>g</w:t>
            </w:r>
            <w:r w:rsidRPr="00044A51">
              <w:rPr>
                <w:rFonts w:ascii="Arial" w:eastAsia="Arial" w:hAnsi="Arial" w:cs="Arial"/>
              </w:rPr>
              <w:t>ners</w:t>
            </w:r>
            <w:r w:rsidRPr="00044A51">
              <w:rPr>
                <w:rFonts w:ascii="Arial" w:eastAsia="Arial" w:hAnsi="Arial" w:cs="Arial"/>
                <w:spacing w:val="20"/>
              </w:rPr>
              <w:t xml:space="preserve"> </w:t>
            </w:r>
            <w:r w:rsidRPr="00044A51">
              <w:rPr>
                <w:rFonts w:ascii="Arial" w:eastAsia="Arial" w:hAnsi="Arial" w:cs="Arial"/>
                <w:spacing w:val="-1"/>
              </w:rPr>
              <w:t>a</w:t>
            </w:r>
            <w:r w:rsidRPr="00044A51">
              <w:rPr>
                <w:rFonts w:ascii="Arial" w:eastAsia="Arial" w:hAnsi="Arial" w:cs="Arial"/>
              </w:rPr>
              <w:t>nd</w:t>
            </w:r>
            <w:r w:rsidRPr="00044A51">
              <w:rPr>
                <w:rFonts w:ascii="Arial" w:eastAsia="Arial" w:hAnsi="Arial" w:cs="Arial"/>
                <w:spacing w:val="19"/>
              </w:rPr>
              <w:t xml:space="preserve"> </w:t>
            </w:r>
            <w:r w:rsidRPr="00044A51">
              <w:rPr>
                <w:rFonts w:ascii="Arial" w:eastAsia="Arial" w:hAnsi="Arial" w:cs="Arial"/>
              </w:rPr>
              <w:t>c</w:t>
            </w:r>
            <w:r w:rsidRPr="00044A51">
              <w:rPr>
                <w:rFonts w:ascii="Arial" w:eastAsia="Arial" w:hAnsi="Arial" w:cs="Arial"/>
                <w:spacing w:val="-1"/>
              </w:rPr>
              <w:t>on</w:t>
            </w:r>
            <w:r w:rsidRPr="00044A51">
              <w:rPr>
                <w:rFonts w:ascii="Arial" w:eastAsia="Arial" w:hAnsi="Arial" w:cs="Arial"/>
                <w:spacing w:val="1"/>
              </w:rPr>
              <w:t>s</w:t>
            </w:r>
            <w:r w:rsidRPr="00044A51">
              <w:rPr>
                <w:rFonts w:ascii="Arial" w:eastAsia="Arial" w:hAnsi="Arial" w:cs="Arial"/>
              </w:rPr>
              <w:t>tr</w:t>
            </w:r>
            <w:r w:rsidRPr="00044A51">
              <w:rPr>
                <w:rFonts w:ascii="Arial" w:eastAsia="Arial" w:hAnsi="Arial" w:cs="Arial"/>
                <w:spacing w:val="-1"/>
              </w:rPr>
              <w:t>u</w:t>
            </w:r>
            <w:r w:rsidRPr="00044A51">
              <w:rPr>
                <w:rFonts w:ascii="Arial" w:eastAsia="Arial" w:hAnsi="Arial" w:cs="Arial"/>
                <w:spacing w:val="1"/>
              </w:rPr>
              <w:t>c</w:t>
            </w:r>
            <w:r w:rsidRPr="00044A51">
              <w:rPr>
                <w:rFonts w:ascii="Arial" w:eastAsia="Arial" w:hAnsi="Arial" w:cs="Arial"/>
              </w:rPr>
              <w:t>tors</w:t>
            </w:r>
            <w:r w:rsidRPr="00044A51">
              <w:rPr>
                <w:rFonts w:ascii="Arial" w:eastAsia="Arial" w:hAnsi="Arial" w:cs="Arial"/>
                <w:spacing w:val="19"/>
              </w:rPr>
              <w:t xml:space="preserve"> </w:t>
            </w:r>
            <w:r w:rsidRPr="00044A51">
              <w:rPr>
                <w:rFonts w:ascii="Arial" w:eastAsia="Arial" w:hAnsi="Arial" w:cs="Arial"/>
              </w:rPr>
              <w:t>stay</w:t>
            </w:r>
            <w:r w:rsidRPr="00044A51">
              <w:rPr>
                <w:rFonts w:ascii="Arial" w:eastAsia="Arial" w:hAnsi="Arial" w:cs="Arial"/>
                <w:spacing w:val="18"/>
              </w:rPr>
              <w:t xml:space="preserve"> </w:t>
            </w:r>
            <w:r w:rsidRPr="00044A51">
              <w:rPr>
                <w:rFonts w:ascii="Arial" w:eastAsia="Arial" w:hAnsi="Arial" w:cs="Arial"/>
              </w:rPr>
              <w:t>involved</w:t>
            </w:r>
            <w:r w:rsidRPr="00044A51">
              <w:rPr>
                <w:rFonts w:ascii="Arial" w:eastAsia="Arial" w:hAnsi="Arial" w:cs="Arial"/>
                <w:spacing w:val="19"/>
              </w:rPr>
              <w:t xml:space="preserve"> </w:t>
            </w:r>
            <w:r w:rsidRPr="00044A51">
              <w:rPr>
                <w:rFonts w:ascii="Arial" w:eastAsia="Arial" w:hAnsi="Arial" w:cs="Arial"/>
              </w:rPr>
              <w:t>with</w:t>
            </w:r>
            <w:r w:rsidRPr="00044A51">
              <w:rPr>
                <w:rFonts w:ascii="Arial" w:eastAsia="Arial" w:hAnsi="Arial" w:cs="Arial"/>
                <w:spacing w:val="20"/>
              </w:rPr>
              <w:t xml:space="preserve"> </w:t>
            </w:r>
            <w:r w:rsidRPr="00044A51">
              <w:rPr>
                <w:rFonts w:ascii="Arial" w:eastAsia="Arial" w:hAnsi="Arial" w:cs="Arial"/>
              </w:rPr>
              <w:t>build</w:t>
            </w:r>
            <w:r w:rsidRPr="00044A51">
              <w:rPr>
                <w:rFonts w:ascii="Arial" w:eastAsia="Arial" w:hAnsi="Arial" w:cs="Arial"/>
                <w:spacing w:val="-1"/>
              </w:rPr>
              <w:t>i</w:t>
            </w:r>
            <w:r w:rsidRPr="00044A51">
              <w:rPr>
                <w:rFonts w:ascii="Arial" w:eastAsia="Arial" w:hAnsi="Arial" w:cs="Arial"/>
              </w:rPr>
              <w:t>n</w:t>
            </w:r>
            <w:r w:rsidRPr="00044A51">
              <w:rPr>
                <w:rFonts w:ascii="Arial" w:eastAsia="Arial" w:hAnsi="Arial" w:cs="Arial"/>
                <w:spacing w:val="-1"/>
              </w:rPr>
              <w:t>g</w:t>
            </w:r>
            <w:r w:rsidRPr="00044A51">
              <w:rPr>
                <w:rFonts w:ascii="Arial" w:eastAsia="Arial" w:hAnsi="Arial" w:cs="Arial"/>
              </w:rPr>
              <w:t>s</w:t>
            </w:r>
            <w:r w:rsidRPr="00044A51">
              <w:rPr>
                <w:rFonts w:ascii="Arial" w:eastAsia="Arial" w:hAnsi="Arial" w:cs="Arial"/>
                <w:spacing w:val="21"/>
              </w:rPr>
              <w:t xml:space="preserve"> </w:t>
            </w:r>
            <w:r w:rsidRPr="00044A51">
              <w:rPr>
                <w:rFonts w:ascii="Arial" w:eastAsia="Arial" w:hAnsi="Arial" w:cs="Arial"/>
                <w:spacing w:val="-1"/>
              </w:rPr>
              <w:t>b</w:t>
            </w:r>
            <w:r w:rsidRPr="00044A51">
              <w:rPr>
                <w:rFonts w:ascii="Arial" w:eastAsia="Arial" w:hAnsi="Arial" w:cs="Arial"/>
              </w:rPr>
              <w:t>eyond pr</w:t>
            </w:r>
            <w:r w:rsidRPr="00044A51">
              <w:rPr>
                <w:rFonts w:ascii="Arial" w:eastAsia="Arial" w:hAnsi="Arial" w:cs="Arial"/>
                <w:spacing w:val="-1"/>
              </w:rPr>
              <w:t>a</w:t>
            </w:r>
            <w:r w:rsidRPr="00044A51">
              <w:rPr>
                <w:rFonts w:ascii="Arial" w:eastAsia="Arial" w:hAnsi="Arial" w:cs="Arial"/>
                <w:spacing w:val="1"/>
              </w:rPr>
              <w:t>c</w:t>
            </w:r>
            <w:r w:rsidRPr="00044A51">
              <w:rPr>
                <w:rFonts w:ascii="Arial" w:eastAsia="Arial" w:hAnsi="Arial" w:cs="Arial"/>
              </w:rPr>
              <w:t>tical</w:t>
            </w:r>
            <w:r w:rsidRPr="00044A51">
              <w:rPr>
                <w:rFonts w:ascii="Arial" w:eastAsia="Arial" w:hAnsi="Arial" w:cs="Arial"/>
                <w:spacing w:val="-1"/>
              </w:rPr>
              <w:t xml:space="preserve"> </w:t>
            </w:r>
            <w:r w:rsidRPr="00044A51">
              <w:rPr>
                <w:rFonts w:ascii="Arial" w:eastAsia="Arial" w:hAnsi="Arial" w:cs="Arial"/>
              </w:rPr>
              <w:t>co</w:t>
            </w:r>
            <w:r w:rsidRPr="00044A51">
              <w:rPr>
                <w:rFonts w:ascii="Arial" w:eastAsia="Arial" w:hAnsi="Arial" w:cs="Arial"/>
                <w:spacing w:val="-1"/>
              </w:rPr>
              <w:t>m</w:t>
            </w:r>
            <w:r w:rsidRPr="00044A51">
              <w:rPr>
                <w:rFonts w:ascii="Arial" w:eastAsia="Arial" w:hAnsi="Arial" w:cs="Arial"/>
              </w:rPr>
              <w:t>pletion to he</w:t>
            </w:r>
            <w:r w:rsidRPr="00044A51">
              <w:rPr>
                <w:rFonts w:ascii="Arial" w:eastAsia="Arial" w:hAnsi="Arial" w:cs="Arial"/>
                <w:spacing w:val="-1"/>
              </w:rPr>
              <w:t>l</w:t>
            </w:r>
            <w:r w:rsidRPr="00044A51">
              <w:rPr>
                <w:rFonts w:ascii="Arial" w:eastAsia="Arial" w:hAnsi="Arial" w:cs="Arial"/>
              </w:rPr>
              <w:t>p fine-tune</w:t>
            </w:r>
            <w:r w:rsidRPr="00044A51">
              <w:rPr>
                <w:rFonts w:ascii="Arial" w:eastAsia="Arial" w:hAnsi="Arial" w:cs="Arial"/>
                <w:spacing w:val="-1"/>
              </w:rPr>
              <w:t xml:space="preserve"> </w:t>
            </w:r>
            <w:r w:rsidRPr="00044A51">
              <w:rPr>
                <w:rFonts w:ascii="Arial" w:eastAsia="Arial" w:hAnsi="Arial" w:cs="Arial"/>
              </w:rPr>
              <w:t>syste</w:t>
            </w:r>
            <w:r w:rsidRPr="00044A51">
              <w:rPr>
                <w:rFonts w:ascii="Arial" w:eastAsia="Arial" w:hAnsi="Arial" w:cs="Arial"/>
                <w:spacing w:val="-1"/>
              </w:rPr>
              <w:t>m</w:t>
            </w:r>
            <w:r w:rsidRPr="00044A51">
              <w:rPr>
                <w:rFonts w:ascii="Arial" w:eastAsia="Arial" w:hAnsi="Arial" w:cs="Arial"/>
              </w:rPr>
              <w:t>s.</w:t>
            </w:r>
          </w:p>
        </w:tc>
      </w:tr>
      <w:tr w:rsidR="00D1096B" w:rsidRPr="00044A51" w14:paraId="2FFDED33" w14:textId="77777777" w:rsidTr="00B05E5C">
        <w:trPr>
          <w:jc w:val="center"/>
        </w:trPr>
        <w:tc>
          <w:tcPr>
            <w:tcW w:w="3041" w:type="dxa"/>
          </w:tcPr>
          <w:p w14:paraId="7F0166F4" w14:textId="203A512A" w:rsidR="00D1096B" w:rsidRPr="00044A51" w:rsidRDefault="00D1096B" w:rsidP="00044A51">
            <w:pPr>
              <w:spacing w:line="220" w:lineRule="exact"/>
              <w:rPr>
                <w:rFonts w:ascii="Arial" w:hAnsi="Arial" w:cs="Arial"/>
              </w:rPr>
            </w:pPr>
            <w:r w:rsidRPr="00044A51">
              <w:rPr>
                <w:rFonts w:ascii="Arial" w:hAnsi="Arial" w:cs="Arial"/>
              </w:rPr>
              <w:t>Standard Industrial Classification</w:t>
            </w:r>
          </w:p>
        </w:tc>
        <w:tc>
          <w:tcPr>
            <w:tcW w:w="1513" w:type="dxa"/>
          </w:tcPr>
          <w:p w14:paraId="73D791E1" w14:textId="4F7C8718" w:rsidR="00D1096B" w:rsidRPr="00044A51" w:rsidRDefault="00D1096B" w:rsidP="00044A51">
            <w:pPr>
              <w:rPr>
                <w:rFonts w:ascii="Arial" w:eastAsia="Arial" w:hAnsi="Arial" w:cs="Arial"/>
              </w:rPr>
            </w:pPr>
          </w:p>
        </w:tc>
        <w:tc>
          <w:tcPr>
            <w:tcW w:w="5936" w:type="dxa"/>
          </w:tcPr>
          <w:p w14:paraId="30044CAA" w14:textId="4E9A80D0" w:rsidR="00D1096B" w:rsidRPr="00044A51" w:rsidRDefault="00D1096B" w:rsidP="00044A51">
            <w:pPr>
              <w:rPr>
                <w:rFonts w:ascii="Arial" w:eastAsia="Arial" w:hAnsi="Arial" w:cs="Arial"/>
              </w:rPr>
            </w:pPr>
            <w:r w:rsidRPr="00044A51">
              <w:rPr>
                <w:rFonts w:ascii="Arial" w:hAnsi="Arial" w:cs="Arial"/>
              </w:rPr>
              <w:t>The current classification used in classifying business establishments and other statistical units by the type of economic activity in which they are engaged.</w:t>
            </w:r>
          </w:p>
        </w:tc>
      </w:tr>
      <w:tr w:rsidR="00D1096B" w:rsidRPr="00044A51" w14:paraId="3D908DCD" w14:textId="77777777" w:rsidTr="00B05E5C">
        <w:trPr>
          <w:jc w:val="center"/>
        </w:trPr>
        <w:tc>
          <w:tcPr>
            <w:tcW w:w="3041" w:type="dxa"/>
          </w:tcPr>
          <w:p w14:paraId="3B819665" w14:textId="77777777" w:rsidR="00D1096B" w:rsidRPr="00044A51" w:rsidRDefault="00D1096B" w:rsidP="00044A51">
            <w:pPr>
              <w:spacing w:line="220" w:lineRule="exact"/>
              <w:rPr>
                <w:rFonts w:ascii="Arial" w:eastAsia="Arial" w:hAnsi="Arial" w:cs="Arial"/>
              </w:rPr>
            </w:pPr>
            <w:r w:rsidRPr="00044A51">
              <w:rPr>
                <w:rFonts w:ascii="Arial" w:eastAsia="Arial" w:hAnsi="Arial" w:cs="Arial"/>
                <w:i/>
              </w:rPr>
              <w:t xml:space="preserve">starting </w:t>
            </w:r>
            <w:r w:rsidRPr="00044A51">
              <w:rPr>
                <w:rFonts w:ascii="Arial" w:eastAsia="Arial" w:hAnsi="Arial" w:cs="Arial"/>
                <w:i/>
                <w:spacing w:val="-1"/>
              </w:rPr>
              <w:t>d</w:t>
            </w:r>
            <w:r w:rsidRPr="00044A51">
              <w:rPr>
                <w:rFonts w:ascii="Arial" w:eastAsia="Arial" w:hAnsi="Arial" w:cs="Arial"/>
                <w:i/>
              </w:rPr>
              <w:t>ate</w:t>
            </w:r>
          </w:p>
        </w:tc>
        <w:tc>
          <w:tcPr>
            <w:tcW w:w="1513" w:type="dxa"/>
          </w:tcPr>
          <w:p w14:paraId="75736480"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1A625AF3" w14:textId="77777777" w:rsidR="00044A51" w:rsidRPr="00044A51" w:rsidRDefault="00044A51" w:rsidP="00044A51">
            <w:pPr>
              <w:autoSpaceDE w:val="0"/>
              <w:autoSpaceDN w:val="0"/>
              <w:adjustRightInd w:val="0"/>
              <w:rPr>
                <w:rFonts w:ascii="Arial" w:hAnsi="Arial" w:cs="Arial"/>
              </w:rPr>
            </w:pPr>
            <w:r w:rsidRPr="00044A51">
              <w:rPr>
                <w:rFonts w:ascii="Arial" w:hAnsi="Arial" w:cs="Arial"/>
              </w:rPr>
              <w:t xml:space="preserve">Term defined in Contract Data Part 1 (Annex D to Schedule 9 or Annex D to Schedule </w:t>
            </w:r>
            <w:proofErr w:type="gramStart"/>
            <w:r w:rsidRPr="00044A51">
              <w:rPr>
                <w:rFonts w:ascii="Arial" w:hAnsi="Arial" w:cs="Arial"/>
              </w:rPr>
              <w:t>10 )</w:t>
            </w:r>
            <w:proofErr w:type="gramEnd"/>
            <w:r w:rsidRPr="00044A51">
              <w:rPr>
                <w:rFonts w:ascii="Arial" w:hAnsi="Arial" w:cs="Arial"/>
              </w:rPr>
              <w:t xml:space="preserve"> included</w:t>
            </w:r>
          </w:p>
          <w:p w14:paraId="66E36B19" w14:textId="4A47D78C" w:rsidR="00D1096B" w:rsidRPr="00044A51" w:rsidRDefault="00044A51" w:rsidP="00044A51">
            <w:pPr>
              <w:rPr>
                <w:rFonts w:ascii="Arial" w:eastAsia="Arial" w:hAnsi="Arial" w:cs="Arial"/>
              </w:rPr>
            </w:pPr>
            <w:r w:rsidRPr="00044A51">
              <w:rPr>
                <w:rFonts w:ascii="Arial" w:hAnsi="Arial" w:cs="Arial"/>
              </w:rPr>
              <w:t>in a Mini-Tender Notice or Direct Award Notice.</w:t>
            </w:r>
          </w:p>
        </w:tc>
      </w:tr>
      <w:tr w:rsidR="00D1096B" w:rsidRPr="00044A51" w14:paraId="267EB1FD" w14:textId="77777777" w:rsidTr="00B05E5C">
        <w:trPr>
          <w:jc w:val="center"/>
        </w:trPr>
        <w:tc>
          <w:tcPr>
            <w:tcW w:w="3041" w:type="dxa"/>
          </w:tcPr>
          <w:p w14:paraId="6D9CC4A4"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Statement of Known H</w:t>
            </w:r>
            <w:r w:rsidRPr="00044A51">
              <w:rPr>
                <w:rFonts w:ascii="Arial" w:eastAsia="Arial" w:hAnsi="Arial" w:cs="Arial"/>
                <w:spacing w:val="-1"/>
              </w:rPr>
              <w:t>a</w:t>
            </w:r>
            <w:r w:rsidRPr="00044A51">
              <w:rPr>
                <w:rFonts w:ascii="Arial" w:eastAsia="Arial" w:hAnsi="Arial" w:cs="Arial"/>
              </w:rPr>
              <w:t>za</w:t>
            </w:r>
            <w:r w:rsidRPr="00044A51">
              <w:rPr>
                <w:rFonts w:ascii="Arial" w:eastAsia="Arial" w:hAnsi="Arial" w:cs="Arial"/>
                <w:spacing w:val="-1"/>
              </w:rPr>
              <w:t>r</w:t>
            </w:r>
            <w:r w:rsidRPr="00044A51">
              <w:rPr>
                <w:rFonts w:ascii="Arial" w:eastAsia="Arial" w:hAnsi="Arial" w:cs="Arial"/>
              </w:rPr>
              <w:t>ds</w:t>
            </w:r>
          </w:p>
        </w:tc>
        <w:tc>
          <w:tcPr>
            <w:tcW w:w="1513" w:type="dxa"/>
          </w:tcPr>
          <w:p w14:paraId="3230B93F" w14:textId="77777777" w:rsidR="00D1096B" w:rsidRPr="00044A51" w:rsidRDefault="00D1096B" w:rsidP="00044A51">
            <w:pPr>
              <w:rPr>
                <w:rFonts w:ascii="Arial" w:eastAsia="Arial" w:hAnsi="Arial" w:cs="Arial"/>
              </w:rPr>
            </w:pPr>
            <w:proofErr w:type="spellStart"/>
            <w:r w:rsidRPr="00044A51">
              <w:rPr>
                <w:rFonts w:ascii="Arial" w:eastAsia="Arial" w:hAnsi="Arial" w:cs="Arial"/>
              </w:rPr>
              <w:t>SoKH</w:t>
            </w:r>
            <w:proofErr w:type="spellEnd"/>
          </w:p>
        </w:tc>
        <w:tc>
          <w:tcPr>
            <w:tcW w:w="5936" w:type="dxa"/>
          </w:tcPr>
          <w:p w14:paraId="123F6E7F" w14:textId="77777777" w:rsidR="00D1096B" w:rsidRPr="00044A51" w:rsidRDefault="00D1096B" w:rsidP="00044A51">
            <w:pPr>
              <w:rPr>
                <w:rFonts w:ascii="Arial" w:eastAsia="Arial" w:hAnsi="Arial" w:cs="Arial"/>
              </w:rPr>
            </w:pPr>
            <w:r w:rsidRPr="00044A51">
              <w:rPr>
                <w:rFonts w:ascii="Arial" w:eastAsia="Arial" w:hAnsi="Arial" w:cs="Arial"/>
              </w:rPr>
              <w:t>A</w:t>
            </w:r>
            <w:r w:rsidRPr="00044A51">
              <w:rPr>
                <w:rFonts w:ascii="Arial" w:eastAsia="Arial" w:hAnsi="Arial" w:cs="Arial"/>
                <w:spacing w:val="18"/>
              </w:rPr>
              <w:t xml:space="preserve"> </w:t>
            </w:r>
            <w:r w:rsidRPr="00044A51">
              <w:rPr>
                <w:rFonts w:ascii="Arial" w:eastAsia="Arial" w:hAnsi="Arial" w:cs="Arial"/>
              </w:rPr>
              <w:t>form</w:t>
            </w:r>
            <w:r w:rsidRPr="00044A51">
              <w:rPr>
                <w:rFonts w:ascii="Arial" w:eastAsia="Arial" w:hAnsi="Arial" w:cs="Arial"/>
                <w:spacing w:val="18"/>
              </w:rPr>
              <w:t xml:space="preserve"> </w:t>
            </w:r>
            <w:r w:rsidRPr="00044A51">
              <w:rPr>
                <w:rFonts w:ascii="Arial" w:eastAsia="Arial" w:hAnsi="Arial" w:cs="Arial"/>
              </w:rPr>
              <w:t>that</w:t>
            </w:r>
            <w:r w:rsidRPr="00044A51">
              <w:rPr>
                <w:rFonts w:ascii="Arial" w:eastAsia="Arial" w:hAnsi="Arial" w:cs="Arial"/>
                <w:spacing w:val="18"/>
              </w:rPr>
              <w:t xml:space="preserve"> </w:t>
            </w:r>
            <w:r w:rsidRPr="00044A51">
              <w:rPr>
                <w:rFonts w:ascii="Arial" w:eastAsia="Arial" w:hAnsi="Arial" w:cs="Arial"/>
              </w:rPr>
              <w:t>gives</w:t>
            </w:r>
            <w:r w:rsidRPr="00044A51">
              <w:rPr>
                <w:rFonts w:ascii="Arial" w:eastAsia="Arial" w:hAnsi="Arial" w:cs="Arial"/>
                <w:spacing w:val="18"/>
              </w:rPr>
              <w:t xml:space="preserve"> </w:t>
            </w:r>
            <w:r w:rsidRPr="00044A51">
              <w:rPr>
                <w:rFonts w:ascii="Arial" w:eastAsia="Arial" w:hAnsi="Arial" w:cs="Arial"/>
              </w:rPr>
              <w:t>infor</w:t>
            </w:r>
            <w:r w:rsidRPr="00044A51">
              <w:rPr>
                <w:rFonts w:ascii="Arial" w:eastAsia="Arial" w:hAnsi="Arial" w:cs="Arial"/>
                <w:spacing w:val="-1"/>
              </w:rPr>
              <w:t>m</w:t>
            </w:r>
            <w:r w:rsidRPr="00044A51">
              <w:rPr>
                <w:rFonts w:ascii="Arial" w:eastAsia="Arial" w:hAnsi="Arial" w:cs="Arial"/>
              </w:rPr>
              <w:t>ation</w:t>
            </w:r>
            <w:r w:rsidRPr="00044A51">
              <w:rPr>
                <w:rFonts w:ascii="Arial" w:eastAsia="Arial" w:hAnsi="Arial" w:cs="Arial"/>
                <w:spacing w:val="18"/>
              </w:rPr>
              <w:t xml:space="preserve"> </w:t>
            </w:r>
            <w:r w:rsidRPr="00044A51">
              <w:rPr>
                <w:rFonts w:ascii="Arial" w:eastAsia="Arial" w:hAnsi="Arial" w:cs="Arial"/>
              </w:rPr>
              <w:t>to</w:t>
            </w:r>
            <w:r w:rsidRPr="00044A51">
              <w:rPr>
                <w:rFonts w:ascii="Arial" w:eastAsia="Arial" w:hAnsi="Arial" w:cs="Arial"/>
                <w:spacing w:val="18"/>
              </w:rPr>
              <w:t xml:space="preserve"> </w:t>
            </w:r>
            <w:r w:rsidRPr="00044A51">
              <w:rPr>
                <w:rFonts w:ascii="Arial" w:eastAsia="Arial" w:hAnsi="Arial" w:cs="Arial"/>
              </w:rPr>
              <w:t>those</w:t>
            </w:r>
            <w:r w:rsidRPr="00044A51">
              <w:rPr>
                <w:rFonts w:ascii="Arial" w:eastAsia="Arial" w:hAnsi="Arial" w:cs="Arial"/>
                <w:spacing w:val="18"/>
              </w:rPr>
              <w:t xml:space="preserve"> </w:t>
            </w:r>
            <w:r w:rsidRPr="00044A51">
              <w:rPr>
                <w:rFonts w:ascii="Arial" w:eastAsia="Arial" w:hAnsi="Arial" w:cs="Arial"/>
                <w:spacing w:val="-1"/>
              </w:rPr>
              <w:t>p</w:t>
            </w:r>
            <w:r w:rsidRPr="00044A51">
              <w:rPr>
                <w:rFonts w:ascii="Arial" w:eastAsia="Arial" w:hAnsi="Arial" w:cs="Arial"/>
              </w:rPr>
              <w:t>erso</w:t>
            </w:r>
            <w:r w:rsidRPr="00044A51">
              <w:rPr>
                <w:rFonts w:ascii="Arial" w:eastAsia="Arial" w:hAnsi="Arial" w:cs="Arial"/>
                <w:spacing w:val="-1"/>
              </w:rPr>
              <w:t>n</w:t>
            </w:r>
            <w:r w:rsidRPr="00044A51">
              <w:rPr>
                <w:rFonts w:ascii="Arial" w:eastAsia="Arial" w:hAnsi="Arial" w:cs="Arial"/>
              </w:rPr>
              <w:t>s</w:t>
            </w:r>
            <w:r w:rsidRPr="00044A51">
              <w:rPr>
                <w:rFonts w:ascii="Arial" w:eastAsia="Arial" w:hAnsi="Arial" w:cs="Arial"/>
                <w:spacing w:val="18"/>
              </w:rPr>
              <w:t xml:space="preserve"> </w:t>
            </w:r>
            <w:r w:rsidRPr="00044A51">
              <w:rPr>
                <w:rFonts w:ascii="Arial" w:eastAsia="Arial" w:hAnsi="Arial" w:cs="Arial"/>
              </w:rPr>
              <w:t>carrying</w:t>
            </w:r>
            <w:r w:rsidRPr="00044A51">
              <w:rPr>
                <w:rFonts w:ascii="Arial" w:eastAsia="Arial" w:hAnsi="Arial" w:cs="Arial"/>
                <w:spacing w:val="18"/>
              </w:rPr>
              <w:t xml:space="preserve"> </w:t>
            </w:r>
            <w:r w:rsidRPr="00044A51">
              <w:rPr>
                <w:rFonts w:ascii="Arial" w:eastAsia="Arial" w:hAnsi="Arial" w:cs="Arial"/>
              </w:rPr>
              <w:t>out</w:t>
            </w:r>
            <w:r w:rsidRPr="00044A51">
              <w:rPr>
                <w:rFonts w:ascii="Arial" w:eastAsia="Arial" w:hAnsi="Arial" w:cs="Arial"/>
                <w:spacing w:val="16"/>
              </w:rPr>
              <w:t xml:space="preserve"> </w:t>
            </w:r>
            <w:r w:rsidRPr="00044A51">
              <w:rPr>
                <w:rFonts w:ascii="Arial" w:eastAsia="Arial" w:hAnsi="Arial" w:cs="Arial"/>
                <w:i/>
                <w:spacing w:val="-1"/>
              </w:rPr>
              <w:t>w</w:t>
            </w:r>
            <w:r w:rsidRPr="00044A51">
              <w:rPr>
                <w:rFonts w:ascii="Arial" w:eastAsia="Arial" w:hAnsi="Arial" w:cs="Arial"/>
                <w:i/>
              </w:rPr>
              <w:t>o</w:t>
            </w:r>
            <w:r w:rsidRPr="00044A51">
              <w:rPr>
                <w:rFonts w:ascii="Arial" w:eastAsia="Arial" w:hAnsi="Arial" w:cs="Arial"/>
                <w:i/>
                <w:spacing w:val="-1"/>
              </w:rPr>
              <w:t>r</w:t>
            </w:r>
            <w:r w:rsidRPr="00044A51">
              <w:rPr>
                <w:rFonts w:ascii="Arial" w:eastAsia="Arial" w:hAnsi="Arial" w:cs="Arial"/>
                <w:i/>
                <w:spacing w:val="1"/>
              </w:rPr>
              <w:t>ks</w:t>
            </w:r>
            <w:r w:rsidRPr="00044A51">
              <w:rPr>
                <w:rFonts w:ascii="Arial" w:eastAsia="Arial" w:hAnsi="Arial" w:cs="Arial"/>
                <w:i/>
              </w:rPr>
              <w:t>;</w:t>
            </w:r>
            <w:r w:rsidRPr="00044A51">
              <w:rPr>
                <w:rFonts w:ascii="Arial" w:eastAsia="Arial" w:hAnsi="Arial" w:cs="Arial"/>
                <w:i/>
                <w:spacing w:val="16"/>
              </w:rPr>
              <w:t xml:space="preserve"> </w:t>
            </w:r>
            <w:r w:rsidRPr="00044A51">
              <w:rPr>
                <w:rFonts w:ascii="Arial" w:eastAsia="Arial" w:hAnsi="Arial" w:cs="Arial"/>
              </w:rPr>
              <w:t>it</w:t>
            </w:r>
            <w:r w:rsidRPr="00044A51">
              <w:rPr>
                <w:rFonts w:ascii="Arial" w:eastAsia="Arial" w:hAnsi="Arial" w:cs="Arial"/>
                <w:spacing w:val="17"/>
              </w:rPr>
              <w:t xml:space="preserve"> </w:t>
            </w:r>
            <w:r w:rsidRPr="00044A51">
              <w:rPr>
                <w:rFonts w:ascii="Arial" w:eastAsia="Arial" w:hAnsi="Arial" w:cs="Arial"/>
              </w:rPr>
              <w:t>is not intend</w:t>
            </w:r>
            <w:r w:rsidRPr="00044A51">
              <w:rPr>
                <w:rFonts w:ascii="Arial" w:eastAsia="Arial" w:hAnsi="Arial" w:cs="Arial"/>
                <w:spacing w:val="-1"/>
              </w:rPr>
              <w:t>e</w:t>
            </w:r>
            <w:r w:rsidRPr="00044A51">
              <w:rPr>
                <w:rFonts w:ascii="Arial" w:eastAsia="Arial" w:hAnsi="Arial" w:cs="Arial"/>
              </w:rPr>
              <w:t>d as a ‘p</w:t>
            </w:r>
            <w:r w:rsidRPr="00044A51">
              <w:rPr>
                <w:rFonts w:ascii="Arial" w:eastAsia="Arial" w:hAnsi="Arial" w:cs="Arial"/>
                <w:spacing w:val="-1"/>
              </w:rPr>
              <w:t>e</w:t>
            </w:r>
            <w:r w:rsidRPr="00044A51">
              <w:rPr>
                <w:rFonts w:ascii="Arial" w:eastAsia="Arial" w:hAnsi="Arial" w:cs="Arial"/>
                <w:spacing w:val="1"/>
              </w:rPr>
              <w:t>r</w:t>
            </w:r>
            <w:r w:rsidRPr="00044A51">
              <w:rPr>
                <w:rFonts w:ascii="Arial" w:eastAsia="Arial" w:hAnsi="Arial" w:cs="Arial"/>
              </w:rPr>
              <w:t>mit to work’.</w:t>
            </w:r>
          </w:p>
        </w:tc>
      </w:tr>
      <w:tr w:rsidR="00D1096B" w:rsidRPr="00044A51" w14:paraId="627DAFB8" w14:textId="77777777" w:rsidTr="00B05E5C">
        <w:trPr>
          <w:jc w:val="center"/>
        </w:trPr>
        <w:tc>
          <w:tcPr>
            <w:tcW w:w="3041" w:type="dxa"/>
          </w:tcPr>
          <w:p w14:paraId="657F050F"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Statement of Ne</w:t>
            </w:r>
            <w:r w:rsidRPr="00044A51">
              <w:rPr>
                <w:rFonts w:ascii="Arial" w:eastAsia="Arial" w:hAnsi="Arial" w:cs="Arial"/>
                <w:spacing w:val="-1"/>
              </w:rPr>
              <w:t>e</w:t>
            </w:r>
            <w:r w:rsidRPr="00044A51">
              <w:rPr>
                <w:rFonts w:ascii="Arial" w:eastAsia="Arial" w:hAnsi="Arial" w:cs="Arial"/>
              </w:rPr>
              <w:t>d</w:t>
            </w:r>
          </w:p>
        </w:tc>
        <w:tc>
          <w:tcPr>
            <w:tcW w:w="1513" w:type="dxa"/>
          </w:tcPr>
          <w:p w14:paraId="54F1FB99" w14:textId="77777777" w:rsidR="00D1096B" w:rsidRPr="00044A51" w:rsidRDefault="00D1096B" w:rsidP="00044A51">
            <w:pPr>
              <w:rPr>
                <w:rFonts w:ascii="Arial" w:eastAsia="Arial" w:hAnsi="Arial" w:cs="Arial"/>
              </w:rPr>
            </w:pPr>
            <w:proofErr w:type="spellStart"/>
            <w:r w:rsidRPr="00044A51">
              <w:rPr>
                <w:rFonts w:ascii="Arial" w:eastAsia="Arial" w:hAnsi="Arial" w:cs="Arial"/>
              </w:rPr>
              <w:t>SoN</w:t>
            </w:r>
            <w:proofErr w:type="spellEnd"/>
          </w:p>
        </w:tc>
        <w:tc>
          <w:tcPr>
            <w:tcW w:w="5936" w:type="dxa"/>
          </w:tcPr>
          <w:p w14:paraId="624DECAE" w14:textId="4E84882A" w:rsidR="00D1096B" w:rsidRPr="00044A51" w:rsidRDefault="00D1096B" w:rsidP="00044A51">
            <w:pPr>
              <w:rPr>
                <w:rFonts w:ascii="Arial" w:eastAsia="Arial" w:hAnsi="Arial" w:cs="Arial"/>
              </w:rPr>
            </w:pPr>
            <w:r w:rsidRPr="00044A51">
              <w:rPr>
                <w:rFonts w:ascii="Arial" w:eastAsia="Arial" w:hAnsi="Arial" w:cs="Arial"/>
              </w:rPr>
              <w:t>A</w:t>
            </w:r>
            <w:r w:rsidRPr="00044A51">
              <w:rPr>
                <w:rFonts w:ascii="Arial" w:eastAsia="Arial" w:hAnsi="Arial" w:cs="Arial"/>
                <w:spacing w:val="19"/>
              </w:rPr>
              <w:t xml:space="preserve"> </w:t>
            </w:r>
            <w:r w:rsidRPr="00044A51">
              <w:rPr>
                <w:rFonts w:ascii="Arial" w:eastAsia="Arial" w:hAnsi="Arial" w:cs="Arial"/>
              </w:rPr>
              <w:t>doc</w:t>
            </w:r>
            <w:r w:rsidRPr="00044A51">
              <w:rPr>
                <w:rFonts w:ascii="Arial" w:eastAsia="Arial" w:hAnsi="Arial" w:cs="Arial"/>
                <w:spacing w:val="-1"/>
              </w:rPr>
              <w:t>u</w:t>
            </w:r>
            <w:r w:rsidRPr="00044A51">
              <w:rPr>
                <w:rFonts w:ascii="Arial" w:eastAsia="Arial" w:hAnsi="Arial" w:cs="Arial"/>
              </w:rPr>
              <w:t>ment</w:t>
            </w:r>
            <w:r w:rsidRPr="00044A51">
              <w:rPr>
                <w:rFonts w:ascii="Arial" w:eastAsia="Arial" w:hAnsi="Arial" w:cs="Arial"/>
                <w:spacing w:val="18"/>
              </w:rPr>
              <w:t xml:space="preserve"> </w:t>
            </w:r>
            <w:r w:rsidRPr="00044A51">
              <w:rPr>
                <w:rFonts w:ascii="Arial" w:eastAsia="Arial" w:hAnsi="Arial" w:cs="Arial"/>
              </w:rPr>
              <w:t>pro</w:t>
            </w:r>
            <w:r w:rsidRPr="00044A51">
              <w:rPr>
                <w:rFonts w:ascii="Arial" w:eastAsia="Arial" w:hAnsi="Arial" w:cs="Arial"/>
                <w:spacing w:val="-1"/>
              </w:rPr>
              <w:t>d</w:t>
            </w:r>
            <w:r w:rsidRPr="00044A51">
              <w:rPr>
                <w:rFonts w:ascii="Arial" w:eastAsia="Arial" w:hAnsi="Arial" w:cs="Arial"/>
              </w:rPr>
              <w:t>uced</w:t>
            </w:r>
            <w:r w:rsidRPr="00044A51">
              <w:rPr>
                <w:rFonts w:ascii="Arial" w:eastAsia="Arial" w:hAnsi="Arial" w:cs="Arial"/>
                <w:spacing w:val="19"/>
              </w:rPr>
              <w:t xml:space="preserve"> </w:t>
            </w:r>
            <w:r w:rsidRPr="00044A51">
              <w:rPr>
                <w:rFonts w:ascii="Arial" w:eastAsia="Arial" w:hAnsi="Arial" w:cs="Arial"/>
              </w:rPr>
              <w:t>by</w:t>
            </w:r>
            <w:r w:rsidRPr="00044A51">
              <w:rPr>
                <w:rFonts w:ascii="Arial" w:eastAsia="Arial" w:hAnsi="Arial" w:cs="Arial"/>
                <w:spacing w:val="18"/>
              </w:rPr>
              <w:t xml:space="preserve"> </w:t>
            </w:r>
            <w:r w:rsidRPr="00044A51">
              <w:rPr>
                <w:rFonts w:ascii="Arial" w:eastAsia="Arial" w:hAnsi="Arial" w:cs="Arial"/>
                <w:spacing w:val="1"/>
              </w:rPr>
              <w:t>t</w:t>
            </w:r>
            <w:r w:rsidRPr="00044A51">
              <w:rPr>
                <w:rFonts w:ascii="Arial" w:eastAsia="Arial" w:hAnsi="Arial" w:cs="Arial"/>
              </w:rPr>
              <w:t>he</w:t>
            </w:r>
            <w:r w:rsidRPr="00044A51">
              <w:rPr>
                <w:rFonts w:ascii="Arial" w:eastAsia="Arial" w:hAnsi="Arial" w:cs="Arial"/>
                <w:spacing w:val="19"/>
              </w:rPr>
              <w:t xml:space="preserve"> </w:t>
            </w:r>
            <w:r w:rsidRPr="00044A51">
              <w:rPr>
                <w:rFonts w:ascii="Arial" w:eastAsia="Arial" w:hAnsi="Arial" w:cs="Arial"/>
              </w:rPr>
              <w:t>End</w:t>
            </w:r>
            <w:r w:rsidRPr="00044A51">
              <w:rPr>
                <w:rFonts w:ascii="Arial" w:eastAsia="Arial" w:hAnsi="Arial" w:cs="Arial"/>
                <w:spacing w:val="19"/>
              </w:rPr>
              <w:t xml:space="preserve"> </w:t>
            </w:r>
            <w:r w:rsidRPr="00044A51">
              <w:rPr>
                <w:rFonts w:ascii="Arial" w:eastAsia="Arial" w:hAnsi="Arial" w:cs="Arial"/>
              </w:rPr>
              <w:t>Us</w:t>
            </w:r>
            <w:r w:rsidRPr="00044A51">
              <w:rPr>
                <w:rFonts w:ascii="Arial" w:eastAsia="Arial" w:hAnsi="Arial" w:cs="Arial"/>
                <w:spacing w:val="-1"/>
              </w:rPr>
              <w:t>e</w:t>
            </w:r>
            <w:r w:rsidRPr="00044A51">
              <w:rPr>
                <w:rFonts w:ascii="Arial" w:eastAsia="Arial" w:hAnsi="Arial" w:cs="Arial"/>
              </w:rPr>
              <w:t>r</w:t>
            </w:r>
            <w:r w:rsidRPr="00044A51">
              <w:rPr>
                <w:rFonts w:ascii="Arial" w:eastAsia="Arial" w:hAnsi="Arial" w:cs="Arial"/>
                <w:spacing w:val="18"/>
              </w:rPr>
              <w:t xml:space="preserve"> </w:t>
            </w:r>
            <w:r w:rsidRPr="00044A51">
              <w:rPr>
                <w:rFonts w:ascii="Arial" w:eastAsia="Arial" w:hAnsi="Arial" w:cs="Arial"/>
              </w:rPr>
              <w:t>that</w:t>
            </w:r>
            <w:r w:rsidRPr="00044A51">
              <w:rPr>
                <w:rFonts w:ascii="Arial" w:eastAsia="Arial" w:hAnsi="Arial" w:cs="Arial"/>
                <w:spacing w:val="19"/>
              </w:rPr>
              <w:t xml:space="preserve"> </w:t>
            </w:r>
            <w:r w:rsidRPr="00044A51">
              <w:rPr>
                <w:rFonts w:ascii="Arial" w:eastAsia="Arial" w:hAnsi="Arial" w:cs="Arial"/>
              </w:rPr>
              <w:t>sets</w:t>
            </w:r>
            <w:r w:rsidRPr="00044A51">
              <w:rPr>
                <w:rFonts w:ascii="Arial" w:eastAsia="Arial" w:hAnsi="Arial" w:cs="Arial"/>
                <w:spacing w:val="19"/>
              </w:rPr>
              <w:t xml:space="preserve"> </w:t>
            </w:r>
            <w:r w:rsidRPr="00044A51">
              <w:rPr>
                <w:rFonts w:ascii="Arial" w:eastAsia="Arial" w:hAnsi="Arial" w:cs="Arial"/>
                <w:spacing w:val="-1"/>
              </w:rPr>
              <w:t>o</w:t>
            </w:r>
            <w:r w:rsidRPr="00044A51">
              <w:rPr>
                <w:rFonts w:ascii="Arial" w:eastAsia="Arial" w:hAnsi="Arial" w:cs="Arial"/>
              </w:rPr>
              <w:t>ut</w:t>
            </w:r>
            <w:r w:rsidRPr="00044A51">
              <w:rPr>
                <w:rFonts w:ascii="Arial" w:eastAsia="Arial" w:hAnsi="Arial" w:cs="Arial"/>
                <w:spacing w:val="19"/>
              </w:rPr>
              <w:t xml:space="preserve"> </w:t>
            </w:r>
            <w:r w:rsidRPr="00044A51">
              <w:rPr>
                <w:rFonts w:ascii="Arial" w:eastAsia="Arial" w:hAnsi="Arial" w:cs="Arial"/>
              </w:rPr>
              <w:t>in</w:t>
            </w:r>
            <w:r w:rsidRPr="00044A51">
              <w:rPr>
                <w:rFonts w:ascii="Arial" w:eastAsia="Arial" w:hAnsi="Arial" w:cs="Arial"/>
                <w:spacing w:val="19"/>
              </w:rPr>
              <w:t xml:space="preserve"> </w:t>
            </w:r>
            <w:r w:rsidRPr="00044A51">
              <w:rPr>
                <w:rFonts w:ascii="Arial" w:eastAsia="Arial" w:hAnsi="Arial" w:cs="Arial"/>
              </w:rPr>
              <w:t>output</w:t>
            </w:r>
            <w:r w:rsidRPr="00044A51">
              <w:rPr>
                <w:rFonts w:ascii="Arial" w:eastAsia="Arial" w:hAnsi="Arial" w:cs="Arial"/>
                <w:spacing w:val="19"/>
              </w:rPr>
              <w:t xml:space="preserve"> </w:t>
            </w:r>
            <w:r w:rsidRPr="00044A51">
              <w:rPr>
                <w:rFonts w:ascii="Arial" w:eastAsia="Arial" w:hAnsi="Arial" w:cs="Arial"/>
              </w:rPr>
              <w:t>terms</w:t>
            </w:r>
            <w:r w:rsidRPr="00044A51">
              <w:rPr>
                <w:rFonts w:ascii="Arial" w:eastAsia="Arial" w:hAnsi="Arial" w:cs="Arial"/>
                <w:spacing w:val="19"/>
              </w:rPr>
              <w:t xml:space="preserve"> </w:t>
            </w:r>
            <w:r w:rsidRPr="00044A51">
              <w:rPr>
                <w:rFonts w:ascii="Arial" w:eastAsia="Arial" w:hAnsi="Arial" w:cs="Arial"/>
              </w:rPr>
              <w:t>a ca</w:t>
            </w:r>
            <w:r w:rsidRPr="00044A51">
              <w:rPr>
                <w:rFonts w:ascii="Arial" w:eastAsia="Arial" w:hAnsi="Arial" w:cs="Arial"/>
                <w:spacing w:val="-1"/>
              </w:rPr>
              <w:t>p</w:t>
            </w:r>
            <w:r w:rsidRPr="00044A51">
              <w:rPr>
                <w:rFonts w:ascii="Arial" w:eastAsia="Arial" w:hAnsi="Arial" w:cs="Arial"/>
              </w:rPr>
              <w:t>ability-b</w:t>
            </w:r>
            <w:r w:rsidRPr="00044A51">
              <w:rPr>
                <w:rFonts w:ascii="Arial" w:eastAsia="Arial" w:hAnsi="Arial" w:cs="Arial"/>
                <w:spacing w:val="-1"/>
              </w:rPr>
              <w:t>a</w:t>
            </w:r>
            <w:r w:rsidRPr="00044A51">
              <w:rPr>
                <w:rFonts w:ascii="Arial" w:eastAsia="Arial" w:hAnsi="Arial" w:cs="Arial"/>
              </w:rPr>
              <w:t>sed</w:t>
            </w:r>
            <w:r w:rsidRPr="00044A51">
              <w:rPr>
                <w:rFonts w:ascii="Arial" w:eastAsia="Arial" w:hAnsi="Arial" w:cs="Arial"/>
                <w:spacing w:val="7"/>
              </w:rPr>
              <w:t xml:space="preserve"> </w:t>
            </w:r>
            <w:r w:rsidRPr="00044A51">
              <w:rPr>
                <w:rFonts w:ascii="Arial" w:eastAsia="Arial" w:hAnsi="Arial" w:cs="Arial"/>
              </w:rPr>
              <w:t>requ</w:t>
            </w:r>
            <w:r w:rsidRPr="00044A51">
              <w:rPr>
                <w:rFonts w:ascii="Arial" w:eastAsia="Arial" w:hAnsi="Arial" w:cs="Arial"/>
                <w:spacing w:val="-1"/>
              </w:rPr>
              <w:t>i</w:t>
            </w:r>
            <w:r w:rsidRPr="00044A51">
              <w:rPr>
                <w:rFonts w:ascii="Arial" w:eastAsia="Arial" w:hAnsi="Arial" w:cs="Arial"/>
              </w:rPr>
              <w:t>re</w:t>
            </w:r>
            <w:r w:rsidRPr="00044A51">
              <w:rPr>
                <w:rFonts w:ascii="Arial" w:eastAsia="Arial" w:hAnsi="Arial" w:cs="Arial"/>
                <w:spacing w:val="-1"/>
              </w:rPr>
              <w:t>me</w:t>
            </w:r>
            <w:r w:rsidRPr="00044A51">
              <w:rPr>
                <w:rFonts w:ascii="Arial" w:eastAsia="Arial" w:hAnsi="Arial" w:cs="Arial"/>
              </w:rPr>
              <w:t>nt</w:t>
            </w:r>
            <w:r w:rsidRPr="00044A51">
              <w:rPr>
                <w:rFonts w:ascii="Arial" w:eastAsia="Arial" w:hAnsi="Arial" w:cs="Arial"/>
                <w:spacing w:val="7"/>
              </w:rPr>
              <w:t xml:space="preserve"> </w:t>
            </w:r>
            <w:r w:rsidRPr="00044A51">
              <w:rPr>
                <w:rFonts w:ascii="Arial" w:eastAsia="Arial" w:hAnsi="Arial" w:cs="Arial"/>
              </w:rPr>
              <w:t>that</w:t>
            </w:r>
            <w:r w:rsidRPr="00044A51">
              <w:rPr>
                <w:rFonts w:ascii="Arial" w:eastAsia="Arial" w:hAnsi="Arial" w:cs="Arial"/>
                <w:spacing w:val="6"/>
              </w:rPr>
              <w:t xml:space="preserve"> </w:t>
            </w:r>
            <w:r w:rsidRPr="00044A51">
              <w:rPr>
                <w:rFonts w:ascii="Arial" w:eastAsia="Arial" w:hAnsi="Arial" w:cs="Arial"/>
              </w:rPr>
              <w:t>at</w:t>
            </w:r>
            <w:r w:rsidRPr="00044A51">
              <w:rPr>
                <w:rFonts w:ascii="Arial" w:eastAsia="Arial" w:hAnsi="Arial" w:cs="Arial"/>
                <w:spacing w:val="7"/>
              </w:rPr>
              <w:t xml:space="preserve"> </w:t>
            </w:r>
            <w:r w:rsidRPr="00044A51">
              <w:rPr>
                <w:rFonts w:ascii="Arial" w:eastAsia="Arial" w:hAnsi="Arial" w:cs="Arial"/>
              </w:rPr>
              <w:t>l</w:t>
            </w:r>
            <w:r w:rsidRPr="00044A51">
              <w:rPr>
                <w:rFonts w:ascii="Arial" w:eastAsia="Arial" w:hAnsi="Arial" w:cs="Arial"/>
                <w:spacing w:val="-1"/>
              </w:rPr>
              <w:t>e</w:t>
            </w:r>
            <w:r w:rsidRPr="00044A51">
              <w:rPr>
                <w:rFonts w:ascii="Arial" w:eastAsia="Arial" w:hAnsi="Arial" w:cs="Arial"/>
              </w:rPr>
              <w:t>ast</w:t>
            </w:r>
            <w:r w:rsidRPr="00044A51">
              <w:rPr>
                <w:rFonts w:ascii="Arial" w:eastAsia="Arial" w:hAnsi="Arial" w:cs="Arial"/>
                <w:spacing w:val="7"/>
              </w:rPr>
              <w:t xml:space="preserve"> </w:t>
            </w:r>
            <w:r w:rsidRPr="00044A51">
              <w:rPr>
                <w:rFonts w:ascii="Arial" w:eastAsia="Arial" w:hAnsi="Arial" w:cs="Arial"/>
              </w:rPr>
              <w:t>in</w:t>
            </w:r>
            <w:r w:rsidRPr="00044A51">
              <w:rPr>
                <w:rFonts w:ascii="Arial" w:eastAsia="Arial" w:hAnsi="Arial" w:cs="Arial"/>
                <w:spacing w:val="6"/>
              </w:rPr>
              <w:t xml:space="preserve"> </w:t>
            </w:r>
            <w:r w:rsidRPr="00044A51">
              <w:rPr>
                <w:rFonts w:ascii="Arial" w:eastAsia="Arial" w:hAnsi="Arial" w:cs="Arial"/>
              </w:rPr>
              <w:t>p</w:t>
            </w:r>
            <w:r w:rsidRPr="00044A51">
              <w:rPr>
                <w:rFonts w:ascii="Arial" w:eastAsia="Arial" w:hAnsi="Arial" w:cs="Arial"/>
                <w:spacing w:val="-1"/>
              </w:rPr>
              <w:t>a</w:t>
            </w:r>
            <w:r w:rsidRPr="00044A51">
              <w:rPr>
                <w:rFonts w:ascii="Arial" w:eastAsia="Arial" w:hAnsi="Arial" w:cs="Arial"/>
              </w:rPr>
              <w:t>rt</w:t>
            </w:r>
            <w:r w:rsidRPr="00044A51">
              <w:rPr>
                <w:rFonts w:ascii="Arial" w:eastAsia="Arial" w:hAnsi="Arial" w:cs="Arial"/>
                <w:spacing w:val="7"/>
              </w:rPr>
              <w:t xml:space="preserve"> </w:t>
            </w:r>
            <w:r w:rsidRPr="00044A51">
              <w:rPr>
                <w:rFonts w:ascii="Arial" w:eastAsia="Arial" w:hAnsi="Arial" w:cs="Arial"/>
                <w:spacing w:val="-1"/>
              </w:rPr>
              <w:t>ha</w:t>
            </w:r>
            <w:r w:rsidRPr="00044A51">
              <w:rPr>
                <w:rFonts w:ascii="Arial" w:eastAsia="Arial" w:hAnsi="Arial" w:cs="Arial"/>
              </w:rPr>
              <w:t>s</w:t>
            </w:r>
            <w:r w:rsidRPr="00044A51">
              <w:rPr>
                <w:rFonts w:ascii="Arial" w:eastAsia="Arial" w:hAnsi="Arial" w:cs="Arial"/>
                <w:spacing w:val="8"/>
              </w:rPr>
              <w:t xml:space="preserve"> </w:t>
            </w:r>
            <w:r w:rsidRPr="00044A51">
              <w:rPr>
                <w:rFonts w:ascii="Arial" w:eastAsia="Arial" w:hAnsi="Arial" w:cs="Arial"/>
                <w:spacing w:val="-1"/>
              </w:rPr>
              <w:t>a</w:t>
            </w:r>
            <w:r w:rsidRPr="00044A51">
              <w:rPr>
                <w:rFonts w:ascii="Arial" w:eastAsia="Arial" w:hAnsi="Arial" w:cs="Arial"/>
              </w:rPr>
              <w:t>n</w:t>
            </w:r>
            <w:r w:rsidRPr="00044A51">
              <w:rPr>
                <w:rFonts w:ascii="Arial" w:eastAsia="Arial" w:hAnsi="Arial" w:cs="Arial"/>
                <w:spacing w:val="7"/>
              </w:rPr>
              <w:t xml:space="preserve"> </w:t>
            </w:r>
            <w:r w:rsidRPr="00044A51">
              <w:rPr>
                <w:rFonts w:ascii="Arial" w:eastAsia="Arial" w:hAnsi="Arial" w:cs="Arial"/>
              </w:rPr>
              <w:t>in</w:t>
            </w:r>
            <w:r w:rsidRPr="00044A51">
              <w:rPr>
                <w:rFonts w:ascii="Arial" w:eastAsia="Arial" w:hAnsi="Arial" w:cs="Arial"/>
                <w:spacing w:val="-2"/>
              </w:rPr>
              <w:t>f</w:t>
            </w:r>
            <w:r w:rsidRPr="00044A51">
              <w:rPr>
                <w:rFonts w:ascii="Arial" w:eastAsia="Arial" w:hAnsi="Arial" w:cs="Arial"/>
              </w:rPr>
              <w:t>r</w:t>
            </w:r>
            <w:r w:rsidRPr="00044A51">
              <w:rPr>
                <w:rFonts w:ascii="Arial" w:eastAsia="Arial" w:hAnsi="Arial" w:cs="Arial"/>
                <w:spacing w:val="-1"/>
              </w:rPr>
              <w:t>a</w:t>
            </w:r>
            <w:r w:rsidRPr="00044A51">
              <w:rPr>
                <w:rFonts w:ascii="Arial" w:eastAsia="Arial" w:hAnsi="Arial" w:cs="Arial"/>
                <w:spacing w:val="1"/>
              </w:rPr>
              <w:t>s</w:t>
            </w:r>
            <w:r w:rsidRPr="00044A51">
              <w:rPr>
                <w:rFonts w:ascii="Arial" w:eastAsia="Arial" w:hAnsi="Arial" w:cs="Arial"/>
              </w:rPr>
              <w:t>tr</w:t>
            </w:r>
            <w:r w:rsidRPr="00044A51">
              <w:rPr>
                <w:rFonts w:ascii="Arial" w:eastAsia="Arial" w:hAnsi="Arial" w:cs="Arial"/>
                <w:spacing w:val="-1"/>
              </w:rPr>
              <w:t>u</w:t>
            </w:r>
            <w:r w:rsidRPr="00044A51">
              <w:rPr>
                <w:rFonts w:ascii="Arial" w:eastAsia="Arial" w:hAnsi="Arial" w:cs="Arial"/>
                <w:spacing w:val="1"/>
              </w:rPr>
              <w:t>c</w:t>
            </w:r>
            <w:r w:rsidRPr="00044A51">
              <w:rPr>
                <w:rFonts w:ascii="Arial" w:eastAsia="Arial" w:hAnsi="Arial" w:cs="Arial"/>
              </w:rPr>
              <w:t>ture element.</w:t>
            </w:r>
          </w:p>
        </w:tc>
      </w:tr>
      <w:tr w:rsidR="00D1096B" w:rsidRPr="00044A51" w14:paraId="45FA6D27" w14:textId="77777777" w:rsidTr="00B05E5C">
        <w:trPr>
          <w:jc w:val="center"/>
        </w:trPr>
        <w:tc>
          <w:tcPr>
            <w:tcW w:w="3041" w:type="dxa"/>
          </w:tcPr>
          <w:p w14:paraId="0ACAFDE3"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Statutory Bodies</w:t>
            </w:r>
          </w:p>
        </w:tc>
        <w:tc>
          <w:tcPr>
            <w:tcW w:w="1513" w:type="dxa"/>
          </w:tcPr>
          <w:p w14:paraId="287AB15A"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05F292E7" w14:textId="77777777" w:rsidR="00D1096B" w:rsidRPr="00044A51" w:rsidRDefault="00D1096B" w:rsidP="00044A51">
            <w:pPr>
              <w:rPr>
                <w:rFonts w:ascii="Arial" w:eastAsia="Arial" w:hAnsi="Arial" w:cs="Arial"/>
              </w:rPr>
            </w:pPr>
            <w:r w:rsidRPr="00044A51">
              <w:rPr>
                <w:rFonts w:ascii="Arial" w:eastAsia="Arial" w:hAnsi="Arial" w:cs="Arial"/>
              </w:rPr>
              <w:t>Defin</w:t>
            </w:r>
            <w:r w:rsidRPr="00044A51">
              <w:rPr>
                <w:rFonts w:ascii="Arial" w:eastAsia="Arial" w:hAnsi="Arial" w:cs="Arial"/>
                <w:spacing w:val="-1"/>
              </w:rPr>
              <w:t>e</w:t>
            </w:r>
            <w:r w:rsidRPr="00044A51">
              <w:rPr>
                <w:rFonts w:ascii="Arial" w:eastAsia="Arial" w:hAnsi="Arial" w:cs="Arial"/>
              </w:rPr>
              <w:t xml:space="preserve">d in the Town </w:t>
            </w:r>
            <w:r w:rsidRPr="00044A51">
              <w:rPr>
                <w:rFonts w:ascii="Arial" w:eastAsia="Arial" w:hAnsi="Arial" w:cs="Arial"/>
                <w:spacing w:val="-1"/>
              </w:rPr>
              <w:t>a</w:t>
            </w:r>
            <w:r w:rsidRPr="00044A51">
              <w:rPr>
                <w:rFonts w:ascii="Arial" w:eastAsia="Arial" w:hAnsi="Arial" w:cs="Arial"/>
              </w:rPr>
              <w:t>nd</w:t>
            </w:r>
            <w:r w:rsidRPr="00044A51">
              <w:rPr>
                <w:rFonts w:ascii="Arial" w:eastAsia="Arial" w:hAnsi="Arial" w:cs="Arial"/>
                <w:spacing w:val="-1"/>
              </w:rPr>
              <w:t xml:space="preserve"> </w:t>
            </w:r>
            <w:r w:rsidRPr="00044A51">
              <w:rPr>
                <w:rFonts w:ascii="Arial" w:eastAsia="Arial" w:hAnsi="Arial" w:cs="Arial"/>
              </w:rPr>
              <w:t>Co</w:t>
            </w:r>
            <w:r w:rsidRPr="00044A51">
              <w:rPr>
                <w:rFonts w:ascii="Arial" w:eastAsia="Arial" w:hAnsi="Arial" w:cs="Arial"/>
                <w:spacing w:val="-1"/>
              </w:rPr>
              <w:t>u</w:t>
            </w:r>
            <w:r w:rsidRPr="00044A51">
              <w:rPr>
                <w:rFonts w:ascii="Arial" w:eastAsia="Arial" w:hAnsi="Arial" w:cs="Arial"/>
              </w:rPr>
              <w:t>ntry Pla</w:t>
            </w:r>
            <w:r w:rsidRPr="00044A51">
              <w:rPr>
                <w:rFonts w:ascii="Arial" w:eastAsia="Arial" w:hAnsi="Arial" w:cs="Arial"/>
                <w:spacing w:val="-1"/>
              </w:rPr>
              <w:t>n</w:t>
            </w:r>
            <w:r w:rsidRPr="00044A51">
              <w:rPr>
                <w:rFonts w:ascii="Arial" w:eastAsia="Arial" w:hAnsi="Arial" w:cs="Arial"/>
              </w:rPr>
              <w:t>ning Act 19</w:t>
            </w:r>
            <w:r w:rsidRPr="00044A51">
              <w:rPr>
                <w:rFonts w:ascii="Arial" w:eastAsia="Arial" w:hAnsi="Arial" w:cs="Arial"/>
                <w:spacing w:val="-1"/>
              </w:rPr>
              <w:t>90</w:t>
            </w:r>
            <w:r w:rsidRPr="00044A51">
              <w:rPr>
                <w:rFonts w:ascii="Arial" w:eastAsia="Arial" w:hAnsi="Arial" w:cs="Arial"/>
              </w:rPr>
              <w:t>.</w:t>
            </w:r>
          </w:p>
        </w:tc>
      </w:tr>
      <w:tr w:rsidR="00D1096B" w:rsidRPr="00044A51" w14:paraId="3685F19C" w14:textId="77777777" w:rsidTr="00B05E5C">
        <w:trPr>
          <w:jc w:val="center"/>
        </w:trPr>
        <w:tc>
          <w:tcPr>
            <w:tcW w:w="3041" w:type="dxa"/>
          </w:tcPr>
          <w:p w14:paraId="333A44B7"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Statutory C</w:t>
            </w:r>
            <w:r w:rsidRPr="00044A51">
              <w:rPr>
                <w:rFonts w:ascii="Arial" w:eastAsia="Arial" w:hAnsi="Arial" w:cs="Arial"/>
                <w:spacing w:val="-1"/>
              </w:rPr>
              <w:t>o</w:t>
            </w:r>
            <w:r w:rsidRPr="00044A51">
              <w:rPr>
                <w:rFonts w:ascii="Arial" w:eastAsia="Arial" w:hAnsi="Arial" w:cs="Arial"/>
              </w:rPr>
              <w:t>mplia</w:t>
            </w:r>
            <w:r w:rsidRPr="00044A51">
              <w:rPr>
                <w:rFonts w:ascii="Arial" w:eastAsia="Arial" w:hAnsi="Arial" w:cs="Arial"/>
                <w:spacing w:val="-1"/>
              </w:rPr>
              <w:t>n</w:t>
            </w:r>
            <w:r w:rsidRPr="00044A51">
              <w:rPr>
                <w:rFonts w:ascii="Arial" w:eastAsia="Arial" w:hAnsi="Arial" w:cs="Arial"/>
                <w:spacing w:val="1"/>
              </w:rPr>
              <w:t>c</w:t>
            </w:r>
            <w:r w:rsidRPr="00044A51">
              <w:rPr>
                <w:rFonts w:ascii="Arial" w:eastAsia="Arial" w:hAnsi="Arial" w:cs="Arial"/>
              </w:rPr>
              <w:t>e</w:t>
            </w:r>
          </w:p>
        </w:tc>
        <w:tc>
          <w:tcPr>
            <w:tcW w:w="1513" w:type="dxa"/>
          </w:tcPr>
          <w:p w14:paraId="5D6AE843"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695D2CA0" w14:textId="5176F1DD" w:rsidR="00D1096B" w:rsidRPr="00044A51" w:rsidRDefault="00D1096B" w:rsidP="00044A51">
            <w:pPr>
              <w:rPr>
                <w:rFonts w:ascii="Arial" w:eastAsia="Arial" w:hAnsi="Arial" w:cs="Arial"/>
              </w:rPr>
            </w:pPr>
            <w:r w:rsidRPr="00044A51">
              <w:rPr>
                <w:rFonts w:ascii="Arial" w:eastAsia="Arial" w:hAnsi="Arial" w:cs="Arial"/>
              </w:rPr>
              <w:t>Compl</w:t>
            </w:r>
            <w:r w:rsidRPr="00044A51">
              <w:rPr>
                <w:rFonts w:ascii="Arial" w:eastAsia="Arial" w:hAnsi="Arial" w:cs="Arial"/>
                <w:spacing w:val="-1"/>
              </w:rPr>
              <w:t>i</w:t>
            </w:r>
            <w:r w:rsidRPr="00044A51">
              <w:rPr>
                <w:rFonts w:ascii="Arial" w:eastAsia="Arial" w:hAnsi="Arial" w:cs="Arial"/>
              </w:rPr>
              <w:t>a</w:t>
            </w:r>
            <w:r w:rsidRPr="00044A51">
              <w:rPr>
                <w:rFonts w:ascii="Arial" w:eastAsia="Arial" w:hAnsi="Arial" w:cs="Arial"/>
                <w:spacing w:val="-1"/>
              </w:rPr>
              <w:t>n</w:t>
            </w:r>
            <w:r w:rsidRPr="00044A51">
              <w:rPr>
                <w:rFonts w:ascii="Arial" w:eastAsia="Arial" w:hAnsi="Arial" w:cs="Arial"/>
              </w:rPr>
              <w:t>ce</w:t>
            </w:r>
            <w:r w:rsidRPr="00044A51">
              <w:rPr>
                <w:rFonts w:ascii="Arial" w:eastAsia="Arial" w:hAnsi="Arial" w:cs="Arial"/>
                <w:spacing w:val="20"/>
              </w:rPr>
              <w:t xml:space="preserve"> </w:t>
            </w:r>
            <w:r w:rsidRPr="00044A51">
              <w:rPr>
                <w:rFonts w:ascii="Arial" w:eastAsia="Arial" w:hAnsi="Arial" w:cs="Arial"/>
              </w:rPr>
              <w:t>with</w:t>
            </w:r>
            <w:r w:rsidRPr="00044A51">
              <w:rPr>
                <w:rFonts w:ascii="Arial" w:eastAsia="Arial" w:hAnsi="Arial" w:cs="Arial"/>
                <w:spacing w:val="21"/>
              </w:rPr>
              <w:t xml:space="preserve"> </w:t>
            </w:r>
            <w:r w:rsidRPr="00044A51">
              <w:rPr>
                <w:rFonts w:ascii="Arial" w:eastAsia="Arial" w:hAnsi="Arial" w:cs="Arial"/>
              </w:rPr>
              <w:t>any</w:t>
            </w:r>
            <w:r w:rsidRPr="00044A51">
              <w:rPr>
                <w:rFonts w:ascii="Arial" w:eastAsia="Arial" w:hAnsi="Arial" w:cs="Arial"/>
                <w:spacing w:val="20"/>
              </w:rPr>
              <w:t xml:space="preserve"> </w:t>
            </w:r>
            <w:r w:rsidRPr="00044A51">
              <w:rPr>
                <w:rFonts w:ascii="Arial" w:eastAsia="Arial" w:hAnsi="Arial" w:cs="Arial"/>
              </w:rPr>
              <w:t>UK</w:t>
            </w:r>
            <w:r w:rsidRPr="00044A51">
              <w:rPr>
                <w:rFonts w:ascii="Arial" w:eastAsia="Arial" w:hAnsi="Arial" w:cs="Arial"/>
                <w:spacing w:val="22"/>
              </w:rPr>
              <w:t xml:space="preserve"> </w:t>
            </w:r>
            <w:r w:rsidRPr="00044A51">
              <w:rPr>
                <w:rFonts w:ascii="Arial" w:eastAsia="Arial" w:hAnsi="Arial" w:cs="Arial"/>
              </w:rPr>
              <w:t>Act,</w:t>
            </w:r>
            <w:r w:rsidRPr="00044A51">
              <w:rPr>
                <w:rFonts w:ascii="Arial" w:eastAsia="Arial" w:hAnsi="Arial" w:cs="Arial"/>
                <w:spacing w:val="21"/>
              </w:rPr>
              <w:t xml:space="preserve"> </w:t>
            </w:r>
            <w:r w:rsidRPr="00044A51">
              <w:rPr>
                <w:rFonts w:ascii="Arial" w:eastAsia="Arial" w:hAnsi="Arial" w:cs="Arial"/>
              </w:rPr>
              <w:t>regu</w:t>
            </w:r>
            <w:r w:rsidRPr="00044A51">
              <w:rPr>
                <w:rFonts w:ascii="Arial" w:eastAsia="Arial" w:hAnsi="Arial" w:cs="Arial"/>
                <w:spacing w:val="-1"/>
              </w:rPr>
              <w:t>l</w:t>
            </w:r>
            <w:r w:rsidRPr="00044A51">
              <w:rPr>
                <w:rFonts w:ascii="Arial" w:eastAsia="Arial" w:hAnsi="Arial" w:cs="Arial"/>
              </w:rPr>
              <w:t>ati</w:t>
            </w:r>
            <w:r w:rsidRPr="00044A51">
              <w:rPr>
                <w:rFonts w:ascii="Arial" w:eastAsia="Arial" w:hAnsi="Arial" w:cs="Arial"/>
                <w:spacing w:val="-1"/>
              </w:rPr>
              <w:t>o</w:t>
            </w:r>
            <w:r w:rsidRPr="00044A51">
              <w:rPr>
                <w:rFonts w:ascii="Arial" w:eastAsia="Arial" w:hAnsi="Arial" w:cs="Arial"/>
              </w:rPr>
              <w:t>n,</w:t>
            </w:r>
            <w:r w:rsidRPr="00044A51">
              <w:rPr>
                <w:rFonts w:ascii="Arial" w:eastAsia="Arial" w:hAnsi="Arial" w:cs="Arial"/>
                <w:spacing w:val="21"/>
              </w:rPr>
              <w:t xml:space="preserve"> </w:t>
            </w:r>
            <w:r w:rsidRPr="00044A51">
              <w:rPr>
                <w:rFonts w:ascii="Arial" w:eastAsia="Arial" w:hAnsi="Arial" w:cs="Arial"/>
              </w:rPr>
              <w:t>statutory</w:t>
            </w:r>
            <w:r w:rsidRPr="00044A51">
              <w:rPr>
                <w:rFonts w:ascii="Arial" w:eastAsia="Arial" w:hAnsi="Arial" w:cs="Arial"/>
                <w:spacing w:val="21"/>
              </w:rPr>
              <w:t xml:space="preserve"> </w:t>
            </w:r>
            <w:r w:rsidRPr="00044A51">
              <w:rPr>
                <w:rFonts w:ascii="Arial" w:eastAsia="Arial" w:hAnsi="Arial" w:cs="Arial"/>
                <w:spacing w:val="-1"/>
              </w:rPr>
              <w:t>i</w:t>
            </w:r>
            <w:r w:rsidRPr="00044A51">
              <w:rPr>
                <w:rFonts w:ascii="Arial" w:eastAsia="Arial" w:hAnsi="Arial" w:cs="Arial"/>
              </w:rPr>
              <w:t>nstr</w:t>
            </w:r>
            <w:r w:rsidRPr="00044A51">
              <w:rPr>
                <w:rFonts w:ascii="Arial" w:eastAsia="Arial" w:hAnsi="Arial" w:cs="Arial"/>
                <w:spacing w:val="-1"/>
              </w:rPr>
              <w:t>u</w:t>
            </w:r>
            <w:r w:rsidRPr="00044A51">
              <w:rPr>
                <w:rFonts w:ascii="Arial" w:eastAsia="Arial" w:hAnsi="Arial" w:cs="Arial"/>
              </w:rPr>
              <w:t>ment</w:t>
            </w:r>
            <w:r w:rsidRPr="00044A51">
              <w:rPr>
                <w:rFonts w:ascii="Arial" w:eastAsia="Arial" w:hAnsi="Arial" w:cs="Arial"/>
                <w:spacing w:val="21"/>
              </w:rPr>
              <w:t xml:space="preserve"> </w:t>
            </w:r>
            <w:r w:rsidRPr="00044A51">
              <w:rPr>
                <w:rFonts w:ascii="Arial" w:eastAsia="Arial" w:hAnsi="Arial" w:cs="Arial"/>
                <w:spacing w:val="-1"/>
              </w:rPr>
              <w:t>o</w:t>
            </w:r>
            <w:r w:rsidRPr="00044A51">
              <w:rPr>
                <w:rFonts w:ascii="Arial" w:eastAsia="Arial" w:hAnsi="Arial" w:cs="Arial"/>
              </w:rPr>
              <w:t>r</w:t>
            </w:r>
            <w:r w:rsidRPr="00044A51">
              <w:rPr>
                <w:rFonts w:ascii="Arial" w:eastAsia="Arial" w:hAnsi="Arial" w:cs="Arial"/>
                <w:spacing w:val="21"/>
              </w:rPr>
              <w:t xml:space="preserve"> </w:t>
            </w:r>
            <w:r w:rsidRPr="00044A51">
              <w:rPr>
                <w:rFonts w:ascii="Arial" w:eastAsia="Arial" w:hAnsi="Arial" w:cs="Arial"/>
              </w:rPr>
              <w:t>ord</w:t>
            </w:r>
            <w:r w:rsidRPr="00044A51">
              <w:rPr>
                <w:rFonts w:ascii="Arial" w:eastAsia="Arial" w:hAnsi="Arial" w:cs="Arial"/>
                <w:spacing w:val="-1"/>
              </w:rPr>
              <w:t>e</w:t>
            </w:r>
            <w:r w:rsidRPr="00044A51">
              <w:rPr>
                <w:rFonts w:ascii="Arial" w:eastAsia="Arial" w:hAnsi="Arial" w:cs="Arial"/>
              </w:rPr>
              <w:t>r, wh</w:t>
            </w:r>
            <w:r w:rsidRPr="00044A51">
              <w:rPr>
                <w:rFonts w:ascii="Arial" w:eastAsia="Arial" w:hAnsi="Arial" w:cs="Arial"/>
                <w:spacing w:val="-1"/>
              </w:rPr>
              <w:t>i</w:t>
            </w:r>
            <w:r w:rsidRPr="00044A51">
              <w:rPr>
                <w:rFonts w:ascii="Arial" w:eastAsia="Arial" w:hAnsi="Arial" w:cs="Arial"/>
                <w:spacing w:val="1"/>
              </w:rPr>
              <w:t>c</w:t>
            </w:r>
            <w:r w:rsidRPr="00044A51">
              <w:rPr>
                <w:rFonts w:ascii="Arial" w:eastAsia="Arial" w:hAnsi="Arial" w:cs="Arial"/>
              </w:rPr>
              <w:t>h</w:t>
            </w:r>
            <w:r w:rsidRPr="00044A51">
              <w:rPr>
                <w:rFonts w:ascii="Arial" w:eastAsia="Arial" w:hAnsi="Arial" w:cs="Arial"/>
                <w:spacing w:val="29"/>
              </w:rPr>
              <w:t xml:space="preserve"> </w:t>
            </w:r>
            <w:r w:rsidRPr="00044A51">
              <w:rPr>
                <w:rFonts w:ascii="Arial" w:eastAsia="Arial" w:hAnsi="Arial" w:cs="Arial"/>
              </w:rPr>
              <w:t>a</w:t>
            </w:r>
            <w:r w:rsidRPr="00044A51">
              <w:rPr>
                <w:rFonts w:ascii="Arial" w:eastAsia="Arial" w:hAnsi="Arial" w:cs="Arial"/>
                <w:spacing w:val="-1"/>
              </w:rPr>
              <w:t>p</w:t>
            </w:r>
            <w:r w:rsidRPr="00044A51">
              <w:rPr>
                <w:rFonts w:ascii="Arial" w:eastAsia="Arial" w:hAnsi="Arial" w:cs="Arial"/>
              </w:rPr>
              <w:t>pli</w:t>
            </w:r>
            <w:r w:rsidRPr="00044A51">
              <w:rPr>
                <w:rFonts w:ascii="Arial" w:eastAsia="Arial" w:hAnsi="Arial" w:cs="Arial"/>
                <w:spacing w:val="-1"/>
              </w:rPr>
              <w:t>e</w:t>
            </w:r>
            <w:r w:rsidRPr="00044A51">
              <w:rPr>
                <w:rFonts w:ascii="Arial" w:eastAsia="Arial" w:hAnsi="Arial" w:cs="Arial"/>
              </w:rPr>
              <w:t>s</w:t>
            </w:r>
            <w:r w:rsidRPr="00044A51">
              <w:rPr>
                <w:rFonts w:ascii="Arial" w:eastAsia="Arial" w:hAnsi="Arial" w:cs="Arial"/>
                <w:spacing w:val="29"/>
              </w:rPr>
              <w:t xml:space="preserve"> </w:t>
            </w:r>
            <w:r w:rsidRPr="00044A51">
              <w:rPr>
                <w:rFonts w:ascii="Arial" w:eastAsia="Arial" w:hAnsi="Arial" w:cs="Arial"/>
              </w:rPr>
              <w:t>to</w:t>
            </w:r>
            <w:r w:rsidRPr="00044A51">
              <w:rPr>
                <w:rFonts w:ascii="Arial" w:eastAsia="Arial" w:hAnsi="Arial" w:cs="Arial"/>
                <w:spacing w:val="29"/>
              </w:rPr>
              <w:t xml:space="preserve"> </w:t>
            </w:r>
            <w:r w:rsidRPr="00044A51">
              <w:rPr>
                <w:rFonts w:ascii="Arial" w:eastAsia="Arial" w:hAnsi="Arial" w:cs="Arial"/>
              </w:rPr>
              <w:t>the</w:t>
            </w:r>
            <w:r w:rsidRPr="00044A51">
              <w:rPr>
                <w:rFonts w:ascii="Arial" w:eastAsia="Arial" w:hAnsi="Arial" w:cs="Arial"/>
                <w:spacing w:val="29"/>
              </w:rPr>
              <w:t xml:space="preserve"> </w:t>
            </w:r>
            <w:r w:rsidRPr="00044A51">
              <w:rPr>
                <w:rFonts w:ascii="Arial" w:eastAsia="Arial" w:hAnsi="Arial" w:cs="Arial"/>
                <w:spacing w:val="-1"/>
              </w:rPr>
              <w:t>e</w:t>
            </w:r>
            <w:r w:rsidRPr="00044A51">
              <w:rPr>
                <w:rFonts w:ascii="Arial" w:eastAsia="Arial" w:hAnsi="Arial" w:cs="Arial"/>
                <w:spacing w:val="1"/>
              </w:rPr>
              <w:t>s</w:t>
            </w:r>
            <w:r w:rsidRPr="00044A51">
              <w:rPr>
                <w:rFonts w:ascii="Arial" w:eastAsia="Arial" w:hAnsi="Arial" w:cs="Arial"/>
              </w:rPr>
              <w:t>t</w:t>
            </w:r>
            <w:r w:rsidRPr="00044A51">
              <w:rPr>
                <w:rFonts w:ascii="Arial" w:eastAsia="Arial" w:hAnsi="Arial" w:cs="Arial"/>
                <w:spacing w:val="-1"/>
              </w:rPr>
              <w:t>a</w:t>
            </w:r>
            <w:r w:rsidRPr="00044A51">
              <w:rPr>
                <w:rFonts w:ascii="Arial" w:eastAsia="Arial" w:hAnsi="Arial" w:cs="Arial"/>
              </w:rPr>
              <w:t>te</w:t>
            </w:r>
            <w:r w:rsidRPr="00044A51">
              <w:rPr>
                <w:rFonts w:ascii="Arial" w:eastAsia="Arial" w:hAnsi="Arial" w:cs="Arial"/>
                <w:spacing w:val="29"/>
              </w:rPr>
              <w:t xml:space="preserve"> </w:t>
            </w:r>
            <w:r w:rsidRPr="00044A51">
              <w:rPr>
                <w:rFonts w:ascii="Arial" w:eastAsia="Arial" w:hAnsi="Arial" w:cs="Arial"/>
              </w:rPr>
              <w:t>delivery</w:t>
            </w:r>
            <w:r w:rsidRPr="00044A51">
              <w:rPr>
                <w:rFonts w:ascii="Arial" w:eastAsia="Arial" w:hAnsi="Arial" w:cs="Arial"/>
                <w:spacing w:val="29"/>
              </w:rPr>
              <w:t xml:space="preserve"> </w:t>
            </w:r>
            <w:r w:rsidRPr="00044A51">
              <w:rPr>
                <w:rFonts w:ascii="Arial" w:eastAsia="Arial" w:hAnsi="Arial" w:cs="Arial"/>
                <w:spacing w:val="-1"/>
              </w:rPr>
              <w:t>a</w:t>
            </w:r>
            <w:r w:rsidRPr="00044A51">
              <w:rPr>
                <w:rFonts w:ascii="Arial" w:eastAsia="Arial" w:hAnsi="Arial" w:cs="Arial"/>
              </w:rPr>
              <w:t>nd</w:t>
            </w:r>
            <w:r w:rsidRPr="00044A51">
              <w:rPr>
                <w:rFonts w:ascii="Arial" w:eastAsia="Arial" w:hAnsi="Arial" w:cs="Arial"/>
                <w:spacing w:val="29"/>
              </w:rPr>
              <w:t xml:space="preserve"> </w:t>
            </w:r>
            <w:r w:rsidRPr="00044A51">
              <w:rPr>
                <w:rFonts w:ascii="Arial" w:eastAsia="Arial" w:hAnsi="Arial" w:cs="Arial"/>
              </w:rPr>
              <w:t>ass</w:t>
            </w:r>
            <w:r w:rsidRPr="00044A51">
              <w:rPr>
                <w:rFonts w:ascii="Arial" w:eastAsia="Arial" w:hAnsi="Arial" w:cs="Arial"/>
                <w:spacing w:val="-1"/>
              </w:rPr>
              <w:t>o</w:t>
            </w:r>
            <w:r w:rsidRPr="00044A51">
              <w:rPr>
                <w:rFonts w:ascii="Arial" w:eastAsia="Arial" w:hAnsi="Arial" w:cs="Arial"/>
              </w:rPr>
              <w:t>ciat</w:t>
            </w:r>
            <w:r w:rsidRPr="00044A51">
              <w:rPr>
                <w:rFonts w:ascii="Arial" w:eastAsia="Arial" w:hAnsi="Arial" w:cs="Arial"/>
                <w:spacing w:val="-1"/>
              </w:rPr>
              <w:t>e</w:t>
            </w:r>
            <w:r w:rsidRPr="00044A51">
              <w:rPr>
                <w:rFonts w:ascii="Arial" w:eastAsia="Arial" w:hAnsi="Arial" w:cs="Arial"/>
              </w:rPr>
              <w:t>d</w:t>
            </w:r>
            <w:r w:rsidRPr="00044A51">
              <w:rPr>
                <w:rFonts w:ascii="Arial" w:eastAsia="Arial" w:hAnsi="Arial" w:cs="Arial"/>
                <w:spacing w:val="30"/>
              </w:rPr>
              <w:t xml:space="preserve"> </w:t>
            </w:r>
            <w:r w:rsidRPr="00044A51">
              <w:rPr>
                <w:rFonts w:ascii="Arial" w:eastAsia="Arial" w:hAnsi="Arial" w:cs="Arial"/>
              </w:rPr>
              <w:t>man</w:t>
            </w:r>
            <w:r w:rsidRPr="00044A51">
              <w:rPr>
                <w:rFonts w:ascii="Arial" w:eastAsia="Arial" w:hAnsi="Arial" w:cs="Arial"/>
                <w:spacing w:val="-1"/>
              </w:rPr>
              <w:t>a</w:t>
            </w:r>
            <w:r w:rsidRPr="00044A51">
              <w:rPr>
                <w:rFonts w:ascii="Arial" w:eastAsia="Arial" w:hAnsi="Arial" w:cs="Arial"/>
              </w:rPr>
              <w:t>gem</w:t>
            </w:r>
            <w:r w:rsidRPr="00044A51">
              <w:rPr>
                <w:rFonts w:ascii="Arial" w:eastAsia="Arial" w:hAnsi="Arial" w:cs="Arial"/>
                <w:spacing w:val="-1"/>
              </w:rPr>
              <w:t>e</w:t>
            </w:r>
            <w:r w:rsidRPr="00044A51">
              <w:rPr>
                <w:rFonts w:ascii="Arial" w:eastAsia="Arial" w:hAnsi="Arial" w:cs="Arial"/>
              </w:rPr>
              <w:t>nt</w:t>
            </w:r>
            <w:r w:rsidRPr="00044A51">
              <w:rPr>
                <w:rFonts w:ascii="Arial" w:eastAsia="Arial" w:hAnsi="Arial" w:cs="Arial"/>
                <w:spacing w:val="29"/>
              </w:rPr>
              <w:t xml:space="preserve"> </w:t>
            </w:r>
            <w:r w:rsidRPr="00044A51">
              <w:rPr>
                <w:rFonts w:ascii="Arial" w:eastAsia="Arial" w:hAnsi="Arial" w:cs="Arial"/>
              </w:rPr>
              <w:t>and mainten</w:t>
            </w:r>
            <w:r w:rsidRPr="00044A51">
              <w:rPr>
                <w:rFonts w:ascii="Arial" w:eastAsia="Arial" w:hAnsi="Arial" w:cs="Arial"/>
                <w:spacing w:val="-1"/>
              </w:rPr>
              <w:t>a</w:t>
            </w:r>
            <w:r w:rsidRPr="00044A51">
              <w:rPr>
                <w:rFonts w:ascii="Arial" w:eastAsia="Arial" w:hAnsi="Arial" w:cs="Arial"/>
              </w:rPr>
              <w:t>nce activities u</w:t>
            </w:r>
            <w:r w:rsidRPr="00044A51">
              <w:rPr>
                <w:rFonts w:ascii="Arial" w:eastAsia="Arial" w:hAnsi="Arial" w:cs="Arial"/>
                <w:spacing w:val="-1"/>
              </w:rPr>
              <w:t>nd</w:t>
            </w:r>
            <w:r w:rsidRPr="00044A51">
              <w:rPr>
                <w:rFonts w:ascii="Arial" w:eastAsia="Arial" w:hAnsi="Arial" w:cs="Arial"/>
              </w:rPr>
              <w:t xml:space="preserve">ertaken by the </w:t>
            </w:r>
            <w:r w:rsidRPr="00044A51">
              <w:rPr>
                <w:rFonts w:ascii="Arial" w:eastAsia="Arial" w:hAnsi="Arial" w:cs="Arial"/>
                <w:i/>
              </w:rPr>
              <w:t>Client</w:t>
            </w:r>
            <w:r w:rsidRPr="00044A51">
              <w:rPr>
                <w:rFonts w:ascii="Arial" w:eastAsia="Arial" w:hAnsi="Arial" w:cs="Arial"/>
                <w:i/>
                <w:spacing w:val="1"/>
              </w:rPr>
              <w:t xml:space="preserve"> </w:t>
            </w:r>
            <w:r w:rsidRPr="00044A51">
              <w:rPr>
                <w:rFonts w:ascii="Arial" w:eastAsia="Arial" w:hAnsi="Arial" w:cs="Arial"/>
                <w:spacing w:val="-1"/>
              </w:rPr>
              <w:t>a</w:t>
            </w:r>
            <w:r w:rsidRPr="00044A51">
              <w:rPr>
                <w:rFonts w:ascii="Arial" w:eastAsia="Arial" w:hAnsi="Arial" w:cs="Arial"/>
              </w:rPr>
              <w:t>nd its c</w:t>
            </w:r>
            <w:r w:rsidRPr="00044A51">
              <w:rPr>
                <w:rFonts w:ascii="Arial" w:eastAsia="Arial" w:hAnsi="Arial" w:cs="Arial"/>
                <w:spacing w:val="-1"/>
              </w:rPr>
              <w:t>o</w:t>
            </w:r>
            <w:r w:rsidRPr="00044A51">
              <w:rPr>
                <w:rFonts w:ascii="Arial" w:eastAsia="Arial" w:hAnsi="Arial" w:cs="Arial"/>
              </w:rPr>
              <w:t>ntr</w:t>
            </w:r>
            <w:r w:rsidRPr="00044A51">
              <w:rPr>
                <w:rFonts w:ascii="Arial" w:eastAsia="Arial" w:hAnsi="Arial" w:cs="Arial"/>
                <w:spacing w:val="-1"/>
              </w:rPr>
              <w:t>a</w:t>
            </w:r>
            <w:r w:rsidRPr="00044A51">
              <w:rPr>
                <w:rFonts w:ascii="Arial" w:eastAsia="Arial" w:hAnsi="Arial" w:cs="Arial"/>
              </w:rPr>
              <w:t>ctors.</w:t>
            </w:r>
          </w:p>
        </w:tc>
      </w:tr>
      <w:tr w:rsidR="00D1096B" w:rsidRPr="00044A51" w14:paraId="3CB93508" w14:textId="77777777" w:rsidTr="00B05E5C">
        <w:trPr>
          <w:jc w:val="center"/>
        </w:trPr>
        <w:tc>
          <w:tcPr>
            <w:tcW w:w="3041" w:type="dxa"/>
          </w:tcPr>
          <w:p w14:paraId="4B92AE56"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 xml:space="preserve">Strategic </w:t>
            </w:r>
            <w:r w:rsidRPr="00044A51">
              <w:rPr>
                <w:rFonts w:ascii="Arial" w:eastAsia="Arial" w:hAnsi="Arial" w:cs="Arial"/>
                <w:spacing w:val="-2"/>
              </w:rPr>
              <w:t>A</w:t>
            </w:r>
            <w:r w:rsidRPr="00044A51">
              <w:rPr>
                <w:rFonts w:ascii="Arial" w:eastAsia="Arial" w:hAnsi="Arial" w:cs="Arial"/>
                <w:spacing w:val="1"/>
              </w:rPr>
              <w:t>s</w:t>
            </w:r>
            <w:r w:rsidRPr="00044A51">
              <w:rPr>
                <w:rFonts w:ascii="Arial" w:eastAsia="Arial" w:hAnsi="Arial" w:cs="Arial"/>
              </w:rPr>
              <w:t>set-mana</w:t>
            </w:r>
            <w:r w:rsidRPr="00044A51">
              <w:rPr>
                <w:rFonts w:ascii="Arial" w:eastAsia="Arial" w:hAnsi="Arial" w:cs="Arial"/>
                <w:spacing w:val="-1"/>
              </w:rPr>
              <w:t>g</w:t>
            </w:r>
            <w:r w:rsidRPr="00044A51">
              <w:rPr>
                <w:rFonts w:ascii="Arial" w:eastAsia="Arial" w:hAnsi="Arial" w:cs="Arial"/>
              </w:rPr>
              <w:t>em</w:t>
            </w:r>
            <w:r w:rsidRPr="00044A51">
              <w:rPr>
                <w:rFonts w:ascii="Arial" w:eastAsia="Arial" w:hAnsi="Arial" w:cs="Arial"/>
                <w:spacing w:val="-1"/>
              </w:rPr>
              <w:t>e</w:t>
            </w:r>
            <w:r w:rsidRPr="00044A51">
              <w:rPr>
                <w:rFonts w:ascii="Arial" w:eastAsia="Arial" w:hAnsi="Arial" w:cs="Arial"/>
              </w:rPr>
              <w:t xml:space="preserve">nt and Planning </w:t>
            </w:r>
            <w:r w:rsidRPr="00044A51">
              <w:rPr>
                <w:rFonts w:ascii="Arial" w:eastAsia="Arial" w:hAnsi="Arial" w:cs="Arial"/>
                <w:spacing w:val="-1"/>
              </w:rPr>
              <w:t>T</w:t>
            </w:r>
            <w:r w:rsidRPr="00044A51">
              <w:rPr>
                <w:rFonts w:ascii="Arial" w:eastAsia="Arial" w:hAnsi="Arial" w:cs="Arial"/>
              </w:rPr>
              <w:t>e</w:t>
            </w:r>
            <w:r w:rsidRPr="00044A51">
              <w:rPr>
                <w:rFonts w:ascii="Arial" w:eastAsia="Arial" w:hAnsi="Arial" w:cs="Arial"/>
                <w:spacing w:val="-1"/>
              </w:rPr>
              <w:t>a</w:t>
            </w:r>
            <w:r w:rsidRPr="00044A51">
              <w:rPr>
                <w:rFonts w:ascii="Arial" w:eastAsia="Arial" w:hAnsi="Arial" w:cs="Arial"/>
              </w:rPr>
              <w:t>m</w:t>
            </w:r>
          </w:p>
        </w:tc>
        <w:tc>
          <w:tcPr>
            <w:tcW w:w="1513" w:type="dxa"/>
          </w:tcPr>
          <w:p w14:paraId="5536E9B7" w14:textId="77777777" w:rsidR="00D1096B" w:rsidRPr="00044A51" w:rsidRDefault="00D1096B" w:rsidP="00044A51">
            <w:pPr>
              <w:rPr>
                <w:rFonts w:ascii="Arial" w:eastAsia="Arial" w:hAnsi="Arial" w:cs="Arial"/>
              </w:rPr>
            </w:pPr>
            <w:proofErr w:type="spellStart"/>
            <w:r w:rsidRPr="00044A51">
              <w:rPr>
                <w:rFonts w:ascii="Arial" w:eastAsia="Arial" w:hAnsi="Arial" w:cs="Arial"/>
              </w:rPr>
              <w:t>SAPT</w:t>
            </w:r>
            <w:proofErr w:type="spellEnd"/>
          </w:p>
        </w:tc>
        <w:tc>
          <w:tcPr>
            <w:tcW w:w="5936" w:type="dxa"/>
          </w:tcPr>
          <w:p w14:paraId="36B0EE78" w14:textId="2CFCC5A0" w:rsidR="00D1096B" w:rsidRPr="00044A51" w:rsidRDefault="00D1096B" w:rsidP="00044A51">
            <w:pPr>
              <w:rPr>
                <w:rFonts w:ascii="Arial" w:eastAsia="Arial" w:hAnsi="Arial" w:cs="Arial"/>
              </w:rPr>
            </w:pPr>
            <w:r w:rsidRPr="00044A51">
              <w:rPr>
                <w:rFonts w:ascii="Arial" w:eastAsia="Arial" w:hAnsi="Arial" w:cs="Arial"/>
              </w:rPr>
              <w:t>One</w:t>
            </w:r>
            <w:r w:rsidRPr="00044A51">
              <w:rPr>
                <w:rFonts w:ascii="Arial" w:eastAsia="Arial" w:hAnsi="Arial" w:cs="Arial"/>
                <w:spacing w:val="24"/>
              </w:rPr>
              <w:t xml:space="preserve"> </w:t>
            </w:r>
            <w:r w:rsidRPr="00044A51">
              <w:rPr>
                <w:rFonts w:ascii="Arial" w:eastAsia="Arial" w:hAnsi="Arial" w:cs="Arial"/>
              </w:rPr>
              <w:t>of</w:t>
            </w:r>
            <w:r w:rsidRPr="00044A51">
              <w:rPr>
                <w:rFonts w:ascii="Arial" w:eastAsia="Arial" w:hAnsi="Arial" w:cs="Arial"/>
                <w:spacing w:val="24"/>
              </w:rPr>
              <w:t xml:space="preserve"> </w:t>
            </w:r>
            <w:r w:rsidRPr="00044A51">
              <w:rPr>
                <w:rFonts w:ascii="Arial" w:eastAsia="Arial" w:hAnsi="Arial" w:cs="Arial"/>
              </w:rPr>
              <w:t>three</w:t>
            </w:r>
            <w:r w:rsidRPr="00044A51">
              <w:rPr>
                <w:rFonts w:ascii="Arial" w:eastAsia="Arial" w:hAnsi="Arial" w:cs="Arial"/>
                <w:spacing w:val="24"/>
              </w:rPr>
              <w:t xml:space="preserve"> </w:t>
            </w:r>
            <w:r w:rsidRPr="00044A51">
              <w:rPr>
                <w:rFonts w:ascii="Arial" w:eastAsia="Arial" w:hAnsi="Arial" w:cs="Arial"/>
              </w:rPr>
              <w:t>co</w:t>
            </w:r>
            <w:r w:rsidRPr="00044A51">
              <w:rPr>
                <w:rFonts w:ascii="Arial" w:eastAsia="Arial" w:hAnsi="Arial" w:cs="Arial"/>
                <w:spacing w:val="-1"/>
              </w:rPr>
              <w:t>m</w:t>
            </w:r>
            <w:r w:rsidRPr="00044A51">
              <w:rPr>
                <w:rFonts w:ascii="Arial" w:eastAsia="Arial" w:hAnsi="Arial" w:cs="Arial"/>
              </w:rPr>
              <w:t>ponents</w:t>
            </w:r>
            <w:r w:rsidRPr="00044A51">
              <w:rPr>
                <w:rFonts w:ascii="Arial" w:eastAsia="Arial" w:hAnsi="Arial" w:cs="Arial"/>
                <w:spacing w:val="24"/>
              </w:rPr>
              <w:t xml:space="preserve"> </w:t>
            </w:r>
            <w:r w:rsidRPr="00044A51">
              <w:rPr>
                <w:rFonts w:ascii="Arial" w:eastAsia="Arial" w:hAnsi="Arial" w:cs="Arial"/>
              </w:rPr>
              <w:t>of</w:t>
            </w:r>
            <w:r w:rsidRPr="00044A51">
              <w:rPr>
                <w:rFonts w:ascii="Arial" w:eastAsia="Arial" w:hAnsi="Arial" w:cs="Arial"/>
                <w:spacing w:val="24"/>
              </w:rPr>
              <w:t xml:space="preserve"> </w:t>
            </w:r>
            <w:r w:rsidRPr="00044A51">
              <w:rPr>
                <w:rFonts w:ascii="Arial" w:eastAsia="Arial" w:hAnsi="Arial" w:cs="Arial"/>
              </w:rPr>
              <w:t>the</w:t>
            </w:r>
            <w:r w:rsidRPr="00044A51">
              <w:rPr>
                <w:rFonts w:ascii="Arial" w:eastAsia="Arial" w:hAnsi="Arial" w:cs="Arial"/>
                <w:spacing w:val="24"/>
              </w:rPr>
              <w:t xml:space="preserve"> </w:t>
            </w:r>
            <w:r w:rsidRPr="00044A51">
              <w:rPr>
                <w:rFonts w:ascii="Arial" w:eastAsia="Arial" w:hAnsi="Arial" w:cs="Arial"/>
              </w:rPr>
              <w:t>fut</w:t>
            </w:r>
            <w:r w:rsidRPr="00044A51">
              <w:rPr>
                <w:rFonts w:ascii="Arial" w:eastAsia="Arial" w:hAnsi="Arial" w:cs="Arial"/>
                <w:spacing w:val="1"/>
              </w:rPr>
              <w:t>u</w:t>
            </w:r>
            <w:r w:rsidRPr="00044A51">
              <w:rPr>
                <w:rFonts w:ascii="Arial" w:eastAsia="Arial" w:hAnsi="Arial" w:cs="Arial"/>
              </w:rPr>
              <w:t>re</w:t>
            </w:r>
            <w:r w:rsidRPr="00044A51">
              <w:rPr>
                <w:rFonts w:ascii="Arial" w:eastAsia="Arial" w:hAnsi="Arial" w:cs="Arial"/>
                <w:spacing w:val="24"/>
              </w:rPr>
              <w:t xml:space="preserve"> </w:t>
            </w:r>
            <w:r w:rsidRPr="00044A51">
              <w:rPr>
                <w:rFonts w:ascii="Arial" w:eastAsia="Arial" w:hAnsi="Arial" w:cs="Arial"/>
              </w:rPr>
              <w:t>organisational</w:t>
            </w:r>
            <w:r w:rsidRPr="00044A51">
              <w:rPr>
                <w:rFonts w:ascii="Arial" w:eastAsia="Arial" w:hAnsi="Arial" w:cs="Arial"/>
                <w:spacing w:val="24"/>
              </w:rPr>
              <w:t xml:space="preserve"> </w:t>
            </w:r>
            <w:r w:rsidRPr="00044A51">
              <w:rPr>
                <w:rFonts w:ascii="Arial" w:eastAsia="Arial" w:hAnsi="Arial" w:cs="Arial"/>
              </w:rPr>
              <w:t>structure</w:t>
            </w:r>
            <w:r w:rsidRPr="00044A51">
              <w:rPr>
                <w:rFonts w:ascii="Arial" w:eastAsia="Arial" w:hAnsi="Arial" w:cs="Arial"/>
                <w:spacing w:val="24"/>
              </w:rPr>
              <w:t xml:space="preserve"> </w:t>
            </w:r>
            <w:r w:rsidRPr="00044A51">
              <w:rPr>
                <w:rFonts w:ascii="Arial" w:eastAsia="Arial" w:hAnsi="Arial" w:cs="Arial"/>
              </w:rPr>
              <w:t>of</w:t>
            </w:r>
            <w:r w:rsidRPr="00044A51">
              <w:rPr>
                <w:rFonts w:ascii="Arial" w:eastAsia="Arial" w:hAnsi="Arial" w:cs="Arial"/>
                <w:spacing w:val="24"/>
              </w:rPr>
              <w:t xml:space="preserve"> </w:t>
            </w:r>
            <w:r w:rsidRPr="00044A51">
              <w:rPr>
                <w:rFonts w:ascii="Arial" w:eastAsia="Arial" w:hAnsi="Arial" w:cs="Arial"/>
              </w:rPr>
              <w:t>D</w:t>
            </w:r>
            <w:r w:rsidRPr="00044A51">
              <w:rPr>
                <w:rFonts w:ascii="Arial" w:eastAsia="Arial" w:hAnsi="Arial" w:cs="Arial"/>
                <w:spacing w:val="-2"/>
              </w:rPr>
              <w:t>I</w:t>
            </w:r>
            <w:r w:rsidRPr="00044A51">
              <w:rPr>
                <w:rFonts w:ascii="Arial" w:eastAsia="Arial" w:hAnsi="Arial" w:cs="Arial"/>
              </w:rPr>
              <w:t>O that is r</w:t>
            </w:r>
            <w:r w:rsidRPr="00044A51">
              <w:rPr>
                <w:rFonts w:ascii="Arial" w:eastAsia="Arial" w:hAnsi="Arial" w:cs="Arial"/>
                <w:spacing w:val="-1"/>
              </w:rPr>
              <w:t>e</w:t>
            </w:r>
            <w:r w:rsidRPr="00044A51">
              <w:rPr>
                <w:rFonts w:ascii="Arial" w:eastAsia="Arial" w:hAnsi="Arial" w:cs="Arial"/>
              </w:rPr>
              <w:t>spo</w:t>
            </w:r>
            <w:r w:rsidRPr="00044A51">
              <w:rPr>
                <w:rFonts w:ascii="Arial" w:eastAsia="Arial" w:hAnsi="Arial" w:cs="Arial"/>
                <w:spacing w:val="-1"/>
              </w:rPr>
              <w:t>n</w:t>
            </w:r>
            <w:r w:rsidRPr="00044A51">
              <w:rPr>
                <w:rFonts w:ascii="Arial" w:eastAsia="Arial" w:hAnsi="Arial" w:cs="Arial"/>
              </w:rPr>
              <w:t>sible for</w:t>
            </w:r>
            <w:r w:rsidRPr="00044A51">
              <w:rPr>
                <w:rFonts w:ascii="Arial" w:eastAsia="Arial" w:hAnsi="Arial" w:cs="Arial"/>
                <w:spacing w:val="-1"/>
              </w:rPr>
              <w:t xml:space="preserve"> </w:t>
            </w:r>
            <w:r w:rsidRPr="00044A51">
              <w:rPr>
                <w:rFonts w:ascii="Arial" w:eastAsia="Arial" w:hAnsi="Arial" w:cs="Arial"/>
              </w:rPr>
              <w:t>stra</w:t>
            </w:r>
            <w:r w:rsidRPr="00044A51">
              <w:rPr>
                <w:rFonts w:ascii="Arial" w:eastAsia="Arial" w:hAnsi="Arial" w:cs="Arial"/>
                <w:spacing w:val="-2"/>
              </w:rPr>
              <w:t>t</w:t>
            </w:r>
            <w:r w:rsidRPr="00044A51">
              <w:rPr>
                <w:rFonts w:ascii="Arial" w:eastAsia="Arial" w:hAnsi="Arial" w:cs="Arial"/>
              </w:rPr>
              <w:t>egic p</w:t>
            </w:r>
            <w:r w:rsidRPr="00044A51">
              <w:rPr>
                <w:rFonts w:ascii="Arial" w:eastAsia="Arial" w:hAnsi="Arial" w:cs="Arial"/>
                <w:spacing w:val="-1"/>
              </w:rPr>
              <w:t>l</w:t>
            </w:r>
            <w:r w:rsidRPr="00044A51">
              <w:rPr>
                <w:rFonts w:ascii="Arial" w:eastAsia="Arial" w:hAnsi="Arial" w:cs="Arial"/>
              </w:rPr>
              <w:t>anni</w:t>
            </w:r>
            <w:r w:rsidRPr="00044A51">
              <w:rPr>
                <w:rFonts w:ascii="Arial" w:eastAsia="Arial" w:hAnsi="Arial" w:cs="Arial"/>
                <w:spacing w:val="-1"/>
              </w:rPr>
              <w:t>n</w:t>
            </w:r>
            <w:r w:rsidRPr="00044A51">
              <w:rPr>
                <w:rFonts w:ascii="Arial" w:eastAsia="Arial" w:hAnsi="Arial" w:cs="Arial"/>
              </w:rPr>
              <w:t>g</w:t>
            </w:r>
            <w:r w:rsidRPr="00044A51">
              <w:rPr>
                <w:rFonts w:ascii="Arial" w:eastAsia="Arial" w:hAnsi="Arial" w:cs="Arial"/>
                <w:spacing w:val="-1"/>
              </w:rPr>
              <w:t xml:space="preserve"> </w:t>
            </w:r>
            <w:r w:rsidRPr="00044A51">
              <w:rPr>
                <w:rFonts w:ascii="Arial" w:eastAsia="Arial" w:hAnsi="Arial" w:cs="Arial"/>
              </w:rPr>
              <w:t>of the</w:t>
            </w:r>
            <w:r w:rsidRPr="00044A51">
              <w:rPr>
                <w:rFonts w:ascii="Arial" w:eastAsia="Arial" w:hAnsi="Arial" w:cs="Arial"/>
                <w:spacing w:val="1"/>
              </w:rPr>
              <w:t xml:space="preserve"> </w:t>
            </w:r>
            <w:r w:rsidRPr="00044A51">
              <w:rPr>
                <w:rFonts w:ascii="Arial" w:eastAsia="Arial" w:hAnsi="Arial" w:cs="Arial"/>
                <w:i/>
              </w:rPr>
              <w:t xml:space="preserve">Client's </w:t>
            </w:r>
            <w:r w:rsidRPr="00044A51">
              <w:rPr>
                <w:rFonts w:ascii="Arial" w:eastAsia="Arial" w:hAnsi="Arial" w:cs="Arial"/>
              </w:rPr>
              <w:t>e</w:t>
            </w:r>
            <w:r w:rsidRPr="00044A51">
              <w:rPr>
                <w:rFonts w:ascii="Arial" w:eastAsia="Arial" w:hAnsi="Arial" w:cs="Arial"/>
                <w:spacing w:val="1"/>
              </w:rPr>
              <w:t>s</w:t>
            </w:r>
            <w:r w:rsidRPr="00044A51">
              <w:rPr>
                <w:rFonts w:ascii="Arial" w:eastAsia="Arial" w:hAnsi="Arial" w:cs="Arial"/>
              </w:rPr>
              <w:t>tate.</w:t>
            </w:r>
          </w:p>
        </w:tc>
      </w:tr>
      <w:tr w:rsidR="00D1096B" w:rsidRPr="00044A51" w14:paraId="10790211" w14:textId="77777777" w:rsidTr="00B05E5C">
        <w:trPr>
          <w:jc w:val="center"/>
        </w:trPr>
        <w:tc>
          <w:tcPr>
            <w:tcW w:w="3041" w:type="dxa"/>
          </w:tcPr>
          <w:p w14:paraId="283439AB"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lastRenderedPageBreak/>
              <w:t>Strategic B</w:t>
            </w:r>
            <w:r w:rsidRPr="00044A51">
              <w:rPr>
                <w:rFonts w:ascii="Arial" w:eastAsia="Arial" w:hAnsi="Arial" w:cs="Arial"/>
                <w:spacing w:val="-1"/>
              </w:rPr>
              <w:t>u</w:t>
            </w:r>
            <w:r w:rsidRPr="00044A51">
              <w:rPr>
                <w:rFonts w:ascii="Arial" w:eastAsia="Arial" w:hAnsi="Arial" w:cs="Arial"/>
              </w:rPr>
              <w:t>siness Partner</w:t>
            </w:r>
          </w:p>
        </w:tc>
        <w:tc>
          <w:tcPr>
            <w:tcW w:w="1513" w:type="dxa"/>
          </w:tcPr>
          <w:p w14:paraId="76950CB7" w14:textId="77777777" w:rsidR="00D1096B" w:rsidRPr="00044A51" w:rsidRDefault="00D1096B" w:rsidP="00044A51">
            <w:pPr>
              <w:rPr>
                <w:rFonts w:ascii="Arial" w:eastAsia="Arial" w:hAnsi="Arial" w:cs="Arial"/>
              </w:rPr>
            </w:pPr>
            <w:proofErr w:type="spellStart"/>
            <w:r w:rsidRPr="00044A51">
              <w:rPr>
                <w:rFonts w:ascii="Arial" w:eastAsia="Arial" w:hAnsi="Arial" w:cs="Arial"/>
              </w:rPr>
              <w:t>SBP</w:t>
            </w:r>
            <w:proofErr w:type="spellEnd"/>
          </w:p>
        </w:tc>
        <w:tc>
          <w:tcPr>
            <w:tcW w:w="5936" w:type="dxa"/>
          </w:tcPr>
          <w:p w14:paraId="4F15C024" w14:textId="16800B76" w:rsidR="00D1096B" w:rsidRPr="00044A51" w:rsidRDefault="00D1096B" w:rsidP="00044A51">
            <w:pPr>
              <w:rPr>
                <w:rFonts w:ascii="Arial" w:eastAsia="Arial" w:hAnsi="Arial" w:cs="Arial"/>
              </w:rPr>
            </w:pPr>
            <w:r w:rsidRPr="00044A51">
              <w:rPr>
                <w:rFonts w:ascii="Arial" w:eastAsia="Arial" w:hAnsi="Arial" w:cs="Arial"/>
              </w:rPr>
              <w:t>As defined in</w:t>
            </w:r>
            <w:r w:rsidRPr="00044A51">
              <w:rPr>
                <w:rFonts w:ascii="Arial" w:eastAsia="Arial" w:hAnsi="Arial" w:cs="Arial"/>
                <w:spacing w:val="-1"/>
              </w:rPr>
              <w:t xml:space="preserve"> </w:t>
            </w:r>
            <w:r w:rsidRPr="00044A51">
              <w:rPr>
                <w:rFonts w:ascii="Arial" w:eastAsia="Arial" w:hAnsi="Arial" w:cs="Arial"/>
              </w:rPr>
              <w:t>recita</w:t>
            </w:r>
            <w:r w:rsidRPr="00044A51">
              <w:rPr>
                <w:rFonts w:ascii="Arial" w:eastAsia="Arial" w:hAnsi="Arial" w:cs="Arial"/>
                <w:spacing w:val="-1"/>
              </w:rPr>
              <w:t>l</w:t>
            </w:r>
            <w:r w:rsidRPr="00044A51">
              <w:rPr>
                <w:rFonts w:ascii="Arial" w:eastAsia="Arial" w:hAnsi="Arial" w:cs="Arial"/>
              </w:rPr>
              <w:t>s c</w:t>
            </w:r>
            <w:r w:rsidRPr="00044A51">
              <w:rPr>
                <w:rFonts w:ascii="Arial" w:eastAsia="Arial" w:hAnsi="Arial" w:cs="Arial"/>
                <w:spacing w:val="-1"/>
              </w:rPr>
              <w:t>l</w:t>
            </w:r>
            <w:r w:rsidRPr="00044A51">
              <w:rPr>
                <w:rFonts w:ascii="Arial" w:eastAsia="Arial" w:hAnsi="Arial" w:cs="Arial"/>
              </w:rPr>
              <w:t>ause</w:t>
            </w:r>
            <w:r w:rsidRPr="00044A51">
              <w:rPr>
                <w:rFonts w:ascii="Arial" w:eastAsia="Arial" w:hAnsi="Arial" w:cs="Arial"/>
                <w:spacing w:val="1"/>
              </w:rPr>
              <w:t xml:space="preserve"> </w:t>
            </w:r>
            <w:r w:rsidRPr="00044A51">
              <w:rPr>
                <w:rFonts w:ascii="Arial" w:eastAsia="Arial" w:hAnsi="Arial" w:cs="Arial"/>
              </w:rPr>
              <w:t xml:space="preserve">(C) in the </w:t>
            </w:r>
            <w:r w:rsidRPr="00044A51">
              <w:rPr>
                <w:rFonts w:ascii="Arial" w:eastAsia="Arial" w:hAnsi="Arial" w:cs="Arial"/>
                <w:spacing w:val="-1"/>
              </w:rPr>
              <w:t>F</w:t>
            </w:r>
            <w:r w:rsidRPr="00044A51">
              <w:rPr>
                <w:rFonts w:ascii="Arial" w:eastAsia="Arial" w:hAnsi="Arial" w:cs="Arial"/>
              </w:rPr>
              <w:t>ramework Agree</w:t>
            </w:r>
            <w:r w:rsidRPr="00044A51">
              <w:rPr>
                <w:rFonts w:ascii="Arial" w:eastAsia="Arial" w:hAnsi="Arial" w:cs="Arial"/>
                <w:spacing w:val="-1"/>
              </w:rPr>
              <w:t>m</w:t>
            </w:r>
            <w:r w:rsidRPr="00044A51">
              <w:rPr>
                <w:rFonts w:ascii="Arial" w:eastAsia="Arial" w:hAnsi="Arial" w:cs="Arial"/>
              </w:rPr>
              <w:t>ent.</w:t>
            </w:r>
          </w:p>
        </w:tc>
      </w:tr>
      <w:tr w:rsidR="00D1096B" w:rsidRPr="00044A51" w14:paraId="32F04F34" w14:textId="77777777" w:rsidTr="00B05E5C">
        <w:trPr>
          <w:jc w:val="center"/>
        </w:trPr>
        <w:tc>
          <w:tcPr>
            <w:tcW w:w="3041" w:type="dxa"/>
          </w:tcPr>
          <w:p w14:paraId="0D51099D"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Subc</w:t>
            </w:r>
            <w:r w:rsidRPr="00044A51">
              <w:rPr>
                <w:rFonts w:ascii="Arial" w:eastAsia="Arial" w:hAnsi="Arial" w:cs="Arial"/>
                <w:spacing w:val="-1"/>
              </w:rPr>
              <w:t>o</w:t>
            </w:r>
            <w:r w:rsidRPr="00044A51">
              <w:rPr>
                <w:rFonts w:ascii="Arial" w:eastAsia="Arial" w:hAnsi="Arial" w:cs="Arial"/>
              </w:rPr>
              <w:t>ntr</w:t>
            </w:r>
            <w:r w:rsidRPr="00044A51">
              <w:rPr>
                <w:rFonts w:ascii="Arial" w:eastAsia="Arial" w:hAnsi="Arial" w:cs="Arial"/>
                <w:spacing w:val="-1"/>
              </w:rPr>
              <w:t>a</w:t>
            </w:r>
            <w:r w:rsidRPr="00044A51">
              <w:rPr>
                <w:rFonts w:ascii="Arial" w:eastAsia="Arial" w:hAnsi="Arial" w:cs="Arial"/>
                <w:spacing w:val="1"/>
              </w:rPr>
              <w:t>c</w:t>
            </w:r>
            <w:r w:rsidRPr="00044A51">
              <w:rPr>
                <w:rFonts w:ascii="Arial" w:eastAsia="Arial" w:hAnsi="Arial" w:cs="Arial"/>
              </w:rPr>
              <w:t>t</w:t>
            </w:r>
          </w:p>
        </w:tc>
        <w:tc>
          <w:tcPr>
            <w:tcW w:w="1513" w:type="dxa"/>
          </w:tcPr>
          <w:p w14:paraId="78EA91CA"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59E7F6B4" w14:textId="77777777" w:rsidR="00D1096B" w:rsidRPr="00044A51" w:rsidRDefault="00D1096B" w:rsidP="00044A51">
            <w:pPr>
              <w:rPr>
                <w:rFonts w:ascii="Arial" w:eastAsia="Arial" w:hAnsi="Arial" w:cs="Arial"/>
              </w:rPr>
            </w:pPr>
            <w:r w:rsidRPr="00044A51">
              <w:rPr>
                <w:rFonts w:ascii="Arial" w:eastAsia="Arial" w:hAnsi="Arial" w:cs="Arial"/>
              </w:rPr>
              <w:t>A subcontract</w:t>
            </w:r>
            <w:r w:rsidRPr="00044A51">
              <w:rPr>
                <w:rFonts w:ascii="Arial" w:eastAsia="Arial" w:hAnsi="Arial" w:cs="Arial"/>
                <w:spacing w:val="-2"/>
              </w:rPr>
              <w:t xml:space="preserve"> </w:t>
            </w:r>
            <w:r w:rsidRPr="00044A51">
              <w:rPr>
                <w:rFonts w:ascii="Arial" w:eastAsia="Arial" w:hAnsi="Arial" w:cs="Arial"/>
              </w:rPr>
              <w:t>agre</w:t>
            </w:r>
            <w:r w:rsidRPr="00044A51">
              <w:rPr>
                <w:rFonts w:ascii="Arial" w:eastAsia="Arial" w:hAnsi="Arial" w:cs="Arial"/>
                <w:spacing w:val="-1"/>
              </w:rPr>
              <w:t>e</w:t>
            </w:r>
            <w:r w:rsidRPr="00044A51">
              <w:rPr>
                <w:rFonts w:ascii="Arial" w:eastAsia="Arial" w:hAnsi="Arial" w:cs="Arial"/>
              </w:rPr>
              <w:t xml:space="preserve">ment </w:t>
            </w:r>
            <w:r w:rsidRPr="00044A51">
              <w:rPr>
                <w:rFonts w:ascii="Arial" w:eastAsia="Arial" w:hAnsi="Arial" w:cs="Arial"/>
                <w:spacing w:val="-1"/>
              </w:rPr>
              <w:t>b</w:t>
            </w:r>
            <w:r w:rsidRPr="00044A51">
              <w:rPr>
                <w:rFonts w:ascii="Arial" w:eastAsia="Arial" w:hAnsi="Arial" w:cs="Arial"/>
              </w:rPr>
              <w:t>etwe</w:t>
            </w:r>
            <w:r w:rsidRPr="00044A51">
              <w:rPr>
                <w:rFonts w:ascii="Arial" w:eastAsia="Arial" w:hAnsi="Arial" w:cs="Arial"/>
                <w:spacing w:val="-1"/>
              </w:rPr>
              <w:t>e</w:t>
            </w:r>
            <w:r w:rsidRPr="00044A51">
              <w:rPr>
                <w:rFonts w:ascii="Arial" w:eastAsia="Arial" w:hAnsi="Arial" w:cs="Arial"/>
              </w:rPr>
              <w:t>n a Su</w:t>
            </w:r>
            <w:r w:rsidRPr="00044A51">
              <w:rPr>
                <w:rFonts w:ascii="Arial" w:eastAsia="Arial" w:hAnsi="Arial" w:cs="Arial"/>
                <w:spacing w:val="-1"/>
              </w:rPr>
              <w:t>b</w:t>
            </w:r>
            <w:r w:rsidRPr="00044A51">
              <w:rPr>
                <w:rFonts w:ascii="Arial" w:eastAsia="Arial" w:hAnsi="Arial" w:cs="Arial"/>
                <w:spacing w:val="1"/>
              </w:rPr>
              <w:t>c</w:t>
            </w:r>
            <w:r w:rsidRPr="00044A51">
              <w:rPr>
                <w:rFonts w:ascii="Arial" w:eastAsia="Arial" w:hAnsi="Arial" w:cs="Arial"/>
              </w:rPr>
              <w:t>ontract</w:t>
            </w:r>
            <w:r w:rsidRPr="00044A51">
              <w:rPr>
                <w:rFonts w:ascii="Arial" w:eastAsia="Arial" w:hAnsi="Arial" w:cs="Arial"/>
                <w:spacing w:val="-1"/>
              </w:rPr>
              <w:t>o</w:t>
            </w:r>
            <w:r w:rsidRPr="00044A51">
              <w:rPr>
                <w:rFonts w:ascii="Arial" w:eastAsia="Arial" w:hAnsi="Arial" w:cs="Arial"/>
              </w:rPr>
              <w:t>r a</w:t>
            </w:r>
            <w:r w:rsidRPr="00044A51">
              <w:rPr>
                <w:rFonts w:ascii="Arial" w:eastAsia="Arial" w:hAnsi="Arial" w:cs="Arial"/>
                <w:spacing w:val="-1"/>
              </w:rPr>
              <w:t>n</w:t>
            </w:r>
            <w:r w:rsidRPr="00044A51">
              <w:rPr>
                <w:rFonts w:ascii="Arial" w:eastAsia="Arial" w:hAnsi="Arial" w:cs="Arial"/>
              </w:rPr>
              <w:t>d the</w:t>
            </w:r>
            <w:r w:rsidRPr="00044A51">
              <w:rPr>
                <w:rFonts w:ascii="Arial" w:eastAsia="Arial" w:hAnsi="Arial" w:cs="Arial"/>
                <w:spacing w:val="1"/>
              </w:rPr>
              <w:t xml:space="preserve"> </w:t>
            </w:r>
            <w:r w:rsidRPr="00044A51">
              <w:rPr>
                <w:rFonts w:ascii="Arial" w:eastAsia="Arial" w:hAnsi="Arial" w:cs="Arial"/>
                <w:i/>
              </w:rPr>
              <w:t>Contractor.</w:t>
            </w:r>
          </w:p>
        </w:tc>
      </w:tr>
      <w:tr w:rsidR="00D1096B" w:rsidRPr="00044A51" w14:paraId="026BC078" w14:textId="77777777" w:rsidTr="00B05E5C">
        <w:trPr>
          <w:jc w:val="center"/>
        </w:trPr>
        <w:tc>
          <w:tcPr>
            <w:tcW w:w="3041" w:type="dxa"/>
          </w:tcPr>
          <w:p w14:paraId="481B4260"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Subc</w:t>
            </w:r>
            <w:r w:rsidRPr="00044A51">
              <w:rPr>
                <w:rFonts w:ascii="Arial" w:eastAsia="Arial" w:hAnsi="Arial" w:cs="Arial"/>
                <w:spacing w:val="-1"/>
              </w:rPr>
              <w:t>o</w:t>
            </w:r>
            <w:r w:rsidRPr="00044A51">
              <w:rPr>
                <w:rFonts w:ascii="Arial" w:eastAsia="Arial" w:hAnsi="Arial" w:cs="Arial"/>
              </w:rPr>
              <w:t>ntr</w:t>
            </w:r>
            <w:r w:rsidRPr="00044A51">
              <w:rPr>
                <w:rFonts w:ascii="Arial" w:eastAsia="Arial" w:hAnsi="Arial" w:cs="Arial"/>
                <w:spacing w:val="-1"/>
              </w:rPr>
              <w:t>a</w:t>
            </w:r>
            <w:r w:rsidRPr="00044A51">
              <w:rPr>
                <w:rFonts w:ascii="Arial" w:eastAsia="Arial" w:hAnsi="Arial" w:cs="Arial"/>
                <w:spacing w:val="1"/>
              </w:rPr>
              <w:t>c</w:t>
            </w:r>
            <w:r w:rsidRPr="00044A51">
              <w:rPr>
                <w:rFonts w:ascii="Arial" w:eastAsia="Arial" w:hAnsi="Arial" w:cs="Arial"/>
              </w:rPr>
              <w:t>t</w:t>
            </w:r>
            <w:r w:rsidRPr="00044A51">
              <w:rPr>
                <w:rFonts w:ascii="Arial" w:eastAsia="Arial" w:hAnsi="Arial" w:cs="Arial"/>
                <w:spacing w:val="-1"/>
              </w:rPr>
              <w:t>o</w:t>
            </w:r>
            <w:r w:rsidRPr="00044A51">
              <w:rPr>
                <w:rFonts w:ascii="Arial" w:eastAsia="Arial" w:hAnsi="Arial" w:cs="Arial"/>
              </w:rPr>
              <w:t>r</w:t>
            </w:r>
          </w:p>
        </w:tc>
        <w:tc>
          <w:tcPr>
            <w:tcW w:w="1513" w:type="dxa"/>
          </w:tcPr>
          <w:p w14:paraId="58CE3776"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7A329ADB" w14:textId="77777777" w:rsidR="00D1096B" w:rsidRPr="00044A51" w:rsidRDefault="00D1096B" w:rsidP="00044A51">
            <w:pPr>
              <w:rPr>
                <w:rFonts w:ascii="Arial" w:eastAsia="Arial" w:hAnsi="Arial" w:cs="Arial"/>
              </w:rPr>
            </w:pPr>
            <w:r w:rsidRPr="00044A51">
              <w:rPr>
                <w:rFonts w:ascii="Arial" w:eastAsia="Arial" w:hAnsi="Arial" w:cs="Arial"/>
              </w:rPr>
              <w:t>A</w:t>
            </w:r>
            <w:r w:rsidRPr="00044A51">
              <w:rPr>
                <w:rFonts w:ascii="Arial" w:eastAsia="Arial" w:hAnsi="Arial" w:cs="Arial"/>
                <w:spacing w:val="7"/>
              </w:rPr>
              <w:t xml:space="preserve"> </w:t>
            </w:r>
            <w:r w:rsidRPr="00044A51">
              <w:rPr>
                <w:rFonts w:ascii="Arial" w:eastAsia="Arial" w:hAnsi="Arial" w:cs="Arial"/>
              </w:rPr>
              <w:t>person</w:t>
            </w:r>
            <w:r w:rsidRPr="00044A51">
              <w:rPr>
                <w:rFonts w:ascii="Arial" w:eastAsia="Arial" w:hAnsi="Arial" w:cs="Arial"/>
                <w:spacing w:val="7"/>
              </w:rPr>
              <w:t xml:space="preserve"> </w:t>
            </w:r>
            <w:r w:rsidRPr="00044A51">
              <w:rPr>
                <w:rFonts w:ascii="Arial" w:eastAsia="Arial" w:hAnsi="Arial" w:cs="Arial"/>
                <w:spacing w:val="-1"/>
              </w:rPr>
              <w:t>o</w:t>
            </w:r>
            <w:r w:rsidRPr="00044A51">
              <w:rPr>
                <w:rFonts w:ascii="Arial" w:eastAsia="Arial" w:hAnsi="Arial" w:cs="Arial"/>
              </w:rPr>
              <w:t>r</w:t>
            </w:r>
            <w:r w:rsidRPr="00044A51">
              <w:rPr>
                <w:rFonts w:ascii="Arial" w:eastAsia="Arial" w:hAnsi="Arial" w:cs="Arial"/>
                <w:spacing w:val="7"/>
              </w:rPr>
              <w:t xml:space="preserve"> </w:t>
            </w:r>
            <w:r w:rsidRPr="00044A51">
              <w:rPr>
                <w:rFonts w:ascii="Arial" w:eastAsia="Arial" w:hAnsi="Arial" w:cs="Arial"/>
                <w:spacing w:val="-1"/>
              </w:rPr>
              <w:t>o</w:t>
            </w:r>
            <w:r w:rsidRPr="00044A51">
              <w:rPr>
                <w:rFonts w:ascii="Arial" w:eastAsia="Arial" w:hAnsi="Arial" w:cs="Arial"/>
              </w:rPr>
              <w:t>rgan</w:t>
            </w:r>
            <w:r w:rsidRPr="00044A51">
              <w:rPr>
                <w:rFonts w:ascii="Arial" w:eastAsia="Arial" w:hAnsi="Arial" w:cs="Arial"/>
                <w:spacing w:val="-1"/>
              </w:rPr>
              <w:t>i</w:t>
            </w:r>
            <w:r w:rsidRPr="00044A51">
              <w:rPr>
                <w:rFonts w:ascii="Arial" w:eastAsia="Arial" w:hAnsi="Arial" w:cs="Arial"/>
              </w:rPr>
              <w:t>sati</w:t>
            </w:r>
            <w:r w:rsidRPr="00044A51">
              <w:rPr>
                <w:rFonts w:ascii="Arial" w:eastAsia="Arial" w:hAnsi="Arial" w:cs="Arial"/>
                <w:spacing w:val="-1"/>
              </w:rPr>
              <w:t>o</w:t>
            </w:r>
            <w:r w:rsidRPr="00044A51">
              <w:rPr>
                <w:rFonts w:ascii="Arial" w:eastAsia="Arial" w:hAnsi="Arial" w:cs="Arial"/>
              </w:rPr>
              <w:t>n</w:t>
            </w:r>
            <w:r w:rsidRPr="00044A51">
              <w:rPr>
                <w:rFonts w:ascii="Arial" w:eastAsia="Arial" w:hAnsi="Arial" w:cs="Arial"/>
                <w:spacing w:val="7"/>
              </w:rPr>
              <w:t xml:space="preserve"> </w:t>
            </w:r>
            <w:r w:rsidRPr="00044A51">
              <w:rPr>
                <w:rFonts w:ascii="Arial" w:eastAsia="Arial" w:hAnsi="Arial" w:cs="Arial"/>
              </w:rPr>
              <w:t>who</w:t>
            </w:r>
            <w:r w:rsidRPr="00044A51">
              <w:rPr>
                <w:rFonts w:ascii="Arial" w:eastAsia="Arial" w:hAnsi="Arial" w:cs="Arial"/>
                <w:spacing w:val="8"/>
              </w:rPr>
              <w:t xml:space="preserve"> </w:t>
            </w:r>
            <w:r w:rsidRPr="00044A51">
              <w:rPr>
                <w:rFonts w:ascii="Arial" w:eastAsia="Arial" w:hAnsi="Arial" w:cs="Arial"/>
              </w:rPr>
              <w:t>h</w:t>
            </w:r>
            <w:r w:rsidRPr="00044A51">
              <w:rPr>
                <w:rFonts w:ascii="Arial" w:eastAsia="Arial" w:hAnsi="Arial" w:cs="Arial"/>
                <w:spacing w:val="-1"/>
              </w:rPr>
              <w:t>a</w:t>
            </w:r>
            <w:r w:rsidRPr="00044A51">
              <w:rPr>
                <w:rFonts w:ascii="Arial" w:eastAsia="Arial" w:hAnsi="Arial" w:cs="Arial"/>
              </w:rPr>
              <w:t>s</w:t>
            </w:r>
            <w:r w:rsidRPr="00044A51">
              <w:rPr>
                <w:rFonts w:ascii="Arial" w:eastAsia="Arial" w:hAnsi="Arial" w:cs="Arial"/>
                <w:spacing w:val="7"/>
              </w:rPr>
              <w:t xml:space="preserve"> </w:t>
            </w:r>
            <w:r w:rsidRPr="00044A51">
              <w:rPr>
                <w:rFonts w:ascii="Arial" w:eastAsia="Arial" w:hAnsi="Arial" w:cs="Arial"/>
              </w:rPr>
              <w:t>a</w:t>
            </w:r>
            <w:r w:rsidRPr="00044A51">
              <w:rPr>
                <w:rFonts w:ascii="Arial" w:eastAsia="Arial" w:hAnsi="Arial" w:cs="Arial"/>
                <w:spacing w:val="6"/>
              </w:rPr>
              <w:t xml:space="preserve"> </w:t>
            </w:r>
            <w:r w:rsidRPr="00044A51">
              <w:rPr>
                <w:rFonts w:ascii="Arial" w:eastAsia="Arial" w:hAnsi="Arial" w:cs="Arial"/>
              </w:rPr>
              <w:t>con</w:t>
            </w:r>
            <w:r w:rsidRPr="00044A51">
              <w:rPr>
                <w:rFonts w:ascii="Arial" w:eastAsia="Arial" w:hAnsi="Arial" w:cs="Arial"/>
                <w:spacing w:val="-2"/>
              </w:rPr>
              <w:t>t</w:t>
            </w:r>
            <w:r w:rsidRPr="00044A51">
              <w:rPr>
                <w:rFonts w:ascii="Arial" w:eastAsia="Arial" w:hAnsi="Arial" w:cs="Arial"/>
              </w:rPr>
              <w:t>ract</w:t>
            </w:r>
            <w:r w:rsidRPr="00044A51">
              <w:rPr>
                <w:rFonts w:ascii="Arial" w:eastAsia="Arial" w:hAnsi="Arial" w:cs="Arial"/>
                <w:spacing w:val="6"/>
              </w:rPr>
              <w:t xml:space="preserve"> </w:t>
            </w:r>
            <w:r w:rsidRPr="00044A51">
              <w:rPr>
                <w:rFonts w:ascii="Arial" w:eastAsia="Arial" w:hAnsi="Arial" w:cs="Arial"/>
              </w:rPr>
              <w:t>with</w:t>
            </w:r>
            <w:r w:rsidRPr="00044A51">
              <w:rPr>
                <w:rFonts w:ascii="Arial" w:eastAsia="Arial" w:hAnsi="Arial" w:cs="Arial"/>
                <w:spacing w:val="7"/>
              </w:rPr>
              <w:t xml:space="preserve"> </w:t>
            </w:r>
            <w:r w:rsidRPr="00044A51">
              <w:rPr>
                <w:rFonts w:ascii="Arial" w:eastAsia="Arial" w:hAnsi="Arial" w:cs="Arial"/>
              </w:rPr>
              <w:t>or</w:t>
            </w:r>
            <w:r w:rsidRPr="00044A51">
              <w:rPr>
                <w:rFonts w:ascii="Arial" w:eastAsia="Arial" w:hAnsi="Arial" w:cs="Arial"/>
                <w:spacing w:val="7"/>
              </w:rPr>
              <w:t xml:space="preserve"> </w:t>
            </w:r>
            <w:r w:rsidRPr="00044A51">
              <w:rPr>
                <w:rFonts w:ascii="Arial" w:eastAsia="Arial" w:hAnsi="Arial" w:cs="Arial"/>
                <w:spacing w:val="-1"/>
              </w:rPr>
              <w:t>i</w:t>
            </w:r>
            <w:r w:rsidRPr="00044A51">
              <w:rPr>
                <w:rFonts w:ascii="Arial" w:eastAsia="Arial" w:hAnsi="Arial" w:cs="Arial"/>
              </w:rPr>
              <w:t>s</w:t>
            </w:r>
            <w:r w:rsidRPr="00044A51">
              <w:rPr>
                <w:rFonts w:ascii="Arial" w:eastAsia="Arial" w:hAnsi="Arial" w:cs="Arial"/>
                <w:spacing w:val="6"/>
              </w:rPr>
              <w:t xml:space="preserve"> </w:t>
            </w:r>
            <w:r w:rsidRPr="00044A51">
              <w:rPr>
                <w:rFonts w:ascii="Arial" w:eastAsia="Arial" w:hAnsi="Arial" w:cs="Arial"/>
              </w:rPr>
              <w:t>appoint</w:t>
            </w:r>
            <w:r w:rsidRPr="00044A51">
              <w:rPr>
                <w:rFonts w:ascii="Arial" w:eastAsia="Arial" w:hAnsi="Arial" w:cs="Arial"/>
                <w:spacing w:val="-1"/>
              </w:rPr>
              <w:t>e</w:t>
            </w:r>
            <w:r w:rsidRPr="00044A51">
              <w:rPr>
                <w:rFonts w:ascii="Arial" w:eastAsia="Arial" w:hAnsi="Arial" w:cs="Arial"/>
              </w:rPr>
              <w:t>d</w:t>
            </w:r>
            <w:r w:rsidRPr="00044A51">
              <w:rPr>
                <w:rFonts w:ascii="Arial" w:eastAsia="Arial" w:hAnsi="Arial" w:cs="Arial"/>
                <w:spacing w:val="7"/>
              </w:rPr>
              <w:t xml:space="preserve"> </w:t>
            </w:r>
            <w:r w:rsidRPr="00044A51">
              <w:rPr>
                <w:rFonts w:ascii="Arial" w:eastAsia="Arial" w:hAnsi="Arial" w:cs="Arial"/>
              </w:rPr>
              <w:t>by</w:t>
            </w:r>
            <w:r w:rsidRPr="00044A51">
              <w:rPr>
                <w:rFonts w:ascii="Arial" w:eastAsia="Arial" w:hAnsi="Arial" w:cs="Arial"/>
                <w:spacing w:val="5"/>
              </w:rPr>
              <w:t xml:space="preserve"> </w:t>
            </w:r>
            <w:r w:rsidRPr="00044A51">
              <w:rPr>
                <w:rFonts w:ascii="Arial" w:eastAsia="Arial" w:hAnsi="Arial" w:cs="Arial"/>
              </w:rPr>
              <w:t xml:space="preserve">the </w:t>
            </w:r>
            <w:r w:rsidRPr="00044A51">
              <w:rPr>
                <w:rFonts w:ascii="Arial" w:eastAsia="Arial" w:hAnsi="Arial" w:cs="Arial"/>
                <w:i/>
              </w:rPr>
              <w:t>Contract</w:t>
            </w:r>
            <w:r w:rsidRPr="00044A51">
              <w:rPr>
                <w:rFonts w:ascii="Arial" w:eastAsia="Arial" w:hAnsi="Arial" w:cs="Arial"/>
                <w:i/>
                <w:spacing w:val="-1"/>
              </w:rPr>
              <w:t>o</w:t>
            </w:r>
            <w:r w:rsidRPr="00044A51">
              <w:rPr>
                <w:rFonts w:ascii="Arial" w:eastAsia="Arial" w:hAnsi="Arial" w:cs="Arial"/>
                <w:i/>
              </w:rPr>
              <w:t>r</w:t>
            </w:r>
            <w:r w:rsidRPr="00044A51">
              <w:rPr>
                <w:rFonts w:ascii="Arial" w:eastAsia="Arial" w:hAnsi="Arial" w:cs="Arial"/>
                <w:i/>
                <w:spacing w:val="2"/>
              </w:rPr>
              <w:t xml:space="preserve"> </w:t>
            </w:r>
            <w:r w:rsidRPr="00044A51">
              <w:rPr>
                <w:rFonts w:ascii="Arial" w:eastAsia="Arial" w:hAnsi="Arial" w:cs="Arial"/>
              </w:rPr>
              <w:t>(</w:t>
            </w:r>
            <w:r w:rsidRPr="00044A51">
              <w:rPr>
                <w:rFonts w:ascii="Arial" w:eastAsia="Arial" w:hAnsi="Arial" w:cs="Arial"/>
                <w:spacing w:val="-1"/>
              </w:rPr>
              <w:t>i</w:t>
            </w:r>
            <w:r w:rsidRPr="00044A51">
              <w:rPr>
                <w:rFonts w:ascii="Arial" w:eastAsia="Arial" w:hAnsi="Arial" w:cs="Arial"/>
              </w:rPr>
              <w:t>ncl</w:t>
            </w:r>
            <w:r w:rsidRPr="00044A51">
              <w:rPr>
                <w:rFonts w:ascii="Arial" w:eastAsia="Arial" w:hAnsi="Arial" w:cs="Arial"/>
                <w:spacing w:val="-1"/>
              </w:rPr>
              <w:t>u</w:t>
            </w:r>
            <w:r w:rsidRPr="00044A51">
              <w:rPr>
                <w:rFonts w:ascii="Arial" w:eastAsia="Arial" w:hAnsi="Arial" w:cs="Arial"/>
              </w:rPr>
              <w:t>ding</w:t>
            </w:r>
            <w:r w:rsidRPr="00044A51">
              <w:rPr>
                <w:rFonts w:ascii="Arial" w:eastAsia="Arial" w:hAnsi="Arial" w:cs="Arial"/>
                <w:spacing w:val="1"/>
              </w:rPr>
              <w:t xml:space="preserve"> </w:t>
            </w:r>
            <w:r w:rsidRPr="00044A51">
              <w:rPr>
                <w:rFonts w:ascii="Arial" w:eastAsia="Arial" w:hAnsi="Arial" w:cs="Arial"/>
                <w:spacing w:val="-1"/>
              </w:rPr>
              <w:t>a</w:t>
            </w:r>
            <w:r w:rsidRPr="00044A51">
              <w:rPr>
                <w:rFonts w:ascii="Arial" w:eastAsia="Arial" w:hAnsi="Arial" w:cs="Arial"/>
              </w:rPr>
              <w:t>ny</w:t>
            </w:r>
            <w:r w:rsidRPr="00044A51">
              <w:rPr>
                <w:rFonts w:ascii="Arial" w:eastAsia="Arial" w:hAnsi="Arial" w:cs="Arial"/>
                <w:spacing w:val="1"/>
              </w:rPr>
              <w:t xml:space="preserve"> </w:t>
            </w:r>
            <w:r w:rsidRPr="00044A51">
              <w:rPr>
                <w:rFonts w:ascii="Arial" w:eastAsia="Arial" w:hAnsi="Arial" w:cs="Arial"/>
              </w:rPr>
              <w:t>contract w</w:t>
            </w:r>
            <w:r w:rsidRPr="00044A51">
              <w:rPr>
                <w:rFonts w:ascii="Arial" w:eastAsia="Arial" w:hAnsi="Arial" w:cs="Arial"/>
                <w:spacing w:val="-1"/>
              </w:rPr>
              <w:t>h</w:t>
            </w:r>
            <w:r w:rsidRPr="00044A51">
              <w:rPr>
                <w:rFonts w:ascii="Arial" w:eastAsia="Arial" w:hAnsi="Arial" w:cs="Arial"/>
              </w:rPr>
              <w:t>ich</w:t>
            </w:r>
            <w:r w:rsidRPr="00044A51">
              <w:rPr>
                <w:rFonts w:ascii="Arial" w:eastAsia="Arial" w:hAnsi="Arial" w:cs="Arial"/>
                <w:spacing w:val="1"/>
              </w:rPr>
              <w:t xml:space="preserve"> </w:t>
            </w:r>
            <w:r w:rsidRPr="00044A51">
              <w:rPr>
                <w:rFonts w:ascii="Arial" w:eastAsia="Arial" w:hAnsi="Arial" w:cs="Arial"/>
              </w:rPr>
              <w:t>h</w:t>
            </w:r>
            <w:r w:rsidRPr="00044A51">
              <w:rPr>
                <w:rFonts w:ascii="Arial" w:eastAsia="Arial" w:hAnsi="Arial" w:cs="Arial"/>
                <w:spacing w:val="-1"/>
              </w:rPr>
              <w:t>a</w:t>
            </w:r>
            <w:r w:rsidRPr="00044A51">
              <w:rPr>
                <w:rFonts w:ascii="Arial" w:eastAsia="Arial" w:hAnsi="Arial" w:cs="Arial"/>
              </w:rPr>
              <w:t>s</w:t>
            </w:r>
            <w:r w:rsidRPr="00044A51">
              <w:rPr>
                <w:rFonts w:ascii="Arial" w:eastAsia="Arial" w:hAnsi="Arial" w:cs="Arial"/>
                <w:spacing w:val="1"/>
              </w:rPr>
              <w:t xml:space="preserve"> </w:t>
            </w:r>
            <w:r w:rsidRPr="00044A51">
              <w:rPr>
                <w:rFonts w:ascii="Arial" w:eastAsia="Arial" w:hAnsi="Arial" w:cs="Arial"/>
                <w:spacing w:val="-1"/>
              </w:rPr>
              <w:t>b</w:t>
            </w:r>
            <w:r w:rsidRPr="00044A51">
              <w:rPr>
                <w:rFonts w:ascii="Arial" w:eastAsia="Arial" w:hAnsi="Arial" w:cs="Arial"/>
              </w:rPr>
              <w:t>e</w:t>
            </w:r>
            <w:r w:rsidRPr="00044A51">
              <w:rPr>
                <w:rFonts w:ascii="Arial" w:eastAsia="Arial" w:hAnsi="Arial" w:cs="Arial"/>
                <w:spacing w:val="-1"/>
              </w:rPr>
              <w:t>e</w:t>
            </w:r>
            <w:r w:rsidRPr="00044A51">
              <w:rPr>
                <w:rFonts w:ascii="Arial" w:eastAsia="Arial" w:hAnsi="Arial" w:cs="Arial"/>
              </w:rPr>
              <w:t>n</w:t>
            </w:r>
            <w:r w:rsidRPr="00044A51">
              <w:rPr>
                <w:rFonts w:ascii="Arial" w:eastAsia="Arial" w:hAnsi="Arial" w:cs="Arial"/>
                <w:spacing w:val="1"/>
              </w:rPr>
              <w:t xml:space="preserve"> </w:t>
            </w:r>
            <w:r w:rsidRPr="00044A51">
              <w:rPr>
                <w:rFonts w:ascii="Arial" w:eastAsia="Arial" w:hAnsi="Arial" w:cs="Arial"/>
              </w:rPr>
              <w:t>novated</w:t>
            </w:r>
            <w:r w:rsidRPr="00044A51">
              <w:rPr>
                <w:rFonts w:ascii="Arial" w:eastAsia="Arial" w:hAnsi="Arial" w:cs="Arial"/>
                <w:spacing w:val="1"/>
              </w:rPr>
              <w:t xml:space="preserve"> </w:t>
            </w:r>
            <w:r w:rsidRPr="00044A51">
              <w:rPr>
                <w:rFonts w:ascii="Arial" w:eastAsia="Arial" w:hAnsi="Arial" w:cs="Arial"/>
                <w:spacing w:val="-2"/>
              </w:rPr>
              <w:t>t</w:t>
            </w:r>
            <w:r w:rsidRPr="00044A51">
              <w:rPr>
                <w:rFonts w:ascii="Arial" w:eastAsia="Arial" w:hAnsi="Arial" w:cs="Arial"/>
              </w:rPr>
              <w:t>o</w:t>
            </w:r>
            <w:r w:rsidRPr="00044A51">
              <w:rPr>
                <w:rFonts w:ascii="Arial" w:eastAsia="Arial" w:hAnsi="Arial" w:cs="Arial"/>
                <w:spacing w:val="1"/>
              </w:rPr>
              <w:t xml:space="preserve"> </w:t>
            </w:r>
            <w:r w:rsidRPr="00044A51">
              <w:rPr>
                <w:rFonts w:ascii="Arial" w:eastAsia="Arial" w:hAnsi="Arial" w:cs="Arial"/>
              </w:rPr>
              <w:t xml:space="preserve">the </w:t>
            </w:r>
            <w:r w:rsidRPr="00044A51">
              <w:rPr>
                <w:rFonts w:ascii="Arial" w:eastAsia="Arial" w:hAnsi="Arial" w:cs="Arial"/>
                <w:i/>
              </w:rPr>
              <w:t>Contract</w:t>
            </w:r>
            <w:r w:rsidRPr="00044A51">
              <w:rPr>
                <w:rFonts w:ascii="Arial" w:eastAsia="Arial" w:hAnsi="Arial" w:cs="Arial"/>
                <w:i/>
                <w:spacing w:val="-1"/>
              </w:rPr>
              <w:t>o</w:t>
            </w:r>
            <w:r w:rsidRPr="00044A51">
              <w:rPr>
                <w:rFonts w:ascii="Arial" w:eastAsia="Arial" w:hAnsi="Arial" w:cs="Arial"/>
                <w:i/>
              </w:rPr>
              <w:t>r)</w:t>
            </w:r>
            <w:r w:rsidRPr="00044A51">
              <w:rPr>
                <w:rFonts w:ascii="Arial" w:eastAsia="Arial" w:hAnsi="Arial" w:cs="Arial"/>
                <w:i/>
                <w:spacing w:val="1"/>
              </w:rPr>
              <w:t xml:space="preserve"> </w:t>
            </w:r>
            <w:r w:rsidRPr="00044A51">
              <w:rPr>
                <w:rFonts w:ascii="Arial" w:eastAsia="Arial" w:hAnsi="Arial" w:cs="Arial"/>
                <w:spacing w:val="-2"/>
              </w:rPr>
              <w:t>t</w:t>
            </w:r>
            <w:r w:rsidRPr="00044A51">
              <w:rPr>
                <w:rFonts w:ascii="Arial" w:eastAsia="Arial" w:hAnsi="Arial" w:cs="Arial"/>
              </w:rPr>
              <w:t>o co</w:t>
            </w:r>
            <w:r w:rsidRPr="00044A51">
              <w:rPr>
                <w:rFonts w:ascii="Arial" w:eastAsia="Arial" w:hAnsi="Arial" w:cs="Arial"/>
                <w:spacing w:val="-1"/>
              </w:rPr>
              <w:t>n</w:t>
            </w:r>
            <w:r w:rsidRPr="00044A51">
              <w:rPr>
                <w:rFonts w:ascii="Arial" w:eastAsia="Arial" w:hAnsi="Arial" w:cs="Arial"/>
                <w:spacing w:val="1"/>
              </w:rPr>
              <w:t>s</w:t>
            </w:r>
            <w:r w:rsidRPr="00044A51">
              <w:rPr>
                <w:rFonts w:ascii="Arial" w:eastAsia="Arial" w:hAnsi="Arial" w:cs="Arial"/>
              </w:rPr>
              <w:t xml:space="preserve">truct </w:t>
            </w:r>
            <w:r w:rsidRPr="00044A51">
              <w:rPr>
                <w:rFonts w:ascii="Arial" w:eastAsia="Arial" w:hAnsi="Arial" w:cs="Arial"/>
                <w:spacing w:val="-1"/>
              </w:rPr>
              <w:t>d</w:t>
            </w:r>
            <w:r w:rsidRPr="00044A51">
              <w:rPr>
                <w:rFonts w:ascii="Arial" w:eastAsia="Arial" w:hAnsi="Arial" w:cs="Arial"/>
              </w:rPr>
              <w:t>esi</w:t>
            </w:r>
            <w:r w:rsidRPr="00044A51">
              <w:rPr>
                <w:rFonts w:ascii="Arial" w:eastAsia="Arial" w:hAnsi="Arial" w:cs="Arial"/>
                <w:spacing w:val="-1"/>
              </w:rPr>
              <w:t>g</w:t>
            </w:r>
            <w:r w:rsidRPr="00044A51">
              <w:rPr>
                <w:rFonts w:ascii="Arial" w:eastAsia="Arial" w:hAnsi="Arial" w:cs="Arial"/>
              </w:rPr>
              <w:t>n or i</w:t>
            </w:r>
            <w:r w:rsidRPr="00044A51">
              <w:rPr>
                <w:rFonts w:ascii="Arial" w:eastAsia="Arial" w:hAnsi="Arial" w:cs="Arial"/>
                <w:spacing w:val="-1"/>
              </w:rPr>
              <w:t>n</w:t>
            </w:r>
            <w:r w:rsidRPr="00044A51">
              <w:rPr>
                <w:rFonts w:ascii="Arial" w:eastAsia="Arial" w:hAnsi="Arial" w:cs="Arial"/>
              </w:rPr>
              <w:t>s</w:t>
            </w:r>
            <w:r w:rsidRPr="00044A51">
              <w:rPr>
                <w:rFonts w:ascii="Arial" w:eastAsia="Arial" w:hAnsi="Arial" w:cs="Arial"/>
                <w:spacing w:val="-2"/>
              </w:rPr>
              <w:t>t</w:t>
            </w:r>
            <w:r w:rsidRPr="00044A51">
              <w:rPr>
                <w:rFonts w:ascii="Arial" w:eastAsia="Arial" w:hAnsi="Arial" w:cs="Arial"/>
              </w:rPr>
              <w:t>all part of t</w:t>
            </w:r>
            <w:r w:rsidRPr="00044A51">
              <w:rPr>
                <w:rFonts w:ascii="Arial" w:eastAsia="Arial" w:hAnsi="Arial" w:cs="Arial"/>
                <w:spacing w:val="-1"/>
              </w:rPr>
              <w:t>h</w:t>
            </w:r>
            <w:r w:rsidRPr="00044A51">
              <w:rPr>
                <w:rFonts w:ascii="Arial" w:eastAsia="Arial" w:hAnsi="Arial" w:cs="Arial"/>
              </w:rPr>
              <w:t>e</w:t>
            </w:r>
            <w:r w:rsidRPr="00044A51">
              <w:rPr>
                <w:rFonts w:ascii="Arial" w:eastAsia="Arial" w:hAnsi="Arial" w:cs="Arial"/>
                <w:spacing w:val="1"/>
              </w:rPr>
              <w:t xml:space="preserve"> </w:t>
            </w:r>
            <w:r w:rsidRPr="00044A51">
              <w:rPr>
                <w:rFonts w:ascii="Arial" w:eastAsia="Arial" w:hAnsi="Arial" w:cs="Arial"/>
                <w:i/>
                <w:spacing w:val="1"/>
              </w:rPr>
              <w:t>w</w:t>
            </w:r>
            <w:r w:rsidRPr="00044A51">
              <w:rPr>
                <w:rFonts w:ascii="Arial" w:eastAsia="Arial" w:hAnsi="Arial" w:cs="Arial"/>
                <w:i/>
                <w:spacing w:val="-1"/>
              </w:rPr>
              <w:t>o</w:t>
            </w:r>
            <w:r w:rsidRPr="00044A51">
              <w:rPr>
                <w:rFonts w:ascii="Arial" w:eastAsia="Arial" w:hAnsi="Arial" w:cs="Arial"/>
                <w:i/>
                <w:spacing w:val="1"/>
              </w:rPr>
              <w:t>r</w:t>
            </w:r>
            <w:r w:rsidRPr="00044A51">
              <w:rPr>
                <w:rFonts w:ascii="Arial" w:eastAsia="Arial" w:hAnsi="Arial" w:cs="Arial"/>
                <w:i/>
                <w:spacing w:val="-1"/>
              </w:rPr>
              <w:t>k</w:t>
            </w:r>
            <w:r w:rsidRPr="00044A51">
              <w:rPr>
                <w:rFonts w:ascii="Arial" w:eastAsia="Arial" w:hAnsi="Arial" w:cs="Arial"/>
                <w:i/>
                <w:spacing w:val="1"/>
              </w:rPr>
              <w:t>s</w:t>
            </w:r>
            <w:r w:rsidRPr="00044A51">
              <w:rPr>
                <w:rFonts w:ascii="Arial" w:eastAsia="Arial" w:hAnsi="Arial" w:cs="Arial"/>
                <w:i/>
              </w:rPr>
              <w:t xml:space="preserve">, </w:t>
            </w:r>
            <w:r w:rsidRPr="00044A51">
              <w:rPr>
                <w:rFonts w:ascii="Arial" w:eastAsia="Arial" w:hAnsi="Arial" w:cs="Arial"/>
              </w:rPr>
              <w:t>pr</w:t>
            </w:r>
            <w:r w:rsidRPr="00044A51">
              <w:rPr>
                <w:rFonts w:ascii="Arial" w:eastAsia="Arial" w:hAnsi="Arial" w:cs="Arial"/>
                <w:spacing w:val="-1"/>
              </w:rPr>
              <w:t>ov</w:t>
            </w:r>
            <w:r w:rsidRPr="00044A51">
              <w:rPr>
                <w:rFonts w:ascii="Arial" w:eastAsia="Arial" w:hAnsi="Arial" w:cs="Arial"/>
              </w:rPr>
              <w:t>ide a serv</w:t>
            </w:r>
            <w:r w:rsidRPr="00044A51">
              <w:rPr>
                <w:rFonts w:ascii="Arial" w:eastAsia="Arial" w:hAnsi="Arial" w:cs="Arial"/>
                <w:spacing w:val="-1"/>
              </w:rPr>
              <w:t>i</w:t>
            </w:r>
            <w:r w:rsidRPr="00044A51">
              <w:rPr>
                <w:rFonts w:ascii="Arial" w:eastAsia="Arial" w:hAnsi="Arial" w:cs="Arial"/>
                <w:spacing w:val="1"/>
              </w:rPr>
              <w:t>c</w:t>
            </w:r>
            <w:r w:rsidRPr="00044A51">
              <w:rPr>
                <w:rFonts w:ascii="Arial" w:eastAsia="Arial" w:hAnsi="Arial" w:cs="Arial"/>
              </w:rPr>
              <w:t>e</w:t>
            </w:r>
            <w:r w:rsidRPr="00044A51">
              <w:rPr>
                <w:rFonts w:ascii="Arial" w:eastAsia="Arial" w:hAnsi="Arial" w:cs="Arial"/>
                <w:spacing w:val="1"/>
              </w:rPr>
              <w:t xml:space="preserve"> </w:t>
            </w:r>
            <w:r w:rsidRPr="00044A51">
              <w:rPr>
                <w:rFonts w:ascii="Arial" w:eastAsia="Arial" w:hAnsi="Arial" w:cs="Arial"/>
                <w:spacing w:val="-1"/>
              </w:rPr>
              <w:t>n</w:t>
            </w:r>
            <w:r w:rsidRPr="00044A51">
              <w:rPr>
                <w:rFonts w:ascii="Arial" w:eastAsia="Arial" w:hAnsi="Arial" w:cs="Arial"/>
              </w:rPr>
              <w:t>ec</w:t>
            </w:r>
            <w:r w:rsidRPr="00044A51">
              <w:rPr>
                <w:rFonts w:ascii="Arial" w:eastAsia="Arial" w:hAnsi="Arial" w:cs="Arial"/>
                <w:spacing w:val="-1"/>
              </w:rPr>
              <w:t>e</w:t>
            </w:r>
            <w:r w:rsidRPr="00044A51">
              <w:rPr>
                <w:rFonts w:ascii="Arial" w:eastAsia="Arial" w:hAnsi="Arial" w:cs="Arial"/>
              </w:rPr>
              <w:t>ssary</w:t>
            </w:r>
            <w:r w:rsidRPr="00044A51">
              <w:rPr>
                <w:rFonts w:ascii="Arial" w:eastAsia="Arial" w:hAnsi="Arial" w:cs="Arial"/>
                <w:spacing w:val="1"/>
              </w:rPr>
              <w:t xml:space="preserve"> </w:t>
            </w:r>
            <w:r w:rsidRPr="00044A51">
              <w:rPr>
                <w:rFonts w:ascii="Arial" w:eastAsia="Arial" w:hAnsi="Arial" w:cs="Arial"/>
              </w:rPr>
              <w:t>to</w:t>
            </w:r>
            <w:r w:rsidRPr="00044A51">
              <w:rPr>
                <w:rFonts w:ascii="Arial" w:eastAsia="Arial" w:hAnsi="Arial" w:cs="Arial"/>
                <w:spacing w:val="1"/>
              </w:rPr>
              <w:t xml:space="preserve"> </w:t>
            </w:r>
            <w:r w:rsidRPr="00044A51">
              <w:rPr>
                <w:rFonts w:ascii="Arial" w:eastAsia="Arial" w:hAnsi="Arial" w:cs="Arial"/>
              </w:rPr>
              <w:t>Provide</w:t>
            </w:r>
            <w:r w:rsidRPr="00044A51">
              <w:rPr>
                <w:rFonts w:ascii="Arial" w:eastAsia="Arial" w:hAnsi="Arial" w:cs="Arial"/>
                <w:spacing w:val="1"/>
              </w:rPr>
              <w:t xml:space="preserve"> </w:t>
            </w:r>
            <w:r w:rsidRPr="00044A51">
              <w:rPr>
                <w:rFonts w:ascii="Arial" w:eastAsia="Arial" w:hAnsi="Arial" w:cs="Arial"/>
              </w:rPr>
              <w:t>the Works</w:t>
            </w:r>
            <w:r w:rsidRPr="00044A51">
              <w:rPr>
                <w:rFonts w:ascii="Arial" w:eastAsia="Arial" w:hAnsi="Arial" w:cs="Arial"/>
                <w:spacing w:val="1"/>
              </w:rPr>
              <w:t xml:space="preserve"> </w:t>
            </w:r>
            <w:r w:rsidRPr="00044A51">
              <w:rPr>
                <w:rFonts w:ascii="Arial" w:eastAsia="Arial" w:hAnsi="Arial" w:cs="Arial"/>
                <w:spacing w:val="-1"/>
              </w:rPr>
              <w:t>o</w:t>
            </w:r>
            <w:r w:rsidRPr="00044A51">
              <w:rPr>
                <w:rFonts w:ascii="Arial" w:eastAsia="Arial" w:hAnsi="Arial" w:cs="Arial"/>
              </w:rPr>
              <w:t>r</w:t>
            </w:r>
            <w:r w:rsidRPr="00044A51">
              <w:rPr>
                <w:rFonts w:ascii="Arial" w:eastAsia="Arial" w:hAnsi="Arial" w:cs="Arial"/>
                <w:spacing w:val="1"/>
              </w:rPr>
              <w:t xml:space="preserve"> </w:t>
            </w:r>
            <w:r w:rsidRPr="00044A51">
              <w:rPr>
                <w:rFonts w:ascii="Arial" w:eastAsia="Arial" w:hAnsi="Arial" w:cs="Arial"/>
              </w:rPr>
              <w:t>supply</w:t>
            </w:r>
            <w:r w:rsidRPr="00044A51">
              <w:rPr>
                <w:rFonts w:ascii="Arial" w:eastAsia="Arial" w:hAnsi="Arial" w:cs="Arial"/>
                <w:spacing w:val="1"/>
              </w:rPr>
              <w:t xml:space="preserve"> </w:t>
            </w:r>
            <w:r w:rsidRPr="00044A51">
              <w:rPr>
                <w:rFonts w:ascii="Arial" w:eastAsia="Arial" w:hAnsi="Arial" w:cs="Arial"/>
                <w:spacing w:val="-2"/>
              </w:rPr>
              <w:t>P</w:t>
            </w:r>
            <w:r w:rsidRPr="00044A51">
              <w:rPr>
                <w:rFonts w:ascii="Arial" w:eastAsia="Arial" w:hAnsi="Arial" w:cs="Arial"/>
              </w:rPr>
              <w:t>lant</w:t>
            </w:r>
            <w:r w:rsidRPr="00044A51">
              <w:rPr>
                <w:rFonts w:ascii="Arial" w:eastAsia="Arial" w:hAnsi="Arial" w:cs="Arial"/>
                <w:spacing w:val="1"/>
              </w:rPr>
              <w:t xml:space="preserve"> </w:t>
            </w:r>
            <w:r w:rsidRPr="00044A51">
              <w:rPr>
                <w:rFonts w:ascii="Arial" w:eastAsia="Arial" w:hAnsi="Arial" w:cs="Arial"/>
              </w:rPr>
              <w:t>and</w:t>
            </w:r>
            <w:r w:rsidRPr="00044A51">
              <w:rPr>
                <w:rFonts w:ascii="Arial" w:eastAsia="Arial" w:hAnsi="Arial" w:cs="Arial"/>
                <w:spacing w:val="1"/>
              </w:rPr>
              <w:t xml:space="preserve"> </w:t>
            </w:r>
            <w:r w:rsidRPr="00044A51">
              <w:rPr>
                <w:rFonts w:ascii="Arial" w:eastAsia="Arial" w:hAnsi="Arial" w:cs="Arial"/>
                <w:spacing w:val="-1"/>
              </w:rPr>
              <w:t>M</w:t>
            </w:r>
            <w:r w:rsidRPr="00044A51">
              <w:rPr>
                <w:rFonts w:ascii="Arial" w:eastAsia="Arial" w:hAnsi="Arial" w:cs="Arial"/>
              </w:rPr>
              <w:t>ateria</w:t>
            </w:r>
            <w:r w:rsidRPr="00044A51">
              <w:rPr>
                <w:rFonts w:ascii="Arial" w:eastAsia="Arial" w:hAnsi="Arial" w:cs="Arial"/>
                <w:spacing w:val="-1"/>
              </w:rPr>
              <w:t>l</w:t>
            </w:r>
            <w:r w:rsidRPr="00044A51">
              <w:rPr>
                <w:rFonts w:ascii="Arial" w:eastAsia="Arial" w:hAnsi="Arial" w:cs="Arial"/>
              </w:rPr>
              <w:t>s wh</w:t>
            </w:r>
            <w:r w:rsidRPr="00044A51">
              <w:rPr>
                <w:rFonts w:ascii="Arial" w:eastAsia="Arial" w:hAnsi="Arial" w:cs="Arial"/>
                <w:spacing w:val="-1"/>
              </w:rPr>
              <w:t>i</w:t>
            </w:r>
            <w:r w:rsidRPr="00044A51">
              <w:rPr>
                <w:rFonts w:ascii="Arial" w:eastAsia="Arial" w:hAnsi="Arial" w:cs="Arial"/>
                <w:spacing w:val="1"/>
              </w:rPr>
              <w:t>c</w:t>
            </w:r>
            <w:r w:rsidRPr="00044A51">
              <w:rPr>
                <w:rFonts w:ascii="Arial" w:eastAsia="Arial" w:hAnsi="Arial" w:cs="Arial"/>
              </w:rPr>
              <w:t>h</w:t>
            </w:r>
            <w:r w:rsidRPr="00044A51">
              <w:rPr>
                <w:rFonts w:ascii="Arial" w:eastAsia="Arial" w:hAnsi="Arial" w:cs="Arial"/>
                <w:spacing w:val="1"/>
              </w:rPr>
              <w:t xml:space="preserve"> </w:t>
            </w:r>
            <w:r w:rsidRPr="00044A51">
              <w:rPr>
                <w:rFonts w:ascii="Arial" w:eastAsia="Arial" w:hAnsi="Arial" w:cs="Arial"/>
              </w:rPr>
              <w:t>t</w:t>
            </w:r>
            <w:r w:rsidRPr="00044A51">
              <w:rPr>
                <w:rFonts w:ascii="Arial" w:eastAsia="Arial" w:hAnsi="Arial" w:cs="Arial"/>
                <w:spacing w:val="-1"/>
              </w:rPr>
              <w:t>h</w:t>
            </w:r>
            <w:r w:rsidRPr="00044A51">
              <w:rPr>
                <w:rFonts w:ascii="Arial" w:eastAsia="Arial" w:hAnsi="Arial" w:cs="Arial"/>
              </w:rPr>
              <w:t>e</w:t>
            </w:r>
            <w:r w:rsidRPr="00044A51">
              <w:rPr>
                <w:rFonts w:ascii="Arial" w:eastAsia="Arial" w:hAnsi="Arial" w:cs="Arial"/>
                <w:spacing w:val="1"/>
              </w:rPr>
              <w:t xml:space="preserve"> </w:t>
            </w:r>
            <w:r w:rsidRPr="00044A51">
              <w:rPr>
                <w:rFonts w:ascii="Arial" w:eastAsia="Arial" w:hAnsi="Arial" w:cs="Arial"/>
                <w:spacing w:val="-1"/>
              </w:rPr>
              <w:t>p</w:t>
            </w:r>
            <w:r w:rsidRPr="00044A51">
              <w:rPr>
                <w:rFonts w:ascii="Arial" w:eastAsia="Arial" w:hAnsi="Arial" w:cs="Arial"/>
              </w:rPr>
              <w:t>erson or organ</w:t>
            </w:r>
            <w:r w:rsidRPr="00044A51">
              <w:rPr>
                <w:rFonts w:ascii="Arial" w:eastAsia="Arial" w:hAnsi="Arial" w:cs="Arial"/>
                <w:spacing w:val="-1"/>
              </w:rPr>
              <w:t>i</w:t>
            </w:r>
            <w:r w:rsidRPr="00044A51">
              <w:rPr>
                <w:rFonts w:ascii="Arial" w:eastAsia="Arial" w:hAnsi="Arial" w:cs="Arial"/>
              </w:rPr>
              <w:t xml:space="preserve">sation </w:t>
            </w:r>
            <w:r w:rsidRPr="00044A51">
              <w:rPr>
                <w:rFonts w:ascii="Arial" w:eastAsia="Arial" w:hAnsi="Arial" w:cs="Arial"/>
                <w:spacing w:val="-1"/>
              </w:rPr>
              <w:t>h</w:t>
            </w:r>
            <w:r w:rsidRPr="00044A51">
              <w:rPr>
                <w:rFonts w:ascii="Arial" w:eastAsia="Arial" w:hAnsi="Arial" w:cs="Arial"/>
              </w:rPr>
              <w:t>as w</w:t>
            </w:r>
            <w:r w:rsidRPr="00044A51">
              <w:rPr>
                <w:rFonts w:ascii="Arial" w:eastAsia="Arial" w:hAnsi="Arial" w:cs="Arial"/>
                <w:spacing w:val="-1"/>
              </w:rPr>
              <w:t>h</w:t>
            </w:r>
            <w:r w:rsidRPr="00044A51">
              <w:rPr>
                <w:rFonts w:ascii="Arial" w:eastAsia="Arial" w:hAnsi="Arial" w:cs="Arial"/>
              </w:rPr>
              <w:t>olly</w:t>
            </w:r>
            <w:r w:rsidRPr="00044A51">
              <w:rPr>
                <w:rFonts w:ascii="Arial" w:eastAsia="Arial" w:hAnsi="Arial" w:cs="Arial"/>
                <w:spacing w:val="1"/>
              </w:rPr>
              <w:t xml:space="preserve"> </w:t>
            </w:r>
            <w:r w:rsidRPr="00044A51">
              <w:rPr>
                <w:rFonts w:ascii="Arial" w:eastAsia="Arial" w:hAnsi="Arial" w:cs="Arial"/>
                <w:spacing w:val="-1"/>
              </w:rPr>
              <w:t>o</w:t>
            </w:r>
            <w:r w:rsidRPr="00044A51">
              <w:rPr>
                <w:rFonts w:ascii="Arial" w:eastAsia="Arial" w:hAnsi="Arial" w:cs="Arial"/>
              </w:rPr>
              <w:t>r</w:t>
            </w:r>
            <w:r w:rsidRPr="00044A51">
              <w:rPr>
                <w:rFonts w:ascii="Arial" w:eastAsia="Arial" w:hAnsi="Arial" w:cs="Arial"/>
                <w:spacing w:val="2"/>
              </w:rPr>
              <w:t xml:space="preserve"> </w:t>
            </w:r>
            <w:r w:rsidRPr="00044A51">
              <w:rPr>
                <w:rFonts w:ascii="Arial" w:eastAsia="Arial" w:hAnsi="Arial" w:cs="Arial"/>
              </w:rPr>
              <w:t>p</w:t>
            </w:r>
            <w:r w:rsidRPr="00044A51">
              <w:rPr>
                <w:rFonts w:ascii="Arial" w:eastAsia="Arial" w:hAnsi="Arial" w:cs="Arial"/>
                <w:spacing w:val="-1"/>
              </w:rPr>
              <w:t>a</w:t>
            </w:r>
            <w:r w:rsidRPr="00044A51">
              <w:rPr>
                <w:rFonts w:ascii="Arial" w:eastAsia="Arial" w:hAnsi="Arial" w:cs="Arial"/>
              </w:rPr>
              <w:t>rtly</w:t>
            </w:r>
            <w:r w:rsidRPr="00044A51">
              <w:rPr>
                <w:rFonts w:ascii="Arial" w:eastAsia="Arial" w:hAnsi="Arial" w:cs="Arial"/>
                <w:spacing w:val="1"/>
              </w:rPr>
              <w:t xml:space="preserve"> </w:t>
            </w:r>
            <w:r w:rsidRPr="00044A51">
              <w:rPr>
                <w:rFonts w:ascii="Arial" w:eastAsia="Arial" w:hAnsi="Arial" w:cs="Arial"/>
              </w:rPr>
              <w:t>d</w:t>
            </w:r>
            <w:r w:rsidRPr="00044A51">
              <w:rPr>
                <w:rFonts w:ascii="Arial" w:eastAsia="Arial" w:hAnsi="Arial" w:cs="Arial"/>
                <w:spacing w:val="-1"/>
              </w:rPr>
              <w:t>e</w:t>
            </w:r>
            <w:r w:rsidRPr="00044A51">
              <w:rPr>
                <w:rFonts w:ascii="Arial" w:eastAsia="Arial" w:hAnsi="Arial" w:cs="Arial"/>
              </w:rPr>
              <w:t>s</w:t>
            </w:r>
            <w:r w:rsidRPr="00044A51">
              <w:rPr>
                <w:rFonts w:ascii="Arial" w:eastAsia="Arial" w:hAnsi="Arial" w:cs="Arial"/>
                <w:spacing w:val="-1"/>
              </w:rPr>
              <w:t>i</w:t>
            </w:r>
            <w:r w:rsidRPr="00044A51">
              <w:rPr>
                <w:rFonts w:ascii="Arial" w:eastAsia="Arial" w:hAnsi="Arial" w:cs="Arial"/>
              </w:rPr>
              <w:t xml:space="preserve">gned specifically for the </w:t>
            </w:r>
            <w:r w:rsidRPr="00044A51">
              <w:rPr>
                <w:rFonts w:ascii="Arial" w:eastAsia="Arial" w:hAnsi="Arial" w:cs="Arial"/>
                <w:i/>
                <w:spacing w:val="1"/>
              </w:rPr>
              <w:t>w</w:t>
            </w:r>
            <w:r w:rsidRPr="00044A51">
              <w:rPr>
                <w:rFonts w:ascii="Arial" w:eastAsia="Arial" w:hAnsi="Arial" w:cs="Arial"/>
                <w:i/>
                <w:spacing w:val="-1"/>
              </w:rPr>
              <w:t>o</w:t>
            </w:r>
            <w:r w:rsidRPr="00044A51">
              <w:rPr>
                <w:rFonts w:ascii="Arial" w:eastAsia="Arial" w:hAnsi="Arial" w:cs="Arial"/>
                <w:i/>
                <w:spacing w:val="1"/>
              </w:rPr>
              <w:t>r</w:t>
            </w:r>
            <w:r w:rsidRPr="00044A51">
              <w:rPr>
                <w:rFonts w:ascii="Arial" w:eastAsia="Arial" w:hAnsi="Arial" w:cs="Arial"/>
                <w:i/>
                <w:spacing w:val="-1"/>
              </w:rPr>
              <w:t>k</w:t>
            </w:r>
            <w:r w:rsidRPr="00044A51">
              <w:rPr>
                <w:rFonts w:ascii="Arial" w:eastAsia="Arial" w:hAnsi="Arial" w:cs="Arial"/>
                <w:i/>
                <w:spacing w:val="1"/>
              </w:rPr>
              <w:t>s.</w:t>
            </w:r>
          </w:p>
        </w:tc>
      </w:tr>
      <w:tr w:rsidR="00D1096B" w:rsidRPr="00044A51" w14:paraId="7B0F3A07" w14:textId="77777777" w:rsidTr="00B05E5C">
        <w:trPr>
          <w:jc w:val="center"/>
        </w:trPr>
        <w:tc>
          <w:tcPr>
            <w:tcW w:w="3041" w:type="dxa"/>
          </w:tcPr>
          <w:p w14:paraId="7AC36746"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Subject Matt</w:t>
            </w:r>
            <w:r w:rsidRPr="00044A51">
              <w:rPr>
                <w:rFonts w:ascii="Arial" w:eastAsia="Arial" w:hAnsi="Arial" w:cs="Arial"/>
                <w:spacing w:val="-1"/>
              </w:rPr>
              <w:t>e</w:t>
            </w:r>
            <w:r w:rsidRPr="00044A51">
              <w:rPr>
                <w:rFonts w:ascii="Arial" w:eastAsia="Arial" w:hAnsi="Arial" w:cs="Arial"/>
              </w:rPr>
              <w:t>r Expert</w:t>
            </w:r>
          </w:p>
        </w:tc>
        <w:tc>
          <w:tcPr>
            <w:tcW w:w="1513" w:type="dxa"/>
          </w:tcPr>
          <w:p w14:paraId="355DE4AA" w14:textId="77777777" w:rsidR="00D1096B" w:rsidRPr="00044A51" w:rsidRDefault="00D1096B" w:rsidP="00044A51">
            <w:pPr>
              <w:rPr>
                <w:rFonts w:ascii="Arial" w:eastAsia="Arial" w:hAnsi="Arial" w:cs="Arial"/>
              </w:rPr>
            </w:pPr>
            <w:r w:rsidRPr="00044A51">
              <w:rPr>
                <w:rFonts w:ascii="Arial" w:eastAsia="Arial" w:hAnsi="Arial" w:cs="Arial"/>
              </w:rPr>
              <w:t>SME</w:t>
            </w:r>
          </w:p>
        </w:tc>
        <w:tc>
          <w:tcPr>
            <w:tcW w:w="5936" w:type="dxa"/>
          </w:tcPr>
          <w:p w14:paraId="6E1A1E74" w14:textId="77777777" w:rsidR="00D1096B" w:rsidRPr="00044A51" w:rsidRDefault="00D1096B" w:rsidP="00044A51">
            <w:pPr>
              <w:rPr>
                <w:rFonts w:ascii="Arial" w:eastAsia="Arial" w:hAnsi="Arial" w:cs="Arial"/>
              </w:rPr>
            </w:pPr>
            <w:r w:rsidRPr="00044A51">
              <w:rPr>
                <w:rFonts w:ascii="Arial" w:eastAsia="Arial" w:hAnsi="Arial" w:cs="Arial"/>
              </w:rPr>
              <w:t>A person with</w:t>
            </w:r>
            <w:r w:rsidRPr="00044A51">
              <w:rPr>
                <w:rFonts w:ascii="Arial" w:eastAsia="Arial" w:hAnsi="Arial" w:cs="Arial"/>
                <w:spacing w:val="-1"/>
              </w:rPr>
              <w:t xml:space="preserve"> </w:t>
            </w:r>
            <w:r w:rsidRPr="00044A51">
              <w:rPr>
                <w:rFonts w:ascii="Arial" w:eastAsia="Arial" w:hAnsi="Arial" w:cs="Arial"/>
              </w:rPr>
              <w:t>expertise in</w:t>
            </w:r>
            <w:r w:rsidRPr="00044A51">
              <w:rPr>
                <w:rFonts w:ascii="Arial" w:eastAsia="Arial" w:hAnsi="Arial" w:cs="Arial"/>
                <w:spacing w:val="-1"/>
              </w:rPr>
              <w:t xml:space="preserve"> </w:t>
            </w:r>
            <w:r w:rsidRPr="00044A51">
              <w:rPr>
                <w:rFonts w:ascii="Arial" w:eastAsia="Arial" w:hAnsi="Arial" w:cs="Arial"/>
              </w:rPr>
              <w:t xml:space="preserve">a </w:t>
            </w:r>
            <w:proofErr w:type="gramStart"/>
            <w:r w:rsidRPr="00044A51">
              <w:rPr>
                <w:rFonts w:ascii="Arial" w:eastAsia="Arial" w:hAnsi="Arial" w:cs="Arial"/>
              </w:rPr>
              <w:t>particul</w:t>
            </w:r>
            <w:r w:rsidRPr="00044A51">
              <w:rPr>
                <w:rFonts w:ascii="Arial" w:eastAsia="Arial" w:hAnsi="Arial" w:cs="Arial"/>
                <w:spacing w:val="-1"/>
              </w:rPr>
              <w:t>a</w:t>
            </w:r>
            <w:r w:rsidRPr="00044A51">
              <w:rPr>
                <w:rFonts w:ascii="Arial" w:eastAsia="Arial" w:hAnsi="Arial" w:cs="Arial"/>
              </w:rPr>
              <w:t>r subj</w:t>
            </w:r>
            <w:r w:rsidRPr="00044A51">
              <w:rPr>
                <w:rFonts w:ascii="Arial" w:eastAsia="Arial" w:hAnsi="Arial" w:cs="Arial"/>
                <w:spacing w:val="-1"/>
              </w:rPr>
              <w:t>e</w:t>
            </w:r>
            <w:r w:rsidRPr="00044A51">
              <w:rPr>
                <w:rFonts w:ascii="Arial" w:eastAsia="Arial" w:hAnsi="Arial" w:cs="Arial"/>
                <w:spacing w:val="1"/>
              </w:rPr>
              <w:t>c</w:t>
            </w:r>
            <w:r w:rsidRPr="00044A51">
              <w:rPr>
                <w:rFonts w:ascii="Arial" w:eastAsia="Arial" w:hAnsi="Arial" w:cs="Arial"/>
              </w:rPr>
              <w:t>t</w:t>
            </w:r>
            <w:proofErr w:type="gramEnd"/>
            <w:r w:rsidRPr="00044A51">
              <w:rPr>
                <w:rFonts w:ascii="Arial" w:eastAsia="Arial" w:hAnsi="Arial" w:cs="Arial"/>
              </w:rPr>
              <w:t>.</w:t>
            </w:r>
          </w:p>
        </w:tc>
      </w:tr>
      <w:tr w:rsidR="00D1096B" w:rsidRPr="00044A51" w14:paraId="49EC48CD" w14:textId="77777777" w:rsidTr="00B05E5C">
        <w:trPr>
          <w:jc w:val="center"/>
        </w:trPr>
        <w:tc>
          <w:tcPr>
            <w:tcW w:w="3041" w:type="dxa"/>
          </w:tcPr>
          <w:p w14:paraId="5BB3C4E5" w14:textId="5A9DA663" w:rsidR="00D1096B" w:rsidRPr="00044A51" w:rsidRDefault="00D1096B" w:rsidP="00044A51">
            <w:pPr>
              <w:spacing w:line="220" w:lineRule="exact"/>
              <w:rPr>
                <w:rFonts w:ascii="Arial" w:eastAsia="Arial" w:hAnsi="Arial" w:cs="Arial"/>
              </w:rPr>
            </w:pPr>
            <w:r w:rsidRPr="00044A51">
              <w:rPr>
                <w:rFonts w:ascii="Arial" w:eastAsia="Arial" w:hAnsi="Arial" w:cs="Arial"/>
              </w:rPr>
              <w:t>Sub-Processor</w:t>
            </w:r>
          </w:p>
        </w:tc>
        <w:tc>
          <w:tcPr>
            <w:tcW w:w="1513" w:type="dxa"/>
          </w:tcPr>
          <w:p w14:paraId="1A956C4C" w14:textId="7260593C"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716850AF" w14:textId="199D1DB6" w:rsidR="00D1096B" w:rsidRPr="00044A51" w:rsidRDefault="00D1096B" w:rsidP="00044A51">
            <w:pPr>
              <w:rPr>
                <w:rFonts w:ascii="Arial" w:eastAsia="Arial" w:hAnsi="Arial" w:cs="Arial"/>
              </w:rPr>
            </w:pPr>
            <w:r w:rsidRPr="00044A51">
              <w:rPr>
                <w:rFonts w:ascii="Arial" w:eastAsia="Times New Roman" w:hAnsi="Arial" w:cs="Arial"/>
              </w:rPr>
              <w:t xml:space="preserve">Means any third Party appointed to process Personal Data on behalf of the </w:t>
            </w:r>
            <w:r w:rsidRPr="00044A51">
              <w:rPr>
                <w:rFonts w:ascii="Arial" w:eastAsia="Times New Roman" w:hAnsi="Arial" w:cs="Arial"/>
                <w:i/>
              </w:rPr>
              <w:t>Contractor</w:t>
            </w:r>
            <w:r w:rsidRPr="00044A51">
              <w:rPr>
                <w:rFonts w:ascii="Arial" w:eastAsia="Times New Roman" w:hAnsi="Arial" w:cs="Arial"/>
              </w:rPr>
              <w:t xml:space="preserve"> related to the Contract.</w:t>
            </w:r>
          </w:p>
        </w:tc>
      </w:tr>
      <w:tr w:rsidR="00D1096B" w:rsidRPr="00044A51" w14:paraId="312F80F5" w14:textId="77777777" w:rsidTr="00B05E5C">
        <w:trPr>
          <w:jc w:val="center"/>
        </w:trPr>
        <w:tc>
          <w:tcPr>
            <w:tcW w:w="3041" w:type="dxa"/>
          </w:tcPr>
          <w:p w14:paraId="12322258" w14:textId="77777777" w:rsidR="00D1096B" w:rsidRPr="00044A51" w:rsidRDefault="00D1096B" w:rsidP="00044A51">
            <w:pPr>
              <w:spacing w:line="220" w:lineRule="exact"/>
              <w:rPr>
                <w:rFonts w:ascii="Arial" w:eastAsia="Arial" w:hAnsi="Arial" w:cs="Arial"/>
              </w:rPr>
            </w:pPr>
            <w:r w:rsidRPr="00044A51">
              <w:rPr>
                <w:rFonts w:ascii="Arial" w:eastAsia="Arial" w:hAnsi="Arial" w:cs="Arial"/>
                <w:i/>
              </w:rPr>
              <w:t>Superv</w:t>
            </w:r>
            <w:r w:rsidRPr="00044A51">
              <w:rPr>
                <w:rFonts w:ascii="Arial" w:eastAsia="Arial" w:hAnsi="Arial" w:cs="Arial"/>
                <w:i/>
                <w:spacing w:val="-1"/>
              </w:rPr>
              <w:t>i</w:t>
            </w:r>
            <w:r w:rsidRPr="00044A51">
              <w:rPr>
                <w:rFonts w:ascii="Arial" w:eastAsia="Arial" w:hAnsi="Arial" w:cs="Arial"/>
                <w:i/>
              </w:rPr>
              <w:t>sor</w:t>
            </w:r>
          </w:p>
        </w:tc>
        <w:tc>
          <w:tcPr>
            <w:tcW w:w="1513" w:type="dxa"/>
          </w:tcPr>
          <w:p w14:paraId="285C50ED"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623D6B88" w14:textId="77777777" w:rsidR="00044A51" w:rsidRPr="00044A51" w:rsidRDefault="00044A51" w:rsidP="00044A51">
            <w:pPr>
              <w:autoSpaceDE w:val="0"/>
              <w:autoSpaceDN w:val="0"/>
              <w:adjustRightInd w:val="0"/>
              <w:rPr>
                <w:rFonts w:ascii="Arial" w:hAnsi="Arial" w:cs="Arial"/>
              </w:rPr>
            </w:pPr>
            <w:r w:rsidRPr="00044A51">
              <w:rPr>
                <w:rFonts w:ascii="Arial" w:hAnsi="Arial" w:cs="Arial"/>
              </w:rPr>
              <w:t xml:space="preserve">Term defined in Contract Data Part 1 (Annex D to Schedule 9 or Annex D to Schedule </w:t>
            </w:r>
            <w:proofErr w:type="gramStart"/>
            <w:r w:rsidRPr="00044A51">
              <w:rPr>
                <w:rFonts w:ascii="Arial" w:hAnsi="Arial" w:cs="Arial"/>
              </w:rPr>
              <w:t>10 )</w:t>
            </w:r>
            <w:proofErr w:type="gramEnd"/>
            <w:r w:rsidRPr="00044A51">
              <w:rPr>
                <w:rFonts w:ascii="Arial" w:hAnsi="Arial" w:cs="Arial"/>
              </w:rPr>
              <w:t xml:space="preserve"> included</w:t>
            </w:r>
          </w:p>
          <w:p w14:paraId="78996E75" w14:textId="69531A18" w:rsidR="00D1096B" w:rsidRPr="00044A51" w:rsidRDefault="00044A51" w:rsidP="00044A51">
            <w:pPr>
              <w:rPr>
                <w:rFonts w:ascii="Arial" w:eastAsia="Arial" w:hAnsi="Arial" w:cs="Arial"/>
              </w:rPr>
            </w:pPr>
            <w:r w:rsidRPr="00044A51">
              <w:rPr>
                <w:rFonts w:ascii="Arial" w:hAnsi="Arial" w:cs="Arial"/>
              </w:rPr>
              <w:t>in a Mini-Tender Notice or Direct Award Notice.</w:t>
            </w:r>
          </w:p>
        </w:tc>
      </w:tr>
      <w:tr w:rsidR="00044A51" w:rsidRPr="00044A51" w14:paraId="704DA7F8" w14:textId="77777777" w:rsidTr="00B05E5C">
        <w:trPr>
          <w:jc w:val="center"/>
        </w:trPr>
        <w:tc>
          <w:tcPr>
            <w:tcW w:w="3041" w:type="dxa"/>
          </w:tcPr>
          <w:p w14:paraId="41A429AA" w14:textId="347C109C" w:rsidR="00044A51" w:rsidRPr="00044A51" w:rsidRDefault="00044A51" w:rsidP="00044A51">
            <w:pPr>
              <w:spacing w:line="220" w:lineRule="exact"/>
              <w:rPr>
                <w:rFonts w:ascii="Arial" w:eastAsia="Arial" w:hAnsi="Arial" w:cs="Arial"/>
                <w:i/>
              </w:rPr>
            </w:pPr>
            <w:r w:rsidRPr="00044A51">
              <w:rPr>
                <w:rFonts w:ascii="Arial" w:eastAsia="Arial" w:hAnsi="Arial" w:cs="Arial"/>
              </w:rPr>
              <w:t>Success Targets and Measure</w:t>
            </w:r>
          </w:p>
        </w:tc>
        <w:tc>
          <w:tcPr>
            <w:tcW w:w="1513" w:type="dxa"/>
          </w:tcPr>
          <w:p w14:paraId="51DF38D3" w14:textId="77777777" w:rsidR="00044A51" w:rsidRPr="00044A51" w:rsidRDefault="00044A51" w:rsidP="00044A51">
            <w:pPr>
              <w:rPr>
                <w:rFonts w:ascii="Arial" w:eastAsia="Arial" w:hAnsi="Arial" w:cs="Arial"/>
              </w:rPr>
            </w:pPr>
          </w:p>
        </w:tc>
        <w:tc>
          <w:tcPr>
            <w:tcW w:w="5936" w:type="dxa"/>
          </w:tcPr>
          <w:p w14:paraId="7B93CDDE" w14:textId="1695EFEA" w:rsidR="00044A51" w:rsidRPr="00044A51" w:rsidRDefault="00044A51" w:rsidP="00044A51">
            <w:pPr>
              <w:autoSpaceDE w:val="0"/>
              <w:autoSpaceDN w:val="0"/>
              <w:adjustRightInd w:val="0"/>
              <w:rPr>
                <w:rFonts w:ascii="Arial" w:hAnsi="Arial" w:cs="Arial"/>
              </w:rPr>
            </w:pPr>
            <w:r w:rsidRPr="00044A51">
              <w:rPr>
                <w:rFonts w:ascii="Arial" w:eastAsia="Arial" w:hAnsi="Arial" w:cs="Arial"/>
              </w:rPr>
              <w:t>Performance Measures at Framework Level as defined in Schedule 3 to Booklet 2 – Success Targets &amp; Measures</w:t>
            </w:r>
          </w:p>
        </w:tc>
      </w:tr>
      <w:tr w:rsidR="00D1096B" w:rsidRPr="00044A51" w14:paraId="575B20BE" w14:textId="77777777" w:rsidTr="00B05E5C">
        <w:trPr>
          <w:jc w:val="center"/>
        </w:trPr>
        <w:tc>
          <w:tcPr>
            <w:tcW w:w="3041" w:type="dxa"/>
          </w:tcPr>
          <w:p w14:paraId="0672F3A0"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Suppli</w:t>
            </w:r>
            <w:r w:rsidRPr="00044A51">
              <w:rPr>
                <w:rFonts w:ascii="Arial" w:eastAsia="Arial" w:hAnsi="Arial" w:cs="Arial"/>
                <w:spacing w:val="-1"/>
              </w:rPr>
              <w:t>e</w:t>
            </w:r>
            <w:r w:rsidRPr="00044A51">
              <w:rPr>
                <w:rFonts w:ascii="Arial" w:eastAsia="Arial" w:hAnsi="Arial" w:cs="Arial"/>
              </w:rPr>
              <w:t>r Associati</w:t>
            </w:r>
            <w:r w:rsidRPr="00044A51">
              <w:rPr>
                <w:rFonts w:ascii="Arial" w:eastAsia="Arial" w:hAnsi="Arial" w:cs="Arial"/>
                <w:spacing w:val="-1"/>
              </w:rPr>
              <w:t>o</w:t>
            </w:r>
            <w:r w:rsidRPr="00044A51">
              <w:rPr>
                <w:rFonts w:ascii="Arial" w:eastAsia="Arial" w:hAnsi="Arial" w:cs="Arial"/>
              </w:rPr>
              <w:t>n</w:t>
            </w:r>
          </w:p>
        </w:tc>
        <w:tc>
          <w:tcPr>
            <w:tcW w:w="1513" w:type="dxa"/>
          </w:tcPr>
          <w:p w14:paraId="02F8F295"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237EED1C" w14:textId="77777777" w:rsidR="00D1096B" w:rsidRPr="00044A51" w:rsidRDefault="00D1096B" w:rsidP="00044A51">
            <w:pPr>
              <w:rPr>
                <w:rFonts w:ascii="Arial" w:eastAsia="Arial" w:hAnsi="Arial" w:cs="Arial"/>
              </w:rPr>
            </w:pPr>
            <w:r w:rsidRPr="00044A51">
              <w:rPr>
                <w:rFonts w:ascii="Arial" w:eastAsia="Arial" w:hAnsi="Arial" w:cs="Arial"/>
              </w:rPr>
              <w:t>An</w:t>
            </w:r>
            <w:r w:rsidRPr="00044A51">
              <w:rPr>
                <w:rFonts w:ascii="Arial" w:eastAsia="Arial" w:hAnsi="Arial" w:cs="Arial"/>
                <w:spacing w:val="49"/>
              </w:rPr>
              <w:t xml:space="preserve"> </w:t>
            </w:r>
            <w:r w:rsidRPr="00044A51">
              <w:rPr>
                <w:rFonts w:ascii="Arial" w:eastAsia="Arial" w:hAnsi="Arial" w:cs="Arial"/>
                <w:spacing w:val="-1"/>
              </w:rPr>
              <w:t>a</w:t>
            </w:r>
            <w:r w:rsidRPr="00044A51">
              <w:rPr>
                <w:rFonts w:ascii="Arial" w:eastAsia="Arial" w:hAnsi="Arial" w:cs="Arial"/>
              </w:rPr>
              <w:t>ss</w:t>
            </w:r>
            <w:r w:rsidRPr="00044A51">
              <w:rPr>
                <w:rFonts w:ascii="Arial" w:eastAsia="Arial" w:hAnsi="Arial" w:cs="Arial"/>
                <w:spacing w:val="-1"/>
              </w:rPr>
              <w:t>o</w:t>
            </w:r>
            <w:r w:rsidRPr="00044A51">
              <w:rPr>
                <w:rFonts w:ascii="Arial" w:eastAsia="Arial" w:hAnsi="Arial" w:cs="Arial"/>
              </w:rPr>
              <w:t>c</w:t>
            </w:r>
            <w:r w:rsidRPr="00044A51">
              <w:rPr>
                <w:rFonts w:ascii="Arial" w:eastAsia="Arial" w:hAnsi="Arial" w:cs="Arial"/>
                <w:spacing w:val="-1"/>
              </w:rPr>
              <w:t>i</w:t>
            </w:r>
            <w:r w:rsidRPr="00044A51">
              <w:rPr>
                <w:rFonts w:ascii="Arial" w:eastAsia="Arial" w:hAnsi="Arial" w:cs="Arial"/>
              </w:rPr>
              <w:t>at</w:t>
            </w:r>
            <w:r w:rsidRPr="00044A51">
              <w:rPr>
                <w:rFonts w:ascii="Arial" w:eastAsia="Arial" w:hAnsi="Arial" w:cs="Arial"/>
                <w:spacing w:val="-1"/>
              </w:rPr>
              <w:t>i</w:t>
            </w:r>
            <w:r w:rsidRPr="00044A51">
              <w:rPr>
                <w:rFonts w:ascii="Arial" w:eastAsia="Arial" w:hAnsi="Arial" w:cs="Arial"/>
              </w:rPr>
              <w:t>on,</w:t>
            </w:r>
            <w:r w:rsidRPr="00044A51">
              <w:rPr>
                <w:rFonts w:ascii="Arial" w:eastAsia="Arial" w:hAnsi="Arial" w:cs="Arial"/>
                <w:spacing w:val="48"/>
              </w:rPr>
              <w:t xml:space="preserve"> </w:t>
            </w:r>
            <w:r w:rsidRPr="00044A51">
              <w:rPr>
                <w:rFonts w:ascii="Arial" w:eastAsia="Arial" w:hAnsi="Arial" w:cs="Arial"/>
              </w:rPr>
              <w:t>which</w:t>
            </w:r>
            <w:r w:rsidRPr="00044A51">
              <w:rPr>
                <w:rFonts w:ascii="Arial" w:eastAsia="Arial" w:hAnsi="Arial" w:cs="Arial"/>
                <w:spacing w:val="48"/>
              </w:rPr>
              <w:t xml:space="preserve"> </w:t>
            </w:r>
            <w:r w:rsidRPr="00044A51">
              <w:rPr>
                <w:rFonts w:ascii="Arial" w:eastAsia="Arial" w:hAnsi="Arial" w:cs="Arial"/>
                <w:spacing w:val="-1"/>
              </w:rPr>
              <w:t>b</w:t>
            </w:r>
            <w:r w:rsidRPr="00044A51">
              <w:rPr>
                <w:rFonts w:ascii="Arial" w:eastAsia="Arial" w:hAnsi="Arial" w:cs="Arial"/>
              </w:rPr>
              <w:t>r</w:t>
            </w:r>
            <w:r w:rsidRPr="00044A51">
              <w:rPr>
                <w:rFonts w:ascii="Arial" w:eastAsia="Arial" w:hAnsi="Arial" w:cs="Arial"/>
                <w:spacing w:val="-1"/>
              </w:rPr>
              <w:t>i</w:t>
            </w:r>
            <w:r w:rsidRPr="00044A51">
              <w:rPr>
                <w:rFonts w:ascii="Arial" w:eastAsia="Arial" w:hAnsi="Arial" w:cs="Arial"/>
              </w:rPr>
              <w:t>ngs</w:t>
            </w:r>
            <w:r w:rsidRPr="00044A51">
              <w:rPr>
                <w:rFonts w:ascii="Arial" w:eastAsia="Arial" w:hAnsi="Arial" w:cs="Arial"/>
                <w:spacing w:val="48"/>
              </w:rPr>
              <w:t xml:space="preserve"> </w:t>
            </w:r>
            <w:r w:rsidRPr="00044A51">
              <w:rPr>
                <w:rFonts w:ascii="Arial" w:eastAsia="Arial" w:hAnsi="Arial" w:cs="Arial"/>
              </w:rPr>
              <w:t>toget</w:t>
            </w:r>
            <w:r w:rsidRPr="00044A51">
              <w:rPr>
                <w:rFonts w:ascii="Arial" w:eastAsia="Arial" w:hAnsi="Arial" w:cs="Arial"/>
                <w:spacing w:val="-1"/>
              </w:rPr>
              <w:t>h</w:t>
            </w:r>
            <w:r w:rsidRPr="00044A51">
              <w:rPr>
                <w:rFonts w:ascii="Arial" w:eastAsia="Arial" w:hAnsi="Arial" w:cs="Arial"/>
              </w:rPr>
              <w:t>er</w:t>
            </w:r>
            <w:r w:rsidRPr="00044A51">
              <w:rPr>
                <w:rFonts w:ascii="Arial" w:eastAsia="Arial" w:hAnsi="Arial" w:cs="Arial"/>
                <w:spacing w:val="48"/>
              </w:rPr>
              <w:t xml:space="preserve"> </w:t>
            </w:r>
            <w:r w:rsidRPr="00044A51">
              <w:rPr>
                <w:rFonts w:ascii="Arial" w:eastAsia="Arial" w:hAnsi="Arial" w:cs="Arial"/>
              </w:rPr>
              <w:t>the</w:t>
            </w:r>
            <w:r w:rsidRPr="00044A51">
              <w:rPr>
                <w:rFonts w:ascii="Arial" w:eastAsia="Arial" w:hAnsi="Arial" w:cs="Arial"/>
                <w:spacing w:val="48"/>
              </w:rPr>
              <w:t xml:space="preserve"> </w:t>
            </w:r>
            <w:r w:rsidRPr="00044A51">
              <w:rPr>
                <w:rFonts w:ascii="Arial" w:eastAsia="Arial" w:hAnsi="Arial" w:cs="Arial"/>
                <w:i/>
              </w:rPr>
              <w:t>Con</w:t>
            </w:r>
            <w:r w:rsidRPr="00044A51">
              <w:rPr>
                <w:rFonts w:ascii="Arial" w:eastAsia="Arial" w:hAnsi="Arial" w:cs="Arial"/>
                <w:i/>
                <w:spacing w:val="-2"/>
              </w:rPr>
              <w:t>t</w:t>
            </w:r>
            <w:r w:rsidRPr="00044A51">
              <w:rPr>
                <w:rFonts w:ascii="Arial" w:eastAsia="Arial" w:hAnsi="Arial" w:cs="Arial"/>
                <w:i/>
              </w:rPr>
              <w:t>r</w:t>
            </w:r>
            <w:r w:rsidRPr="00044A51">
              <w:rPr>
                <w:rFonts w:ascii="Arial" w:eastAsia="Arial" w:hAnsi="Arial" w:cs="Arial"/>
                <w:i/>
                <w:spacing w:val="-1"/>
              </w:rPr>
              <w:t>a</w:t>
            </w:r>
            <w:r w:rsidRPr="00044A51">
              <w:rPr>
                <w:rFonts w:ascii="Arial" w:eastAsia="Arial" w:hAnsi="Arial" w:cs="Arial"/>
                <w:i/>
              </w:rPr>
              <w:t>ctor</w:t>
            </w:r>
            <w:r w:rsidRPr="00044A51">
              <w:rPr>
                <w:rFonts w:ascii="Arial" w:eastAsia="Arial" w:hAnsi="Arial" w:cs="Arial"/>
                <w:i/>
                <w:spacing w:val="49"/>
              </w:rPr>
              <w:t xml:space="preserve"> </w:t>
            </w:r>
            <w:r w:rsidRPr="00044A51">
              <w:rPr>
                <w:rFonts w:ascii="Arial" w:eastAsia="Arial" w:hAnsi="Arial" w:cs="Arial"/>
                <w:spacing w:val="-1"/>
              </w:rPr>
              <w:t>a</w:t>
            </w:r>
            <w:r w:rsidRPr="00044A51">
              <w:rPr>
                <w:rFonts w:ascii="Arial" w:eastAsia="Arial" w:hAnsi="Arial" w:cs="Arial"/>
              </w:rPr>
              <w:t>nd</w:t>
            </w:r>
            <w:r w:rsidRPr="00044A51">
              <w:rPr>
                <w:rFonts w:ascii="Arial" w:eastAsia="Arial" w:hAnsi="Arial" w:cs="Arial"/>
                <w:spacing w:val="48"/>
              </w:rPr>
              <w:t xml:space="preserve"> </w:t>
            </w:r>
            <w:r w:rsidRPr="00044A51">
              <w:rPr>
                <w:rFonts w:ascii="Arial" w:eastAsia="Arial" w:hAnsi="Arial" w:cs="Arial"/>
              </w:rPr>
              <w:t>oth</w:t>
            </w:r>
            <w:r w:rsidRPr="00044A51">
              <w:rPr>
                <w:rFonts w:ascii="Arial" w:eastAsia="Arial" w:hAnsi="Arial" w:cs="Arial"/>
                <w:spacing w:val="-1"/>
              </w:rPr>
              <w:t>e</w:t>
            </w:r>
            <w:r w:rsidRPr="00044A51">
              <w:rPr>
                <w:rFonts w:ascii="Arial" w:eastAsia="Arial" w:hAnsi="Arial" w:cs="Arial"/>
              </w:rPr>
              <w:t>r</w:t>
            </w:r>
            <w:r w:rsidRPr="00044A51">
              <w:rPr>
                <w:rFonts w:ascii="Arial" w:eastAsia="Arial" w:hAnsi="Arial" w:cs="Arial"/>
                <w:spacing w:val="48"/>
              </w:rPr>
              <w:t xml:space="preserve"> </w:t>
            </w:r>
            <w:r w:rsidRPr="00044A51">
              <w:rPr>
                <w:rFonts w:ascii="Arial" w:eastAsia="Arial" w:hAnsi="Arial" w:cs="Arial"/>
              </w:rPr>
              <w:t>DIO pri</w:t>
            </w:r>
            <w:r w:rsidRPr="00044A51">
              <w:rPr>
                <w:rFonts w:ascii="Arial" w:eastAsia="Arial" w:hAnsi="Arial" w:cs="Arial"/>
                <w:spacing w:val="-1"/>
              </w:rPr>
              <w:t>n</w:t>
            </w:r>
            <w:r w:rsidRPr="00044A51">
              <w:rPr>
                <w:rFonts w:ascii="Arial" w:eastAsia="Arial" w:hAnsi="Arial" w:cs="Arial"/>
              </w:rPr>
              <w:t>cipal</w:t>
            </w:r>
            <w:r w:rsidRPr="00044A51">
              <w:rPr>
                <w:rFonts w:ascii="Arial" w:eastAsia="Arial" w:hAnsi="Arial" w:cs="Arial"/>
                <w:spacing w:val="-1"/>
              </w:rPr>
              <w:t xml:space="preserve"> </w:t>
            </w:r>
            <w:r w:rsidRPr="00044A51">
              <w:rPr>
                <w:rFonts w:ascii="Arial" w:eastAsia="Arial" w:hAnsi="Arial" w:cs="Arial"/>
              </w:rPr>
              <w:t>su</w:t>
            </w:r>
            <w:r w:rsidRPr="00044A51">
              <w:rPr>
                <w:rFonts w:ascii="Arial" w:eastAsia="Arial" w:hAnsi="Arial" w:cs="Arial"/>
                <w:spacing w:val="-1"/>
              </w:rPr>
              <w:t>p</w:t>
            </w:r>
            <w:r w:rsidRPr="00044A51">
              <w:rPr>
                <w:rFonts w:ascii="Arial" w:eastAsia="Arial" w:hAnsi="Arial" w:cs="Arial"/>
              </w:rPr>
              <w:t>pliers for the</w:t>
            </w:r>
            <w:r w:rsidRPr="00044A51">
              <w:rPr>
                <w:rFonts w:ascii="Arial" w:eastAsia="Arial" w:hAnsi="Arial" w:cs="Arial"/>
                <w:spacing w:val="-1"/>
              </w:rPr>
              <w:t xml:space="preserve"> </w:t>
            </w:r>
            <w:r w:rsidRPr="00044A51">
              <w:rPr>
                <w:rFonts w:ascii="Arial" w:eastAsia="Arial" w:hAnsi="Arial" w:cs="Arial"/>
              </w:rPr>
              <w:t>pur</w:t>
            </w:r>
            <w:r w:rsidRPr="00044A51">
              <w:rPr>
                <w:rFonts w:ascii="Arial" w:eastAsia="Arial" w:hAnsi="Arial" w:cs="Arial"/>
                <w:spacing w:val="-1"/>
              </w:rPr>
              <w:t>p</w:t>
            </w:r>
            <w:r w:rsidRPr="00044A51">
              <w:rPr>
                <w:rFonts w:ascii="Arial" w:eastAsia="Arial" w:hAnsi="Arial" w:cs="Arial"/>
              </w:rPr>
              <w:t>ose</w:t>
            </w:r>
            <w:r w:rsidRPr="00044A51">
              <w:rPr>
                <w:rFonts w:ascii="Arial" w:eastAsia="Arial" w:hAnsi="Arial" w:cs="Arial"/>
                <w:spacing w:val="2"/>
              </w:rPr>
              <w:t xml:space="preserve"> </w:t>
            </w:r>
            <w:r w:rsidRPr="00044A51">
              <w:rPr>
                <w:rFonts w:ascii="Arial" w:eastAsia="Arial" w:hAnsi="Arial" w:cs="Arial"/>
              </w:rPr>
              <w:t>of c</w:t>
            </w:r>
            <w:r w:rsidRPr="00044A51">
              <w:rPr>
                <w:rFonts w:ascii="Arial" w:eastAsia="Arial" w:hAnsi="Arial" w:cs="Arial"/>
                <w:spacing w:val="-1"/>
              </w:rPr>
              <w:t>o</w:t>
            </w:r>
            <w:r w:rsidRPr="00044A51">
              <w:rPr>
                <w:rFonts w:ascii="Arial" w:eastAsia="Arial" w:hAnsi="Arial" w:cs="Arial"/>
              </w:rPr>
              <w:t>llaboration a</w:t>
            </w:r>
            <w:r w:rsidRPr="00044A51">
              <w:rPr>
                <w:rFonts w:ascii="Arial" w:eastAsia="Arial" w:hAnsi="Arial" w:cs="Arial"/>
                <w:spacing w:val="-1"/>
              </w:rPr>
              <w:t>n</w:t>
            </w:r>
            <w:r w:rsidRPr="00044A51">
              <w:rPr>
                <w:rFonts w:ascii="Arial" w:eastAsia="Arial" w:hAnsi="Arial" w:cs="Arial"/>
              </w:rPr>
              <w:t>d co</w:t>
            </w:r>
            <w:r w:rsidRPr="00044A51">
              <w:rPr>
                <w:rFonts w:ascii="Arial" w:eastAsia="Arial" w:hAnsi="Arial" w:cs="Arial"/>
                <w:spacing w:val="-1"/>
              </w:rPr>
              <w:t>o</w:t>
            </w:r>
            <w:r w:rsidRPr="00044A51">
              <w:rPr>
                <w:rFonts w:ascii="Arial" w:eastAsia="Arial" w:hAnsi="Arial" w:cs="Arial"/>
              </w:rPr>
              <w:t>peratio</w:t>
            </w:r>
            <w:r w:rsidRPr="00044A51">
              <w:rPr>
                <w:rFonts w:ascii="Arial" w:eastAsia="Arial" w:hAnsi="Arial" w:cs="Arial"/>
                <w:spacing w:val="-1"/>
              </w:rPr>
              <w:t>n</w:t>
            </w:r>
            <w:r w:rsidRPr="00044A51">
              <w:rPr>
                <w:rFonts w:ascii="Arial" w:eastAsia="Arial" w:hAnsi="Arial" w:cs="Arial"/>
              </w:rPr>
              <w:t>.</w:t>
            </w:r>
          </w:p>
        </w:tc>
      </w:tr>
      <w:tr w:rsidR="00D1096B" w:rsidRPr="00044A51" w14:paraId="0235F55E" w14:textId="77777777" w:rsidTr="00B05E5C">
        <w:trPr>
          <w:jc w:val="center"/>
        </w:trPr>
        <w:tc>
          <w:tcPr>
            <w:tcW w:w="3041" w:type="dxa"/>
          </w:tcPr>
          <w:p w14:paraId="5E03F422"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Supply Cha</w:t>
            </w:r>
            <w:r w:rsidRPr="00044A51">
              <w:rPr>
                <w:rFonts w:ascii="Arial" w:eastAsia="Arial" w:hAnsi="Arial" w:cs="Arial"/>
                <w:spacing w:val="-1"/>
              </w:rPr>
              <w:t>i</w:t>
            </w:r>
            <w:r w:rsidRPr="00044A51">
              <w:rPr>
                <w:rFonts w:ascii="Arial" w:eastAsia="Arial" w:hAnsi="Arial" w:cs="Arial"/>
              </w:rPr>
              <w:t>n</w:t>
            </w:r>
          </w:p>
        </w:tc>
        <w:tc>
          <w:tcPr>
            <w:tcW w:w="1513" w:type="dxa"/>
          </w:tcPr>
          <w:p w14:paraId="58B9B7C2"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67CB6D88" w14:textId="77777777" w:rsidR="00D1096B" w:rsidRPr="00044A51" w:rsidRDefault="00D1096B" w:rsidP="00044A51">
            <w:pPr>
              <w:rPr>
                <w:rFonts w:ascii="Arial" w:eastAsia="Arial" w:hAnsi="Arial" w:cs="Arial"/>
              </w:rPr>
            </w:pPr>
            <w:r w:rsidRPr="00044A51">
              <w:rPr>
                <w:rFonts w:ascii="Arial" w:eastAsia="Arial" w:hAnsi="Arial" w:cs="Arial"/>
              </w:rPr>
              <w:t>The</w:t>
            </w:r>
            <w:r w:rsidRPr="00044A51">
              <w:rPr>
                <w:rFonts w:ascii="Arial" w:eastAsia="Arial" w:hAnsi="Arial" w:cs="Arial"/>
                <w:spacing w:val="6"/>
              </w:rPr>
              <w:t xml:space="preserve"> </w:t>
            </w:r>
            <w:r w:rsidRPr="00044A51">
              <w:rPr>
                <w:rFonts w:ascii="Arial" w:eastAsia="Arial" w:hAnsi="Arial" w:cs="Arial"/>
              </w:rPr>
              <w:t>ser</w:t>
            </w:r>
            <w:r w:rsidRPr="00044A51">
              <w:rPr>
                <w:rFonts w:ascii="Arial" w:eastAsia="Arial" w:hAnsi="Arial" w:cs="Arial"/>
                <w:spacing w:val="-1"/>
              </w:rPr>
              <w:t>i</w:t>
            </w:r>
            <w:r w:rsidRPr="00044A51">
              <w:rPr>
                <w:rFonts w:ascii="Arial" w:eastAsia="Arial" w:hAnsi="Arial" w:cs="Arial"/>
              </w:rPr>
              <w:t>es</w:t>
            </w:r>
            <w:r w:rsidRPr="00044A51">
              <w:rPr>
                <w:rFonts w:ascii="Arial" w:eastAsia="Arial" w:hAnsi="Arial" w:cs="Arial"/>
                <w:spacing w:val="7"/>
              </w:rPr>
              <w:t xml:space="preserve"> </w:t>
            </w:r>
            <w:r w:rsidRPr="00044A51">
              <w:rPr>
                <w:rFonts w:ascii="Arial" w:eastAsia="Arial" w:hAnsi="Arial" w:cs="Arial"/>
              </w:rPr>
              <w:t>of</w:t>
            </w:r>
            <w:r w:rsidRPr="00044A51">
              <w:rPr>
                <w:rFonts w:ascii="Arial" w:eastAsia="Arial" w:hAnsi="Arial" w:cs="Arial"/>
                <w:spacing w:val="5"/>
              </w:rPr>
              <w:t xml:space="preserve"> </w:t>
            </w:r>
            <w:r w:rsidRPr="00044A51">
              <w:rPr>
                <w:rFonts w:ascii="Arial" w:eastAsia="Arial" w:hAnsi="Arial" w:cs="Arial"/>
              </w:rPr>
              <w:t>link</w:t>
            </w:r>
            <w:r w:rsidRPr="00044A51">
              <w:rPr>
                <w:rFonts w:ascii="Arial" w:eastAsia="Arial" w:hAnsi="Arial" w:cs="Arial"/>
                <w:spacing w:val="-1"/>
              </w:rPr>
              <w:t>e</w:t>
            </w:r>
            <w:r w:rsidRPr="00044A51">
              <w:rPr>
                <w:rFonts w:ascii="Arial" w:eastAsia="Arial" w:hAnsi="Arial" w:cs="Arial"/>
              </w:rPr>
              <w:t>d</w:t>
            </w:r>
            <w:r w:rsidRPr="00044A51">
              <w:rPr>
                <w:rFonts w:ascii="Arial" w:eastAsia="Arial" w:hAnsi="Arial" w:cs="Arial"/>
                <w:spacing w:val="6"/>
              </w:rPr>
              <w:t xml:space="preserve"> </w:t>
            </w:r>
            <w:r w:rsidRPr="00044A51">
              <w:rPr>
                <w:rFonts w:ascii="Arial" w:eastAsia="Arial" w:hAnsi="Arial" w:cs="Arial"/>
              </w:rPr>
              <w:t>stag</w:t>
            </w:r>
            <w:r w:rsidRPr="00044A51">
              <w:rPr>
                <w:rFonts w:ascii="Arial" w:eastAsia="Arial" w:hAnsi="Arial" w:cs="Arial"/>
                <w:spacing w:val="-1"/>
              </w:rPr>
              <w:t>e</w:t>
            </w:r>
            <w:r w:rsidRPr="00044A51">
              <w:rPr>
                <w:rFonts w:ascii="Arial" w:eastAsia="Arial" w:hAnsi="Arial" w:cs="Arial"/>
              </w:rPr>
              <w:t>s</w:t>
            </w:r>
            <w:r w:rsidRPr="00044A51">
              <w:rPr>
                <w:rFonts w:ascii="Arial" w:eastAsia="Arial" w:hAnsi="Arial" w:cs="Arial"/>
                <w:spacing w:val="7"/>
              </w:rPr>
              <w:t xml:space="preserve"> </w:t>
            </w:r>
            <w:r w:rsidRPr="00044A51">
              <w:rPr>
                <w:rFonts w:ascii="Arial" w:eastAsia="Arial" w:hAnsi="Arial" w:cs="Arial"/>
              </w:rPr>
              <w:t>in</w:t>
            </w:r>
            <w:r w:rsidRPr="00044A51">
              <w:rPr>
                <w:rFonts w:ascii="Arial" w:eastAsia="Arial" w:hAnsi="Arial" w:cs="Arial"/>
                <w:spacing w:val="6"/>
              </w:rPr>
              <w:t xml:space="preserve"> </w:t>
            </w:r>
            <w:r w:rsidRPr="00044A51">
              <w:rPr>
                <w:rFonts w:ascii="Arial" w:eastAsia="Arial" w:hAnsi="Arial" w:cs="Arial"/>
              </w:rPr>
              <w:t>a</w:t>
            </w:r>
            <w:r w:rsidRPr="00044A51">
              <w:rPr>
                <w:rFonts w:ascii="Arial" w:eastAsia="Arial" w:hAnsi="Arial" w:cs="Arial"/>
                <w:spacing w:val="7"/>
              </w:rPr>
              <w:t xml:space="preserve"> </w:t>
            </w:r>
            <w:r w:rsidRPr="00044A51">
              <w:rPr>
                <w:rFonts w:ascii="Arial" w:eastAsia="Arial" w:hAnsi="Arial" w:cs="Arial"/>
              </w:rPr>
              <w:t>supply</w:t>
            </w:r>
            <w:r w:rsidRPr="00044A51">
              <w:rPr>
                <w:rFonts w:ascii="Arial" w:eastAsia="Arial" w:hAnsi="Arial" w:cs="Arial"/>
                <w:spacing w:val="6"/>
              </w:rPr>
              <w:t xml:space="preserve"> </w:t>
            </w:r>
            <w:r w:rsidRPr="00044A51">
              <w:rPr>
                <w:rFonts w:ascii="Arial" w:eastAsia="Arial" w:hAnsi="Arial" w:cs="Arial"/>
              </w:rPr>
              <w:t>netw</w:t>
            </w:r>
            <w:r w:rsidRPr="00044A51">
              <w:rPr>
                <w:rFonts w:ascii="Arial" w:eastAsia="Arial" w:hAnsi="Arial" w:cs="Arial"/>
                <w:spacing w:val="-1"/>
              </w:rPr>
              <w:t>o</w:t>
            </w:r>
            <w:r w:rsidRPr="00044A51">
              <w:rPr>
                <w:rFonts w:ascii="Arial" w:eastAsia="Arial" w:hAnsi="Arial" w:cs="Arial"/>
              </w:rPr>
              <w:t>rk</w:t>
            </w:r>
            <w:r w:rsidRPr="00044A51">
              <w:rPr>
                <w:rFonts w:ascii="Arial" w:eastAsia="Arial" w:hAnsi="Arial" w:cs="Arial"/>
                <w:spacing w:val="7"/>
              </w:rPr>
              <w:t xml:space="preserve"> </w:t>
            </w:r>
            <w:r w:rsidRPr="00044A51">
              <w:rPr>
                <w:rFonts w:ascii="Arial" w:eastAsia="Arial" w:hAnsi="Arial" w:cs="Arial"/>
              </w:rPr>
              <w:t>al</w:t>
            </w:r>
            <w:r w:rsidRPr="00044A51">
              <w:rPr>
                <w:rFonts w:ascii="Arial" w:eastAsia="Arial" w:hAnsi="Arial" w:cs="Arial"/>
                <w:spacing w:val="-1"/>
              </w:rPr>
              <w:t>on</w:t>
            </w:r>
            <w:r w:rsidRPr="00044A51">
              <w:rPr>
                <w:rFonts w:ascii="Arial" w:eastAsia="Arial" w:hAnsi="Arial" w:cs="Arial"/>
              </w:rPr>
              <w:t>g</w:t>
            </w:r>
            <w:r w:rsidRPr="00044A51">
              <w:rPr>
                <w:rFonts w:ascii="Arial" w:eastAsia="Arial" w:hAnsi="Arial" w:cs="Arial"/>
                <w:spacing w:val="7"/>
              </w:rPr>
              <w:t xml:space="preserve"> </w:t>
            </w:r>
            <w:r w:rsidRPr="00044A51">
              <w:rPr>
                <w:rFonts w:ascii="Arial" w:eastAsia="Arial" w:hAnsi="Arial" w:cs="Arial"/>
              </w:rPr>
              <w:t>wh</w:t>
            </w:r>
            <w:r w:rsidRPr="00044A51">
              <w:rPr>
                <w:rFonts w:ascii="Arial" w:eastAsia="Arial" w:hAnsi="Arial" w:cs="Arial"/>
                <w:spacing w:val="-1"/>
              </w:rPr>
              <w:t>i</w:t>
            </w:r>
            <w:r w:rsidRPr="00044A51">
              <w:rPr>
                <w:rFonts w:ascii="Arial" w:eastAsia="Arial" w:hAnsi="Arial" w:cs="Arial"/>
                <w:spacing w:val="1"/>
              </w:rPr>
              <w:t>c</w:t>
            </w:r>
            <w:r w:rsidRPr="00044A51">
              <w:rPr>
                <w:rFonts w:ascii="Arial" w:eastAsia="Arial" w:hAnsi="Arial" w:cs="Arial"/>
              </w:rPr>
              <w:t>h</w:t>
            </w:r>
            <w:r w:rsidRPr="00044A51">
              <w:rPr>
                <w:rFonts w:ascii="Arial" w:eastAsia="Arial" w:hAnsi="Arial" w:cs="Arial"/>
                <w:spacing w:val="6"/>
              </w:rPr>
              <w:t xml:space="preserve"> </w:t>
            </w:r>
            <w:r w:rsidRPr="00044A51">
              <w:rPr>
                <w:rFonts w:ascii="Arial" w:eastAsia="Arial" w:hAnsi="Arial" w:cs="Arial"/>
              </w:rPr>
              <w:t>a</w:t>
            </w:r>
            <w:r w:rsidRPr="00044A51">
              <w:rPr>
                <w:rFonts w:ascii="Arial" w:eastAsia="Arial" w:hAnsi="Arial" w:cs="Arial"/>
                <w:spacing w:val="7"/>
              </w:rPr>
              <w:t xml:space="preserve"> </w:t>
            </w:r>
            <w:proofErr w:type="gramStart"/>
            <w:r w:rsidRPr="00044A51">
              <w:rPr>
                <w:rFonts w:ascii="Arial" w:eastAsia="Arial" w:hAnsi="Arial" w:cs="Arial"/>
                <w:spacing w:val="-1"/>
              </w:rPr>
              <w:t>p</w:t>
            </w:r>
            <w:r w:rsidRPr="00044A51">
              <w:rPr>
                <w:rFonts w:ascii="Arial" w:eastAsia="Arial" w:hAnsi="Arial" w:cs="Arial"/>
              </w:rPr>
              <w:t>articular set</w:t>
            </w:r>
            <w:proofErr w:type="gramEnd"/>
            <w:r w:rsidRPr="00044A51">
              <w:rPr>
                <w:rFonts w:ascii="Arial" w:eastAsia="Arial" w:hAnsi="Arial" w:cs="Arial"/>
              </w:rPr>
              <w:t xml:space="preserve"> of goo</w:t>
            </w:r>
            <w:r w:rsidRPr="00044A51">
              <w:rPr>
                <w:rFonts w:ascii="Arial" w:eastAsia="Arial" w:hAnsi="Arial" w:cs="Arial"/>
                <w:spacing w:val="-1"/>
              </w:rPr>
              <w:t>d</w:t>
            </w:r>
            <w:r w:rsidRPr="00044A51">
              <w:rPr>
                <w:rFonts w:ascii="Arial" w:eastAsia="Arial" w:hAnsi="Arial" w:cs="Arial"/>
              </w:rPr>
              <w:t>s</w:t>
            </w:r>
            <w:r w:rsidRPr="00044A51">
              <w:rPr>
                <w:rFonts w:ascii="Arial" w:eastAsia="Arial" w:hAnsi="Arial" w:cs="Arial"/>
                <w:spacing w:val="-1"/>
              </w:rPr>
              <w:t xml:space="preserve"> </w:t>
            </w:r>
            <w:r w:rsidRPr="00044A51">
              <w:rPr>
                <w:rFonts w:ascii="Arial" w:eastAsia="Arial" w:hAnsi="Arial" w:cs="Arial"/>
              </w:rPr>
              <w:t>or s</w:t>
            </w:r>
            <w:r w:rsidRPr="00044A51">
              <w:rPr>
                <w:rFonts w:ascii="Arial" w:eastAsia="Arial" w:hAnsi="Arial" w:cs="Arial"/>
                <w:spacing w:val="-1"/>
              </w:rPr>
              <w:t>e</w:t>
            </w:r>
            <w:r w:rsidRPr="00044A51">
              <w:rPr>
                <w:rFonts w:ascii="Arial" w:eastAsia="Arial" w:hAnsi="Arial" w:cs="Arial"/>
              </w:rPr>
              <w:t>rvices f</w:t>
            </w:r>
            <w:r w:rsidRPr="00044A51">
              <w:rPr>
                <w:rFonts w:ascii="Arial" w:eastAsia="Arial" w:hAnsi="Arial" w:cs="Arial"/>
                <w:spacing w:val="-1"/>
              </w:rPr>
              <w:t>l</w:t>
            </w:r>
            <w:r w:rsidRPr="00044A51">
              <w:rPr>
                <w:rFonts w:ascii="Arial" w:eastAsia="Arial" w:hAnsi="Arial" w:cs="Arial"/>
              </w:rPr>
              <w:t>ows.</w:t>
            </w:r>
          </w:p>
        </w:tc>
      </w:tr>
      <w:tr w:rsidR="00D1096B" w:rsidRPr="00044A51" w14:paraId="0AEE26B5" w14:textId="77777777" w:rsidTr="00B05E5C">
        <w:trPr>
          <w:jc w:val="center"/>
        </w:trPr>
        <w:tc>
          <w:tcPr>
            <w:tcW w:w="3041" w:type="dxa"/>
          </w:tcPr>
          <w:p w14:paraId="71E23868"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Sustain</w:t>
            </w:r>
            <w:r w:rsidRPr="00044A51">
              <w:rPr>
                <w:rFonts w:ascii="Arial" w:eastAsia="Arial" w:hAnsi="Arial" w:cs="Arial"/>
                <w:spacing w:val="-1"/>
              </w:rPr>
              <w:t>a</w:t>
            </w:r>
            <w:r w:rsidRPr="00044A51">
              <w:rPr>
                <w:rFonts w:ascii="Arial" w:eastAsia="Arial" w:hAnsi="Arial" w:cs="Arial"/>
              </w:rPr>
              <w:t>bility and Environm</w:t>
            </w:r>
            <w:r w:rsidRPr="00044A51">
              <w:rPr>
                <w:rFonts w:ascii="Arial" w:eastAsia="Arial" w:hAnsi="Arial" w:cs="Arial"/>
                <w:spacing w:val="-1"/>
              </w:rPr>
              <w:t>e</w:t>
            </w:r>
            <w:r w:rsidRPr="00044A51">
              <w:rPr>
                <w:rFonts w:ascii="Arial" w:eastAsia="Arial" w:hAnsi="Arial" w:cs="Arial"/>
              </w:rPr>
              <w:t>ntal Appra</w:t>
            </w:r>
            <w:r w:rsidRPr="00044A51">
              <w:rPr>
                <w:rFonts w:ascii="Arial" w:eastAsia="Arial" w:hAnsi="Arial" w:cs="Arial"/>
                <w:spacing w:val="-1"/>
              </w:rPr>
              <w:t>i</w:t>
            </w:r>
            <w:r w:rsidRPr="00044A51">
              <w:rPr>
                <w:rFonts w:ascii="Arial" w:eastAsia="Arial" w:hAnsi="Arial" w:cs="Arial"/>
              </w:rPr>
              <w:t>sal Tool</w:t>
            </w:r>
          </w:p>
        </w:tc>
        <w:tc>
          <w:tcPr>
            <w:tcW w:w="1513" w:type="dxa"/>
          </w:tcPr>
          <w:p w14:paraId="0E9AE4EC" w14:textId="77777777" w:rsidR="00D1096B" w:rsidRPr="00044A51" w:rsidRDefault="00D1096B" w:rsidP="00044A51">
            <w:pPr>
              <w:rPr>
                <w:rFonts w:ascii="Arial" w:eastAsia="Arial" w:hAnsi="Arial" w:cs="Arial"/>
              </w:rPr>
            </w:pPr>
            <w:r w:rsidRPr="00044A51">
              <w:rPr>
                <w:rFonts w:ascii="Arial" w:eastAsia="Arial" w:hAnsi="Arial" w:cs="Arial"/>
              </w:rPr>
              <w:t>SEAT</w:t>
            </w:r>
          </w:p>
        </w:tc>
        <w:tc>
          <w:tcPr>
            <w:tcW w:w="5936" w:type="dxa"/>
          </w:tcPr>
          <w:p w14:paraId="674CDE04" w14:textId="77777777" w:rsidR="00D1096B" w:rsidRPr="00044A51" w:rsidRDefault="00D1096B" w:rsidP="00044A51">
            <w:pPr>
              <w:rPr>
                <w:rFonts w:ascii="Arial" w:eastAsia="Arial" w:hAnsi="Arial" w:cs="Arial"/>
              </w:rPr>
            </w:pPr>
            <w:r w:rsidRPr="00044A51">
              <w:rPr>
                <w:rFonts w:ascii="Arial" w:eastAsia="Arial" w:hAnsi="Arial" w:cs="Arial"/>
              </w:rPr>
              <w:t xml:space="preserve">A handbook describing the method of carrying out Sustainability Appraisals in accordance with </w:t>
            </w:r>
            <w:proofErr w:type="spellStart"/>
            <w:r w:rsidRPr="00044A51">
              <w:rPr>
                <w:rFonts w:ascii="Arial" w:eastAsia="Arial" w:hAnsi="Arial" w:cs="Arial"/>
              </w:rPr>
              <w:t>JSP</w:t>
            </w:r>
            <w:proofErr w:type="spellEnd"/>
            <w:r w:rsidRPr="00044A51">
              <w:rPr>
                <w:rFonts w:ascii="Arial" w:eastAsia="Arial" w:hAnsi="Arial" w:cs="Arial"/>
              </w:rPr>
              <w:t xml:space="preserve"> 418 Chapter 14.</w:t>
            </w:r>
          </w:p>
        </w:tc>
      </w:tr>
      <w:tr w:rsidR="00D1096B" w:rsidRPr="00044A51" w14:paraId="523AB8FA" w14:textId="77777777" w:rsidTr="00B05E5C">
        <w:trPr>
          <w:jc w:val="center"/>
        </w:trPr>
        <w:tc>
          <w:tcPr>
            <w:tcW w:w="3041" w:type="dxa"/>
          </w:tcPr>
          <w:p w14:paraId="6D4FACC4"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Sustain</w:t>
            </w:r>
            <w:r w:rsidRPr="00044A51">
              <w:rPr>
                <w:rFonts w:ascii="Arial" w:eastAsia="Arial" w:hAnsi="Arial" w:cs="Arial"/>
                <w:spacing w:val="-1"/>
              </w:rPr>
              <w:t>a</w:t>
            </w:r>
            <w:r w:rsidRPr="00044A51">
              <w:rPr>
                <w:rFonts w:ascii="Arial" w:eastAsia="Arial" w:hAnsi="Arial" w:cs="Arial"/>
              </w:rPr>
              <w:t>bility and Environm</w:t>
            </w:r>
            <w:r w:rsidRPr="00044A51">
              <w:rPr>
                <w:rFonts w:ascii="Arial" w:eastAsia="Arial" w:hAnsi="Arial" w:cs="Arial"/>
                <w:spacing w:val="-1"/>
              </w:rPr>
              <w:t>e</w:t>
            </w:r>
            <w:r w:rsidRPr="00044A51">
              <w:rPr>
                <w:rFonts w:ascii="Arial" w:eastAsia="Arial" w:hAnsi="Arial" w:cs="Arial"/>
              </w:rPr>
              <w:t>ntal Appra</w:t>
            </w:r>
            <w:r w:rsidRPr="00044A51">
              <w:rPr>
                <w:rFonts w:ascii="Arial" w:eastAsia="Arial" w:hAnsi="Arial" w:cs="Arial"/>
                <w:spacing w:val="-1"/>
              </w:rPr>
              <w:t>i</w:t>
            </w:r>
            <w:r w:rsidRPr="00044A51">
              <w:rPr>
                <w:rFonts w:ascii="Arial" w:eastAsia="Arial" w:hAnsi="Arial" w:cs="Arial"/>
              </w:rPr>
              <w:t>sal Tools Inf</w:t>
            </w:r>
            <w:r w:rsidRPr="00044A51">
              <w:rPr>
                <w:rFonts w:ascii="Arial" w:eastAsia="Arial" w:hAnsi="Arial" w:cs="Arial"/>
                <w:spacing w:val="-1"/>
              </w:rPr>
              <w:t>o</w:t>
            </w:r>
            <w:r w:rsidRPr="00044A51">
              <w:rPr>
                <w:rFonts w:ascii="Arial" w:eastAsia="Arial" w:hAnsi="Arial" w:cs="Arial"/>
              </w:rPr>
              <w:t>rm</w:t>
            </w:r>
            <w:r w:rsidRPr="00044A51">
              <w:rPr>
                <w:rFonts w:ascii="Arial" w:eastAsia="Arial" w:hAnsi="Arial" w:cs="Arial"/>
                <w:spacing w:val="-1"/>
              </w:rPr>
              <w:t>at</w:t>
            </w:r>
            <w:r w:rsidRPr="00044A51">
              <w:rPr>
                <w:rFonts w:ascii="Arial" w:eastAsia="Arial" w:hAnsi="Arial" w:cs="Arial"/>
              </w:rPr>
              <w:t>ion Data</w:t>
            </w:r>
            <w:r w:rsidRPr="00044A51">
              <w:rPr>
                <w:rFonts w:ascii="Arial" w:eastAsia="Arial" w:hAnsi="Arial" w:cs="Arial"/>
                <w:spacing w:val="-1"/>
              </w:rPr>
              <w:t>b</w:t>
            </w:r>
            <w:r w:rsidRPr="00044A51">
              <w:rPr>
                <w:rFonts w:ascii="Arial" w:eastAsia="Arial" w:hAnsi="Arial" w:cs="Arial"/>
              </w:rPr>
              <w:t>a</w:t>
            </w:r>
            <w:r w:rsidRPr="00044A51">
              <w:rPr>
                <w:rFonts w:ascii="Arial" w:eastAsia="Arial" w:hAnsi="Arial" w:cs="Arial"/>
                <w:spacing w:val="-1"/>
              </w:rPr>
              <w:t>s</w:t>
            </w:r>
            <w:r w:rsidRPr="00044A51">
              <w:rPr>
                <w:rFonts w:ascii="Arial" w:eastAsia="Arial" w:hAnsi="Arial" w:cs="Arial"/>
              </w:rPr>
              <w:t>e</w:t>
            </w:r>
          </w:p>
        </w:tc>
        <w:tc>
          <w:tcPr>
            <w:tcW w:w="1513" w:type="dxa"/>
          </w:tcPr>
          <w:p w14:paraId="24A3D231" w14:textId="77777777" w:rsidR="00D1096B" w:rsidRPr="00044A51" w:rsidRDefault="00D1096B" w:rsidP="00044A51">
            <w:pPr>
              <w:rPr>
                <w:rFonts w:ascii="Arial" w:eastAsia="Arial" w:hAnsi="Arial" w:cs="Arial"/>
              </w:rPr>
            </w:pPr>
            <w:proofErr w:type="spellStart"/>
            <w:r w:rsidRPr="00044A51">
              <w:rPr>
                <w:rFonts w:ascii="Arial" w:eastAsia="Arial" w:hAnsi="Arial" w:cs="Arial"/>
              </w:rPr>
              <w:t>SEATID</w:t>
            </w:r>
            <w:proofErr w:type="spellEnd"/>
          </w:p>
        </w:tc>
        <w:tc>
          <w:tcPr>
            <w:tcW w:w="5936" w:type="dxa"/>
          </w:tcPr>
          <w:p w14:paraId="3BC3665C" w14:textId="393B2CC5" w:rsidR="00D1096B" w:rsidRPr="00044A51" w:rsidRDefault="00D1096B" w:rsidP="00044A51">
            <w:pPr>
              <w:rPr>
                <w:rFonts w:ascii="Arial" w:eastAsia="Arial" w:hAnsi="Arial" w:cs="Arial"/>
              </w:rPr>
            </w:pPr>
            <w:r w:rsidRPr="00044A51">
              <w:rPr>
                <w:rFonts w:ascii="Arial" w:eastAsia="Arial" w:hAnsi="Arial" w:cs="Arial"/>
              </w:rPr>
              <w:t>The</w:t>
            </w:r>
            <w:r w:rsidRPr="00044A51">
              <w:rPr>
                <w:rFonts w:ascii="Arial" w:eastAsia="Arial" w:hAnsi="Arial" w:cs="Arial"/>
                <w:spacing w:val="-1"/>
              </w:rPr>
              <w:t xml:space="preserve"> </w:t>
            </w:r>
            <w:r w:rsidRPr="00044A51">
              <w:rPr>
                <w:rFonts w:ascii="Arial" w:eastAsia="Arial" w:hAnsi="Arial" w:cs="Arial"/>
                <w:i/>
              </w:rPr>
              <w:t xml:space="preserve">Client's </w:t>
            </w:r>
            <w:r w:rsidRPr="00044A51">
              <w:rPr>
                <w:rFonts w:ascii="Arial" w:eastAsia="Arial" w:hAnsi="Arial" w:cs="Arial"/>
              </w:rPr>
              <w:t>s</w:t>
            </w:r>
            <w:r w:rsidRPr="00044A51">
              <w:rPr>
                <w:rFonts w:ascii="Arial" w:eastAsia="Arial" w:hAnsi="Arial" w:cs="Arial"/>
                <w:spacing w:val="-1"/>
              </w:rPr>
              <w:t>u</w:t>
            </w:r>
            <w:r w:rsidRPr="00044A51">
              <w:rPr>
                <w:rFonts w:ascii="Arial" w:eastAsia="Arial" w:hAnsi="Arial" w:cs="Arial"/>
              </w:rPr>
              <w:t>stain</w:t>
            </w:r>
            <w:r w:rsidRPr="00044A51">
              <w:rPr>
                <w:rFonts w:ascii="Arial" w:eastAsia="Arial" w:hAnsi="Arial" w:cs="Arial"/>
                <w:spacing w:val="-1"/>
              </w:rPr>
              <w:t>a</w:t>
            </w:r>
            <w:r w:rsidRPr="00044A51">
              <w:rPr>
                <w:rFonts w:ascii="Arial" w:eastAsia="Arial" w:hAnsi="Arial" w:cs="Arial"/>
              </w:rPr>
              <w:t>bi</w:t>
            </w:r>
            <w:r w:rsidRPr="00044A51">
              <w:rPr>
                <w:rFonts w:ascii="Arial" w:eastAsia="Arial" w:hAnsi="Arial" w:cs="Arial"/>
                <w:spacing w:val="-1"/>
              </w:rPr>
              <w:t>l</w:t>
            </w:r>
            <w:r w:rsidRPr="00044A51">
              <w:rPr>
                <w:rFonts w:ascii="Arial" w:eastAsia="Arial" w:hAnsi="Arial" w:cs="Arial"/>
              </w:rPr>
              <w:t>ity information datab</w:t>
            </w:r>
            <w:r w:rsidRPr="00044A51">
              <w:rPr>
                <w:rFonts w:ascii="Arial" w:eastAsia="Arial" w:hAnsi="Arial" w:cs="Arial"/>
                <w:spacing w:val="-1"/>
              </w:rPr>
              <w:t>a</w:t>
            </w:r>
            <w:r w:rsidRPr="00044A51">
              <w:rPr>
                <w:rFonts w:ascii="Arial" w:eastAsia="Arial" w:hAnsi="Arial" w:cs="Arial"/>
              </w:rPr>
              <w:t>se.</w:t>
            </w:r>
          </w:p>
        </w:tc>
      </w:tr>
      <w:tr w:rsidR="00D1096B" w:rsidRPr="00044A51" w14:paraId="1C27A268" w14:textId="77777777" w:rsidTr="00B05E5C">
        <w:trPr>
          <w:jc w:val="center"/>
        </w:trPr>
        <w:tc>
          <w:tcPr>
            <w:tcW w:w="3041" w:type="dxa"/>
          </w:tcPr>
          <w:p w14:paraId="31D73BB1"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Sustain</w:t>
            </w:r>
            <w:r w:rsidRPr="00044A51">
              <w:rPr>
                <w:rFonts w:ascii="Arial" w:eastAsia="Arial" w:hAnsi="Arial" w:cs="Arial"/>
                <w:spacing w:val="-1"/>
              </w:rPr>
              <w:t>a</w:t>
            </w:r>
            <w:r w:rsidRPr="00044A51">
              <w:rPr>
                <w:rFonts w:ascii="Arial" w:eastAsia="Arial" w:hAnsi="Arial" w:cs="Arial"/>
              </w:rPr>
              <w:t>bility Appra</w:t>
            </w:r>
            <w:r w:rsidRPr="00044A51">
              <w:rPr>
                <w:rFonts w:ascii="Arial" w:eastAsia="Arial" w:hAnsi="Arial" w:cs="Arial"/>
                <w:spacing w:val="-1"/>
              </w:rPr>
              <w:t>i</w:t>
            </w:r>
            <w:r w:rsidRPr="00044A51">
              <w:rPr>
                <w:rFonts w:ascii="Arial" w:eastAsia="Arial" w:hAnsi="Arial" w:cs="Arial"/>
              </w:rPr>
              <w:t>sal</w:t>
            </w:r>
          </w:p>
        </w:tc>
        <w:tc>
          <w:tcPr>
            <w:tcW w:w="1513" w:type="dxa"/>
          </w:tcPr>
          <w:p w14:paraId="2919CC38" w14:textId="77777777" w:rsidR="00D1096B" w:rsidRPr="00044A51" w:rsidRDefault="00D1096B" w:rsidP="00044A51">
            <w:pPr>
              <w:rPr>
                <w:rFonts w:ascii="Arial" w:eastAsia="Arial" w:hAnsi="Arial" w:cs="Arial"/>
              </w:rPr>
            </w:pPr>
            <w:r w:rsidRPr="00044A51">
              <w:rPr>
                <w:rFonts w:ascii="Arial" w:eastAsia="Arial" w:hAnsi="Arial" w:cs="Arial"/>
              </w:rPr>
              <w:t>SA</w:t>
            </w:r>
          </w:p>
        </w:tc>
        <w:tc>
          <w:tcPr>
            <w:tcW w:w="5936" w:type="dxa"/>
          </w:tcPr>
          <w:p w14:paraId="5DBC4ECB" w14:textId="23A24076" w:rsidR="00D1096B" w:rsidRPr="00044A51" w:rsidRDefault="00D1096B" w:rsidP="00044A51">
            <w:pPr>
              <w:rPr>
                <w:rFonts w:ascii="Arial" w:eastAsia="Arial" w:hAnsi="Arial" w:cs="Arial"/>
              </w:rPr>
            </w:pPr>
            <w:r w:rsidRPr="00044A51">
              <w:rPr>
                <w:rFonts w:ascii="Arial" w:eastAsia="Arial" w:hAnsi="Arial" w:cs="Arial"/>
              </w:rPr>
              <w:t>The method of ass</w:t>
            </w:r>
            <w:r w:rsidRPr="00044A51">
              <w:rPr>
                <w:rFonts w:ascii="Arial" w:eastAsia="Arial" w:hAnsi="Arial" w:cs="Arial"/>
                <w:spacing w:val="-1"/>
              </w:rPr>
              <w:t>e</w:t>
            </w:r>
            <w:r w:rsidRPr="00044A51">
              <w:rPr>
                <w:rFonts w:ascii="Arial" w:eastAsia="Arial" w:hAnsi="Arial" w:cs="Arial"/>
              </w:rPr>
              <w:t>ss</w:t>
            </w:r>
            <w:r w:rsidRPr="00044A51">
              <w:rPr>
                <w:rFonts w:ascii="Arial" w:eastAsia="Arial" w:hAnsi="Arial" w:cs="Arial"/>
                <w:spacing w:val="-1"/>
              </w:rPr>
              <w:t>in</w:t>
            </w:r>
            <w:r w:rsidRPr="00044A51">
              <w:rPr>
                <w:rFonts w:ascii="Arial" w:eastAsia="Arial" w:hAnsi="Arial" w:cs="Arial"/>
              </w:rPr>
              <w:t>g the impact of servic</w:t>
            </w:r>
            <w:r w:rsidRPr="00044A51">
              <w:rPr>
                <w:rFonts w:ascii="Arial" w:eastAsia="Arial" w:hAnsi="Arial" w:cs="Arial"/>
                <w:spacing w:val="-1"/>
              </w:rPr>
              <w:t>e</w:t>
            </w:r>
            <w:r w:rsidRPr="00044A51">
              <w:rPr>
                <w:rFonts w:ascii="Arial" w:eastAsia="Arial" w:hAnsi="Arial" w:cs="Arial"/>
              </w:rPr>
              <w:t xml:space="preserve">s and </w:t>
            </w:r>
            <w:r w:rsidRPr="00044A51">
              <w:rPr>
                <w:rFonts w:ascii="Arial" w:eastAsia="Arial" w:hAnsi="Arial" w:cs="Arial"/>
                <w:i/>
              </w:rPr>
              <w:t>wo</w:t>
            </w:r>
            <w:r w:rsidRPr="00044A51">
              <w:rPr>
                <w:rFonts w:ascii="Arial" w:eastAsia="Arial" w:hAnsi="Arial" w:cs="Arial"/>
                <w:i/>
                <w:spacing w:val="-1"/>
              </w:rPr>
              <w:t>rk</w:t>
            </w:r>
            <w:r w:rsidRPr="00044A51">
              <w:rPr>
                <w:rFonts w:ascii="Arial" w:eastAsia="Arial" w:hAnsi="Arial" w:cs="Arial"/>
                <w:i/>
              </w:rPr>
              <w:t xml:space="preserve">s </w:t>
            </w:r>
            <w:r w:rsidRPr="00044A51">
              <w:rPr>
                <w:rFonts w:ascii="Arial" w:eastAsia="Arial" w:hAnsi="Arial" w:cs="Arial"/>
              </w:rPr>
              <w:t>on air quality, travel, energy, n</w:t>
            </w:r>
            <w:r w:rsidRPr="00044A51">
              <w:rPr>
                <w:rFonts w:ascii="Arial" w:eastAsia="Arial" w:hAnsi="Arial" w:cs="Arial"/>
                <w:spacing w:val="-1"/>
              </w:rPr>
              <w:t>o</w:t>
            </w:r>
            <w:r w:rsidRPr="00044A51">
              <w:rPr>
                <w:rFonts w:ascii="Arial" w:eastAsia="Arial" w:hAnsi="Arial" w:cs="Arial"/>
              </w:rPr>
              <w:t>ise, wat</w:t>
            </w:r>
            <w:r w:rsidRPr="00044A51">
              <w:rPr>
                <w:rFonts w:ascii="Arial" w:eastAsia="Arial" w:hAnsi="Arial" w:cs="Arial"/>
                <w:spacing w:val="1"/>
              </w:rPr>
              <w:t>e</w:t>
            </w:r>
            <w:r w:rsidRPr="00044A51">
              <w:rPr>
                <w:rFonts w:ascii="Arial" w:eastAsia="Arial" w:hAnsi="Arial" w:cs="Arial"/>
              </w:rPr>
              <w:t>r, w</w:t>
            </w:r>
            <w:r w:rsidRPr="00044A51">
              <w:rPr>
                <w:rFonts w:ascii="Arial" w:eastAsia="Arial" w:hAnsi="Arial" w:cs="Arial"/>
                <w:spacing w:val="-1"/>
              </w:rPr>
              <w:t>a</w:t>
            </w:r>
            <w:r w:rsidRPr="00044A51">
              <w:rPr>
                <w:rFonts w:ascii="Arial" w:eastAsia="Arial" w:hAnsi="Arial" w:cs="Arial"/>
              </w:rPr>
              <w:t>ste, co</w:t>
            </w:r>
            <w:r w:rsidRPr="00044A51">
              <w:rPr>
                <w:rFonts w:ascii="Arial" w:eastAsia="Arial" w:hAnsi="Arial" w:cs="Arial"/>
                <w:spacing w:val="-1"/>
              </w:rPr>
              <w:t>n</w:t>
            </w:r>
            <w:r w:rsidRPr="00044A51">
              <w:rPr>
                <w:rFonts w:ascii="Arial" w:eastAsia="Arial" w:hAnsi="Arial" w:cs="Arial"/>
                <w:spacing w:val="1"/>
              </w:rPr>
              <w:t>s</w:t>
            </w:r>
            <w:r w:rsidRPr="00044A51">
              <w:rPr>
                <w:rFonts w:ascii="Arial" w:eastAsia="Arial" w:hAnsi="Arial" w:cs="Arial"/>
                <w:spacing w:val="-2"/>
              </w:rPr>
              <w:t>t</w:t>
            </w:r>
            <w:r w:rsidRPr="00044A51">
              <w:rPr>
                <w:rFonts w:ascii="Arial" w:eastAsia="Arial" w:hAnsi="Arial" w:cs="Arial"/>
              </w:rPr>
              <w:t>ructi</w:t>
            </w:r>
            <w:r w:rsidRPr="00044A51">
              <w:rPr>
                <w:rFonts w:ascii="Arial" w:eastAsia="Arial" w:hAnsi="Arial" w:cs="Arial"/>
                <w:spacing w:val="-1"/>
              </w:rPr>
              <w:t>o</w:t>
            </w:r>
            <w:r w:rsidRPr="00044A51">
              <w:rPr>
                <w:rFonts w:ascii="Arial" w:eastAsia="Arial" w:hAnsi="Arial" w:cs="Arial"/>
              </w:rPr>
              <w:t>n, geo</w:t>
            </w:r>
            <w:r w:rsidRPr="00044A51">
              <w:rPr>
                <w:rFonts w:ascii="Arial" w:eastAsia="Arial" w:hAnsi="Arial" w:cs="Arial"/>
                <w:spacing w:val="-1"/>
              </w:rPr>
              <w:t>l</w:t>
            </w:r>
            <w:r w:rsidRPr="00044A51">
              <w:rPr>
                <w:rFonts w:ascii="Arial" w:eastAsia="Arial" w:hAnsi="Arial" w:cs="Arial"/>
              </w:rPr>
              <w:t>ogy &amp; soi</w:t>
            </w:r>
            <w:r w:rsidRPr="00044A51">
              <w:rPr>
                <w:rFonts w:ascii="Arial" w:eastAsia="Arial" w:hAnsi="Arial" w:cs="Arial"/>
                <w:spacing w:val="-1"/>
              </w:rPr>
              <w:t>l</w:t>
            </w:r>
            <w:r w:rsidRPr="00044A51">
              <w:rPr>
                <w:rFonts w:ascii="Arial" w:eastAsia="Arial" w:hAnsi="Arial" w:cs="Arial"/>
              </w:rPr>
              <w:t>s,</w:t>
            </w:r>
            <w:r w:rsidRPr="00044A51">
              <w:rPr>
                <w:rFonts w:ascii="Arial" w:eastAsia="Arial" w:hAnsi="Arial" w:cs="Arial"/>
                <w:spacing w:val="1"/>
              </w:rPr>
              <w:t xml:space="preserve"> </w:t>
            </w:r>
            <w:r w:rsidRPr="00044A51">
              <w:rPr>
                <w:rFonts w:ascii="Arial" w:eastAsia="Arial" w:hAnsi="Arial" w:cs="Arial"/>
              </w:rPr>
              <w:t>biodiv</w:t>
            </w:r>
            <w:r w:rsidRPr="00044A51">
              <w:rPr>
                <w:rFonts w:ascii="Arial" w:eastAsia="Arial" w:hAnsi="Arial" w:cs="Arial"/>
                <w:spacing w:val="-1"/>
              </w:rPr>
              <w:t>e</w:t>
            </w:r>
            <w:r w:rsidRPr="00044A51">
              <w:rPr>
                <w:rFonts w:ascii="Arial" w:eastAsia="Arial" w:hAnsi="Arial" w:cs="Arial"/>
              </w:rPr>
              <w:t>rsity,</w:t>
            </w:r>
            <w:r w:rsidRPr="00044A51">
              <w:rPr>
                <w:rFonts w:ascii="Arial" w:eastAsia="Arial" w:hAnsi="Arial" w:cs="Arial"/>
                <w:spacing w:val="1"/>
              </w:rPr>
              <w:t xml:space="preserve"> </w:t>
            </w:r>
            <w:r w:rsidRPr="00044A51">
              <w:rPr>
                <w:rFonts w:ascii="Arial" w:eastAsia="Arial" w:hAnsi="Arial" w:cs="Arial"/>
              </w:rPr>
              <w:t>h</w:t>
            </w:r>
            <w:r w:rsidRPr="00044A51">
              <w:rPr>
                <w:rFonts w:ascii="Arial" w:eastAsia="Arial" w:hAnsi="Arial" w:cs="Arial"/>
                <w:spacing w:val="-1"/>
              </w:rPr>
              <w:t>e</w:t>
            </w:r>
            <w:r w:rsidRPr="00044A51">
              <w:rPr>
                <w:rFonts w:ascii="Arial" w:eastAsia="Arial" w:hAnsi="Arial" w:cs="Arial"/>
              </w:rPr>
              <w:t>ritag</w:t>
            </w:r>
            <w:r w:rsidRPr="00044A51">
              <w:rPr>
                <w:rFonts w:ascii="Arial" w:eastAsia="Arial" w:hAnsi="Arial" w:cs="Arial"/>
                <w:spacing w:val="-1"/>
              </w:rPr>
              <w:t>e</w:t>
            </w:r>
            <w:r w:rsidRPr="00044A51">
              <w:rPr>
                <w:rFonts w:ascii="Arial" w:eastAsia="Arial" w:hAnsi="Arial" w:cs="Arial"/>
              </w:rPr>
              <w:t>,</w:t>
            </w:r>
            <w:r w:rsidRPr="00044A51">
              <w:rPr>
                <w:rFonts w:ascii="Arial" w:eastAsia="Arial" w:hAnsi="Arial" w:cs="Arial"/>
                <w:spacing w:val="1"/>
              </w:rPr>
              <w:t xml:space="preserve"> l</w:t>
            </w:r>
            <w:r w:rsidRPr="00044A51">
              <w:rPr>
                <w:rFonts w:ascii="Arial" w:eastAsia="Arial" w:hAnsi="Arial" w:cs="Arial"/>
              </w:rPr>
              <w:t>an</w:t>
            </w:r>
            <w:r w:rsidRPr="00044A51">
              <w:rPr>
                <w:rFonts w:ascii="Arial" w:eastAsia="Arial" w:hAnsi="Arial" w:cs="Arial"/>
                <w:spacing w:val="-1"/>
              </w:rPr>
              <w:t>d</w:t>
            </w:r>
            <w:r w:rsidRPr="00044A51">
              <w:rPr>
                <w:rFonts w:ascii="Arial" w:eastAsia="Arial" w:hAnsi="Arial" w:cs="Arial"/>
              </w:rPr>
              <w:t>scape and co</w:t>
            </w:r>
            <w:r w:rsidRPr="00044A51">
              <w:rPr>
                <w:rFonts w:ascii="Arial" w:eastAsia="Arial" w:hAnsi="Arial" w:cs="Arial"/>
                <w:spacing w:val="-1"/>
              </w:rPr>
              <w:t>m</w:t>
            </w:r>
            <w:r w:rsidRPr="00044A51">
              <w:rPr>
                <w:rFonts w:ascii="Arial" w:eastAsia="Arial" w:hAnsi="Arial" w:cs="Arial"/>
              </w:rPr>
              <w:t>mun</w:t>
            </w:r>
            <w:r w:rsidRPr="00044A51">
              <w:rPr>
                <w:rFonts w:ascii="Arial" w:eastAsia="Arial" w:hAnsi="Arial" w:cs="Arial"/>
                <w:spacing w:val="-1"/>
              </w:rPr>
              <w:t>i</w:t>
            </w:r>
            <w:r w:rsidRPr="00044A51">
              <w:rPr>
                <w:rFonts w:ascii="Arial" w:eastAsia="Arial" w:hAnsi="Arial" w:cs="Arial"/>
              </w:rPr>
              <w:t>ties</w:t>
            </w:r>
            <w:r w:rsidRPr="00044A51">
              <w:rPr>
                <w:rFonts w:ascii="Arial" w:eastAsia="Arial" w:hAnsi="Arial" w:cs="Arial"/>
                <w:spacing w:val="2"/>
              </w:rPr>
              <w:t xml:space="preserve"> </w:t>
            </w:r>
            <w:r w:rsidRPr="00044A51">
              <w:rPr>
                <w:rFonts w:ascii="Arial" w:eastAsia="Arial" w:hAnsi="Arial" w:cs="Arial"/>
              </w:rPr>
              <w:t>in acc</w:t>
            </w:r>
            <w:r w:rsidRPr="00044A51">
              <w:rPr>
                <w:rFonts w:ascii="Arial" w:eastAsia="Arial" w:hAnsi="Arial" w:cs="Arial"/>
                <w:spacing w:val="-1"/>
              </w:rPr>
              <w:t>o</w:t>
            </w:r>
            <w:r w:rsidRPr="00044A51">
              <w:rPr>
                <w:rFonts w:ascii="Arial" w:eastAsia="Arial" w:hAnsi="Arial" w:cs="Arial"/>
              </w:rPr>
              <w:t>r</w:t>
            </w:r>
            <w:r w:rsidRPr="00044A51">
              <w:rPr>
                <w:rFonts w:ascii="Arial" w:eastAsia="Arial" w:hAnsi="Arial" w:cs="Arial"/>
                <w:spacing w:val="-1"/>
              </w:rPr>
              <w:t>d</w:t>
            </w:r>
            <w:r w:rsidRPr="00044A51">
              <w:rPr>
                <w:rFonts w:ascii="Arial" w:eastAsia="Arial" w:hAnsi="Arial" w:cs="Arial"/>
              </w:rPr>
              <w:t>an</w:t>
            </w:r>
            <w:r w:rsidRPr="00044A51">
              <w:rPr>
                <w:rFonts w:ascii="Arial" w:eastAsia="Arial" w:hAnsi="Arial" w:cs="Arial"/>
                <w:spacing w:val="-2"/>
              </w:rPr>
              <w:t>c</w:t>
            </w:r>
            <w:r w:rsidRPr="00044A51">
              <w:rPr>
                <w:rFonts w:ascii="Arial" w:eastAsia="Arial" w:hAnsi="Arial" w:cs="Arial"/>
              </w:rPr>
              <w:t>e with the S</w:t>
            </w:r>
            <w:r w:rsidRPr="00044A51">
              <w:rPr>
                <w:rFonts w:ascii="Arial" w:eastAsia="Arial" w:hAnsi="Arial" w:cs="Arial"/>
                <w:spacing w:val="-1"/>
              </w:rPr>
              <w:t>u</w:t>
            </w:r>
            <w:r w:rsidRPr="00044A51">
              <w:rPr>
                <w:rFonts w:ascii="Arial" w:eastAsia="Arial" w:hAnsi="Arial" w:cs="Arial"/>
              </w:rPr>
              <w:t>stainability a</w:t>
            </w:r>
            <w:r w:rsidRPr="00044A51">
              <w:rPr>
                <w:rFonts w:ascii="Arial" w:eastAsia="Arial" w:hAnsi="Arial" w:cs="Arial"/>
                <w:spacing w:val="-1"/>
              </w:rPr>
              <w:t>n</w:t>
            </w:r>
            <w:r w:rsidRPr="00044A51">
              <w:rPr>
                <w:rFonts w:ascii="Arial" w:eastAsia="Arial" w:hAnsi="Arial" w:cs="Arial"/>
              </w:rPr>
              <w:t>d Environ</w:t>
            </w:r>
            <w:r w:rsidRPr="00044A51">
              <w:rPr>
                <w:rFonts w:ascii="Arial" w:eastAsia="Arial" w:hAnsi="Arial" w:cs="Arial"/>
                <w:spacing w:val="-1"/>
              </w:rPr>
              <w:t>me</w:t>
            </w:r>
            <w:r w:rsidRPr="00044A51">
              <w:rPr>
                <w:rFonts w:ascii="Arial" w:eastAsia="Arial" w:hAnsi="Arial" w:cs="Arial"/>
              </w:rPr>
              <w:t xml:space="preserve">ntal Appraisal Tool. </w:t>
            </w:r>
            <w:proofErr w:type="spellStart"/>
            <w:r w:rsidRPr="00044A51">
              <w:rPr>
                <w:rFonts w:ascii="Arial" w:eastAsia="Arial" w:hAnsi="Arial" w:cs="Arial"/>
              </w:rPr>
              <w:t>JSP</w:t>
            </w:r>
            <w:proofErr w:type="spellEnd"/>
            <w:r w:rsidRPr="00044A51">
              <w:rPr>
                <w:rFonts w:ascii="Arial" w:eastAsia="Arial" w:hAnsi="Arial" w:cs="Arial"/>
                <w:spacing w:val="10"/>
              </w:rPr>
              <w:t xml:space="preserve"> </w:t>
            </w:r>
            <w:r w:rsidRPr="00044A51">
              <w:rPr>
                <w:rFonts w:ascii="Arial" w:eastAsia="Arial" w:hAnsi="Arial" w:cs="Arial"/>
              </w:rPr>
              <w:t>418 Ch</w:t>
            </w:r>
            <w:r w:rsidRPr="00044A51">
              <w:rPr>
                <w:rFonts w:ascii="Arial" w:eastAsia="Arial" w:hAnsi="Arial" w:cs="Arial"/>
                <w:spacing w:val="-1"/>
              </w:rPr>
              <w:t>a</w:t>
            </w:r>
            <w:r w:rsidRPr="00044A51">
              <w:rPr>
                <w:rFonts w:ascii="Arial" w:eastAsia="Arial" w:hAnsi="Arial" w:cs="Arial"/>
              </w:rPr>
              <w:t>pter 14</w:t>
            </w:r>
            <w:r w:rsidRPr="00044A51">
              <w:rPr>
                <w:rFonts w:ascii="Arial" w:eastAsia="Arial" w:hAnsi="Arial" w:cs="Arial"/>
                <w:spacing w:val="-1"/>
              </w:rPr>
              <w:t xml:space="preserve"> </w:t>
            </w:r>
            <w:r w:rsidRPr="00044A51">
              <w:rPr>
                <w:rFonts w:ascii="Arial" w:eastAsia="Arial" w:hAnsi="Arial" w:cs="Arial"/>
              </w:rPr>
              <w:t>r</w:t>
            </w:r>
            <w:r w:rsidRPr="00044A51">
              <w:rPr>
                <w:rFonts w:ascii="Arial" w:eastAsia="Arial" w:hAnsi="Arial" w:cs="Arial"/>
                <w:spacing w:val="-1"/>
              </w:rPr>
              <w:t>e</w:t>
            </w:r>
            <w:r w:rsidRPr="00044A51">
              <w:rPr>
                <w:rFonts w:ascii="Arial" w:eastAsia="Arial" w:hAnsi="Arial" w:cs="Arial"/>
              </w:rPr>
              <w:t>fers.</w:t>
            </w:r>
          </w:p>
        </w:tc>
      </w:tr>
      <w:tr w:rsidR="00D1096B" w:rsidRPr="00044A51" w14:paraId="35303CBD" w14:textId="77777777" w:rsidTr="00B05E5C">
        <w:trPr>
          <w:jc w:val="center"/>
        </w:trPr>
        <w:tc>
          <w:tcPr>
            <w:tcW w:w="3041" w:type="dxa"/>
          </w:tcPr>
          <w:p w14:paraId="378E2F65"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Sustainability Mana</w:t>
            </w:r>
            <w:r w:rsidRPr="00044A51">
              <w:rPr>
                <w:rFonts w:ascii="Arial" w:eastAsia="Arial" w:hAnsi="Arial" w:cs="Arial"/>
                <w:spacing w:val="-1"/>
              </w:rPr>
              <w:t>g</w:t>
            </w:r>
            <w:r w:rsidRPr="00044A51">
              <w:rPr>
                <w:rFonts w:ascii="Arial" w:eastAsia="Arial" w:hAnsi="Arial" w:cs="Arial"/>
              </w:rPr>
              <w:t>em</w:t>
            </w:r>
            <w:r w:rsidRPr="00044A51">
              <w:rPr>
                <w:rFonts w:ascii="Arial" w:eastAsia="Arial" w:hAnsi="Arial" w:cs="Arial"/>
                <w:spacing w:val="-1"/>
              </w:rPr>
              <w:t>e</w:t>
            </w:r>
            <w:r w:rsidRPr="00044A51">
              <w:rPr>
                <w:rFonts w:ascii="Arial" w:eastAsia="Arial" w:hAnsi="Arial" w:cs="Arial"/>
              </w:rPr>
              <w:t>nt System</w:t>
            </w:r>
          </w:p>
        </w:tc>
        <w:tc>
          <w:tcPr>
            <w:tcW w:w="1513" w:type="dxa"/>
          </w:tcPr>
          <w:p w14:paraId="64BD17B2" w14:textId="77777777" w:rsidR="00D1096B" w:rsidRPr="00044A51" w:rsidRDefault="00D1096B" w:rsidP="00044A51">
            <w:pPr>
              <w:rPr>
                <w:rFonts w:ascii="Arial" w:eastAsia="Arial" w:hAnsi="Arial" w:cs="Arial"/>
              </w:rPr>
            </w:pPr>
            <w:r w:rsidRPr="00044A51">
              <w:rPr>
                <w:rFonts w:ascii="Arial" w:eastAsia="Arial" w:hAnsi="Arial" w:cs="Arial"/>
              </w:rPr>
              <w:t>SMS</w:t>
            </w:r>
          </w:p>
        </w:tc>
        <w:tc>
          <w:tcPr>
            <w:tcW w:w="5936" w:type="dxa"/>
          </w:tcPr>
          <w:p w14:paraId="4542F7FB" w14:textId="591F0839" w:rsidR="00D1096B" w:rsidRPr="00044A51" w:rsidRDefault="00D1096B" w:rsidP="00044A51">
            <w:pPr>
              <w:rPr>
                <w:rFonts w:ascii="Arial" w:eastAsia="Arial" w:hAnsi="Arial" w:cs="Arial"/>
              </w:rPr>
            </w:pPr>
            <w:r w:rsidRPr="00044A51">
              <w:rPr>
                <w:rFonts w:ascii="Arial" w:eastAsia="Arial" w:hAnsi="Arial" w:cs="Arial"/>
              </w:rPr>
              <w:t>The</w:t>
            </w:r>
            <w:r w:rsidRPr="00044A51">
              <w:rPr>
                <w:rFonts w:ascii="Arial" w:eastAsia="Arial" w:hAnsi="Arial" w:cs="Arial"/>
                <w:spacing w:val="35"/>
              </w:rPr>
              <w:t xml:space="preserve"> </w:t>
            </w:r>
            <w:r w:rsidRPr="00044A51">
              <w:rPr>
                <w:rFonts w:ascii="Arial" w:eastAsia="Arial" w:hAnsi="Arial" w:cs="Arial"/>
              </w:rPr>
              <w:t>s</w:t>
            </w:r>
            <w:r w:rsidRPr="00044A51">
              <w:rPr>
                <w:rFonts w:ascii="Arial" w:eastAsia="Arial" w:hAnsi="Arial" w:cs="Arial"/>
                <w:spacing w:val="-2"/>
              </w:rPr>
              <w:t>y</w:t>
            </w:r>
            <w:r w:rsidRPr="00044A51">
              <w:rPr>
                <w:rFonts w:ascii="Arial" w:eastAsia="Arial" w:hAnsi="Arial" w:cs="Arial"/>
              </w:rPr>
              <w:t>stem</w:t>
            </w:r>
            <w:r w:rsidRPr="00044A51">
              <w:rPr>
                <w:rFonts w:ascii="Arial" w:eastAsia="Arial" w:hAnsi="Arial" w:cs="Arial"/>
                <w:spacing w:val="35"/>
              </w:rPr>
              <w:t xml:space="preserve"> </w:t>
            </w:r>
            <w:r w:rsidRPr="00044A51">
              <w:rPr>
                <w:rFonts w:ascii="Arial" w:eastAsia="Arial" w:hAnsi="Arial" w:cs="Arial"/>
              </w:rPr>
              <w:t>pro</w:t>
            </w:r>
            <w:r w:rsidRPr="00044A51">
              <w:rPr>
                <w:rFonts w:ascii="Arial" w:eastAsia="Arial" w:hAnsi="Arial" w:cs="Arial"/>
                <w:spacing w:val="-1"/>
              </w:rPr>
              <w:t>d</w:t>
            </w:r>
            <w:r w:rsidRPr="00044A51">
              <w:rPr>
                <w:rFonts w:ascii="Arial" w:eastAsia="Arial" w:hAnsi="Arial" w:cs="Arial"/>
              </w:rPr>
              <w:t>uced,</w:t>
            </w:r>
            <w:r w:rsidRPr="00044A51">
              <w:rPr>
                <w:rFonts w:ascii="Arial" w:eastAsia="Arial" w:hAnsi="Arial" w:cs="Arial"/>
                <w:spacing w:val="35"/>
              </w:rPr>
              <w:t xml:space="preserve"> </w:t>
            </w:r>
            <w:r w:rsidRPr="00044A51">
              <w:rPr>
                <w:rFonts w:ascii="Arial" w:eastAsia="Arial" w:hAnsi="Arial" w:cs="Arial"/>
              </w:rPr>
              <w:t>o</w:t>
            </w:r>
            <w:r w:rsidRPr="00044A51">
              <w:rPr>
                <w:rFonts w:ascii="Arial" w:eastAsia="Arial" w:hAnsi="Arial" w:cs="Arial"/>
                <w:spacing w:val="-1"/>
              </w:rPr>
              <w:t>p</w:t>
            </w:r>
            <w:r w:rsidRPr="00044A51">
              <w:rPr>
                <w:rFonts w:ascii="Arial" w:eastAsia="Arial" w:hAnsi="Arial" w:cs="Arial"/>
              </w:rPr>
              <w:t>erated</w:t>
            </w:r>
            <w:r w:rsidRPr="00044A51">
              <w:rPr>
                <w:rFonts w:ascii="Arial" w:eastAsia="Arial" w:hAnsi="Arial" w:cs="Arial"/>
                <w:spacing w:val="35"/>
              </w:rPr>
              <w:t xml:space="preserve"> </w:t>
            </w:r>
            <w:r w:rsidRPr="00044A51">
              <w:rPr>
                <w:rFonts w:ascii="Arial" w:eastAsia="Arial" w:hAnsi="Arial" w:cs="Arial"/>
                <w:spacing w:val="-1"/>
              </w:rPr>
              <w:t>a</w:t>
            </w:r>
            <w:r w:rsidRPr="00044A51">
              <w:rPr>
                <w:rFonts w:ascii="Arial" w:eastAsia="Arial" w:hAnsi="Arial" w:cs="Arial"/>
              </w:rPr>
              <w:t>nd</w:t>
            </w:r>
            <w:r w:rsidRPr="00044A51">
              <w:rPr>
                <w:rFonts w:ascii="Arial" w:eastAsia="Arial" w:hAnsi="Arial" w:cs="Arial"/>
                <w:spacing w:val="34"/>
              </w:rPr>
              <w:t xml:space="preserve"> </w:t>
            </w:r>
            <w:r w:rsidRPr="00044A51">
              <w:rPr>
                <w:rFonts w:ascii="Arial" w:eastAsia="Arial" w:hAnsi="Arial" w:cs="Arial"/>
              </w:rPr>
              <w:t>maintain</w:t>
            </w:r>
            <w:r w:rsidRPr="00044A51">
              <w:rPr>
                <w:rFonts w:ascii="Arial" w:eastAsia="Arial" w:hAnsi="Arial" w:cs="Arial"/>
                <w:spacing w:val="-1"/>
              </w:rPr>
              <w:t>e</w:t>
            </w:r>
            <w:r w:rsidRPr="00044A51">
              <w:rPr>
                <w:rFonts w:ascii="Arial" w:eastAsia="Arial" w:hAnsi="Arial" w:cs="Arial"/>
              </w:rPr>
              <w:t>d</w:t>
            </w:r>
            <w:r w:rsidRPr="00044A51">
              <w:rPr>
                <w:rFonts w:ascii="Arial" w:eastAsia="Arial" w:hAnsi="Arial" w:cs="Arial"/>
                <w:spacing w:val="35"/>
              </w:rPr>
              <w:t xml:space="preserve"> </w:t>
            </w:r>
            <w:r w:rsidRPr="00044A51">
              <w:rPr>
                <w:rFonts w:ascii="Arial" w:eastAsia="Arial" w:hAnsi="Arial" w:cs="Arial"/>
                <w:spacing w:val="-1"/>
              </w:rPr>
              <w:t>b</w:t>
            </w:r>
            <w:r w:rsidRPr="00044A51">
              <w:rPr>
                <w:rFonts w:ascii="Arial" w:eastAsia="Arial" w:hAnsi="Arial" w:cs="Arial"/>
              </w:rPr>
              <w:t>y</w:t>
            </w:r>
            <w:r w:rsidRPr="00044A51">
              <w:rPr>
                <w:rFonts w:ascii="Arial" w:eastAsia="Arial" w:hAnsi="Arial" w:cs="Arial"/>
                <w:spacing w:val="35"/>
              </w:rPr>
              <w:t xml:space="preserve"> </w:t>
            </w:r>
            <w:r w:rsidRPr="00044A51">
              <w:rPr>
                <w:rFonts w:ascii="Arial" w:eastAsia="Arial" w:hAnsi="Arial" w:cs="Arial"/>
              </w:rPr>
              <w:t>the</w:t>
            </w:r>
            <w:r w:rsidRPr="00044A51">
              <w:rPr>
                <w:rFonts w:ascii="Arial" w:eastAsia="Arial" w:hAnsi="Arial" w:cs="Arial"/>
                <w:spacing w:val="35"/>
              </w:rPr>
              <w:t xml:space="preserve"> </w:t>
            </w:r>
            <w:r w:rsidRPr="00044A51">
              <w:rPr>
                <w:rFonts w:ascii="Arial" w:eastAsia="Arial" w:hAnsi="Arial" w:cs="Arial"/>
                <w:i/>
              </w:rPr>
              <w:t>Contr</w:t>
            </w:r>
            <w:r w:rsidRPr="00044A51">
              <w:rPr>
                <w:rFonts w:ascii="Arial" w:eastAsia="Arial" w:hAnsi="Arial" w:cs="Arial"/>
                <w:i/>
                <w:spacing w:val="-1"/>
              </w:rPr>
              <w:t>a</w:t>
            </w:r>
            <w:r w:rsidRPr="00044A51">
              <w:rPr>
                <w:rFonts w:ascii="Arial" w:eastAsia="Arial" w:hAnsi="Arial" w:cs="Arial"/>
                <w:i/>
              </w:rPr>
              <w:t>ctor</w:t>
            </w:r>
            <w:r w:rsidRPr="00044A51">
              <w:rPr>
                <w:rFonts w:ascii="Arial" w:eastAsia="Arial" w:hAnsi="Arial" w:cs="Arial"/>
                <w:i/>
                <w:spacing w:val="36"/>
              </w:rPr>
              <w:t xml:space="preserve"> </w:t>
            </w:r>
            <w:r w:rsidRPr="00044A51">
              <w:rPr>
                <w:rFonts w:ascii="Arial" w:eastAsia="Arial" w:hAnsi="Arial" w:cs="Arial"/>
                <w:spacing w:val="-1"/>
              </w:rPr>
              <w:t xml:space="preserve">to </w:t>
            </w:r>
            <w:r w:rsidRPr="00044A51">
              <w:rPr>
                <w:rFonts w:ascii="Arial" w:eastAsia="Arial" w:hAnsi="Arial" w:cs="Arial"/>
              </w:rPr>
              <w:t>address a</w:t>
            </w:r>
            <w:r w:rsidRPr="00044A51">
              <w:rPr>
                <w:rFonts w:ascii="Arial" w:eastAsia="Arial" w:hAnsi="Arial" w:cs="Arial"/>
                <w:spacing w:val="-1"/>
              </w:rPr>
              <w:t>n</w:t>
            </w:r>
            <w:r w:rsidRPr="00044A51">
              <w:rPr>
                <w:rFonts w:ascii="Arial" w:eastAsia="Arial" w:hAnsi="Arial" w:cs="Arial"/>
              </w:rPr>
              <w:t xml:space="preserve">d identify potential and </w:t>
            </w:r>
            <w:r w:rsidRPr="00044A51">
              <w:rPr>
                <w:rFonts w:ascii="Arial" w:eastAsia="Arial" w:hAnsi="Arial" w:cs="Arial"/>
                <w:spacing w:val="-1"/>
              </w:rPr>
              <w:t>a</w:t>
            </w:r>
            <w:r w:rsidRPr="00044A51">
              <w:rPr>
                <w:rFonts w:ascii="Arial" w:eastAsia="Arial" w:hAnsi="Arial" w:cs="Arial"/>
                <w:spacing w:val="1"/>
              </w:rPr>
              <w:t>c</w:t>
            </w:r>
            <w:r w:rsidRPr="00044A51">
              <w:rPr>
                <w:rFonts w:ascii="Arial" w:eastAsia="Arial" w:hAnsi="Arial" w:cs="Arial"/>
              </w:rPr>
              <w:t>tual s</w:t>
            </w:r>
            <w:r w:rsidRPr="00044A51">
              <w:rPr>
                <w:rFonts w:ascii="Arial" w:eastAsia="Arial" w:hAnsi="Arial" w:cs="Arial"/>
                <w:spacing w:val="-1"/>
              </w:rPr>
              <w:t>u</w:t>
            </w:r>
            <w:r w:rsidRPr="00044A51">
              <w:rPr>
                <w:rFonts w:ascii="Arial" w:eastAsia="Arial" w:hAnsi="Arial" w:cs="Arial"/>
              </w:rPr>
              <w:t>stai</w:t>
            </w:r>
            <w:r w:rsidRPr="00044A51">
              <w:rPr>
                <w:rFonts w:ascii="Arial" w:eastAsia="Arial" w:hAnsi="Arial" w:cs="Arial"/>
                <w:spacing w:val="-1"/>
              </w:rPr>
              <w:t>n</w:t>
            </w:r>
            <w:r w:rsidRPr="00044A51">
              <w:rPr>
                <w:rFonts w:ascii="Arial" w:eastAsia="Arial" w:hAnsi="Arial" w:cs="Arial"/>
              </w:rPr>
              <w:t>ability impacts to ensure</w:t>
            </w:r>
            <w:r w:rsidRPr="00044A51">
              <w:rPr>
                <w:rFonts w:ascii="Arial" w:eastAsia="Arial" w:hAnsi="Arial" w:cs="Arial"/>
                <w:spacing w:val="25"/>
              </w:rPr>
              <w:t xml:space="preserve"> </w:t>
            </w:r>
            <w:r w:rsidRPr="00044A51">
              <w:rPr>
                <w:rFonts w:ascii="Arial" w:eastAsia="Arial" w:hAnsi="Arial" w:cs="Arial"/>
              </w:rPr>
              <w:t>that</w:t>
            </w:r>
            <w:r w:rsidRPr="00044A51">
              <w:rPr>
                <w:rFonts w:ascii="Arial" w:eastAsia="Arial" w:hAnsi="Arial" w:cs="Arial"/>
                <w:spacing w:val="25"/>
              </w:rPr>
              <w:t xml:space="preserve"> </w:t>
            </w:r>
            <w:r w:rsidRPr="00044A51">
              <w:rPr>
                <w:rFonts w:ascii="Arial" w:eastAsia="Arial" w:hAnsi="Arial" w:cs="Arial"/>
                <w:spacing w:val="-2"/>
              </w:rPr>
              <w:t>t</w:t>
            </w:r>
            <w:r w:rsidRPr="00044A51">
              <w:rPr>
                <w:rFonts w:ascii="Arial" w:eastAsia="Arial" w:hAnsi="Arial" w:cs="Arial"/>
              </w:rPr>
              <w:t>he</w:t>
            </w:r>
            <w:r w:rsidRPr="00044A51">
              <w:rPr>
                <w:rFonts w:ascii="Arial" w:eastAsia="Arial" w:hAnsi="Arial" w:cs="Arial"/>
                <w:spacing w:val="25"/>
              </w:rPr>
              <w:t xml:space="preserve"> </w:t>
            </w:r>
            <w:r w:rsidRPr="00044A51">
              <w:rPr>
                <w:rFonts w:ascii="Arial" w:eastAsia="Arial" w:hAnsi="Arial" w:cs="Arial"/>
              </w:rPr>
              <w:t>s</w:t>
            </w:r>
            <w:r w:rsidRPr="00044A51">
              <w:rPr>
                <w:rFonts w:ascii="Arial" w:eastAsia="Arial" w:hAnsi="Arial" w:cs="Arial"/>
                <w:spacing w:val="-1"/>
              </w:rPr>
              <w:t>o</w:t>
            </w:r>
            <w:r w:rsidRPr="00044A51">
              <w:rPr>
                <w:rFonts w:ascii="Arial" w:eastAsia="Arial" w:hAnsi="Arial" w:cs="Arial"/>
              </w:rPr>
              <w:t>cial</w:t>
            </w:r>
            <w:r w:rsidRPr="00044A51">
              <w:rPr>
                <w:rFonts w:ascii="Arial" w:eastAsia="Arial" w:hAnsi="Arial" w:cs="Arial"/>
                <w:spacing w:val="25"/>
              </w:rPr>
              <w:t xml:space="preserve"> </w:t>
            </w:r>
            <w:r w:rsidRPr="00044A51">
              <w:rPr>
                <w:rFonts w:ascii="Arial" w:eastAsia="Arial" w:hAnsi="Arial" w:cs="Arial"/>
                <w:spacing w:val="-1"/>
              </w:rPr>
              <w:t>an</w:t>
            </w:r>
            <w:r w:rsidRPr="00044A51">
              <w:rPr>
                <w:rFonts w:ascii="Arial" w:eastAsia="Arial" w:hAnsi="Arial" w:cs="Arial"/>
              </w:rPr>
              <w:t>d</w:t>
            </w:r>
            <w:r w:rsidRPr="00044A51">
              <w:rPr>
                <w:rFonts w:ascii="Arial" w:eastAsia="Arial" w:hAnsi="Arial" w:cs="Arial"/>
                <w:spacing w:val="25"/>
              </w:rPr>
              <w:t xml:space="preserve"> </w:t>
            </w:r>
            <w:r w:rsidRPr="00044A51">
              <w:rPr>
                <w:rFonts w:ascii="Arial" w:eastAsia="Arial" w:hAnsi="Arial" w:cs="Arial"/>
              </w:rPr>
              <w:t>ec</w:t>
            </w:r>
            <w:r w:rsidRPr="00044A51">
              <w:rPr>
                <w:rFonts w:ascii="Arial" w:eastAsia="Arial" w:hAnsi="Arial" w:cs="Arial"/>
                <w:spacing w:val="-1"/>
              </w:rPr>
              <w:t>o</w:t>
            </w:r>
            <w:r w:rsidRPr="00044A51">
              <w:rPr>
                <w:rFonts w:ascii="Arial" w:eastAsia="Arial" w:hAnsi="Arial" w:cs="Arial"/>
              </w:rPr>
              <w:t>nom</w:t>
            </w:r>
            <w:r w:rsidRPr="00044A51">
              <w:rPr>
                <w:rFonts w:ascii="Arial" w:eastAsia="Arial" w:hAnsi="Arial" w:cs="Arial"/>
                <w:spacing w:val="-1"/>
              </w:rPr>
              <w:t>i</w:t>
            </w:r>
            <w:r w:rsidRPr="00044A51">
              <w:rPr>
                <w:rFonts w:ascii="Arial" w:eastAsia="Arial" w:hAnsi="Arial" w:cs="Arial"/>
                <w:spacing w:val="1"/>
              </w:rPr>
              <w:t>c</w:t>
            </w:r>
            <w:r w:rsidRPr="00044A51">
              <w:rPr>
                <w:rFonts w:ascii="Arial" w:eastAsia="Arial" w:hAnsi="Arial" w:cs="Arial"/>
              </w:rPr>
              <w:t>,</w:t>
            </w:r>
            <w:r w:rsidRPr="00044A51">
              <w:rPr>
                <w:rFonts w:ascii="Arial" w:eastAsia="Arial" w:hAnsi="Arial" w:cs="Arial"/>
                <w:spacing w:val="25"/>
              </w:rPr>
              <w:t xml:space="preserve"> </w:t>
            </w:r>
            <w:r w:rsidRPr="00044A51">
              <w:rPr>
                <w:rFonts w:ascii="Arial" w:eastAsia="Arial" w:hAnsi="Arial" w:cs="Arial"/>
              </w:rPr>
              <w:t>and</w:t>
            </w:r>
            <w:r w:rsidRPr="00044A51">
              <w:rPr>
                <w:rFonts w:ascii="Arial" w:eastAsia="Arial" w:hAnsi="Arial" w:cs="Arial"/>
                <w:spacing w:val="25"/>
              </w:rPr>
              <w:t xml:space="preserve"> </w:t>
            </w:r>
            <w:r w:rsidRPr="00044A51">
              <w:rPr>
                <w:rFonts w:ascii="Arial" w:eastAsia="Arial" w:hAnsi="Arial" w:cs="Arial"/>
              </w:rPr>
              <w:t>enviro</w:t>
            </w:r>
            <w:r w:rsidRPr="00044A51">
              <w:rPr>
                <w:rFonts w:ascii="Arial" w:eastAsia="Arial" w:hAnsi="Arial" w:cs="Arial"/>
                <w:spacing w:val="-1"/>
              </w:rPr>
              <w:t>n</w:t>
            </w:r>
            <w:r w:rsidRPr="00044A51">
              <w:rPr>
                <w:rFonts w:ascii="Arial" w:eastAsia="Arial" w:hAnsi="Arial" w:cs="Arial"/>
              </w:rPr>
              <w:t>mental</w:t>
            </w:r>
            <w:r w:rsidRPr="00044A51">
              <w:rPr>
                <w:rFonts w:ascii="Arial" w:eastAsia="Arial" w:hAnsi="Arial" w:cs="Arial"/>
                <w:spacing w:val="25"/>
              </w:rPr>
              <w:t xml:space="preserve"> </w:t>
            </w:r>
            <w:r w:rsidRPr="00044A51">
              <w:rPr>
                <w:rFonts w:ascii="Arial" w:eastAsia="Arial" w:hAnsi="Arial" w:cs="Arial"/>
              </w:rPr>
              <w:t>r</w:t>
            </w:r>
            <w:r w:rsidRPr="00044A51">
              <w:rPr>
                <w:rFonts w:ascii="Arial" w:eastAsia="Arial" w:hAnsi="Arial" w:cs="Arial"/>
                <w:spacing w:val="-1"/>
              </w:rPr>
              <w:t>e</w:t>
            </w:r>
            <w:r w:rsidRPr="00044A51">
              <w:rPr>
                <w:rFonts w:ascii="Arial" w:eastAsia="Arial" w:hAnsi="Arial" w:cs="Arial"/>
              </w:rPr>
              <w:t>quirements of the Works Contract are ach</w:t>
            </w:r>
            <w:r w:rsidRPr="00044A51">
              <w:rPr>
                <w:rFonts w:ascii="Arial" w:eastAsia="Arial" w:hAnsi="Arial" w:cs="Arial"/>
                <w:spacing w:val="-1"/>
              </w:rPr>
              <w:t>i</w:t>
            </w:r>
            <w:r w:rsidRPr="00044A51">
              <w:rPr>
                <w:rFonts w:ascii="Arial" w:eastAsia="Arial" w:hAnsi="Arial" w:cs="Arial"/>
              </w:rPr>
              <w:t>eved</w:t>
            </w:r>
            <w:r w:rsidRPr="00044A51">
              <w:rPr>
                <w:rFonts w:ascii="Arial" w:eastAsia="Arial" w:hAnsi="Arial" w:cs="Arial"/>
                <w:spacing w:val="1"/>
              </w:rPr>
              <w:t xml:space="preserve"> </w:t>
            </w:r>
            <w:r w:rsidRPr="00044A51">
              <w:rPr>
                <w:rFonts w:ascii="Arial" w:eastAsia="Arial" w:hAnsi="Arial" w:cs="Arial"/>
                <w:spacing w:val="-1"/>
              </w:rPr>
              <w:t>i</w:t>
            </w:r>
            <w:r w:rsidRPr="00044A51">
              <w:rPr>
                <w:rFonts w:ascii="Arial" w:eastAsia="Arial" w:hAnsi="Arial" w:cs="Arial"/>
              </w:rPr>
              <w:t>n acc</w:t>
            </w:r>
            <w:r w:rsidRPr="00044A51">
              <w:rPr>
                <w:rFonts w:ascii="Arial" w:eastAsia="Arial" w:hAnsi="Arial" w:cs="Arial"/>
                <w:spacing w:val="-1"/>
              </w:rPr>
              <w:t>o</w:t>
            </w:r>
            <w:r w:rsidRPr="00044A51">
              <w:rPr>
                <w:rFonts w:ascii="Arial" w:eastAsia="Arial" w:hAnsi="Arial" w:cs="Arial"/>
              </w:rPr>
              <w:t>rda</w:t>
            </w:r>
            <w:r w:rsidRPr="00044A51">
              <w:rPr>
                <w:rFonts w:ascii="Arial" w:eastAsia="Arial" w:hAnsi="Arial" w:cs="Arial"/>
                <w:spacing w:val="-1"/>
              </w:rPr>
              <w:t>n</w:t>
            </w:r>
            <w:r w:rsidRPr="00044A51">
              <w:rPr>
                <w:rFonts w:ascii="Arial" w:eastAsia="Arial" w:hAnsi="Arial" w:cs="Arial"/>
              </w:rPr>
              <w:t>ce with Ann</w:t>
            </w:r>
            <w:r w:rsidRPr="00044A51">
              <w:rPr>
                <w:rFonts w:ascii="Arial" w:eastAsia="Arial" w:hAnsi="Arial" w:cs="Arial"/>
                <w:spacing w:val="-1"/>
              </w:rPr>
              <w:t>e</w:t>
            </w:r>
            <w:r w:rsidRPr="00044A51">
              <w:rPr>
                <w:rFonts w:ascii="Arial" w:eastAsia="Arial" w:hAnsi="Arial" w:cs="Arial"/>
              </w:rPr>
              <w:t>x</w:t>
            </w:r>
            <w:r w:rsidR="00044A51">
              <w:rPr>
                <w:rFonts w:ascii="Arial" w:eastAsia="Arial" w:hAnsi="Arial" w:cs="Arial"/>
              </w:rPr>
              <w:t xml:space="preserve"> E</w:t>
            </w:r>
            <w:r w:rsidRPr="00044A51">
              <w:rPr>
                <w:rFonts w:ascii="Arial" w:eastAsia="Arial" w:hAnsi="Arial" w:cs="Arial"/>
              </w:rPr>
              <w:t xml:space="preserve"> of Sche</w:t>
            </w:r>
            <w:r w:rsidRPr="00044A51">
              <w:rPr>
                <w:rFonts w:ascii="Arial" w:eastAsia="Arial" w:hAnsi="Arial" w:cs="Arial"/>
                <w:spacing w:val="-1"/>
              </w:rPr>
              <w:t>d</w:t>
            </w:r>
            <w:r w:rsidRPr="00044A51">
              <w:rPr>
                <w:rFonts w:ascii="Arial" w:eastAsia="Arial" w:hAnsi="Arial" w:cs="Arial"/>
              </w:rPr>
              <w:t xml:space="preserve">ule </w:t>
            </w:r>
            <w:r w:rsidR="00044A51">
              <w:rPr>
                <w:rFonts w:ascii="Arial" w:eastAsia="Arial" w:hAnsi="Arial" w:cs="Arial"/>
              </w:rPr>
              <w:t>9 and 10</w:t>
            </w:r>
          </w:p>
        </w:tc>
      </w:tr>
      <w:tr w:rsidR="00D1096B" w:rsidRPr="00044A51" w14:paraId="7865DD5C" w14:textId="77777777" w:rsidTr="00B05E5C">
        <w:trPr>
          <w:jc w:val="center"/>
        </w:trPr>
        <w:tc>
          <w:tcPr>
            <w:tcW w:w="3041" w:type="dxa"/>
          </w:tcPr>
          <w:p w14:paraId="1696EF5C"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Sy</w:t>
            </w:r>
            <w:r w:rsidRPr="00044A51">
              <w:rPr>
                <w:rFonts w:ascii="Arial" w:eastAsia="Arial" w:hAnsi="Arial" w:cs="Arial"/>
                <w:spacing w:val="1"/>
              </w:rPr>
              <w:t>s</w:t>
            </w:r>
            <w:r w:rsidRPr="00044A51">
              <w:rPr>
                <w:rFonts w:ascii="Arial" w:eastAsia="Arial" w:hAnsi="Arial" w:cs="Arial"/>
                <w:spacing w:val="-1"/>
              </w:rPr>
              <w:t>t</w:t>
            </w:r>
            <w:r w:rsidRPr="00044A51">
              <w:rPr>
                <w:rFonts w:ascii="Arial" w:eastAsia="Arial" w:hAnsi="Arial" w:cs="Arial"/>
              </w:rPr>
              <w:t>em Se</w:t>
            </w:r>
            <w:r w:rsidRPr="00044A51">
              <w:rPr>
                <w:rFonts w:ascii="Arial" w:eastAsia="Arial" w:hAnsi="Arial" w:cs="Arial"/>
                <w:spacing w:val="1"/>
              </w:rPr>
              <w:t>c</w:t>
            </w:r>
            <w:r w:rsidRPr="00044A51">
              <w:rPr>
                <w:rFonts w:ascii="Arial" w:eastAsia="Arial" w:hAnsi="Arial" w:cs="Arial"/>
                <w:spacing w:val="-1"/>
              </w:rPr>
              <w:t>u</w:t>
            </w:r>
            <w:r w:rsidRPr="00044A51">
              <w:rPr>
                <w:rFonts w:ascii="Arial" w:eastAsia="Arial" w:hAnsi="Arial" w:cs="Arial"/>
              </w:rPr>
              <w:t>rity Poli</w:t>
            </w:r>
            <w:r w:rsidRPr="00044A51">
              <w:rPr>
                <w:rFonts w:ascii="Arial" w:eastAsia="Arial" w:hAnsi="Arial" w:cs="Arial"/>
                <w:spacing w:val="1"/>
              </w:rPr>
              <w:t>c</w:t>
            </w:r>
            <w:r w:rsidRPr="00044A51">
              <w:rPr>
                <w:rFonts w:ascii="Arial" w:eastAsia="Arial" w:hAnsi="Arial" w:cs="Arial"/>
              </w:rPr>
              <w:t>y</w:t>
            </w:r>
          </w:p>
        </w:tc>
        <w:tc>
          <w:tcPr>
            <w:tcW w:w="1513" w:type="dxa"/>
          </w:tcPr>
          <w:p w14:paraId="376967F3" w14:textId="77777777" w:rsidR="00D1096B" w:rsidRPr="00044A51" w:rsidRDefault="00D1096B" w:rsidP="00044A51">
            <w:pPr>
              <w:rPr>
                <w:rFonts w:ascii="Arial" w:eastAsia="Arial" w:hAnsi="Arial" w:cs="Arial"/>
              </w:rPr>
            </w:pPr>
            <w:proofErr w:type="spellStart"/>
            <w:r w:rsidRPr="00044A51">
              <w:rPr>
                <w:rFonts w:ascii="Arial" w:eastAsia="Arial" w:hAnsi="Arial" w:cs="Arial"/>
              </w:rPr>
              <w:t>SSP</w:t>
            </w:r>
            <w:proofErr w:type="spellEnd"/>
          </w:p>
        </w:tc>
        <w:tc>
          <w:tcPr>
            <w:tcW w:w="5936" w:type="dxa"/>
          </w:tcPr>
          <w:p w14:paraId="61C5B2B6" w14:textId="1EE4999D" w:rsidR="00D1096B" w:rsidRPr="00044A51" w:rsidRDefault="00D1096B" w:rsidP="00044A51">
            <w:pPr>
              <w:rPr>
                <w:rFonts w:ascii="Arial" w:eastAsia="Arial" w:hAnsi="Arial" w:cs="Arial"/>
              </w:rPr>
            </w:pPr>
            <w:r w:rsidRPr="00044A51">
              <w:rPr>
                <w:rFonts w:ascii="Arial" w:eastAsia="Arial" w:hAnsi="Arial" w:cs="Arial"/>
              </w:rPr>
              <w:t>Generic term for the se</w:t>
            </w:r>
            <w:r w:rsidRPr="00044A51">
              <w:rPr>
                <w:rFonts w:ascii="Arial" w:eastAsia="Arial" w:hAnsi="Arial" w:cs="Arial"/>
                <w:spacing w:val="1"/>
              </w:rPr>
              <w:t>c</w:t>
            </w:r>
            <w:r w:rsidRPr="00044A51">
              <w:rPr>
                <w:rFonts w:ascii="Arial" w:eastAsia="Arial" w:hAnsi="Arial" w:cs="Arial"/>
                <w:spacing w:val="-1"/>
              </w:rPr>
              <w:t>u</w:t>
            </w:r>
            <w:r w:rsidRPr="00044A51">
              <w:rPr>
                <w:rFonts w:ascii="Arial" w:eastAsia="Arial" w:hAnsi="Arial" w:cs="Arial"/>
              </w:rPr>
              <w:t xml:space="preserve">rity policy relating to various </w:t>
            </w:r>
            <w:r w:rsidRPr="00044A51">
              <w:rPr>
                <w:rFonts w:ascii="Arial" w:eastAsia="Arial" w:hAnsi="Arial" w:cs="Arial"/>
                <w:i/>
              </w:rPr>
              <w:t xml:space="preserve">Client </w:t>
            </w:r>
            <w:r w:rsidRPr="00044A51">
              <w:rPr>
                <w:rFonts w:ascii="Arial" w:eastAsia="Arial" w:hAnsi="Arial" w:cs="Arial"/>
              </w:rPr>
              <w:t>syste</w:t>
            </w:r>
            <w:r w:rsidRPr="00044A51">
              <w:rPr>
                <w:rFonts w:ascii="Arial" w:eastAsia="Arial" w:hAnsi="Arial" w:cs="Arial"/>
                <w:spacing w:val="-1"/>
              </w:rPr>
              <w:t>m</w:t>
            </w:r>
            <w:r w:rsidRPr="00044A51">
              <w:rPr>
                <w:rFonts w:ascii="Arial" w:eastAsia="Arial" w:hAnsi="Arial" w:cs="Arial"/>
              </w:rPr>
              <w:t xml:space="preserve">s </w:t>
            </w:r>
            <w:r w:rsidRPr="00044A51">
              <w:rPr>
                <w:rFonts w:ascii="Arial" w:eastAsia="Arial" w:hAnsi="Arial" w:cs="Arial"/>
                <w:spacing w:val="-1"/>
              </w:rPr>
              <w:t>a</w:t>
            </w:r>
            <w:r w:rsidRPr="00044A51">
              <w:rPr>
                <w:rFonts w:ascii="Arial" w:eastAsia="Arial" w:hAnsi="Arial" w:cs="Arial"/>
              </w:rPr>
              <w:t xml:space="preserve">s </w:t>
            </w:r>
            <w:r w:rsidRPr="00044A51">
              <w:rPr>
                <w:rFonts w:ascii="Arial" w:eastAsia="Arial" w:hAnsi="Arial" w:cs="Arial"/>
                <w:spacing w:val="-1"/>
              </w:rPr>
              <w:t>d</w:t>
            </w:r>
            <w:r w:rsidRPr="00044A51">
              <w:rPr>
                <w:rFonts w:ascii="Arial" w:eastAsia="Arial" w:hAnsi="Arial" w:cs="Arial"/>
              </w:rPr>
              <w:t>escri</w:t>
            </w:r>
            <w:r w:rsidRPr="00044A51">
              <w:rPr>
                <w:rFonts w:ascii="Arial" w:eastAsia="Arial" w:hAnsi="Arial" w:cs="Arial"/>
                <w:spacing w:val="-1"/>
              </w:rPr>
              <w:t>b</w:t>
            </w:r>
            <w:r w:rsidRPr="00044A51">
              <w:rPr>
                <w:rFonts w:ascii="Arial" w:eastAsia="Arial" w:hAnsi="Arial" w:cs="Arial"/>
              </w:rPr>
              <w:t xml:space="preserve">ed in </w:t>
            </w:r>
            <w:proofErr w:type="spellStart"/>
            <w:r w:rsidRPr="00044A51">
              <w:rPr>
                <w:rFonts w:ascii="Arial" w:eastAsia="Arial" w:hAnsi="Arial" w:cs="Arial"/>
              </w:rPr>
              <w:t>JSP</w:t>
            </w:r>
            <w:proofErr w:type="spellEnd"/>
            <w:r w:rsidRPr="00044A51">
              <w:rPr>
                <w:rFonts w:ascii="Arial" w:eastAsia="Arial" w:hAnsi="Arial" w:cs="Arial"/>
              </w:rPr>
              <w:t xml:space="preserve"> 440.</w:t>
            </w:r>
          </w:p>
        </w:tc>
      </w:tr>
      <w:tr w:rsidR="00D1096B" w:rsidRPr="00044A51" w14:paraId="531A0034" w14:textId="77777777" w:rsidTr="00B05E5C">
        <w:trPr>
          <w:jc w:val="center"/>
        </w:trPr>
        <w:tc>
          <w:tcPr>
            <w:tcW w:w="3041" w:type="dxa"/>
          </w:tcPr>
          <w:p w14:paraId="3E7643AF"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Tec</w:t>
            </w:r>
            <w:r w:rsidRPr="00044A51">
              <w:rPr>
                <w:rFonts w:ascii="Arial" w:eastAsia="Arial" w:hAnsi="Arial" w:cs="Arial"/>
                <w:spacing w:val="-1"/>
              </w:rPr>
              <w:t>h</w:t>
            </w:r>
            <w:r w:rsidRPr="00044A51">
              <w:rPr>
                <w:rFonts w:ascii="Arial" w:eastAsia="Arial" w:hAnsi="Arial" w:cs="Arial"/>
              </w:rPr>
              <w:t>nol</w:t>
            </w:r>
            <w:r w:rsidRPr="00044A51">
              <w:rPr>
                <w:rFonts w:ascii="Arial" w:eastAsia="Arial" w:hAnsi="Arial" w:cs="Arial"/>
                <w:spacing w:val="-1"/>
              </w:rPr>
              <w:t>o</w:t>
            </w:r>
            <w:r w:rsidRPr="00044A51">
              <w:rPr>
                <w:rFonts w:ascii="Arial" w:eastAsia="Arial" w:hAnsi="Arial" w:cs="Arial"/>
              </w:rPr>
              <w:t>gy and Construction</w:t>
            </w:r>
            <w:r w:rsidRPr="00044A51">
              <w:rPr>
                <w:rFonts w:ascii="Arial" w:eastAsia="Arial" w:hAnsi="Arial" w:cs="Arial"/>
                <w:spacing w:val="-1"/>
              </w:rPr>
              <w:t xml:space="preserve"> </w:t>
            </w:r>
            <w:r w:rsidRPr="00044A51">
              <w:rPr>
                <w:rFonts w:ascii="Arial" w:eastAsia="Arial" w:hAnsi="Arial" w:cs="Arial"/>
              </w:rPr>
              <w:t xml:space="preserve">Solicitors </w:t>
            </w:r>
            <w:r w:rsidRPr="00044A51">
              <w:rPr>
                <w:rFonts w:ascii="Arial" w:eastAsia="Arial" w:hAnsi="Arial" w:cs="Arial"/>
                <w:spacing w:val="-1"/>
              </w:rPr>
              <w:t>A</w:t>
            </w:r>
            <w:r w:rsidRPr="00044A51">
              <w:rPr>
                <w:rFonts w:ascii="Arial" w:eastAsia="Arial" w:hAnsi="Arial" w:cs="Arial"/>
              </w:rPr>
              <w:t>ss</w:t>
            </w:r>
            <w:r w:rsidRPr="00044A51">
              <w:rPr>
                <w:rFonts w:ascii="Arial" w:eastAsia="Arial" w:hAnsi="Arial" w:cs="Arial"/>
                <w:spacing w:val="-1"/>
              </w:rPr>
              <w:t>o</w:t>
            </w:r>
            <w:r w:rsidRPr="00044A51">
              <w:rPr>
                <w:rFonts w:ascii="Arial" w:eastAsia="Arial" w:hAnsi="Arial" w:cs="Arial"/>
              </w:rPr>
              <w:t>cia</w:t>
            </w:r>
            <w:r w:rsidRPr="00044A51">
              <w:rPr>
                <w:rFonts w:ascii="Arial" w:eastAsia="Arial" w:hAnsi="Arial" w:cs="Arial"/>
                <w:spacing w:val="-1"/>
              </w:rPr>
              <w:t>t</w:t>
            </w:r>
            <w:r w:rsidRPr="00044A51">
              <w:rPr>
                <w:rFonts w:ascii="Arial" w:eastAsia="Arial" w:hAnsi="Arial" w:cs="Arial"/>
              </w:rPr>
              <w:t>i</w:t>
            </w:r>
            <w:r w:rsidRPr="00044A51">
              <w:rPr>
                <w:rFonts w:ascii="Arial" w:eastAsia="Arial" w:hAnsi="Arial" w:cs="Arial"/>
                <w:spacing w:val="-1"/>
              </w:rPr>
              <w:t>o</w:t>
            </w:r>
            <w:r w:rsidRPr="00044A51">
              <w:rPr>
                <w:rFonts w:ascii="Arial" w:eastAsia="Arial" w:hAnsi="Arial" w:cs="Arial"/>
              </w:rPr>
              <w:t>n</w:t>
            </w:r>
          </w:p>
        </w:tc>
        <w:tc>
          <w:tcPr>
            <w:tcW w:w="1513" w:type="dxa"/>
          </w:tcPr>
          <w:p w14:paraId="5A0F60BF" w14:textId="77777777" w:rsidR="00D1096B" w:rsidRPr="00044A51" w:rsidRDefault="00D1096B" w:rsidP="00044A51">
            <w:pPr>
              <w:rPr>
                <w:rFonts w:ascii="Arial" w:eastAsia="Arial" w:hAnsi="Arial" w:cs="Arial"/>
              </w:rPr>
            </w:pPr>
            <w:proofErr w:type="spellStart"/>
            <w:r w:rsidRPr="00044A51">
              <w:rPr>
                <w:rFonts w:ascii="Arial" w:eastAsia="Arial" w:hAnsi="Arial" w:cs="Arial"/>
              </w:rPr>
              <w:t>TeCSA</w:t>
            </w:r>
            <w:proofErr w:type="spellEnd"/>
          </w:p>
        </w:tc>
        <w:tc>
          <w:tcPr>
            <w:tcW w:w="5936" w:type="dxa"/>
          </w:tcPr>
          <w:p w14:paraId="1AFF66DE" w14:textId="77777777" w:rsidR="00D1096B" w:rsidRPr="00044A51" w:rsidRDefault="00D1096B" w:rsidP="00044A51">
            <w:pPr>
              <w:rPr>
                <w:rFonts w:ascii="Arial" w:eastAsia="Arial" w:hAnsi="Arial" w:cs="Arial"/>
              </w:rPr>
            </w:pPr>
            <w:r w:rsidRPr="00044A51">
              <w:rPr>
                <w:rFonts w:ascii="Arial" w:eastAsia="Arial" w:hAnsi="Arial" w:cs="Arial"/>
              </w:rPr>
              <w:t>An</w:t>
            </w:r>
            <w:r w:rsidRPr="00044A51">
              <w:rPr>
                <w:rFonts w:ascii="Arial" w:eastAsia="Arial" w:hAnsi="Arial" w:cs="Arial"/>
                <w:spacing w:val="28"/>
              </w:rPr>
              <w:t xml:space="preserve"> </w:t>
            </w:r>
            <w:r w:rsidRPr="00044A51">
              <w:rPr>
                <w:rFonts w:ascii="Arial" w:eastAsia="Arial" w:hAnsi="Arial" w:cs="Arial"/>
              </w:rPr>
              <w:t>organ</w:t>
            </w:r>
            <w:r w:rsidRPr="00044A51">
              <w:rPr>
                <w:rFonts w:ascii="Arial" w:eastAsia="Arial" w:hAnsi="Arial" w:cs="Arial"/>
                <w:spacing w:val="-1"/>
              </w:rPr>
              <w:t>i</w:t>
            </w:r>
            <w:r w:rsidRPr="00044A51">
              <w:rPr>
                <w:rFonts w:ascii="Arial" w:eastAsia="Arial" w:hAnsi="Arial" w:cs="Arial"/>
              </w:rPr>
              <w:t>sat</w:t>
            </w:r>
            <w:r w:rsidRPr="00044A51">
              <w:rPr>
                <w:rFonts w:ascii="Arial" w:eastAsia="Arial" w:hAnsi="Arial" w:cs="Arial"/>
                <w:spacing w:val="-1"/>
              </w:rPr>
              <w:t>i</w:t>
            </w:r>
            <w:r w:rsidRPr="00044A51">
              <w:rPr>
                <w:rFonts w:ascii="Arial" w:eastAsia="Arial" w:hAnsi="Arial" w:cs="Arial"/>
              </w:rPr>
              <w:t>on</w:t>
            </w:r>
            <w:r w:rsidRPr="00044A51">
              <w:rPr>
                <w:rFonts w:ascii="Arial" w:eastAsia="Arial" w:hAnsi="Arial" w:cs="Arial"/>
                <w:spacing w:val="27"/>
              </w:rPr>
              <w:t xml:space="preserve"> </w:t>
            </w:r>
            <w:r w:rsidRPr="00044A51">
              <w:rPr>
                <w:rFonts w:ascii="Arial" w:eastAsia="Arial" w:hAnsi="Arial" w:cs="Arial"/>
              </w:rPr>
              <w:t>wh</w:t>
            </w:r>
            <w:r w:rsidRPr="00044A51">
              <w:rPr>
                <w:rFonts w:ascii="Arial" w:eastAsia="Arial" w:hAnsi="Arial" w:cs="Arial"/>
                <w:spacing w:val="-1"/>
              </w:rPr>
              <w:t>i</w:t>
            </w:r>
            <w:r w:rsidRPr="00044A51">
              <w:rPr>
                <w:rFonts w:ascii="Arial" w:eastAsia="Arial" w:hAnsi="Arial" w:cs="Arial"/>
                <w:spacing w:val="1"/>
              </w:rPr>
              <w:t>c</w:t>
            </w:r>
            <w:r w:rsidRPr="00044A51">
              <w:rPr>
                <w:rFonts w:ascii="Arial" w:eastAsia="Arial" w:hAnsi="Arial" w:cs="Arial"/>
              </w:rPr>
              <w:t>h</w:t>
            </w:r>
            <w:r w:rsidRPr="00044A51">
              <w:rPr>
                <w:rFonts w:ascii="Arial" w:eastAsia="Arial" w:hAnsi="Arial" w:cs="Arial"/>
                <w:spacing w:val="27"/>
              </w:rPr>
              <w:t xml:space="preserve"> </w:t>
            </w:r>
            <w:r w:rsidRPr="00044A51">
              <w:rPr>
                <w:rFonts w:ascii="Arial" w:eastAsia="Arial" w:hAnsi="Arial" w:cs="Arial"/>
              </w:rPr>
              <w:t>m</w:t>
            </w:r>
            <w:r w:rsidRPr="00044A51">
              <w:rPr>
                <w:rFonts w:ascii="Arial" w:eastAsia="Arial" w:hAnsi="Arial" w:cs="Arial"/>
                <w:spacing w:val="-1"/>
              </w:rPr>
              <w:t>a</w:t>
            </w:r>
            <w:r w:rsidRPr="00044A51">
              <w:rPr>
                <w:rFonts w:ascii="Arial" w:eastAsia="Arial" w:hAnsi="Arial" w:cs="Arial"/>
              </w:rPr>
              <w:t>y</w:t>
            </w:r>
            <w:r w:rsidRPr="00044A51">
              <w:rPr>
                <w:rFonts w:ascii="Arial" w:eastAsia="Arial" w:hAnsi="Arial" w:cs="Arial"/>
                <w:spacing w:val="28"/>
              </w:rPr>
              <w:t xml:space="preserve"> </w:t>
            </w:r>
            <w:r w:rsidRPr="00044A51">
              <w:rPr>
                <w:rFonts w:ascii="Arial" w:eastAsia="Arial" w:hAnsi="Arial" w:cs="Arial"/>
              </w:rPr>
              <w:t>be</w:t>
            </w:r>
            <w:r w:rsidRPr="00044A51">
              <w:rPr>
                <w:rFonts w:ascii="Arial" w:eastAsia="Arial" w:hAnsi="Arial" w:cs="Arial"/>
                <w:spacing w:val="27"/>
              </w:rPr>
              <w:t xml:space="preserve"> </w:t>
            </w:r>
            <w:r w:rsidRPr="00044A51">
              <w:rPr>
                <w:rFonts w:ascii="Arial" w:eastAsia="Arial" w:hAnsi="Arial" w:cs="Arial"/>
              </w:rPr>
              <w:t>us</w:t>
            </w:r>
            <w:r w:rsidRPr="00044A51">
              <w:rPr>
                <w:rFonts w:ascii="Arial" w:eastAsia="Arial" w:hAnsi="Arial" w:cs="Arial"/>
                <w:spacing w:val="-1"/>
              </w:rPr>
              <w:t>e</w:t>
            </w:r>
            <w:r w:rsidRPr="00044A51">
              <w:rPr>
                <w:rFonts w:ascii="Arial" w:eastAsia="Arial" w:hAnsi="Arial" w:cs="Arial"/>
              </w:rPr>
              <w:t>d</w:t>
            </w:r>
            <w:r w:rsidRPr="00044A51">
              <w:rPr>
                <w:rFonts w:ascii="Arial" w:eastAsia="Arial" w:hAnsi="Arial" w:cs="Arial"/>
                <w:spacing w:val="28"/>
              </w:rPr>
              <w:t xml:space="preserve"> </w:t>
            </w:r>
            <w:r w:rsidRPr="00044A51">
              <w:rPr>
                <w:rFonts w:ascii="Arial" w:eastAsia="Arial" w:hAnsi="Arial" w:cs="Arial"/>
              </w:rPr>
              <w:t>f</w:t>
            </w:r>
            <w:r w:rsidRPr="00044A51">
              <w:rPr>
                <w:rFonts w:ascii="Arial" w:eastAsia="Arial" w:hAnsi="Arial" w:cs="Arial"/>
                <w:spacing w:val="-1"/>
              </w:rPr>
              <w:t>o</w:t>
            </w:r>
            <w:r w:rsidRPr="00044A51">
              <w:rPr>
                <w:rFonts w:ascii="Arial" w:eastAsia="Arial" w:hAnsi="Arial" w:cs="Arial"/>
              </w:rPr>
              <w:t>r</w:t>
            </w:r>
            <w:r w:rsidRPr="00044A51">
              <w:rPr>
                <w:rFonts w:ascii="Arial" w:eastAsia="Arial" w:hAnsi="Arial" w:cs="Arial"/>
                <w:spacing w:val="28"/>
              </w:rPr>
              <w:t xml:space="preserve"> </w:t>
            </w:r>
            <w:r w:rsidRPr="00044A51">
              <w:rPr>
                <w:rFonts w:ascii="Arial" w:eastAsia="Arial" w:hAnsi="Arial" w:cs="Arial"/>
                <w:spacing w:val="-1"/>
              </w:rPr>
              <w:t>a</w:t>
            </w:r>
            <w:r w:rsidRPr="00044A51">
              <w:rPr>
                <w:rFonts w:ascii="Arial" w:eastAsia="Arial" w:hAnsi="Arial" w:cs="Arial"/>
              </w:rPr>
              <w:t>djud</w:t>
            </w:r>
            <w:r w:rsidRPr="00044A51">
              <w:rPr>
                <w:rFonts w:ascii="Arial" w:eastAsia="Arial" w:hAnsi="Arial" w:cs="Arial"/>
                <w:spacing w:val="-1"/>
              </w:rPr>
              <w:t>i</w:t>
            </w:r>
            <w:r w:rsidRPr="00044A51">
              <w:rPr>
                <w:rFonts w:ascii="Arial" w:eastAsia="Arial" w:hAnsi="Arial" w:cs="Arial"/>
              </w:rPr>
              <w:t>cating</w:t>
            </w:r>
            <w:r w:rsidRPr="00044A51">
              <w:rPr>
                <w:rFonts w:ascii="Arial" w:eastAsia="Arial" w:hAnsi="Arial" w:cs="Arial"/>
                <w:spacing w:val="28"/>
              </w:rPr>
              <w:t xml:space="preserve"> </w:t>
            </w:r>
            <w:r w:rsidRPr="00044A51">
              <w:rPr>
                <w:rFonts w:ascii="Arial" w:eastAsia="Arial" w:hAnsi="Arial" w:cs="Arial"/>
              </w:rPr>
              <w:t>in</w:t>
            </w:r>
            <w:r w:rsidRPr="00044A51">
              <w:rPr>
                <w:rFonts w:ascii="Arial" w:eastAsia="Arial" w:hAnsi="Arial" w:cs="Arial"/>
                <w:spacing w:val="28"/>
              </w:rPr>
              <w:t xml:space="preserve"> </w:t>
            </w:r>
            <w:r w:rsidRPr="00044A51">
              <w:rPr>
                <w:rFonts w:ascii="Arial" w:eastAsia="Arial" w:hAnsi="Arial" w:cs="Arial"/>
              </w:rPr>
              <w:t>t</w:t>
            </w:r>
            <w:r w:rsidRPr="00044A51">
              <w:rPr>
                <w:rFonts w:ascii="Arial" w:eastAsia="Arial" w:hAnsi="Arial" w:cs="Arial"/>
                <w:spacing w:val="-1"/>
              </w:rPr>
              <w:t>h</w:t>
            </w:r>
            <w:r w:rsidRPr="00044A51">
              <w:rPr>
                <w:rFonts w:ascii="Arial" w:eastAsia="Arial" w:hAnsi="Arial" w:cs="Arial"/>
              </w:rPr>
              <w:t>e</w:t>
            </w:r>
            <w:r w:rsidRPr="00044A51">
              <w:rPr>
                <w:rFonts w:ascii="Arial" w:eastAsia="Arial" w:hAnsi="Arial" w:cs="Arial"/>
                <w:spacing w:val="28"/>
              </w:rPr>
              <w:t xml:space="preserve"> </w:t>
            </w:r>
            <w:r w:rsidRPr="00044A51">
              <w:rPr>
                <w:rFonts w:ascii="Arial" w:eastAsia="Arial" w:hAnsi="Arial" w:cs="Arial"/>
              </w:rPr>
              <w:t>ev</w:t>
            </w:r>
            <w:r w:rsidRPr="00044A51">
              <w:rPr>
                <w:rFonts w:ascii="Arial" w:eastAsia="Arial" w:hAnsi="Arial" w:cs="Arial"/>
                <w:spacing w:val="-1"/>
              </w:rPr>
              <w:t>e</w:t>
            </w:r>
            <w:r w:rsidRPr="00044A51">
              <w:rPr>
                <w:rFonts w:ascii="Arial" w:eastAsia="Arial" w:hAnsi="Arial" w:cs="Arial"/>
              </w:rPr>
              <w:t>nt</w:t>
            </w:r>
            <w:r w:rsidRPr="00044A51">
              <w:rPr>
                <w:rFonts w:ascii="Arial" w:eastAsia="Arial" w:hAnsi="Arial" w:cs="Arial"/>
                <w:spacing w:val="28"/>
              </w:rPr>
              <w:t xml:space="preserve"> </w:t>
            </w:r>
            <w:r w:rsidRPr="00044A51">
              <w:rPr>
                <w:rFonts w:ascii="Arial" w:eastAsia="Arial" w:hAnsi="Arial" w:cs="Arial"/>
              </w:rPr>
              <w:t>of</w:t>
            </w:r>
            <w:r w:rsidRPr="00044A51">
              <w:rPr>
                <w:rFonts w:ascii="Arial" w:eastAsia="Arial" w:hAnsi="Arial" w:cs="Arial"/>
                <w:spacing w:val="27"/>
              </w:rPr>
              <w:t xml:space="preserve"> </w:t>
            </w:r>
            <w:r w:rsidRPr="00044A51">
              <w:rPr>
                <w:rFonts w:ascii="Arial" w:eastAsia="Arial" w:hAnsi="Arial" w:cs="Arial"/>
              </w:rPr>
              <w:t>a dis</w:t>
            </w:r>
            <w:r w:rsidRPr="00044A51">
              <w:rPr>
                <w:rFonts w:ascii="Arial" w:eastAsia="Arial" w:hAnsi="Arial" w:cs="Arial"/>
                <w:spacing w:val="-1"/>
              </w:rPr>
              <w:t>p</w:t>
            </w:r>
            <w:r w:rsidRPr="00044A51">
              <w:rPr>
                <w:rFonts w:ascii="Arial" w:eastAsia="Arial" w:hAnsi="Arial" w:cs="Arial"/>
              </w:rPr>
              <w:t>ute.</w:t>
            </w:r>
          </w:p>
        </w:tc>
      </w:tr>
      <w:tr w:rsidR="00D1096B" w:rsidRPr="00044A51" w14:paraId="3967B8BF" w14:textId="77777777" w:rsidTr="00B05E5C">
        <w:trPr>
          <w:jc w:val="center"/>
        </w:trPr>
        <w:tc>
          <w:tcPr>
            <w:tcW w:w="3041" w:type="dxa"/>
          </w:tcPr>
          <w:p w14:paraId="2786B584"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Tend</w:t>
            </w:r>
            <w:r w:rsidRPr="00044A51">
              <w:rPr>
                <w:rFonts w:ascii="Arial" w:eastAsia="Arial" w:hAnsi="Arial" w:cs="Arial"/>
                <w:spacing w:val="-1"/>
              </w:rPr>
              <w:t>e</w:t>
            </w:r>
            <w:r w:rsidRPr="00044A51">
              <w:rPr>
                <w:rFonts w:ascii="Arial" w:eastAsia="Arial" w:hAnsi="Arial" w:cs="Arial"/>
              </w:rPr>
              <w:t>r Eval</w:t>
            </w:r>
            <w:r w:rsidRPr="00044A51">
              <w:rPr>
                <w:rFonts w:ascii="Arial" w:eastAsia="Arial" w:hAnsi="Arial" w:cs="Arial"/>
                <w:spacing w:val="-1"/>
              </w:rPr>
              <w:t>u</w:t>
            </w:r>
            <w:r w:rsidRPr="00044A51">
              <w:rPr>
                <w:rFonts w:ascii="Arial" w:eastAsia="Arial" w:hAnsi="Arial" w:cs="Arial"/>
              </w:rPr>
              <w:t>ation R</w:t>
            </w:r>
            <w:r w:rsidRPr="00044A51">
              <w:rPr>
                <w:rFonts w:ascii="Arial" w:eastAsia="Arial" w:hAnsi="Arial" w:cs="Arial"/>
                <w:spacing w:val="-1"/>
              </w:rPr>
              <w:t>e</w:t>
            </w:r>
            <w:r w:rsidRPr="00044A51">
              <w:rPr>
                <w:rFonts w:ascii="Arial" w:eastAsia="Arial" w:hAnsi="Arial" w:cs="Arial"/>
              </w:rPr>
              <w:t>port</w:t>
            </w:r>
          </w:p>
        </w:tc>
        <w:tc>
          <w:tcPr>
            <w:tcW w:w="1513" w:type="dxa"/>
          </w:tcPr>
          <w:p w14:paraId="75EE4EA2" w14:textId="77777777" w:rsidR="00D1096B" w:rsidRPr="00044A51" w:rsidRDefault="00D1096B" w:rsidP="00044A51">
            <w:pPr>
              <w:rPr>
                <w:rFonts w:ascii="Arial" w:eastAsia="Arial" w:hAnsi="Arial" w:cs="Arial"/>
              </w:rPr>
            </w:pPr>
            <w:r w:rsidRPr="00044A51">
              <w:rPr>
                <w:rFonts w:ascii="Arial" w:eastAsia="Arial" w:hAnsi="Arial" w:cs="Arial"/>
              </w:rPr>
              <w:t>TER</w:t>
            </w:r>
          </w:p>
        </w:tc>
        <w:tc>
          <w:tcPr>
            <w:tcW w:w="5936" w:type="dxa"/>
          </w:tcPr>
          <w:p w14:paraId="524B9A35" w14:textId="77777777" w:rsidR="00D1096B" w:rsidRPr="00044A51" w:rsidRDefault="00D1096B" w:rsidP="00044A51">
            <w:pPr>
              <w:rPr>
                <w:rFonts w:ascii="Arial" w:eastAsia="Arial" w:hAnsi="Arial" w:cs="Arial"/>
              </w:rPr>
            </w:pPr>
            <w:r w:rsidRPr="00044A51">
              <w:rPr>
                <w:rFonts w:ascii="Arial" w:eastAsia="Arial" w:hAnsi="Arial" w:cs="Arial"/>
              </w:rPr>
              <w:t>Re</w:t>
            </w:r>
            <w:r w:rsidRPr="00044A51">
              <w:rPr>
                <w:rFonts w:ascii="Arial" w:eastAsia="Arial" w:hAnsi="Arial" w:cs="Arial"/>
                <w:spacing w:val="-1"/>
              </w:rPr>
              <w:t>p</w:t>
            </w:r>
            <w:r w:rsidRPr="00044A51">
              <w:rPr>
                <w:rFonts w:ascii="Arial" w:eastAsia="Arial" w:hAnsi="Arial" w:cs="Arial"/>
                <w:spacing w:val="1"/>
              </w:rPr>
              <w:t>o</w:t>
            </w:r>
            <w:r w:rsidRPr="00044A51">
              <w:rPr>
                <w:rFonts w:ascii="Arial" w:eastAsia="Arial" w:hAnsi="Arial" w:cs="Arial"/>
              </w:rPr>
              <w:t>rt eval</w:t>
            </w:r>
            <w:r w:rsidRPr="00044A51">
              <w:rPr>
                <w:rFonts w:ascii="Arial" w:eastAsia="Arial" w:hAnsi="Arial" w:cs="Arial"/>
                <w:spacing w:val="-1"/>
              </w:rPr>
              <w:t>u</w:t>
            </w:r>
            <w:r w:rsidRPr="00044A51">
              <w:rPr>
                <w:rFonts w:ascii="Arial" w:eastAsia="Arial" w:hAnsi="Arial" w:cs="Arial"/>
              </w:rPr>
              <w:t>ating the ten</w:t>
            </w:r>
            <w:r w:rsidRPr="00044A51">
              <w:rPr>
                <w:rFonts w:ascii="Arial" w:eastAsia="Arial" w:hAnsi="Arial" w:cs="Arial"/>
                <w:spacing w:val="-1"/>
              </w:rPr>
              <w:t>d</w:t>
            </w:r>
            <w:r w:rsidRPr="00044A51">
              <w:rPr>
                <w:rFonts w:ascii="Arial" w:eastAsia="Arial" w:hAnsi="Arial" w:cs="Arial"/>
              </w:rPr>
              <w:t>ers.</w:t>
            </w:r>
          </w:p>
        </w:tc>
      </w:tr>
      <w:tr w:rsidR="00044A51" w:rsidRPr="00044A51" w14:paraId="0846C225" w14:textId="77777777" w:rsidTr="00B05E5C">
        <w:trPr>
          <w:jc w:val="center"/>
        </w:trPr>
        <w:tc>
          <w:tcPr>
            <w:tcW w:w="3041" w:type="dxa"/>
          </w:tcPr>
          <w:p w14:paraId="72E3691A" w14:textId="296E1169" w:rsidR="00044A51" w:rsidRPr="00044A51" w:rsidRDefault="00044A51" w:rsidP="00044A51">
            <w:pPr>
              <w:spacing w:line="220" w:lineRule="exact"/>
              <w:rPr>
                <w:rFonts w:ascii="Arial" w:eastAsia="Arial" w:hAnsi="Arial" w:cs="Arial"/>
              </w:rPr>
            </w:pPr>
            <w:r w:rsidRPr="00044A51">
              <w:rPr>
                <w:rFonts w:ascii="Arial" w:eastAsia="Arial" w:hAnsi="Arial" w:cs="Arial"/>
              </w:rPr>
              <w:t>Tender</w:t>
            </w:r>
          </w:p>
        </w:tc>
        <w:tc>
          <w:tcPr>
            <w:tcW w:w="1513" w:type="dxa"/>
          </w:tcPr>
          <w:p w14:paraId="1944088D" w14:textId="77777777" w:rsidR="00044A51" w:rsidRPr="00044A51" w:rsidRDefault="00044A51" w:rsidP="00044A51">
            <w:pPr>
              <w:rPr>
                <w:rFonts w:ascii="Arial" w:eastAsia="Arial" w:hAnsi="Arial" w:cs="Arial"/>
              </w:rPr>
            </w:pPr>
          </w:p>
        </w:tc>
        <w:tc>
          <w:tcPr>
            <w:tcW w:w="5936" w:type="dxa"/>
          </w:tcPr>
          <w:p w14:paraId="6208D7AC" w14:textId="0303F78C" w:rsidR="00044A51" w:rsidRPr="00044A51" w:rsidRDefault="00044A51" w:rsidP="00044A51">
            <w:pPr>
              <w:rPr>
                <w:rFonts w:ascii="Arial" w:eastAsia="Arial" w:hAnsi="Arial" w:cs="Arial"/>
              </w:rPr>
            </w:pPr>
            <w:r w:rsidRPr="00044A51">
              <w:rPr>
                <w:rFonts w:ascii="Arial" w:eastAsia="Arial" w:hAnsi="Arial" w:cs="Arial"/>
              </w:rPr>
              <w:t>As defined in Schedule 8</w:t>
            </w:r>
          </w:p>
        </w:tc>
      </w:tr>
      <w:tr w:rsidR="00D1096B" w:rsidRPr="00044A51" w14:paraId="29A98BE4" w14:textId="77777777" w:rsidTr="00B05E5C">
        <w:trPr>
          <w:jc w:val="center"/>
        </w:trPr>
        <w:tc>
          <w:tcPr>
            <w:tcW w:w="3041" w:type="dxa"/>
          </w:tcPr>
          <w:p w14:paraId="5B275AE4"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Term</w:t>
            </w:r>
          </w:p>
        </w:tc>
        <w:tc>
          <w:tcPr>
            <w:tcW w:w="1513" w:type="dxa"/>
          </w:tcPr>
          <w:p w14:paraId="0FD6BF10"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3C6C814F" w14:textId="77777777" w:rsidR="00D1096B" w:rsidRPr="00044A51" w:rsidRDefault="00D1096B" w:rsidP="00044A51">
            <w:pPr>
              <w:rPr>
                <w:rFonts w:ascii="Arial" w:eastAsia="Arial" w:hAnsi="Arial" w:cs="Arial"/>
              </w:rPr>
            </w:pPr>
            <w:r w:rsidRPr="00044A51">
              <w:rPr>
                <w:rFonts w:ascii="Arial" w:eastAsia="Arial" w:hAnsi="Arial" w:cs="Arial"/>
              </w:rPr>
              <w:t>The</w:t>
            </w:r>
            <w:r w:rsidRPr="00044A51">
              <w:rPr>
                <w:rFonts w:ascii="Arial" w:eastAsia="Arial" w:hAnsi="Arial" w:cs="Arial"/>
                <w:spacing w:val="9"/>
              </w:rPr>
              <w:t xml:space="preserve"> </w:t>
            </w:r>
            <w:r w:rsidRPr="00044A51">
              <w:rPr>
                <w:rFonts w:ascii="Arial" w:eastAsia="Arial" w:hAnsi="Arial" w:cs="Arial"/>
              </w:rPr>
              <w:t>p</w:t>
            </w:r>
            <w:r w:rsidRPr="00044A51">
              <w:rPr>
                <w:rFonts w:ascii="Arial" w:eastAsia="Arial" w:hAnsi="Arial" w:cs="Arial"/>
                <w:spacing w:val="-1"/>
              </w:rPr>
              <w:t>e</w:t>
            </w:r>
            <w:r w:rsidRPr="00044A51">
              <w:rPr>
                <w:rFonts w:ascii="Arial" w:eastAsia="Arial" w:hAnsi="Arial" w:cs="Arial"/>
              </w:rPr>
              <w:t>riod</w:t>
            </w:r>
            <w:r w:rsidRPr="00044A51">
              <w:rPr>
                <w:rFonts w:ascii="Arial" w:eastAsia="Arial" w:hAnsi="Arial" w:cs="Arial"/>
                <w:spacing w:val="9"/>
              </w:rPr>
              <w:t xml:space="preserve"> </w:t>
            </w:r>
            <w:r w:rsidRPr="00044A51">
              <w:rPr>
                <w:rFonts w:ascii="Arial" w:eastAsia="Arial" w:hAnsi="Arial" w:cs="Arial"/>
              </w:rPr>
              <w:t>of</w:t>
            </w:r>
            <w:r w:rsidRPr="00044A51">
              <w:rPr>
                <w:rFonts w:ascii="Arial" w:eastAsia="Arial" w:hAnsi="Arial" w:cs="Arial"/>
                <w:spacing w:val="8"/>
              </w:rPr>
              <w:t xml:space="preserve"> </w:t>
            </w:r>
            <w:r w:rsidRPr="00044A51">
              <w:rPr>
                <w:rFonts w:ascii="Arial" w:eastAsia="Arial" w:hAnsi="Arial" w:cs="Arial"/>
              </w:rPr>
              <w:t>time</w:t>
            </w:r>
            <w:r w:rsidRPr="00044A51">
              <w:rPr>
                <w:rFonts w:ascii="Arial" w:eastAsia="Arial" w:hAnsi="Arial" w:cs="Arial"/>
                <w:spacing w:val="9"/>
              </w:rPr>
              <w:t xml:space="preserve"> </w:t>
            </w:r>
            <w:r w:rsidRPr="00044A51">
              <w:rPr>
                <w:rFonts w:ascii="Arial" w:eastAsia="Arial" w:hAnsi="Arial" w:cs="Arial"/>
              </w:rPr>
              <w:t>from</w:t>
            </w:r>
            <w:r w:rsidRPr="00044A51">
              <w:rPr>
                <w:rFonts w:ascii="Arial" w:eastAsia="Arial" w:hAnsi="Arial" w:cs="Arial"/>
                <w:spacing w:val="9"/>
              </w:rPr>
              <w:t xml:space="preserve"> </w:t>
            </w:r>
            <w:r w:rsidRPr="00044A51">
              <w:rPr>
                <w:rFonts w:ascii="Arial" w:eastAsia="Arial" w:hAnsi="Arial" w:cs="Arial"/>
              </w:rPr>
              <w:t>the</w:t>
            </w:r>
            <w:r w:rsidRPr="00044A51">
              <w:rPr>
                <w:rFonts w:ascii="Arial" w:eastAsia="Arial" w:hAnsi="Arial" w:cs="Arial"/>
                <w:spacing w:val="9"/>
              </w:rPr>
              <w:t xml:space="preserve"> </w:t>
            </w:r>
            <w:r w:rsidRPr="00044A51">
              <w:rPr>
                <w:rFonts w:ascii="Arial" w:eastAsia="Arial" w:hAnsi="Arial" w:cs="Arial"/>
              </w:rPr>
              <w:t>date</w:t>
            </w:r>
            <w:r w:rsidRPr="00044A51">
              <w:rPr>
                <w:rFonts w:ascii="Arial" w:eastAsia="Arial" w:hAnsi="Arial" w:cs="Arial"/>
                <w:spacing w:val="9"/>
              </w:rPr>
              <w:t xml:space="preserve"> </w:t>
            </w:r>
            <w:r w:rsidRPr="00044A51">
              <w:rPr>
                <w:rFonts w:ascii="Arial" w:eastAsia="Arial" w:hAnsi="Arial" w:cs="Arial"/>
              </w:rPr>
              <w:t>of</w:t>
            </w:r>
            <w:r w:rsidRPr="00044A51">
              <w:rPr>
                <w:rFonts w:ascii="Arial" w:eastAsia="Arial" w:hAnsi="Arial" w:cs="Arial"/>
                <w:spacing w:val="9"/>
              </w:rPr>
              <w:t xml:space="preserve"> </w:t>
            </w:r>
            <w:r w:rsidRPr="00044A51">
              <w:rPr>
                <w:rFonts w:ascii="Arial" w:eastAsia="Arial" w:hAnsi="Arial" w:cs="Arial"/>
              </w:rPr>
              <w:t>a</w:t>
            </w:r>
            <w:r w:rsidRPr="00044A51">
              <w:rPr>
                <w:rFonts w:ascii="Arial" w:eastAsia="Arial" w:hAnsi="Arial" w:cs="Arial"/>
                <w:spacing w:val="9"/>
              </w:rPr>
              <w:t xml:space="preserve"> </w:t>
            </w:r>
            <w:r w:rsidRPr="00044A51">
              <w:rPr>
                <w:rFonts w:ascii="Arial" w:eastAsia="Arial" w:hAnsi="Arial" w:cs="Arial"/>
              </w:rPr>
              <w:t>deed</w:t>
            </w:r>
            <w:r w:rsidRPr="00044A51">
              <w:rPr>
                <w:rFonts w:ascii="Arial" w:eastAsia="Arial" w:hAnsi="Arial" w:cs="Arial"/>
                <w:spacing w:val="9"/>
              </w:rPr>
              <w:t xml:space="preserve"> </w:t>
            </w:r>
            <w:r w:rsidRPr="00044A51">
              <w:rPr>
                <w:rFonts w:ascii="Arial" w:eastAsia="Arial" w:hAnsi="Arial" w:cs="Arial"/>
              </w:rPr>
              <w:t>in</w:t>
            </w:r>
            <w:r w:rsidRPr="00044A51">
              <w:rPr>
                <w:rFonts w:ascii="Arial" w:eastAsia="Arial" w:hAnsi="Arial" w:cs="Arial"/>
                <w:spacing w:val="9"/>
              </w:rPr>
              <w:t xml:space="preserve"> </w:t>
            </w:r>
            <w:r w:rsidRPr="00044A51">
              <w:rPr>
                <w:rFonts w:ascii="Arial" w:eastAsia="Arial" w:hAnsi="Arial" w:cs="Arial"/>
              </w:rPr>
              <w:t>r</w:t>
            </w:r>
            <w:r w:rsidRPr="00044A51">
              <w:rPr>
                <w:rFonts w:ascii="Arial" w:eastAsia="Arial" w:hAnsi="Arial" w:cs="Arial"/>
                <w:spacing w:val="-1"/>
              </w:rPr>
              <w:t>e</w:t>
            </w:r>
            <w:r w:rsidRPr="00044A51">
              <w:rPr>
                <w:rFonts w:ascii="Arial" w:eastAsia="Arial" w:hAnsi="Arial" w:cs="Arial"/>
              </w:rPr>
              <w:t>sp</w:t>
            </w:r>
            <w:r w:rsidRPr="00044A51">
              <w:rPr>
                <w:rFonts w:ascii="Arial" w:eastAsia="Arial" w:hAnsi="Arial" w:cs="Arial"/>
                <w:spacing w:val="-1"/>
              </w:rPr>
              <w:t>ec</w:t>
            </w:r>
            <w:r w:rsidRPr="00044A51">
              <w:rPr>
                <w:rFonts w:ascii="Arial" w:eastAsia="Arial" w:hAnsi="Arial" w:cs="Arial"/>
              </w:rPr>
              <w:t>t</w:t>
            </w:r>
            <w:r w:rsidRPr="00044A51">
              <w:rPr>
                <w:rFonts w:ascii="Arial" w:eastAsia="Arial" w:hAnsi="Arial" w:cs="Arial"/>
                <w:spacing w:val="9"/>
              </w:rPr>
              <w:t xml:space="preserve"> </w:t>
            </w:r>
            <w:r w:rsidRPr="00044A51">
              <w:rPr>
                <w:rFonts w:ascii="Arial" w:eastAsia="Arial" w:hAnsi="Arial" w:cs="Arial"/>
              </w:rPr>
              <w:t>of</w:t>
            </w:r>
            <w:r w:rsidRPr="00044A51">
              <w:rPr>
                <w:rFonts w:ascii="Arial" w:eastAsia="Arial" w:hAnsi="Arial" w:cs="Arial"/>
                <w:spacing w:val="9"/>
              </w:rPr>
              <w:t xml:space="preserve"> </w:t>
            </w:r>
            <w:r w:rsidRPr="00044A51">
              <w:rPr>
                <w:rFonts w:ascii="Arial" w:eastAsia="Arial" w:hAnsi="Arial" w:cs="Arial"/>
              </w:rPr>
              <w:t>a</w:t>
            </w:r>
            <w:r w:rsidRPr="00044A51">
              <w:rPr>
                <w:rFonts w:ascii="Arial" w:eastAsia="Arial" w:hAnsi="Arial" w:cs="Arial"/>
                <w:spacing w:val="9"/>
              </w:rPr>
              <w:t xml:space="preserve"> </w:t>
            </w:r>
            <w:r w:rsidRPr="00044A51">
              <w:rPr>
                <w:rFonts w:ascii="Arial" w:eastAsia="Arial" w:hAnsi="Arial" w:cs="Arial"/>
              </w:rPr>
              <w:t>Project</w:t>
            </w:r>
            <w:r w:rsidRPr="00044A51">
              <w:rPr>
                <w:rFonts w:ascii="Arial" w:eastAsia="Arial" w:hAnsi="Arial" w:cs="Arial"/>
                <w:spacing w:val="9"/>
              </w:rPr>
              <w:t xml:space="preserve"> </w:t>
            </w:r>
            <w:r w:rsidRPr="00044A51">
              <w:rPr>
                <w:rFonts w:ascii="Arial" w:eastAsia="Arial" w:hAnsi="Arial" w:cs="Arial"/>
              </w:rPr>
              <w:t>Bank Acc</w:t>
            </w:r>
            <w:r w:rsidRPr="00044A51">
              <w:rPr>
                <w:rFonts w:ascii="Arial" w:eastAsia="Arial" w:hAnsi="Arial" w:cs="Arial"/>
                <w:spacing w:val="-1"/>
              </w:rPr>
              <w:t>o</w:t>
            </w:r>
            <w:r w:rsidRPr="00044A51">
              <w:rPr>
                <w:rFonts w:ascii="Arial" w:eastAsia="Arial" w:hAnsi="Arial" w:cs="Arial"/>
              </w:rPr>
              <w:t>unt</w:t>
            </w:r>
            <w:r w:rsidRPr="00044A51">
              <w:rPr>
                <w:rFonts w:ascii="Arial" w:eastAsia="Arial" w:hAnsi="Arial" w:cs="Arial"/>
                <w:spacing w:val="2"/>
              </w:rPr>
              <w:t xml:space="preserve"> </w:t>
            </w:r>
            <w:r w:rsidRPr="00044A51">
              <w:rPr>
                <w:rFonts w:ascii="Arial" w:eastAsia="Arial" w:hAnsi="Arial" w:cs="Arial"/>
              </w:rPr>
              <w:t>(</w:t>
            </w:r>
            <w:r w:rsidRPr="00044A51">
              <w:rPr>
                <w:rFonts w:ascii="Arial" w:eastAsia="Arial" w:hAnsi="Arial" w:cs="Arial"/>
                <w:spacing w:val="-2"/>
              </w:rPr>
              <w:t>S</w:t>
            </w:r>
            <w:r w:rsidRPr="00044A51">
              <w:rPr>
                <w:rFonts w:ascii="Arial" w:eastAsia="Arial" w:hAnsi="Arial" w:cs="Arial"/>
              </w:rPr>
              <w:t>chedu</w:t>
            </w:r>
            <w:r w:rsidRPr="00044A51">
              <w:rPr>
                <w:rFonts w:ascii="Arial" w:eastAsia="Arial" w:hAnsi="Arial" w:cs="Arial"/>
                <w:spacing w:val="-1"/>
              </w:rPr>
              <w:t>l</w:t>
            </w:r>
            <w:r w:rsidRPr="00044A51">
              <w:rPr>
                <w:rFonts w:ascii="Arial" w:eastAsia="Arial" w:hAnsi="Arial" w:cs="Arial"/>
              </w:rPr>
              <w:t>e</w:t>
            </w:r>
            <w:r w:rsidRPr="00044A51">
              <w:rPr>
                <w:rFonts w:ascii="Arial" w:eastAsia="Arial" w:hAnsi="Arial" w:cs="Arial"/>
                <w:spacing w:val="2"/>
              </w:rPr>
              <w:t xml:space="preserve"> </w:t>
            </w:r>
            <w:r w:rsidRPr="00044A51">
              <w:rPr>
                <w:rFonts w:ascii="Arial" w:eastAsia="Arial" w:hAnsi="Arial" w:cs="Arial"/>
              </w:rPr>
              <w:t>1</w:t>
            </w:r>
            <w:r w:rsidRPr="00044A51">
              <w:rPr>
                <w:rFonts w:ascii="Arial" w:eastAsia="Arial" w:hAnsi="Arial" w:cs="Arial"/>
                <w:spacing w:val="-1"/>
              </w:rPr>
              <w:t>1</w:t>
            </w:r>
            <w:r w:rsidRPr="00044A51">
              <w:rPr>
                <w:rFonts w:ascii="Arial" w:eastAsia="Arial" w:hAnsi="Arial" w:cs="Arial"/>
              </w:rPr>
              <w:t>),</w:t>
            </w:r>
            <w:r w:rsidRPr="00044A51">
              <w:rPr>
                <w:rFonts w:ascii="Arial" w:eastAsia="Arial" w:hAnsi="Arial" w:cs="Arial"/>
                <w:spacing w:val="2"/>
              </w:rPr>
              <w:t xml:space="preserve"> </w:t>
            </w:r>
            <w:r w:rsidRPr="00044A51">
              <w:rPr>
                <w:rFonts w:ascii="Arial" w:eastAsia="Arial" w:hAnsi="Arial" w:cs="Arial"/>
              </w:rPr>
              <w:t>until</w:t>
            </w:r>
            <w:r w:rsidRPr="00044A51">
              <w:rPr>
                <w:rFonts w:ascii="Arial" w:eastAsia="Arial" w:hAnsi="Arial" w:cs="Arial"/>
                <w:spacing w:val="2"/>
              </w:rPr>
              <w:t xml:space="preserve"> </w:t>
            </w:r>
            <w:r w:rsidRPr="00044A51">
              <w:rPr>
                <w:rFonts w:ascii="Arial" w:eastAsia="Arial" w:hAnsi="Arial" w:cs="Arial"/>
              </w:rPr>
              <w:t>s</w:t>
            </w:r>
            <w:r w:rsidRPr="00044A51">
              <w:rPr>
                <w:rFonts w:ascii="Arial" w:eastAsia="Arial" w:hAnsi="Arial" w:cs="Arial"/>
                <w:spacing w:val="-1"/>
              </w:rPr>
              <w:t>u</w:t>
            </w:r>
            <w:r w:rsidRPr="00044A51">
              <w:rPr>
                <w:rFonts w:ascii="Arial" w:eastAsia="Arial" w:hAnsi="Arial" w:cs="Arial"/>
              </w:rPr>
              <w:t>ch</w:t>
            </w:r>
            <w:r w:rsidRPr="00044A51">
              <w:rPr>
                <w:rFonts w:ascii="Arial" w:eastAsia="Arial" w:hAnsi="Arial" w:cs="Arial"/>
                <w:spacing w:val="2"/>
              </w:rPr>
              <w:t xml:space="preserve"> </w:t>
            </w:r>
            <w:r w:rsidRPr="00044A51">
              <w:rPr>
                <w:rFonts w:ascii="Arial" w:eastAsia="Arial" w:hAnsi="Arial" w:cs="Arial"/>
              </w:rPr>
              <w:t>t</w:t>
            </w:r>
            <w:r w:rsidRPr="00044A51">
              <w:rPr>
                <w:rFonts w:ascii="Arial" w:eastAsia="Arial" w:hAnsi="Arial" w:cs="Arial"/>
                <w:spacing w:val="-1"/>
              </w:rPr>
              <w:t>i</w:t>
            </w:r>
            <w:r w:rsidRPr="00044A51">
              <w:rPr>
                <w:rFonts w:ascii="Arial" w:eastAsia="Arial" w:hAnsi="Arial" w:cs="Arial"/>
              </w:rPr>
              <w:t>me</w:t>
            </w:r>
            <w:r w:rsidRPr="00044A51">
              <w:rPr>
                <w:rFonts w:ascii="Arial" w:eastAsia="Arial" w:hAnsi="Arial" w:cs="Arial"/>
                <w:spacing w:val="2"/>
              </w:rPr>
              <w:t xml:space="preserve"> </w:t>
            </w:r>
            <w:r w:rsidRPr="00044A51">
              <w:rPr>
                <w:rFonts w:ascii="Arial" w:eastAsia="Arial" w:hAnsi="Arial" w:cs="Arial"/>
              </w:rPr>
              <w:t>as all moni</w:t>
            </w:r>
            <w:r w:rsidRPr="00044A51">
              <w:rPr>
                <w:rFonts w:ascii="Arial" w:eastAsia="Arial" w:hAnsi="Arial" w:cs="Arial"/>
                <w:spacing w:val="-1"/>
              </w:rPr>
              <w:t>e</w:t>
            </w:r>
            <w:r w:rsidRPr="00044A51">
              <w:rPr>
                <w:rFonts w:ascii="Arial" w:eastAsia="Arial" w:hAnsi="Arial" w:cs="Arial"/>
              </w:rPr>
              <w:t>s</w:t>
            </w:r>
            <w:r w:rsidRPr="00044A51">
              <w:rPr>
                <w:rFonts w:ascii="Arial" w:eastAsia="Arial" w:hAnsi="Arial" w:cs="Arial"/>
                <w:spacing w:val="2"/>
              </w:rPr>
              <w:t xml:space="preserve"> </w:t>
            </w:r>
            <w:r w:rsidRPr="00044A51">
              <w:rPr>
                <w:rFonts w:ascii="Arial" w:eastAsia="Arial" w:hAnsi="Arial" w:cs="Arial"/>
              </w:rPr>
              <w:t>d</w:t>
            </w:r>
            <w:r w:rsidRPr="00044A51">
              <w:rPr>
                <w:rFonts w:ascii="Arial" w:eastAsia="Arial" w:hAnsi="Arial" w:cs="Arial"/>
                <w:spacing w:val="-1"/>
              </w:rPr>
              <w:t>u</w:t>
            </w:r>
            <w:r w:rsidRPr="00044A51">
              <w:rPr>
                <w:rFonts w:ascii="Arial" w:eastAsia="Arial" w:hAnsi="Arial" w:cs="Arial"/>
              </w:rPr>
              <w:t>e to</w:t>
            </w:r>
            <w:r w:rsidRPr="00044A51">
              <w:rPr>
                <w:rFonts w:ascii="Arial" w:eastAsia="Arial" w:hAnsi="Arial" w:cs="Arial"/>
                <w:spacing w:val="2"/>
              </w:rPr>
              <w:t xml:space="preserve"> </w:t>
            </w:r>
            <w:r w:rsidRPr="00044A51">
              <w:rPr>
                <w:rFonts w:ascii="Arial" w:eastAsia="Arial" w:hAnsi="Arial" w:cs="Arial"/>
              </w:rPr>
              <w:t xml:space="preserve">the </w:t>
            </w:r>
            <w:r w:rsidRPr="00044A51">
              <w:rPr>
                <w:rFonts w:ascii="Arial" w:eastAsia="Arial" w:hAnsi="Arial" w:cs="Arial"/>
                <w:i/>
              </w:rPr>
              <w:t>Contract</w:t>
            </w:r>
            <w:r w:rsidRPr="00044A51">
              <w:rPr>
                <w:rFonts w:ascii="Arial" w:eastAsia="Arial" w:hAnsi="Arial" w:cs="Arial"/>
                <w:i/>
                <w:spacing w:val="-1"/>
              </w:rPr>
              <w:t>o</w:t>
            </w:r>
            <w:r w:rsidRPr="00044A51">
              <w:rPr>
                <w:rFonts w:ascii="Arial" w:eastAsia="Arial" w:hAnsi="Arial" w:cs="Arial"/>
                <w:i/>
              </w:rPr>
              <w:t>r</w:t>
            </w:r>
            <w:r w:rsidRPr="00044A51">
              <w:rPr>
                <w:rFonts w:ascii="Arial" w:eastAsia="Arial" w:hAnsi="Arial" w:cs="Arial"/>
                <w:i/>
                <w:spacing w:val="1"/>
              </w:rPr>
              <w:t xml:space="preserve"> </w:t>
            </w:r>
            <w:r w:rsidRPr="00044A51">
              <w:rPr>
                <w:rFonts w:ascii="Arial" w:eastAsia="Arial" w:hAnsi="Arial" w:cs="Arial"/>
              </w:rPr>
              <w:t>a</w:t>
            </w:r>
            <w:r w:rsidRPr="00044A51">
              <w:rPr>
                <w:rFonts w:ascii="Arial" w:eastAsia="Arial" w:hAnsi="Arial" w:cs="Arial"/>
                <w:spacing w:val="-1"/>
              </w:rPr>
              <w:t>n</w:t>
            </w:r>
            <w:r w:rsidRPr="00044A51">
              <w:rPr>
                <w:rFonts w:ascii="Arial" w:eastAsia="Arial" w:hAnsi="Arial" w:cs="Arial"/>
              </w:rPr>
              <w:t>d</w:t>
            </w:r>
            <w:r w:rsidRPr="00044A51">
              <w:rPr>
                <w:rFonts w:ascii="Arial" w:eastAsia="Arial" w:hAnsi="Arial" w:cs="Arial"/>
                <w:spacing w:val="2"/>
              </w:rPr>
              <w:t xml:space="preserve"> </w:t>
            </w:r>
            <w:r w:rsidRPr="00044A51">
              <w:rPr>
                <w:rFonts w:ascii="Arial" w:eastAsia="Arial" w:hAnsi="Arial" w:cs="Arial"/>
              </w:rPr>
              <w:t>the</w:t>
            </w:r>
            <w:r w:rsidRPr="00044A51">
              <w:rPr>
                <w:rFonts w:ascii="Arial" w:eastAsia="Arial" w:hAnsi="Arial" w:cs="Arial"/>
                <w:spacing w:val="2"/>
              </w:rPr>
              <w:t xml:space="preserve"> </w:t>
            </w:r>
            <w:r w:rsidRPr="00044A51">
              <w:rPr>
                <w:rFonts w:ascii="Arial" w:eastAsia="Arial" w:hAnsi="Arial" w:cs="Arial"/>
                <w:spacing w:val="-2"/>
              </w:rPr>
              <w:t>S</w:t>
            </w:r>
            <w:r w:rsidRPr="00044A51">
              <w:rPr>
                <w:rFonts w:ascii="Arial" w:eastAsia="Arial" w:hAnsi="Arial" w:cs="Arial"/>
              </w:rPr>
              <w:t>u</w:t>
            </w:r>
            <w:r w:rsidRPr="00044A51">
              <w:rPr>
                <w:rFonts w:ascii="Arial" w:eastAsia="Arial" w:hAnsi="Arial" w:cs="Arial"/>
                <w:spacing w:val="-1"/>
              </w:rPr>
              <w:t>b</w:t>
            </w:r>
            <w:r w:rsidRPr="00044A51">
              <w:rPr>
                <w:rFonts w:ascii="Arial" w:eastAsia="Arial" w:hAnsi="Arial" w:cs="Arial"/>
                <w:spacing w:val="1"/>
              </w:rPr>
              <w:t>c</w:t>
            </w:r>
            <w:r w:rsidRPr="00044A51">
              <w:rPr>
                <w:rFonts w:ascii="Arial" w:eastAsia="Arial" w:hAnsi="Arial" w:cs="Arial"/>
              </w:rPr>
              <w:t>o</w:t>
            </w:r>
            <w:r w:rsidRPr="00044A51">
              <w:rPr>
                <w:rFonts w:ascii="Arial" w:eastAsia="Arial" w:hAnsi="Arial" w:cs="Arial"/>
                <w:spacing w:val="-1"/>
              </w:rPr>
              <w:t>n</w:t>
            </w:r>
            <w:r w:rsidRPr="00044A51">
              <w:rPr>
                <w:rFonts w:ascii="Arial" w:eastAsia="Arial" w:hAnsi="Arial" w:cs="Arial"/>
              </w:rPr>
              <w:t>tract</w:t>
            </w:r>
            <w:r w:rsidRPr="00044A51">
              <w:rPr>
                <w:rFonts w:ascii="Arial" w:eastAsia="Arial" w:hAnsi="Arial" w:cs="Arial"/>
                <w:spacing w:val="-1"/>
              </w:rPr>
              <w:t>o</w:t>
            </w:r>
            <w:r w:rsidRPr="00044A51">
              <w:rPr>
                <w:rFonts w:ascii="Arial" w:eastAsia="Arial" w:hAnsi="Arial" w:cs="Arial"/>
              </w:rPr>
              <w:t>rs</w:t>
            </w:r>
            <w:r w:rsidRPr="00044A51">
              <w:rPr>
                <w:rFonts w:ascii="Arial" w:eastAsia="Arial" w:hAnsi="Arial" w:cs="Arial"/>
                <w:spacing w:val="2"/>
              </w:rPr>
              <w:t xml:space="preserve"> </w:t>
            </w:r>
            <w:r w:rsidRPr="00044A51">
              <w:rPr>
                <w:rFonts w:ascii="Arial" w:eastAsia="Arial" w:hAnsi="Arial" w:cs="Arial"/>
              </w:rPr>
              <w:lastRenderedPageBreak/>
              <w:t>u</w:t>
            </w:r>
            <w:r w:rsidRPr="00044A51">
              <w:rPr>
                <w:rFonts w:ascii="Arial" w:eastAsia="Arial" w:hAnsi="Arial" w:cs="Arial"/>
                <w:spacing w:val="-1"/>
              </w:rPr>
              <w:t>n</w:t>
            </w:r>
            <w:r w:rsidRPr="00044A51">
              <w:rPr>
                <w:rFonts w:ascii="Arial" w:eastAsia="Arial" w:hAnsi="Arial" w:cs="Arial"/>
              </w:rPr>
              <w:t>d</w:t>
            </w:r>
            <w:r w:rsidRPr="00044A51">
              <w:rPr>
                <w:rFonts w:ascii="Arial" w:eastAsia="Arial" w:hAnsi="Arial" w:cs="Arial"/>
                <w:spacing w:val="-1"/>
              </w:rPr>
              <w:t>e</w:t>
            </w:r>
            <w:r w:rsidRPr="00044A51">
              <w:rPr>
                <w:rFonts w:ascii="Arial" w:eastAsia="Arial" w:hAnsi="Arial" w:cs="Arial"/>
              </w:rPr>
              <w:t>r</w:t>
            </w:r>
            <w:r w:rsidRPr="00044A51">
              <w:rPr>
                <w:rFonts w:ascii="Arial" w:eastAsia="Arial" w:hAnsi="Arial" w:cs="Arial"/>
                <w:spacing w:val="2"/>
              </w:rPr>
              <w:t xml:space="preserve"> </w:t>
            </w:r>
            <w:r w:rsidRPr="00044A51">
              <w:rPr>
                <w:rFonts w:ascii="Arial" w:eastAsia="Arial" w:hAnsi="Arial" w:cs="Arial"/>
              </w:rPr>
              <w:t>the</w:t>
            </w:r>
            <w:r w:rsidRPr="00044A51">
              <w:rPr>
                <w:rFonts w:ascii="Arial" w:eastAsia="Arial" w:hAnsi="Arial" w:cs="Arial"/>
                <w:spacing w:val="1"/>
              </w:rPr>
              <w:t xml:space="preserve"> </w:t>
            </w:r>
            <w:r w:rsidRPr="00044A51">
              <w:rPr>
                <w:rFonts w:ascii="Arial" w:eastAsia="Arial" w:hAnsi="Arial" w:cs="Arial"/>
              </w:rPr>
              <w:t>Works Contract a</w:t>
            </w:r>
            <w:r w:rsidRPr="00044A51">
              <w:rPr>
                <w:rFonts w:ascii="Arial" w:eastAsia="Arial" w:hAnsi="Arial" w:cs="Arial"/>
                <w:spacing w:val="-1"/>
              </w:rPr>
              <w:t>n</w:t>
            </w:r>
            <w:r w:rsidRPr="00044A51">
              <w:rPr>
                <w:rFonts w:ascii="Arial" w:eastAsia="Arial" w:hAnsi="Arial" w:cs="Arial"/>
              </w:rPr>
              <w:t>d/or</w:t>
            </w:r>
            <w:r w:rsidRPr="00044A51">
              <w:rPr>
                <w:rFonts w:ascii="Arial" w:eastAsia="Arial" w:hAnsi="Arial" w:cs="Arial"/>
                <w:spacing w:val="2"/>
              </w:rPr>
              <w:t xml:space="preserve"> </w:t>
            </w:r>
            <w:r w:rsidRPr="00044A51">
              <w:rPr>
                <w:rFonts w:ascii="Arial" w:eastAsia="Arial" w:hAnsi="Arial" w:cs="Arial"/>
              </w:rPr>
              <w:t>t</w:t>
            </w:r>
            <w:r w:rsidRPr="00044A51">
              <w:rPr>
                <w:rFonts w:ascii="Arial" w:eastAsia="Arial" w:hAnsi="Arial" w:cs="Arial"/>
                <w:spacing w:val="-1"/>
              </w:rPr>
              <w:t>h</w:t>
            </w:r>
            <w:r w:rsidRPr="00044A51">
              <w:rPr>
                <w:rFonts w:ascii="Arial" w:eastAsia="Arial" w:hAnsi="Arial" w:cs="Arial"/>
              </w:rPr>
              <w:t>e Subc</w:t>
            </w:r>
            <w:r w:rsidRPr="00044A51">
              <w:rPr>
                <w:rFonts w:ascii="Arial" w:eastAsia="Arial" w:hAnsi="Arial" w:cs="Arial"/>
                <w:spacing w:val="-1"/>
              </w:rPr>
              <w:t>o</w:t>
            </w:r>
            <w:r w:rsidRPr="00044A51">
              <w:rPr>
                <w:rFonts w:ascii="Arial" w:eastAsia="Arial" w:hAnsi="Arial" w:cs="Arial"/>
              </w:rPr>
              <w:t>ntr</w:t>
            </w:r>
            <w:r w:rsidRPr="00044A51">
              <w:rPr>
                <w:rFonts w:ascii="Arial" w:eastAsia="Arial" w:hAnsi="Arial" w:cs="Arial"/>
                <w:spacing w:val="-1"/>
              </w:rPr>
              <w:t>a</w:t>
            </w:r>
            <w:r w:rsidRPr="00044A51">
              <w:rPr>
                <w:rFonts w:ascii="Arial" w:eastAsia="Arial" w:hAnsi="Arial" w:cs="Arial"/>
                <w:spacing w:val="1"/>
              </w:rPr>
              <w:t>c</w:t>
            </w:r>
            <w:r w:rsidRPr="00044A51">
              <w:rPr>
                <w:rFonts w:ascii="Arial" w:eastAsia="Arial" w:hAnsi="Arial" w:cs="Arial"/>
              </w:rPr>
              <w:t>ts</w:t>
            </w:r>
            <w:r w:rsidRPr="00044A51">
              <w:rPr>
                <w:rFonts w:ascii="Arial" w:eastAsia="Arial" w:hAnsi="Arial" w:cs="Arial"/>
                <w:spacing w:val="-1"/>
              </w:rPr>
              <w:t xml:space="preserve"> </w:t>
            </w:r>
            <w:r w:rsidRPr="00044A51">
              <w:rPr>
                <w:rFonts w:ascii="Arial" w:eastAsia="Arial" w:hAnsi="Arial" w:cs="Arial"/>
              </w:rPr>
              <w:t>have be</w:t>
            </w:r>
            <w:r w:rsidRPr="00044A51">
              <w:rPr>
                <w:rFonts w:ascii="Arial" w:eastAsia="Arial" w:hAnsi="Arial" w:cs="Arial"/>
                <w:spacing w:val="-1"/>
              </w:rPr>
              <w:t>e</w:t>
            </w:r>
            <w:r w:rsidRPr="00044A51">
              <w:rPr>
                <w:rFonts w:ascii="Arial" w:eastAsia="Arial" w:hAnsi="Arial" w:cs="Arial"/>
              </w:rPr>
              <w:t>n p</w:t>
            </w:r>
            <w:r w:rsidRPr="00044A51">
              <w:rPr>
                <w:rFonts w:ascii="Arial" w:eastAsia="Arial" w:hAnsi="Arial" w:cs="Arial"/>
                <w:spacing w:val="-1"/>
              </w:rPr>
              <w:t>a</w:t>
            </w:r>
            <w:r w:rsidRPr="00044A51">
              <w:rPr>
                <w:rFonts w:ascii="Arial" w:eastAsia="Arial" w:hAnsi="Arial" w:cs="Arial"/>
              </w:rPr>
              <w:t>id in full.</w:t>
            </w:r>
          </w:p>
        </w:tc>
      </w:tr>
      <w:tr w:rsidR="00D1096B" w:rsidRPr="00044A51" w14:paraId="3020E03F" w14:textId="77777777" w:rsidTr="00B05E5C">
        <w:trPr>
          <w:jc w:val="center"/>
        </w:trPr>
        <w:tc>
          <w:tcPr>
            <w:tcW w:w="3041" w:type="dxa"/>
          </w:tcPr>
          <w:p w14:paraId="68687BA6"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lastRenderedPageBreak/>
              <w:t>Theft</w:t>
            </w:r>
          </w:p>
        </w:tc>
        <w:tc>
          <w:tcPr>
            <w:tcW w:w="1513" w:type="dxa"/>
          </w:tcPr>
          <w:p w14:paraId="0B5C76A2"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753FEAD5" w14:textId="77777777" w:rsidR="00D1096B" w:rsidRPr="00044A51" w:rsidRDefault="00D1096B" w:rsidP="00044A51">
            <w:pPr>
              <w:rPr>
                <w:rFonts w:ascii="Arial" w:eastAsia="Arial" w:hAnsi="Arial" w:cs="Arial"/>
              </w:rPr>
            </w:pPr>
            <w:r w:rsidRPr="00044A51">
              <w:rPr>
                <w:rFonts w:ascii="Arial" w:eastAsia="Arial" w:hAnsi="Arial" w:cs="Arial"/>
              </w:rPr>
              <w:t>Theft</w:t>
            </w:r>
            <w:r w:rsidRPr="00044A51">
              <w:rPr>
                <w:rFonts w:ascii="Arial" w:eastAsia="Arial" w:hAnsi="Arial" w:cs="Arial"/>
                <w:spacing w:val="44"/>
              </w:rPr>
              <w:t xml:space="preserve"> </w:t>
            </w:r>
            <w:r w:rsidRPr="00044A51">
              <w:rPr>
                <w:rFonts w:ascii="Arial" w:eastAsia="Arial" w:hAnsi="Arial" w:cs="Arial"/>
              </w:rPr>
              <w:t>me</w:t>
            </w:r>
            <w:r w:rsidRPr="00044A51">
              <w:rPr>
                <w:rFonts w:ascii="Arial" w:eastAsia="Arial" w:hAnsi="Arial" w:cs="Arial"/>
                <w:spacing w:val="-1"/>
              </w:rPr>
              <w:t>a</w:t>
            </w:r>
            <w:r w:rsidRPr="00044A51">
              <w:rPr>
                <w:rFonts w:ascii="Arial" w:eastAsia="Arial" w:hAnsi="Arial" w:cs="Arial"/>
              </w:rPr>
              <w:t>ns</w:t>
            </w:r>
            <w:r w:rsidRPr="00044A51">
              <w:rPr>
                <w:rFonts w:ascii="Arial" w:eastAsia="Arial" w:hAnsi="Arial" w:cs="Arial"/>
                <w:spacing w:val="44"/>
              </w:rPr>
              <w:t xml:space="preserve"> </w:t>
            </w:r>
            <w:r w:rsidRPr="00044A51">
              <w:rPr>
                <w:rFonts w:ascii="Arial" w:eastAsia="Arial" w:hAnsi="Arial" w:cs="Arial"/>
              </w:rPr>
              <w:t>the</w:t>
            </w:r>
            <w:r w:rsidRPr="00044A51">
              <w:rPr>
                <w:rFonts w:ascii="Arial" w:eastAsia="Arial" w:hAnsi="Arial" w:cs="Arial"/>
                <w:spacing w:val="43"/>
              </w:rPr>
              <w:t xml:space="preserve"> </w:t>
            </w:r>
            <w:r w:rsidRPr="00044A51">
              <w:rPr>
                <w:rFonts w:ascii="Arial" w:eastAsia="Arial" w:hAnsi="Arial" w:cs="Arial"/>
              </w:rPr>
              <w:t>crim</w:t>
            </w:r>
            <w:r w:rsidRPr="00044A51">
              <w:rPr>
                <w:rFonts w:ascii="Arial" w:eastAsia="Arial" w:hAnsi="Arial" w:cs="Arial"/>
                <w:spacing w:val="-1"/>
              </w:rPr>
              <w:t>i</w:t>
            </w:r>
            <w:r w:rsidRPr="00044A51">
              <w:rPr>
                <w:rFonts w:ascii="Arial" w:eastAsia="Arial" w:hAnsi="Arial" w:cs="Arial"/>
              </w:rPr>
              <w:t>nal</w:t>
            </w:r>
            <w:r w:rsidRPr="00044A51">
              <w:rPr>
                <w:rFonts w:ascii="Arial" w:eastAsia="Arial" w:hAnsi="Arial" w:cs="Arial"/>
                <w:spacing w:val="43"/>
              </w:rPr>
              <w:t xml:space="preserve"> </w:t>
            </w:r>
            <w:r w:rsidRPr="00044A51">
              <w:rPr>
                <w:rFonts w:ascii="Arial" w:eastAsia="Arial" w:hAnsi="Arial" w:cs="Arial"/>
              </w:rPr>
              <w:t>offence</w:t>
            </w:r>
            <w:r w:rsidRPr="00044A51">
              <w:rPr>
                <w:rFonts w:ascii="Arial" w:eastAsia="Arial" w:hAnsi="Arial" w:cs="Arial"/>
                <w:spacing w:val="44"/>
              </w:rPr>
              <w:t xml:space="preserve"> </w:t>
            </w:r>
            <w:r w:rsidRPr="00044A51">
              <w:rPr>
                <w:rFonts w:ascii="Arial" w:eastAsia="Arial" w:hAnsi="Arial" w:cs="Arial"/>
              </w:rPr>
              <w:t>of</w:t>
            </w:r>
            <w:r w:rsidRPr="00044A51">
              <w:rPr>
                <w:rFonts w:ascii="Arial" w:eastAsia="Arial" w:hAnsi="Arial" w:cs="Arial"/>
                <w:spacing w:val="44"/>
              </w:rPr>
              <w:t xml:space="preserve"> </w:t>
            </w:r>
            <w:r w:rsidRPr="00044A51">
              <w:rPr>
                <w:rFonts w:ascii="Arial" w:eastAsia="Arial" w:hAnsi="Arial" w:cs="Arial"/>
                <w:spacing w:val="-2"/>
              </w:rPr>
              <w:t>t</w:t>
            </w:r>
            <w:r w:rsidRPr="00044A51">
              <w:rPr>
                <w:rFonts w:ascii="Arial" w:eastAsia="Arial" w:hAnsi="Arial" w:cs="Arial"/>
              </w:rPr>
              <w:t>heft</w:t>
            </w:r>
            <w:r w:rsidRPr="00044A51">
              <w:rPr>
                <w:rFonts w:ascii="Arial" w:eastAsia="Arial" w:hAnsi="Arial" w:cs="Arial"/>
                <w:spacing w:val="44"/>
              </w:rPr>
              <w:t xml:space="preserve"> </w:t>
            </w:r>
            <w:r w:rsidRPr="00044A51">
              <w:rPr>
                <w:rFonts w:ascii="Arial" w:eastAsia="Arial" w:hAnsi="Arial" w:cs="Arial"/>
              </w:rPr>
              <w:t>within</w:t>
            </w:r>
            <w:r w:rsidRPr="00044A51">
              <w:rPr>
                <w:rFonts w:ascii="Arial" w:eastAsia="Arial" w:hAnsi="Arial" w:cs="Arial"/>
                <w:spacing w:val="43"/>
              </w:rPr>
              <w:t xml:space="preserve"> </w:t>
            </w:r>
            <w:r w:rsidRPr="00044A51">
              <w:rPr>
                <w:rFonts w:ascii="Arial" w:eastAsia="Arial" w:hAnsi="Arial" w:cs="Arial"/>
              </w:rPr>
              <w:t>t</w:t>
            </w:r>
            <w:r w:rsidRPr="00044A51">
              <w:rPr>
                <w:rFonts w:ascii="Arial" w:eastAsia="Arial" w:hAnsi="Arial" w:cs="Arial"/>
                <w:spacing w:val="-1"/>
              </w:rPr>
              <w:t>h</w:t>
            </w:r>
            <w:r w:rsidRPr="00044A51">
              <w:rPr>
                <w:rFonts w:ascii="Arial" w:eastAsia="Arial" w:hAnsi="Arial" w:cs="Arial"/>
              </w:rPr>
              <w:t>e</w:t>
            </w:r>
            <w:r w:rsidRPr="00044A51">
              <w:rPr>
                <w:rFonts w:ascii="Arial" w:eastAsia="Arial" w:hAnsi="Arial" w:cs="Arial"/>
                <w:spacing w:val="44"/>
              </w:rPr>
              <w:t xml:space="preserve"> </w:t>
            </w:r>
            <w:r w:rsidRPr="00044A51">
              <w:rPr>
                <w:rFonts w:ascii="Arial" w:eastAsia="Arial" w:hAnsi="Arial" w:cs="Arial"/>
              </w:rPr>
              <w:t>me</w:t>
            </w:r>
            <w:r w:rsidRPr="00044A51">
              <w:rPr>
                <w:rFonts w:ascii="Arial" w:eastAsia="Arial" w:hAnsi="Arial" w:cs="Arial"/>
                <w:spacing w:val="-1"/>
              </w:rPr>
              <w:t>a</w:t>
            </w:r>
            <w:r w:rsidRPr="00044A51">
              <w:rPr>
                <w:rFonts w:ascii="Arial" w:eastAsia="Arial" w:hAnsi="Arial" w:cs="Arial"/>
              </w:rPr>
              <w:t>ning</w:t>
            </w:r>
            <w:r w:rsidRPr="00044A51">
              <w:rPr>
                <w:rFonts w:ascii="Arial" w:eastAsia="Arial" w:hAnsi="Arial" w:cs="Arial"/>
                <w:spacing w:val="43"/>
              </w:rPr>
              <w:t xml:space="preserve"> </w:t>
            </w:r>
            <w:r w:rsidRPr="00044A51">
              <w:rPr>
                <w:rFonts w:ascii="Arial" w:eastAsia="Arial" w:hAnsi="Arial" w:cs="Arial"/>
                <w:spacing w:val="-1"/>
              </w:rPr>
              <w:t>o</w:t>
            </w:r>
            <w:r w:rsidRPr="00044A51">
              <w:rPr>
                <w:rFonts w:ascii="Arial" w:eastAsia="Arial" w:hAnsi="Arial" w:cs="Arial"/>
              </w:rPr>
              <w:t>f</w:t>
            </w:r>
            <w:r w:rsidRPr="00044A51">
              <w:rPr>
                <w:rFonts w:ascii="Arial" w:eastAsia="Arial" w:hAnsi="Arial" w:cs="Arial"/>
                <w:spacing w:val="43"/>
              </w:rPr>
              <w:t xml:space="preserve"> </w:t>
            </w:r>
            <w:r w:rsidRPr="00044A51">
              <w:rPr>
                <w:rFonts w:ascii="Arial" w:eastAsia="Arial" w:hAnsi="Arial" w:cs="Arial"/>
              </w:rPr>
              <w:t>the: Theft</w:t>
            </w:r>
            <w:r w:rsidRPr="00044A51">
              <w:rPr>
                <w:rFonts w:ascii="Arial" w:eastAsia="Arial" w:hAnsi="Arial" w:cs="Arial"/>
                <w:spacing w:val="41"/>
              </w:rPr>
              <w:t xml:space="preserve"> </w:t>
            </w:r>
            <w:r w:rsidRPr="00044A51">
              <w:rPr>
                <w:rFonts w:ascii="Arial" w:eastAsia="Arial" w:hAnsi="Arial" w:cs="Arial"/>
              </w:rPr>
              <w:t>Act</w:t>
            </w:r>
            <w:r w:rsidRPr="00044A51">
              <w:rPr>
                <w:rFonts w:ascii="Arial" w:eastAsia="Arial" w:hAnsi="Arial" w:cs="Arial"/>
                <w:spacing w:val="41"/>
              </w:rPr>
              <w:t xml:space="preserve"> </w:t>
            </w:r>
            <w:r w:rsidRPr="00044A51">
              <w:rPr>
                <w:rFonts w:ascii="Arial" w:eastAsia="Arial" w:hAnsi="Arial" w:cs="Arial"/>
              </w:rPr>
              <w:t>1</w:t>
            </w:r>
            <w:r w:rsidRPr="00044A51">
              <w:rPr>
                <w:rFonts w:ascii="Arial" w:eastAsia="Arial" w:hAnsi="Arial" w:cs="Arial"/>
                <w:spacing w:val="-1"/>
              </w:rPr>
              <w:t>9</w:t>
            </w:r>
            <w:r w:rsidRPr="00044A51">
              <w:rPr>
                <w:rFonts w:ascii="Arial" w:eastAsia="Arial" w:hAnsi="Arial" w:cs="Arial"/>
              </w:rPr>
              <w:t>68;</w:t>
            </w:r>
            <w:r w:rsidRPr="00044A51">
              <w:rPr>
                <w:rFonts w:ascii="Arial" w:eastAsia="Arial" w:hAnsi="Arial" w:cs="Arial"/>
                <w:spacing w:val="41"/>
              </w:rPr>
              <w:t xml:space="preserve"> </w:t>
            </w:r>
            <w:r w:rsidRPr="00044A51">
              <w:rPr>
                <w:rFonts w:ascii="Arial" w:eastAsia="Arial" w:hAnsi="Arial" w:cs="Arial"/>
              </w:rPr>
              <w:t>the</w:t>
            </w:r>
            <w:r w:rsidRPr="00044A51">
              <w:rPr>
                <w:rFonts w:ascii="Arial" w:eastAsia="Arial" w:hAnsi="Arial" w:cs="Arial"/>
                <w:spacing w:val="41"/>
              </w:rPr>
              <w:t xml:space="preserve"> </w:t>
            </w:r>
            <w:r w:rsidRPr="00044A51">
              <w:rPr>
                <w:rFonts w:ascii="Arial" w:eastAsia="Arial" w:hAnsi="Arial" w:cs="Arial"/>
              </w:rPr>
              <w:t>T</w:t>
            </w:r>
            <w:r w:rsidRPr="00044A51">
              <w:rPr>
                <w:rFonts w:ascii="Arial" w:eastAsia="Arial" w:hAnsi="Arial" w:cs="Arial"/>
                <w:spacing w:val="-1"/>
              </w:rPr>
              <w:t>h</w:t>
            </w:r>
            <w:r w:rsidRPr="00044A51">
              <w:rPr>
                <w:rFonts w:ascii="Arial" w:eastAsia="Arial" w:hAnsi="Arial" w:cs="Arial"/>
              </w:rPr>
              <w:t>eft</w:t>
            </w:r>
            <w:r w:rsidRPr="00044A51">
              <w:rPr>
                <w:rFonts w:ascii="Arial" w:eastAsia="Arial" w:hAnsi="Arial" w:cs="Arial"/>
                <w:spacing w:val="41"/>
              </w:rPr>
              <w:t xml:space="preserve"> </w:t>
            </w:r>
            <w:r w:rsidRPr="00044A51">
              <w:rPr>
                <w:rFonts w:ascii="Arial" w:eastAsia="Arial" w:hAnsi="Arial" w:cs="Arial"/>
              </w:rPr>
              <w:t>Act</w:t>
            </w:r>
            <w:r w:rsidRPr="00044A51">
              <w:rPr>
                <w:rFonts w:ascii="Arial" w:eastAsia="Arial" w:hAnsi="Arial" w:cs="Arial"/>
                <w:spacing w:val="41"/>
              </w:rPr>
              <w:t xml:space="preserve"> </w:t>
            </w:r>
            <w:r w:rsidRPr="00044A51">
              <w:rPr>
                <w:rFonts w:ascii="Arial" w:eastAsia="Arial" w:hAnsi="Arial" w:cs="Arial"/>
              </w:rPr>
              <w:t>(Northern</w:t>
            </w:r>
            <w:r w:rsidRPr="00044A51">
              <w:rPr>
                <w:rFonts w:ascii="Arial" w:eastAsia="Arial" w:hAnsi="Arial" w:cs="Arial"/>
                <w:spacing w:val="41"/>
              </w:rPr>
              <w:t xml:space="preserve"> </w:t>
            </w:r>
            <w:r w:rsidRPr="00044A51">
              <w:rPr>
                <w:rFonts w:ascii="Arial" w:eastAsia="Arial" w:hAnsi="Arial" w:cs="Arial"/>
              </w:rPr>
              <w:t>Irela</w:t>
            </w:r>
            <w:r w:rsidRPr="00044A51">
              <w:rPr>
                <w:rFonts w:ascii="Arial" w:eastAsia="Arial" w:hAnsi="Arial" w:cs="Arial"/>
                <w:spacing w:val="-1"/>
              </w:rPr>
              <w:t>n</w:t>
            </w:r>
            <w:r w:rsidRPr="00044A51">
              <w:rPr>
                <w:rFonts w:ascii="Arial" w:eastAsia="Arial" w:hAnsi="Arial" w:cs="Arial"/>
              </w:rPr>
              <w:t>d)</w:t>
            </w:r>
            <w:r w:rsidRPr="00044A51">
              <w:rPr>
                <w:rFonts w:ascii="Arial" w:eastAsia="Arial" w:hAnsi="Arial" w:cs="Arial"/>
                <w:spacing w:val="40"/>
              </w:rPr>
              <w:t xml:space="preserve"> </w:t>
            </w:r>
            <w:r w:rsidRPr="00044A51">
              <w:rPr>
                <w:rFonts w:ascii="Arial" w:eastAsia="Arial" w:hAnsi="Arial" w:cs="Arial"/>
              </w:rPr>
              <w:t>1</w:t>
            </w:r>
            <w:r w:rsidRPr="00044A51">
              <w:rPr>
                <w:rFonts w:ascii="Arial" w:eastAsia="Arial" w:hAnsi="Arial" w:cs="Arial"/>
                <w:spacing w:val="-1"/>
              </w:rPr>
              <w:t>9</w:t>
            </w:r>
            <w:r w:rsidRPr="00044A51">
              <w:rPr>
                <w:rFonts w:ascii="Arial" w:eastAsia="Arial" w:hAnsi="Arial" w:cs="Arial"/>
              </w:rPr>
              <w:t>69;</w:t>
            </w:r>
            <w:r w:rsidRPr="00044A51">
              <w:rPr>
                <w:rFonts w:ascii="Arial" w:eastAsia="Arial" w:hAnsi="Arial" w:cs="Arial"/>
                <w:spacing w:val="41"/>
              </w:rPr>
              <w:t xml:space="preserve"> </w:t>
            </w:r>
            <w:r w:rsidRPr="00044A51">
              <w:rPr>
                <w:rFonts w:ascii="Arial" w:eastAsia="Arial" w:hAnsi="Arial" w:cs="Arial"/>
              </w:rPr>
              <w:t>the</w:t>
            </w:r>
            <w:r w:rsidRPr="00044A51">
              <w:rPr>
                <w:rFonts w:ascii="Arial" w:eastAsia="Arial" w:hAnsi="Arial" w:cs="Arial"/>
                <w:spacing w:val="41"/>
              </w:rPr>
              <w:t xml:space="preserve"> </w:t>
            </w:r>
            <w:r w:rsidRPr="00044A51">
              <w:rPr>
                <w:rFonts w:ascii="Arial" w:eastAsia="Arial" w:hAnsi="Arial" w:cs="Arial"/>
              </w:rPr>
              <w:t>T</w:t>
            </w:r>
            <w:r w:rsidRPr="00044A51">
              <w:rPr>
                <w:rFonts w:ascii="Arial" w:eastAsia="Arial" w:hAnsi="Arial" w:cs="Arial"/>
                <w:spacing w:val="-1"/>
              </w:rPr>
              <w:t>h</w:t>
            </w:r>
            <w:r w:rsidRPr="00044A51">
              <w:rPr>
                <w:rFonts w:ascii="Arial" w:eastAsia="Arial" w:hAnsi="Arial" w:cs="Arial"/>
              </w:rPr>
              <w:t>eft</w:t>
            </w:r>
            <w:r w:rsidRPr="00044A51">
              <w:rPr>
                <w:rFonts w:ascii="Arial" w:eastAsia="Arial" w:hAnsi="Arial" w:cs="Arial"/>
                <w:spacing w:val="41"/>
              </w:rPr>
              <w:t xml:space="preserve"> </w:t>
            </w:r>
            <w:r w:rsidRPr="00044A51">
              <w:rPr>
                <w:rFonts w:ascii="Arial" w:eastAsia="Arial" w:hAnsi="Arial" w:cs="Arial"/>
              </w:rPr>
              <w:t>Act 1978;</w:t>
            </w:r>
            <w:r w:rsidRPr="00044A51">
              <w:rPr>
                <w:rFonts w:ascii="Arial" w:eastAsia="Arial" w:hAnsi="Arial" w:cs="Arial"/>
                <w:spacing w:val="7"/>
              </w:rPr>
              <w:t xml:space="preserve"> </w:t>
            </w:r>
            <w:r w:rsidRPr="00044A51">
              <w:rPr>
                <w:rFonts w:ascii="Arial" w:eastAsia="Arial" w:hAnsi="Arial" w:cs="Arial"/>
              </w:rPr>
              <w:t>the</w:t>
            </w:r>
            <w:r w:rsidRPr="00044A51">
              <w:rPr>
                <w:rFonts w:ascii="Arial" w:eastAsia="Arial" w:hAnsi="Arial" w:cs="Arial"/>
                <w:spacing w:val="7"/>
              </w:rPr>
              <w:t xml:space="preserve"> </w:t>
            </w:r>
            <w:r w:rsidRPr="00044A51">
              <w:rPr>
                <w:rFonts w:ascii="Arial" w:eastAsia="Arial" w:hAnsi="Arial" w:cs="Arial"/>
              </w:rPr>
              <w:t>T</w:t>
            </w:r>
            <w:r w:rsidRPr="00044A51">
              <w:rPr>
                <w:rFonts w:ascii="Arial" w:eastAsia="Arial" w:hAnsi="Arial" w:cs="Arial"/>
                <w:spacing w:val="-1"/>
              </w:rPr>
              <w:t>h</w:t>
            </w:r>
            <w:r w:rsidRPr="00044A51">
              <w:rPr>
                <w:rFonts w:ascii="Arial" w:eastAsia="Arial" w:hAnsi="Arial" w:cs="Arial"/>
              </w:rPr>
              <w:t>eft</w:t>
            </w:r>
            <w:r w:rsidRPr="00044A51">
              <w:rPr>
                <w:rFonts w:ascii="Arial" w:eastAsia="Arial" w:hAnsi="Arial" w:cs="Arial"/>
                <w:spacing w:val="7"/>
              </w:rPr>
              <w:t xml:space="preserve"> </w:t>
            </w:r>
            <w:r w:rsidRPr="00044A51">
              <w:rPr>
                <w:rFonts w:ascii="Arial" w:eastAsia="Arial" w:hAnsi="Arial" w:cs="Arial"/>
              </w:rPr>
              <w:t>(Nort</w:t>
            </w:r>
            <w:r w:rsidRPr="00044A51">
              <w:rPr>
                <w:rFonts w:ascii="Arial" w:eastAsia="Arial" w:hAnsi="Arial" w:cs="Arial"/>
                <w:spacing w:val="-1"/>
              </w:rPr>
              <w:t>h</w:t>
            </w:r>
            <w:r w:rsidRPr="00044A51">
              <w:rPr>
                <w:rFonts w:ascii="Arial" w:eastAsia="Arial" w:hAnsi="Arial" w:cs="Arial"/>
              </w:rPr>
              <w:t>ern</w:t>
            </w:r>
            <w:r w:rsidRPr="00044A51">
              <w:rPr>
                <w:rFonts w:ascii="Arial" w:eastAsia="Arial" w:hAnsi="Arial" w:cs="Arial"/>
                <w:spacing w:val="6"/>
              </w:rPr>
              <w:t xml:space="preserve"> </w:t>
            </w:r>
            <w:r w:rsidRPr="00044A51">
              <w:rPr>
                <w:rFonts w:ascii="Arial" w:eastAsia="Arial" w:hAnsi="Arial" w:cs="Arial"/>
              </w:rPr>
              <w:t>Irelan</w:t>
            </w:r>
            <w:r w:rsidRPr="00044A51">
              <w:rPr>
                <w:rFonts w:ascii="Arial" w:eastAsia="Arial" w:hAnsi="Arial" w:cs="Arial"/>
                <w:spacing w:val="-1"/>
              </w:rPr>
              <w:t>d</w:t>
            </w:r>
            <w:r w:rsidRPr="00044A51">
              <w:rPr>
                <w:rFonts w:ascii="Arial" w:eastAsia="Arial" w:hAnsi="Arial" w:cs="Arial"/>
              </w:rPr>
              <w:t>)</w:t>
            </w:r>
            <w:r w:rsidRPr="00044A51">
              <w:rPr>
                <w:rFonts w:ascii="Arial" w:eastAsia="Arial" w:hAnsi="Arial" w:cs="Arial"/>
                <w:spacing w:val="7"/>
              </w:rPr>
              <w:t xml:space="preserve"> </w:t>
            </w:r>
            <w:r w:rsidRPr="00044A51">
              <w:rPr>
                <w:rFonts w:ascii="Arial" w:eastAsia="Arial" w:hAnsi="Arial" w:cs="Arial"/>
              </w:rPr>
              <w:t>Ord</w:t>
            </w:r>
            <w:r w:rsidRPr="00044A51">
              <w:rPr>
                <w:rFonts w:ascii="Arial" w:eastAsia="Arial" w:hAnsi="Arial" w:cs="Arial"/>
                <w:spacing w:val="-1"/>
              </w:rPr>
              <w:t>e</w:t>
            </w:r>
            <w:r w:rsidRPr="00044A51">
              <w:rPr>
                <w:rFonts w:ascii="Arial" w:eastAsia="Arial" w:hAnsi="Arial" w:cs="Arial"/>
              </w:rPr>
              <w:t>r</w:t>
            </w:r>
            <w:r w:rsidRPr="00044A51">
              <w:rPr>
                <w:rFonts w:ascii="Arial" w:eastAsia="Arial" w:hAnsi="Arial" w:cs="Arial"/>
                <w:spacing w:val="7"/>
              </w:rPr>
              <w:t xml:space="preserve"> </w:t>
            </w:r>
            <w:r w:rsidRPr="00044A51">
              <w:rPr>
                <w:rFonts w:ascii="Arial" w:eastAsia="Arial" w:hAnsi="Arial" w:cs="Arial"/>
              </w:rPr>
              <w:t>1978;</w:t>
            </w:r>
            <w:r w:rsidRPr="00044A51">
              <w:rPr>
                <w:rFonts w:ascii="Arial" w:eastAsia="Arial" w:hAnsi="Arial" w:cs="Arial"/>
                <w:spacing w:val="7"/>
              </w:rPr>
              <w:t xml:space="preserve"> </w:t>
            </w:r>
            <w:r w:rsidRPr="00044A51">
              <w:rPr>
                <w:rFonts w:ascii="Arial" w:eastAsia="Arial" w:hAnsi="Arial" w:cs="Arial"/>
              </w:rPr>
              <w:t>a</w:t>
            </w:r>
            <w:r w:rsidRPr="00044A51">
              <w:rPr>
                <w:rFonts w:ascii="Arial" w:eastAsia="Arial" w:hAnsi="Arial" w:cs="Arial"/>
                <w:spacing w:val="-1"/>
              </w:rPr>
              <w:t>n</w:t>
            </w:r>
            <w:r w:rsidRPr="00044A51">
              <w:rPr>
                <w:rFonts w:ascii="Arial" w:eastAsia="Arial" w:hAnsi="Arial" w:cs="Arial"/>
              </w:rPr>
              <w:t>d</w:t>
            </w:r>
            <w:r w:rsidRPr="00044A51">
              <w:rPr>
                <w:rFonts w:ascii="Arial" w:eastAsia="Arial" w:hAnsi="Arial" w:cs="Arial"/>
                <w:spacing w:val="7"/>
              </w:rPr>
              <w:t xml:space="preserve"> </w:t>
            </w:r>
            <w:r w:rsidRPr="00044A51">
              <w:rPr>
                <w:rFonts w:ascii="Arial" w:eastAsia="Arial" w:hAnsi="Arial" w:cs="Arial"/>
              </w:rPr>
              <w:t>the</w:t>
            </w:r>
            <w:r w:rsidRPr="00044A51">
              <w:rPr>
                <w:rFonts w:ascii="Arial" w:eastAsia="Arial" w:hAnsi="Arial" w:cs="Arial"/>
                <w:spacing w:val="7"/>
              </w:rPr>
              <w:t xml:space="preserve"> </w:t>
            </w:r>
            <w:r w:rsidRPr="00044A51">
              <w:rPr>
                <w:rFonts w:ascii="Arial" w:eastAsia="Arial" w:hAnsi="Arial" w:cs="Arial"/>
              </w:rPr>
              <w:t>Fr</w:t>
            </w:r>
            <w:r w:rsidRPr="00044A51">
              <w:rPr>
                <w:rFonts w:ascii="Arial" w:eastAsia="Arial" w:hAnsi="Arial" w:cs="Arial"/>
                <w:spacing w:val="-1"/>
              </w:rPr>
              <w:t>a</w:t>
            </w:r>
            <w:r w:rsidRPr="00044A51">
              <w:rPr>
                <w:rFonts w:ascii="Arial" w:eastAsia="Arial" w:hAnsi="Arial" w:cs="Arial"/>
              </w:rPr>
              <w:t>ud</w:t>
            </w:r>
            <w:r w:rsidRPr="00044A51">
              <w:rPr>
                <w:rFonts w:ascii="Arial" w:eastAsia="Arial" w:hAnsi="Arial" w:cs="Arial"/>
                <w:spacing w:val="7"/>
              </w:rPr>
              <w:t xml:space="preserve"> </w:t>
            </w:r>
            <w:r w:rsidRPr="00044A51">
              <w:rPr>
                <w:rFonts w:ascii="Arial" w:eastAsia="Arial" w:hAnsi="Arial" w:cs="Arial"/>
              </w:rPr>
              <w:t>Act</w:t>
            </w:r>
            <w:r w:rsidRPr="00044A51">
              <w:rPr>
                <w:rFonts w:ascii="Arial" w:eastAsia="Arial" w:hAnsi="Arial" w:cs="Arial"/>
                <w:spacing w:val="6"/>
              </w:rPr>
              <w:t xml:space="preserve"> </w:t>
            </w:r>
            <w:r w:rsidRPr="00044A51">
              <w:rPr>
                <w:rFonts w:ascii="Arial" w:eastAsia="Arial" w:hAnsi="Arial" w:cs="Arial"/>
              </w:rPr>
              <w:t>2006; or</w:t>
            </w:r>
            <w:r w:rsidRPr="00044A51">
              <w:rPr>
                <w:rFonts w:ascii="Arial" w:eastAsia="Arial" w:hAnsi="Arial" w:cs="Arial"/>
                <w:spacing w:val="1"/>
              </w:rPr>
              <w:t xml:space="preserve"> </w:t>
            </w:r>
            <w:r w:rsidRPr="00044A51">
              <w:rPr>
                <w:rFonts w:ascii="Arial" w:eastAsia="Arial" w:hAnsi="Arial" w:cs="Arial"/>
              </w:rPr>
              <w:t>any</w:t>
            </w:r>
            <w:r w:rsidRPr="00044A51">
              <w:rPr>
                <w:rFonts w:ascii="Arial" w:eastAsia="Arial" w:hAnsi="Arial" w:cs="Arial"/>
                <w:spacing w:val="1"/>
              </w:rPr>
              <w:t xml:space="preserve"> </w:t>
            </w:r>
            <w:r w:rsidRPr="00044A51">
              <w:rPr>
                <w:rFonts w:ascii="Arial" w:eastAsia="Arial" w:hAnsi="Arial" w:cs="Arial"/>
              </w:rPr>
              <w:t>other</w:t>
            </w:r>
            <w:r w:rsidRPr="00044A51">
              <w:rPr>
                <w:rFonts w:ascii="Arial" w:eastAsia="Arial" w:hAnsi="Arial" w:cs="Arial"/>
                <w:spacing w:val="1"/>
              </w:rPr>
              <w:t xml:space="preserve"> </w:t>
            </w:r>
            <w:r w:rsidRPr="00044A51">
              <w:rPr>
                <w:rFonts w:ascii="Arial" w:eastAsia="Arial" w:hAnsi="Arial" w:cs="Arial"/>
              </w:rPr>
              <w:t>relevant</w:t>
            </w:r>
            <w:r w:rsidRPr="00044A51">
              <w:rPr>
                <w:rFonts w:ascii="Arial" w:eastAsia="Arial" w:hAnsi="Arial" w:cs="Arial"/>
                <w:spacing w:val="1"/>
              </w:rPr>
              <w:t xml:space="preserve"> </w:t>
            </w:r>
            <w:r w:rsidRPr="00044A51">
              <w:rPr>
                <w:rFonts w:ascii="Arial" w:eastAsia="Arial" w:hAnsi="Arial" w:cs="Arial"/>
              </w:rPr>
              <w:t>s</w:t>
            </w:r>
            <w:r w:rsidRPr="00044A51">
              <w:rPr>
                <w:rFonts w:ascii="Arial" w:eastAsia="Arial" w:hAnsi="Arial" w:cs="Arial"/>
                <w:spacing w:val="-1"/>
              </w:rPr>
              <w:t>up</w:t>
            </w:r>
            <w:r w:rsidRPr="00044A51">
              <w:rPr>
                <w:rFonts w:ascii="Arial" w:eastAsia="Arial" w:hAnsi="Arial" w:cs="Arial"/>
              </w:rPr>
              <w:t>ersedi</w:t>
            </w:r>
            <w:r w:rsidRPr="00044A51">
              <w:rPr>
                <w:rFonts w:ascii="Arial" w:eastAsia="Arial" w:hAnsi="Arial" w:cs="Arial"/>
                <w:spacing w:val="-1"/>
              </w:rPr>
              <w:t>n</w:t>
            </w:r>
            <w:r w:rsidRPr="00044A51">
              <w:rPr>
                <w:rFonts w:ascii="Arial" w:eastAsia="Arial" w:hAnsi="Arial" w:cs="Arial"/>
              </w:rPr>
              <w:t>g</w:t>
            </w:r>
            <w:r w:rsidRPr="00044A51">
              <w:rPr>
                <w:rFonts w:ascii="Arial" w:eastAsia="Arial" w:hAnsi="Arial" w:cs="Arial"/>
                <w:spacing w:val="2"/>
              </w:rPr>
              <w:t xml:space="preserve"> </w:t>
            </w:r>
            <w:r w:rsidRPr="00044A51">
              <w:rPr>
                <w:rFonts w:ascii="Arial" w:eastAsia="Arial" w:hAnsi="Arial" w:cs="Arial"/>
              </w:rPr>
              <w:t>leg</w:t>
            </w:r>
            <w:r w:rsidRPr="00044A51">
              <w:rPr>
                <w:rFonts w:ascii="Arial" w:eastAsia="Arial" w:hAnsi="Arial" w:cs="Arial"/>
                <w:spacing w:val="-1"/>
              </w:rPr>
              <w:t>i</w:t>
            </w:r>
            <w:r w:rsidRPr="00044A51">
              <w:rPr>
                <w:rFonts w:ascii="Arial" w:eastAsia="Arial" w:hAnsi="Arial" w:cs="Arial"/>
              </w:rPr>
              <w:t>slation</w:t>
            </w:r>
            <w:r w:rsidRPr="00044A51">
              <w:rPr>
                <w:rFonts w:ascii="Arial" w:eastAsia="Arial" w:hAnsi="Arial" w:cs="Arial"/>
                <w:spacing w:val="1"/>
              </w:rPr>
              <w:t xml:space="preserve"> </w:t>
            </w:r>
            <w:r w:rsidRPr="00044A51">
              <w:rPr>
                <w:rFonts w:ascii="Arial" w:eastAsia="Arial" w:hAnsi="Arial" w:cs="Arial"/>
              </w:rPr>
              <w:t>which com</w:t>
            </w:r>
            <w:r w:rsidRPr="00044A51">
              <w:rPr>
                <w:rFonts w:ascii="Arial" w:eastAsia="Arial" w:hAnsi="Arial" w:cs="Arial"/>
                <w:spacing w:val="-1"/>
              </w:rPr>
              <w:t>e</w:t>
            </w:r>
            <w:r w:rsidRPr="00044A51">
              <w:rPr>
                <w:rFonts w:ascii="Arial" w:eastAsia="Arial" w:hAnsi="Arial" w:cs="Arial"/>
              </w:rPr>
              <w:t>s</w:t>
            </w:r>
            <w:r w:rsidRPr="00044A51">
              <w:rPr>
                <w:rFonts w:ascii="Arial" w:eastAsia="Arial" w:hAnsi="Arial" w:cs="Arial"/>
                <w:spacing w:val="1"/>
              </w:rPr>
              <w:t xml:space="preserve"> </w:t>
            </w:r>
            <w:r w:rsidRPr="00044A51">
              <w:rPr>
                <w:rFonts w:ascii="Arial" w:eastAsia="Arial" w:hAnsi="Arial" w:cs="Arial"/>
              </w:rPr>
              <w:t>into</w:t>
            </w:r>
            <w:r w:rsidRPr="00044A51">
              <w:rPr>
                <w:rFonts w:ascii="Arial" w:eastAsia="Arial" w:hAnsi="Arial" w:cs="Arial"/>
                <w:spacing w:val="1"/>
              </w:rPr>
              <w:t xml:space="preserve"> </w:t>
            </w:r>
            <w:r w:rsidRPr="00044A51">
              <w:rPr>
                <w:rFonts w:ascii="Arial" w:eastAsia="Arial" w:hAnsi="Arial" w:cs="Arial"/>
              </w:rPr>
              <w:t>force and/or</w:t>
            </w:r>
            <w:r w:rsidRPr="00044A51">
              <w:rPr>
                <w:rFonts w:ascii="Arial" w:eastAsia="Arial" w:hAnsi="Arial" w:cs="Arial"/>
                <w:spacing w:val="2"/>
              </w:rPr>
              <w:t xml:space="preserve"> </w:t>
            </w:r>
            <w:r w:rsidRPr="00044A51">
              <w:rPr>
                <w:rFonts w:ascii="Arial" w:eastAsia="Arial" w:hAnsi="Arial" w:cs="Arial"/>
              </w:rPr>
              <w:t>with</w:t>
            </w:r>
            <w:r w:rsidRPr="00044A51">
              <w:rPr>
                <w:rFonts w:ascii="Arial" w:eastAsia="Arial" w:hAnsi="Arial" w:cs="Arial"/>
                <w:spacing w:val="-1"/>
              </w:rPr>
              <w:t>i</w:t>
            </w:r>
            <w:r w:rsidRPr="00044A51">
              <w:rPr>
                <w:rFonts w:ascii="Arial" w:eastAsia="Arial" w:hAnsi="Arial" w:cs="Arial"/>
              </w:rPr>
              <w:t>n</w:t>
            </w:r>
            <w:r w:rsidRPr="00044A51">
              <w:rPr>
                <w:rFonts w:ascii="Arial" w:eastAsia="Arial" w:hAnsi="Arial" w:cs="Arial"/>
                <w:spacing w:val="1"/>
              </w:rPr>
              <w:t xml:space="preserve"> </w:t>
            </w:r>
            <w:r w:rsidRPr="00044A51">
              <w:rPr>
                <w:rFonts w:ascii="Arial" w:eastAsia="Arial" w:hAnsi="Arial" w:cs="Arial"/>
              </w:rPr>
              <w:t>the</w:t>
            </w:r>
            <w:r w:rsidRPr="00044A51">
              <w:rPr>
                <w:rFonts w:ascii="Arial" w:eastAsia="Arial" w:hAnsi="Arial" w:cs="Arial"/>
                <w:spacing w:val="2"/>
              </w:rPr>
              <w:t xml:space="preserve"> </w:t>
            </w:r>
            <w:r w:rsidRPr="00044A51">
              <w:rPr>
                <w:rFonts w:ascii="Arial" w:eastAsia="Arial" w:hAnsi="Arial" w:cs="Arial"/>
              </w:rPr>
              <w:t>me</w:t>
            </w:r>
            <w:r w:rsidRPr="00044A51">
              <w:rPr>
                <w:rFonts w:ascii="Arial" w:eastAsia="Arial" w:hAnsi="Arial" w:cs="Arial"/>
                <w:spacing w:val="-1"/>
              </w:rPr>
              <w:t>a</w:t>
            </w:r>
            <w:r w:rsidRPr="00044A51">
              <w:rPr>
                <w:rFonts w:ascii="Arial" w:eastAsia="Arial" w:hAnsi="Arial" w:cs="Arial"/>
              </w:rPr>
              <w:t>ning of</w:t>
            </w:r>
            <w:r w:rsidRPr="00044A51">
              <w:rPr>
                <w:rFonts w:ascii="Arial" w:eastAsia="Arial" w:hAnsi="Arial" w:cs="Arial"/>
                <w:spacing w:val="2"/>
              </w:rPr>
              <w:t xml:space="preserve"> </w:t>
            </w:r>
            <w:r w:rsidRPr="00044A51">
              <w:rPr>
                <w:rFonts w:ascii="Arial" w:eastAsia="Arial" w:hAnsi="Arial" w:cs="Arial"/>
              </w:rPr>
              <w:t>any</w:t>
            </w:r>
            <w:r w:rsidRPr="00044A51">
              <w:rPr>
                <w:rFonts w:ascii="Arial" w:eastAsia="Arial" w:hAnsi="Arial" w:cs="Arial"/>
                <w:spacing w:val="2"/>
              </w:rPr>
              <w:t xml:space="preserve"> </w:t>
            </w:r>
            <w:r w:rsidRPr="00044A51">
              <w:rPr>
                <w:rFonts w:ascii="Arial" w:eastAsia="Arial" w:hAnsi="Arial" w:cs="Arial"/>
              </w:rPr>
              <w:t>o</w:t>
            </w:r>
            <w:r w:rsidRPr="00044A51">
              <w:rPr>
                <w:rFonts w:ascii="Arial" w:eastAsia="Arial" w:hAnsi="Arial" w:cs="Arial"/>
                <w:spacing w:val="-1"/>
              </w:rPr>
              <w:t>th</w:t>
            </w:r>
            <w:r w:rsidRPr="00044A51">
              <w:rPr>
                <w:rFonts w:ascii="Arial" w:eastAsia="Arial" w:hAnsi="Arial" w:cs="Arial"/>
              </w:rPr>
              <w:t>er</w:t>
            </w:r>
            <w:r w:rsidRPr="00044A51">
              <w:rPr>
                <w:rFonts w:ascii="Arial" w:eastAsia="Arial" w:hAnsi="Arial" w:cs="Arial"/>
                <w:spacing w:val="1"/>
              </w:rPr>
              <w:t xml:space="preserve"> </w:t>
            </w:r>
            <w:r w:rsidRPr="00044A51">
              <w:rPr>
                <w:rFonts w:ascii="Arial" w:eastAsia="Arial" w:hAnsi="Arial" w:cs="Arial"/>
              </w:rPr>
              <w:t>appl</w:t>
            </w:r>
            <w:r w:rsidRPr="00044A51">
              <w:rPr>
                <w:rFonts w:ascii="Arial" w:eastAsia="Arial" w:hAnsi="Arial" w:cs="Arial"/>
                <w:spacing w:val="-1"/>
              </w:rPr>
              <w:t>i</w:t>
            </w:r>
            <w:r w:rsidRPr="00044A51">
              <w:rPr>
                <w:rFonts w:ascii="Arial" w:eastAsia="Arial" w:hAnsi="Arial" w:cs="Arial"/>
                <w:spacing w:val="1"/>
              </w:rPr>
              <w:t>c</w:t>
            </w:r>
            <w:r w:rsidRPr="00044A51">
              <w:rPr>
                <w:rFonts w:ascii="Arial" w:eastAsia="Arial" w:hAnsi="Arial" w:cs="Arial"/>
              </w:rPr>
              <w:t>able</w:t>
            </w:r>
            <w:r w:rsidRPr="00044A51">
              <w:rPr>
                <w:rFonts w:ascii="Arial" w:eastAsia="Arial" w:hAnsi="Arial" w:cs="Arial"/>
                <w:spacing w:val="1"/>
              </w:rPr>
              <w:t xml:space="preserve"> </w:t>
            </w:r>
            <w:r w:rsidRPr="00044A51">
              <w:rPr>
                <w:rFonts w:ascii="Arial" w:eastAsia="Arial" w:hAnsi="Arial" w:cs="Arial"/>
              </w:rPr>
              <w:t>s</w:t>
            </w:r>
            <w:r w:rsidRPr="00044A51">
              <w:rPr>
                <w:rFonts w:ascii="Arial" w:eastAsia="Arial" w:hAnsi="Arial" w:cs="Arial"/>
                <w:spacing w:val="-2"/>
              </w:rPr>
              <w:t>t</w:t>
            </w:r>
            <w:r w:rsidRPr="00044A51">
              <w:rPr>
                <w:rFonts w:ascii="Arial" w:eastAsia="Arial" w:hAnsi="Arial" w:cs="Arial"/>
              </w:rPr>
              <w:t>atutory</w:t>
            </w:r>
            <w:r w:rsidRPr="00044A51">
              <w:rPr>
                <w:rFonts w:ascii="Arial" w:eastAsia="Arial" w:hAnsi="Arial" w:cs="Arial"/>
                <w:spacing w:val="2"/>
              </w:rPr>
              <w:t xml:space="preserve"> </w:t>
            </w:r>
            <w:r w:rsidRPr="00044A51">
              <w:rPr>
                <w:rFonts w:ascii="Arial" w:eastAsia="Arial" w:hAnsi="Arial" w:cs="Arial"/>
                <w:spacing w:val="-1"/>
              </w:rPr>
              <w:t>p</w:t>
            </w:r>
            <w:r w:rsidRPr="00044A51">
              <w:rPr>
                <w:rFonts w:ascii="Arial" w:eastAsia="Arial" w:hAnsi="Arial" w:cs="Arial"/>
              </w:rPr>
              <w:t>rovision</w:t>
            </w:r>
            <w:r w:rsidRPr="00044A51">
              <w:rPr>
                <w:rFonts w:ascii="Arial" w:eastAsia="Arial" w:hAnsi="Arial" w:cs="Arial"/>
                <w:spacing w:val="2"/>
              </w:rPr>
              <w:t xml:space="preserve"> </w:t>
            </w:r>
            <w:r w:rsidRPr="00044A51">
              <w:rPr>
                <w:rFonts w:ascii="Arial" w:eastAsia="Arial" w:hAnsi="Arial" w:cs="Arial"/>
                <w:spacing w:val="-1"/>
              </w:rPr>
              <w:t>o</w:t>
            </w:r>
            <w:r w:rsidRPr="00044A51">
              <w:rPr>
                <w:rFonts w:ascii="Arial" w:eastAsia="Arial" w:hAnsi="Arial" w:cs="Arial"/>
              </w:rPr>
              <w:t>r com</w:t>
            </w:r>
            <w:r w:rsidRPr="00044A51">
              <w:rPr>
                <w:rFonts w:ascii="Arial" w:eastAsia="Arial" w:hAnsi="Arial" w:cs="Arial"/>
                <w:spacing w:val="-1"/>
              </w:rPr>
              <w:t>m</w:t>
            </w:r>
            <w:r w:rsidRPr="00044A51">
              <w:rPr>
                <w:rFonts w:ascii="Arial" w:eastAsia="Arial" w:hAnsi="Arial" w:cs="Arial"/>
              </w:rPr>
              <w:t>on l</w:t>
            </w:r>
            <w:r w:rsidRPr="00044A51">
              <w:rPr>
                <w:rFonts w:ascii="Arial" w:eastAsia="Arial" w:hAnsi="Arial" w:cs="Arial"/>
                <w:spacing w:val="-1"/>
              </w:rPr>
              <w:t>a</w:t>
            </w:r>
            <w:r w:rsidRPr="00044A51">
              <w:rPr>
                <w:rFonts w:ascii="Arial" w:eastAsia="Arial" w:hAnsi="Arial" w:cs="Arial"/>
              </w:rPr>
              <w:t>w having a</w:t>
            </w:r>
            <w:r w:rsidRPr="00044A51">
              <w:rPr>
                <w:rFonts w:ascii="Arial" w:eastAsia="Arial" w:hAnsi="Arial" w:cs="Arial"/>
                <w:spacing w:val="-1"/>
              </w:rPr>
              <w:t>p</w:t>
            </w:r>
            <w:r w:rsidRPr="00044A51">
              <w:rPr>
                <w:rFonts w:ascii="Arial" w:eastAsia="Arial" w:hAnsi="Arial" w:cs="Arial"/>
              </w:rPr>
              <w:t>plicati</w:t>
            </w:r>
            <w:r w:rsidRPr="00044A51">
              <w:rPr>
                <w:rFonts w:ascii="Arial" w:eastAsia="Arial" w:hAnsi="Arial" w:cs="Arial"/>
                <w:spacing w:val="-1"/>
              </w:rPr>
              <w:t>o</w:t>
            </w:r>
            <w:r w:rsidRPr="00044A51">
              <w:rPr>
                <w:rFonts w:ascii="Arial" w:eastAsia="Arial" w:hAnsi="Arial" w:cs="Arial"/>
              </w:rPr>
              <w:t>n in England, Wales, Scotl</w:t>
            </w:r>
            <w:r w:rsidRPr="00044A51">
              <w:rPr>
                <w:rFonts w:ascii="Arial" w:eastAsia="Arial" w:hAnsi="Arial" w:cs="Arial"/>
                <w:spacing w:val="-1"/>
              </w:rPr>
              <w:t>a</w:t>
            </w:r>
            <w:r w:rsidRPr="00044A51">
              <w:rPr>
                <w:rFonts w:ascii="Arial" w:eastAsia="Arial" w:hAnsi="Arial" w:cs="Arial"/>
              </w:rPr>
              <w:t xml:space="preserve">nd or Northern Ireland. </w:t>
            </w:r>
          </w:p>
        </w:tc>
      </w:tr>
      <w:tr w:rsidR="00D1096B" w:rsidRPr="00044A51" w14:paraId="0763C8F1" w14:textId="77777777" w:rsidTr="00B05E5C">
        <w:trPr>
          <w:jc w:val="center"/>
        </w:trPr>
        <w:tc>
          <w:tcPr>
            <w:tcW w:w="3041" w:type="dxa"/>
          </w:tcPr>
          <w:p w14:paraId="784795E4"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Third P</w:t>
            </w:r>
            <w:r w:rsidRPr="00044A51">
              <w:rPr>
                <w:rFonts w:ascii="Arial" w:eastAsia="Arial" w:hAnsi="Arial" w:cs="Arial"/>
                <w:spacing w:val="-1"/>
              </w:rPr>
              <w:t>a</w:t>
            </w:r>
            <w:r w:rsidRPr="00044A51">
              <w:rPr>
                <w:rFonts w:ascii="Arial" w:eastAsia="Arial" w:hAnsi="Arial" w:cs="Arial"/>
              </w:rPr>
              <w:t>rty</w:t>
            </w:r>
          </w:p>
        </w:tc>
        <w:tc>
          <w:tcPr>
            <w:tcW w:w="1513" w:type="dxa"/>
          </w:tcPr>
          <w:p w14:paraId="6D4E5731"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7173ED4E" w14:textId="150BB52A" w:rsidR="00D1096B" w:rsidRPr="00044A51" w:rsidRDefault="00D1096B" w:rsidP="00044A51">
            <w:pPr>
              <w:rPr>
                <w:rFonts w:ascii="Arial" w:eastAsia="Arial" w:hAnsi="Arial" w:cs="Arial"/>
              </w:rPr>
            </w:pPr>
            <w:r w:rsidRPr="00044A51">
              <w:rPr>
                <w:rFonts w:ascii="Arial" w:eastAsia="Arial" w:hAnsi="Arial" w:cs="Arial"/>
              </w:rPr>
              <w:t>Any</w:t>
            </w:r>
            <w:r w:rsidRPr="00044A51">
              <w:rPr>
                <w:rFonts w:ascii="Arial" w:eastAsia="Arial" w:hAnsi="Arial" w:cs="Arial"/>
                <w:spacing w:val="21"/>
              </w:rPr>
              <w:t xml:space="preserve"> </w:t>
            </w:r>
            <w:r w:rsidRPr="00044A51">
              <w:rPr>
                <w:rFonts w:ascii="Arial" w:eastAsia="Arial" w:hAnsi="Arial" w:cs="Arial"/>
              </w:rPr>
              <w:t>party</w:t>
            </w:r>
            <w:r w:rsidRPr="00044A51">
              <w:rPr>
                <w:rFonts w:ascii="Arial" w:eastAsia="Arial" w:hAnsi="Arial" w:cs="Arial"/>
                <w:spacing w:val="20"/>
              </w:rPr>
              <w:t xml:space="preserve"> </w:t>
            </w:r>
            <w:r w:rsidRPr="00044A51">
              <w:rPr>
                <w:rFonts w:ascii="Arial" w:eastAsia="Arial" w:hAnsi="Arial" w:cs="Arial"/>
              </w:rPr>
              <w:t>wi</w:t>
            </w:r>
            <w:r w:rsidRPr="00044A51">
              <w:rPr>
                <w:rFonts w:ascii="Arial" w:eastAsia="Arial" w:hAnsi="Arial" w:cs="Arial"/>
                <w:spacing w:val="-2"/>
              </w:rPr>
              <w:t>t</w:t>
            </w:r>
            <w:r w:rsidRPr="00044A51">
              <w:rPr>
                <w:rFonts w:ascii="Arial" w:eastAsia="Arial" w:hAnsi="Arial" w:cs="Arial"/>
              </w:rPr>
              <w:t>h</w:t>
            </w:r>
            <w:r w:rsidRPr="00044A51">
              <w:rPr>
                <w:rFonts w:ascii="Arial" w:eastAsia="Arial" w:hAnsi="Arial" w:cs="Arial"/>
                <w:spacing w:val="22"/>
              </w:rPr>
              <w:t xml:space="preserve"> </w:t>
            </w:r>
            <w:r w:rsidRPr="00044A51">
              <w:rPr>
                <w:rFonts w:ascii="Arial" w:eastAsia="Arial" w:hAnsi="Arial" w:cs="Arial"/>
              </w:rPr>
              <w:t>an</w:t>
            </w:r>
            <w:r w:rsidRPr="00044A51">
              <w:rPr>
                <w:rFonts w:ascii="Arial" w:eastAsia="Arial" w:hAnsi="Arial" w:cs="Arial"/>
                <w:spacing w:val="20"/>
              </w:rPr>
              <w:t xml:space="preserve"> </w:t>
            </w:r>
            <w:r w:rsidRPr="00044A51">
              <w:rPr>
                <w:rFonts w:ascii="Arial" w:eastAsia="Arial" w:hAnsi="Arial" w:cs="Arial"/>
              </w:rPr>
              <w:t>int</w:t>
            </w:r>
            <w:r w:rsidRPr="00044A51">
              <w:rPr>
                <w:rFonts w:ascii="Arial" w:eastAsia="Arial" w:hAnsi="Arial" w:cs="Arial"/>
                <w:spacing w:val="-1"/>
              </w:rPr>
              <w:t>e</w:t>
            </w:r>
            <w:r w:rsidRPr="00044A51">
              <w:rPr>
                <w:rFonts w:ascii="Arial" w:eastAsia="Arial" w:hAnsi="Arial" w:cs="Arial"/>
              </w:rPr>
              <w:t>r</w:t>
            </w:r>
            <w:r w:rsidRPr="00044A51">
              <w:rPr>
                <w:rFonts w:ascii="Arial" w:eastAsia="Arial" w:hAnsi="Arial" w:cs="Arial"/>
                <w:spacing w:val="-1"/>
              </w:rPr>
              <w:t>e</w:t>
            </w:r>
            <w:r w:rsidRPr="00044A51">
              <w:rPr>
                <w:rFonts w:ascii="Arial" w:eastAsia="Arial" w:hAnsi="Arial" w:cs="Arial"/>
              </w:rPr>
              <w:t>st</w:t>
            </w:r>
            <w:r w:rsidRPr="00044A51">
              <w:rPr>
                <w:rFonts w:ascii="Arial" w:eastAsia="Arial" w:hAnsi="Arial" w:cs="Arial"/>
                <w:spacing w:val="20"/>
              </w:rPr>
              <w:t xml:space="preserve"> </w:t>
            </w:r>
            <w:r w:rsidRPr="00044A51">
              <w:rPr>
                <w:rFonts w:ascii="Arial" w:eastAsia="Arial" w:hAnsi="Arial" w:cs="Arial"/>
              </w:rPr>
              <w:t>in</w:t>
            </w:r>
            <w:r w:rsidRPr="00044A51">
              <w:rPr>
                <w:rFonts w:ascii="Arial" w:eastAsia="Arial" w:hAnsi="Arial" w:cs="Arial"/>
                <w:spacing w:val="21"/>
              </w:rPr>
              <w:t xml:space="preserve"> </w:t>
            </w:r>
            <w:r w:rsidRPr="00044A51">
              <w:rPr>
                <w:rFonts w:ascii="Arial" w:eastAsia="Arial" w:hAnsi="Arial" w:cs="Arial"/>
              </w:rPr>
              <w:t>the</w:t>
            </w:r>
            <w:r w:rsidRPr="00044A51">
              <w:rPr>
                <w:rFonts w:ascii="Arial" w:eastAsia="Arial" w:hAnsi="Arial" w:cs="Arial"/>
                <w:spacing w:val="22"/>
              </w:rPr>
              <w:t xml:space="preserve"> </w:t>
            </w:r>
            <w:r w:rsidRPr="00044A51">
              <w:rPr>
                <w:rFonts w:ascii="Arial" w:eastAsia="Arial" w:hAnsi="Arial" w:cs="Arial"/>
                <w:i/>
              </w:rPr>
              <w:t>w</w:t>
            </w:r>
            <w:r w:rsidRPr="00044A51">
              <w:rPr>
                <w:rFonts w:ascii="Arial" w:eastAsia="Arial" w:hAnsi="Arial" w:cs="Arial"/>
                <w:i/>
                <w:spacing w:val="-1"/>
              </w:rPr>
              <w:t>or</w:t>
            </w:r>
            <w:r w:rsidRPr="00044A51">
              <w:rPr>
                <w:rFonts w:ascii="Arial" w:eastAsia="Arial" w:hAnsi="Arial" w:cs="Arial"/>
                <w:i/>
                <w:spacing w:val="1"/>
              </w:rPr>
              <w:t>k</w:t>
            </w:r>
            <w:r w:rsidRPr="00044A51">
              <w:rPr>
                <w:rFonts w:ascii="Arial" w:eastAsia="Arial" w:hAnsi="Arial" w:cs="Arial"/>
                <w:i/>
              </w:rPr>
              <w:t>s</w:t>
            </w:r>
            <w:r w:rsidRPr="00044A51">
              <w:rPr>
                <w:rFonts w:ascii="Arial" w:eastAsia="Arial" w:hAnsi="Arial" w:cs="Arial"/>
                <w:i/>
                <w:spacing w:val="20"/>
              </w:rPr>
              <w:t xml:space="preserve"> </w:t>
            </w:r>
            <w:r w:rsidRPr="00044A51">
              <w:rPr>
                <w:rFonts w:ascii="Arial" w:eastAsia="Arial" w:hAnsi="Arial" w:cs="Arial"/>
              </w:rPr>
              <w:t>incl</w:t>
            </w:r>
            <w:r w:rsidRPr="00044A51">
              <w:rPr>
                <w:rFonts w:ascii="Arial" w:eastAsia="Arial" w:hAnsi="Arial" w:cs="Arial"/>
                <w:spacing w:val="-1"/>
              </w:rPr>
              <w:t>u</w:t>
            </w:r>
            <w:r w:rsidRPr="00044A51">
              <w:rPr>
                <w:rFonts w:ascii="Arial" w:eastAsia="Arial" w:hAnsi="Arial" w:cs="Arial"/>
              </w:rPr>
              <w:t>ding</w:t>
            </w:r>
            <w:r w:rsidRPr="00044A51">
              <w:rPr>
                <w:rFonts w:ascii="Arial" w:eastAsia="Arial" w:hAnsi="Arial" w:cs="Arial"/>
                <w:spacing w:val="20"/>
              </w:rPr>
              <w:t xml:space="preserve"> </w:t>
            </w:r>
            <w:r w:rsidRPr="00044A51">
              <w:rPr>
                <w:rFonts w:ascii="Arial" w:eastAsia="Arial" w:hAnsi="Arial" w:cs="Arial"/>
              </w:rPr>
              <w:t>but</w:t>
            </w:r>
            <w:r w:rsidRPr="00044A51">
              <w:rPr>
                <w:rFonts w:ascii="Arial" w:eastAsia="Arial" w:hAnsi="Arial" w:cs="Arial"/>
                <w:spacing w:val="20"/>
              </w:rPr>
              <w:t xml:space="preserve"> </w:t>
            </w:r>
            <w:r w:rsidRPr="00044A51">
              <w:rPr>
                <w:rFonts w:ascii="Arial" w:eastAsia="Arial" w:hAnsi="Arial" w:cs="Arial"/>
              </w:rPr>
              <w:t>not</w:t>
            </w:r>
            <w:r w:rsidRPr="00044A51">
              <w:rPr>
                <w:rFonts w:ascii="Arial" w:eastAsia="Arial" w:hAnsi="Arial" w:cs="Arial"/>
                <w:spacing w:val="21"/>
              </w:rPr>
              <w:t xml:space="preserve"> </w:t>
            </w:r>
            <w:r w:rsidRPr="00044A51">
              <w:rPr>
                <w:rFonts w:ascii="Arial" w:eastAsia="Arial" w:hAnsi="Arial" w:cs="Arial"/>
              </w:rPr>
              <w:t>limited</w:t>
            </w:r>
            <w:r w:rsidRPr="00044A51">
              <w:rPr>
                <w:rFonts w:ascii="Arial" w:eastAsia="Arial" w:hAnsi="Arial" w:cs="Arial"/>
                <w:spacing w:val="20"/>
              </w:rPr>
              <w:t xml:space="preserve"> </w:t>
            </w:r>
            <w:r w:rsidRPr="00044A51">
              <w:rPr>
                <w:rFonts w:ascii="Arial" w:eastAsia="Arial" w:hAnsi="Arial" w:cs="Arial"/>
              </w:rPr>
              <w:t>to</w:t>
            </w:r>
            <w:r w:rsidRPr="00044A51">
              <w:rPr>
                <w:rFonts w:ascii="Arial" w:eastAsia="Arial" w:hAnsi="Arial" w:cs="Arial"/>
                <w:spacing w:val="20"/>
              </w:rPr>
              <w:t xml:space="preserve"> </w:t>
            </w:r>
            <w:r w:rsidRPr="00044A51">
              <w:rPr>
                <w:rFonts w:ascii="Arial" w:eastAsia="Arial" w:hAnsi="Arial" w:cs="Arial"/>
              </w:rPr>
              <w:t xml:space="preserve">any </w:t>
            </w:r>
            <w:proofErr w:type="spellStart"/>
            <w:r w:rsidRPr="00044A51">
              <w:rPr>
                <w:rFonts w:ascii="Arial" w:eastAsia="Arial" w:hAnsi="Arial" w:cs="Arial"/>
              </w:rPr>
              <w:t>OGD</w:t>
            </w:r>
            <w:proofErr w:type="spellEnd"/>
            <w:r w:rsidRPr="00044A51">
              <w:rPr>
                <w:rFonts w:ascii="Arial" w:eastAsia="Arial" w:hAnsi="Arial" w:cs="Arial"/>
              </w:rPr>
              <w:t>, any p</w:t>
            </w:r>
            <w:r w:rsidRPr="00044A51">
              <w:rPr>
                <w:rFonts w:ascii="Arial" w:eastAsia="Arial" w:hAnsi="Arial" w:cs="Arial"/>
                <w:spacing w:val="-1"/>
              </w:rPr>
              <w:t>a</w:t>
            </w:r>
            <w:r w:rsidRPr="00044A51">
              <w:rPr>
                <w:rFonts w:ascii="Arial" w:eastAsia="Arial" w:hAnsi="Arial" w:cs="Arial"/>
              </w:rPr>
              <w:t>rty</w:t>
            </w:r>
            <w:r w:rsidRPr="00044A51">
              <w:rPr>
                <w:rFonts w:ascii="Arial" w:eastAsia="Arial" w:hAnsi="Arial" w:cs="Arial"/>
                <w:spacing w:val="1"/>
              </w:rPr>
              <w:t xml:space="preserve"> </w:t>
            </w:r>
            <w:r w:rsidRPr="00044A51">
              <w:rPr>
                <w:rFonts w:ascii="Arial" w:eastAsia="Arial" w:hAnsi="Arial" w:cs="Arial"/>
              </w:rPr>
              <w:t>r</w:t>
            </w:r>
            <w:r w:rsidRPr="00044A51">
              <w:rPr>
                <w:rFonts w:ascii="Arial" w:eastAsia="Arial" w:hAnsi="Arial" w:cs="Arial"/>
                <w:spacing w:val="-1"/>
              </w:rPr>
              <w:t>e</w:t>
            </w:r>
            <w:r w:rsidRPr="00044A51">
              <w:rPr>
                <w:rFonts w:ascii="Arial" w:eastAsia="Arial" w:hAnsi="Arial" w:cs="Arial"/>
              </w:rPr>
              <w:t>sp</w:t>
            </w:r>
            <w:r w:rsidRPr="00044A51">
              <w:rPr>
                <w:rFonts w:ascii="Arial" w:eastAsia="Arial" w:hAnsi="Arial" w:cs="Arial"/>
                <w:spacing w:val="-1"/>
              </w:rPr>
              <w:t>o</w:t>
            </w:r>
            <w:r w:rsidRPr="00044A51">
              <w:rPr>
                <w:rFonts w:ascii="Arial" w:eastAsia="Arial" w:hAnsi="Arial" w:cs="Arial"/>
              </w:rPr>
              <w:t>ns</w:t>
            </w:r>
            <w:r w:rsidRPr="00044A51">
              <w:rPr>
                <w:rFonts w:ascii="Arial" w:eastAsia="Arial" w:hAnsi="Arial" w:cs="Arial"/>
                <w:spacing w:val="-1"/>
              </w:rPr>
              <w:t>i</w:t>
            </w:r>
            <w:r w:rsidRPr="00044A51">
              <w:rPr>
                <w:rFonts w:ascii="Arial" w:eastAsia="Arial" w:hAnsi="Arial" w:cs="Arial"/>
              </w:rPr>
              <w:t>b</w:t>
            </w:r>
            <w:r w:rsidRPr="00044A51">
              <w:rPr>
                <w:rFonts w:ascii="Arial" w:eastAsia="Arial" w:hAnsi="Arial" w:cs="Arial"/>
                <w:spacing w:val="-1"/>
              </w:rPr>
              <w:t>l</w:t>
            </w:r>
            <w:r w:rsidRPr="00044A51">
              <w:rPr>
                <w:rFonts w:ascii="Arial" w:eastAsia="Arial" w:hAnsi="Arial" w:cs="Arial"/>
              </w:rPr>
              <w:t>e</w:t>
            </w:r>
            <w:r w:rsidRPr="00044A51">
              <w:rPr>
                <w:rFonts w:ascii="Arial" w:eastAsia="Arial" w:hAnsi="Arial" w:cs="Arial"/>
                <w:spacing w:val="1"/>
              </w:rPr>
              <w:t xml:space="preserve"> </w:t>
            </w:r>
            <w:r w:rsidRPr="00044A51">
              <w:rPr>
                <w:rFonts w:ascii="Arial" w:eastAsia="Arial" w:hAnsi="Arial" w:cs="Arial"/>
              </w:rPr>
              <w:t>for</w:t>
            </w:r>
            <w:r w:rsidRPr="00044A51">
              <w:rPr>
                <w:rFonts w:ascii="Arial" w:eastAsia="Arial" w:hAnsi="Arial" w:cs="Arial"/>
                <w:spacing w:val="1"/>
              </w:rPr>
              <w:t xml:space="preserve"> </w:t>
            </w:r>
            <w:r w:rsidRPr="00044A51">
              <w:rPr>
                <w:rFonts w:ascii="Arial" w:eastAsia="Arial" w:hAnsi="Arial" w:cs="Arial"/>
              </w:rPr>
              <w:t>the ma</w:t>
            </w:r>
            <w:r w:rsidRPr="00044A51">
              <w:rPr>
                <w:rFonts w:ascii="Arial" w:eastAsia="Arial" w:hAnsi="Arial" w:cs="Arial"/>
                <w:spacing w:val="-1"/>
              </w:rPr>
              <w:t>i</w:t>
            </w:r>
            <w:r w:rsidRPr="00044A51">
              <w:rPr>
                <w:rFonts w:ascii="Arial" w:eastAsia="Arial" w:hAnsi="Arial" w:cs="Arial"/>
              </w:rPr>
              <w:t>ntena</w:t>
            </w:r>
            <w:r w:rsidRPr="00044A51">
              <w:rPr>
                <w:rFonts w:ascii="Arial" w:eastAsia="Arial" w:hAnsi="Arial" w:cs="Arial"/>
                <w:spacing w:val="-1"/>
              </w:rPr>
              <w:t>n</w:t>
            </w:r>
            <w:r w:rsidRPr="00044A51">
              <w:rPr>
                <w:rFonts w:ascii="Arial" w:eastAsia="Arial" w:hAnsi="Arial" w:cs="Arial"/>
              </w:rPr>
              <w:t>ce a</w:t>
            </w:r>
            <w:r w:rsidRPr="00044A51">
              <w:rPr>
                <w:rFonts w:ascii="Arial" w:eastAsia="Arial" w:hAnsi="Arial" w:cs="Arial"/>
                <w:spacing w:val="-1"/>
              </w:rPr>
              <w:t>nd/</w:t>
            </w:r>
            <w:r w:rsidRPr="00044A51">
              <w:rPr>
                <w:rFonts w:ascii="Arial" w:eastAsia="Arial" w:hAnsi="Arial" w:cs="Arial"/>
              </w:rPr>
              <w:t>or</w:t>
            </w:r>
            <w:r w:rsidRPr="00044A51">
              <w:rPr>
                <w:rFonts w:ascii="Arial" w:eastAsia="Arial" w:hAnsi="Arial" w:cs="Arial"/>
                <w:spacing w:val="1"/>
              </w:rPr>
              <w:t xml:space="preserve"> </w:t>
            </w:r>
            <w:r w:rsidRPr="00044A51">
              <w:rPr>
                <w:rFonts w:ascii="Arial" w:eastAsia="Arial" w:hAnsi="Arial" w:cs="Arial"/>
              </w:rPr>
              <w:t>m</w:t>
            </w:r>
            <w:r w:rsidRPr="00044A51">
              <w:rPr>
                <w:rFonts w:ascii="Arial" w:eastAsia="Arial" w:hAnsi="Arial" w:cs="Arial"/>
                <w:spacing w:val="-1"/>
              </w:rPr>
              <w:t>a</w:t>
            </w:r>
            <w:r w:rsidRPr="00044A51">
              <w:rPr>
                <w:rFonts w:ascii="Arial" w:eastAsia="Arial" w:hAnsi="Arial" w:cs="Arial"/>
              </w:rPr>
              <w:t>na</w:t>
            </w:r>
            <w:r w:rsidRPr="00044A51">
              <w:rPr>
                <w:rFonts w:ascii="Arial" w:eastAsia="Arial" w:hAnsi="Arial" w:cs="Arial"/>
                <w:spacing w:val="-1"/>
              </w:rPr>
              <w:t>g</w:t>
            </w:r>
            <w:r w:rsidRPr="00044A51">
              <w:rPr>
                <w:rFonts w:ascii="Arial" w:eastAsia="Arial" w:hAnsi="Arial" w:cs="Arial"/>
              </w:rPr>
              <w:t>e</w:t>
            </w:r>
            <w:r w:rsidRPr="00044A51">
              <w:rPr>
                <w:rFonts w:ascii="Arial" w:eastAsia="Arial" w:hAnsi="Arial" w:cs="Arial"/>
                <w:spacing w:val="-1"/>
              </w:rPr>
              <w:t>m</w:t>
            </w:r>
            <w:r w:rsidRPr="00044A51">
              <w:rPr>
                <w:rFonts w:ascii="Arial" w:eastAsia="Arial" w:hAnsi="Arial" w:cs="Arial"/>
              </w:rPr>
              <w:t>ent</w:t>
            </w:r>
            <w:r w:rsidRPr="00044A51">
              <w:rPr>
                <w:rFonts w:ascii="Arial" w:eastAsia="Arial" w:hAnsi="Arial" w:cs="Arial"/>
                <w:spacing w:val="1"/>
              </w:rPr>
              <w:t xml:space="preserve"> </w:t>
            </w:r>
            <w:r w:rsidRPr="00044A51">
              <w:rPr>
                <w:rFonts w:ascii="Arial" w:eastAsia="Arial" w:hAnsi="Arial" w:cs="Arial"/>
              </w:rPr>
              <w:t>of the</w:t>
            </w:r>
            <w:r w:rsidRPr="00044A51">
              <w:rPr>
                <w:rFonts w:ascii="Arial" w:eastAsia="Arial" w:hAnsi="Arial" w:cs="Arial"/>
                <w:spacing w:val="1"/>
              </w:rPr>
              <w:t xml:space="preserve"> </w:t>
            </w:r>
            <w:r w:rsidRPr="00044A51">
              <w:rPr>
                <w:rFonts w:ascii="Arial" w:eastAsia="Arial" w:hAnsi="Arial" w:cs="Arial"/>
                <w:i/>
              </w:rPr>
              <w:t>w</w:t>
            </w:r>
            <w:r w:rsidRPr="00044A51">
              <w:rPr>
                <w:rFonts w:ascii="Arial" w:eastAsia="Arial" w:hAnsi="Arial" w:cs="Arial"/>
                <w:i/>
                <w:spacing w:val="-1"/>
              </w:rPr>
              <w:t>o</w:t>
            </w:r>
            <w:r w:rsidRPr="00044A51">
              <w:rPr>
                <w:rFonts w:ascii="Arial" w:eastAsia="Arial" w:hAnsi="Arial" w:cs="Arial"/>
                <w:i/>
              </w:rPr>
              <w:t>r</w:t>
            </w:r>
            <w:r w:rsidRPr="00044A51">
              <w:rPr>
                <w:rFonts w:ascii="Arial" w:eastAsia="Arial" w:hAnsi="Arial" w:cs="Arial"/>
                <w:i/>
                <w:spacing w:val="-1"/>
              </w:rPr>
              <w:t>k</w:t>
            </w:r>
            <w:r w:rsidRPr="00044A51">
              <w:rPr>
                <w:rFonts w:ascii="Arial" w:eastAsia="Arial" w:hAnsi="Arial" w:cs="Arial"/>
                <w:i/>
              </w:rPr>
              <w:t>s,</w:t>
            </w:r>
            <w:r w:rsidRPr="00044A51">
              <w:rPr>
                <w:rFonts w:ascii="Arial" w:eastAsia="Arial" w:hAnsi="Arial" w:cs="Arial"/>
                <w:i/>
                <w:spacing w:val="1"/>
              </w:rPr>
              <w:t xml:space="preserve"> </w:t>
            </w:r>
            <w:r w:rsidRPr="00044A51">
              <w:rPr>
                <w:rFonts w:ascii="Arial" w:eastAsia="Arial" w:hAnsi="Arial" w:cs="Arial"/>
                <w:spacing w:val="-1"/>
              </w:rPr>
              <w:t>a</w:t>
            </w:r>
            <w:r w:rsidRPr="00044A51">
              <w:rPr>
                <w:rFonts w:ascii="Arial" w:eastAsia="Arial" w:hAnsi="Arial" w:cs="Arial"/>
              </w:rPr>
              <w:t>nd</w:t>
            </w:r>
            <w:r w:rsidRPr="00044A51">
              <w:rPr>
                <w:rFonts w:ascii="Arial" w:eastAsia="Arial" w:hAnsi="Arial" w:cs="Arial"/>
                <w:spacing w:val="1"/>
              </w:rPr>
              <w:t xml:space="preserve"> </w:t>
            </w:r>
            <w:r w:rsidRPr="00044A51">
              <w:rPr>
                <w:rFonts w:ascii="Arial" w:eastAsia="Arial" w:hAnsi="Arial" w:cs="Arial"/>
              </w:rPr>
              <w:t>any</w:t>
            </w:r>
            <w:r w:rsidRPr="00044A51">
              <w:rPr>
                <w:rFonts w:ascii="Arial" w:eastAsia="Arial" w:hAnsi="Arial" w:cs="Arial"/>
                <w:spacing w:val="1"/>
              </w:rPr>
              <w:t xml:space="preserve"> </w:t>
            </w:r>
            <w:r w:rsidRPr="00044A51">
              <w:rPr>
                <w:rFonts w:ascii="Arial" w:eastAsia="Arial" w:hAnsi="Arial" w:cs="Arial"/>
              </w:rPr>
              <w:t>oth</w:t>
            </w:r>
            <w:r w:rsidRPr="00044A51">
              <w:rPr>
                <w:rFonts w:ascii="Arial" w:eastAsia="Arial" w:hAnsi="Arial" w:cs="Arial"/>
                <w:spacing w:val="-1"/>
              </w:rPr>
              <w:t>e</w:t>
            </w:r>
            <w:r w:rsidRPr="00044A51">
              <w:rPr>
                <w:rFonts w:ascii="Arial" w:eastAsia="Arial" w:hAnsi="Arial" w:cs="Arial"/>
              </w:rPr>
              <w:t>r</w:t>
            </w:r>
            <w:r w:rsidRPr="00044A51">
              <w:rPr>
                <w:rFonts w:ascii="Arial" w:eastAsia="Arial" w:hAnsi="Arial" w:cs="Arial"/>
                <w:spacing w:val="1"/>
              </w:rPr>
              <w:t xml:space="preserve"> </w:t>
            </w:r>
            <w:r w:rsidRPr="00044A51">
              <w:rPr>
                <w:rFonts w:ascii="Arial" w:eastAsia="Arial" w:hAnsi="Arial" w:cs="Arial"/>
              </w:rPr>
              <w:t>party</w:t>
            </w:r>
            <w:r w:rsidRPr="00044A51">
              <w:rPr>
                <w:rFonts w:ascii="Arial" w:eastAsia="Arial" w:hAnsi="Arial" w:cs="Arial"/>
                <w:spacing w:val="1"/>
              </w:rPr>
              <w:t xml:space="preserve"> </w:t>
            </w:r>
            <w:r w:rsidRPr="00044A51">
              <w:rPr>
                <w:rFonts w:ascii="Arial" w:eastAsia="Arial" w:hAnsi="Arial" w:cs="Arial"/>
              </w:rPr>
              <w:t>stated in</w:t>
            </w:r>
            <w:r w:rsidRPr="00044A51">
              <w:rPr>
                <w:rFonts w:ascii="Arial" w:eastAsia="Arial" w:hAnsi="Arial" w:cs="Arial"/>
                <w:spacing w:val="1"/>
              </w:rPr>
              <w:t xml:space="preserve"> </w:t>
            </w:r>
            <w:r w:rsidRPr="00044A51">
              <w:rPr>
                <w:rFonts w:ascii="Arial" w:eastAsia="Arial" w:hAnsi="Arial" w:cs="Arial"/>
              </w:rPr>
              <w:t>the</w:t>
            </w:r>
            <w:r w:rsidRPr="00044A51">
              <w:rPr>
                <w:rFonts w:ascii="Arial" w:eastAsia="Arial" w:hAnsi="Arial" w:cs="Arial"/>
                <w:spacing w:val="1"/>
              </w:rPr>
              <w:t xml:space="preserve"> </w:t>
            </w:r>
            <w:r w:rsidRPr="00044A51">
              <w:rPr>
                <w:rFonts w:ascii="Arial" w:eastAsia="Arial" w:hAnsi="Arial" w:cs="Arial"/>
              </w:rPr>
              <w:t>Contract</w:t>
            </w:r>
            <w:r w:rsidRPr="00044A51">
              <w:rPr>
                <w:rFonts w:ascii="Arial" w:eastAsia="Arial" w:hAnsi="Arial" w:cs="Arial"/>
                <w:spacing w:val="1"/>
              </w:rPr>
              <w:t xml:space="preserve"> </w:t>
            </w:r>
            <w:r w:rsidRPr="00044A51">
              <w:rPr>
                <w:rFonts w:ascii="Arial" w:eastAsia="Arial" w:hAnsi="Arial" w:cs="Arial"/>
              </w:rPr>
              <w:t>Data</w:t>
            </w:r>
            <w:r w:rsidRPr="00044A51">
              <w:rPr>
                <w:rFonts w:ascii="Arial" w:eastAsia="Arial" w:hAnsi="Arial" w:cs="Arial"/>
                <w:spacing w:val="1"/>
              </w:rPr>
              <w:t xml:space="preserve"> </w:t>
            </w:r>
            <w:r w:rsidRPr="00044A51">
              <w:rPr>
                <w:rFonts w:ascii="Arial" w:eastAsia="Arial" w:hAnsi="Arial" w:cs="Arial"/>
                <w:spacing w:val="-1"/>
              </w:rPr>
              <w:t>o</w:t>
            </w:r>
            <w:r w:rsidRPr="00044A51">
              <w:rPr>
                <w:rFonts w:ascii="Arial" w:eastAsia="Arial" w:hAnsi="Arial" w:cs="Arial"/>
              </w:rPr>
              <w:t>r Scope.</w:t>
            </w:r>
          </w:p>
        </w:tc>
      </w:tr>
      <w:tr w:rsidR="00D1096B" w:rsidRPr="00044A51" w14:paraId="45FC81C0" w14:textId="77777777" w:rsidTr="00B05E5C">
        <w:trPr>
          <w:jc w:val="center"/>
        </w:trPr>
        <w:tc>
          <w:tcPr>
            <w:tcW w:w="3041" w:type="dxa"/>
          </w:tcPr>
          <w:p w14:paraId="1A2085EB"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Third Party Income</w:t>
            </w:r>
          </w:p>
          <w:p w14:paraId="6CBE3CF8"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Generation</w:t>
            </w:r>
          </w:p>
        </w:tc>
        <w:tc>
          <w:tcPr>
            <w:tcW w:w="1513" w:type="dxa"/>
          </w:tcPr>
          <w:p w14:paraId="5935E390" w14:textId="77777777" w:rsidR="00D1096B" w:rsidRPr="00044A51" w:rsidRDefault="00D1096B" w:rsidP="00044A51">
            <w:pPr>
              <w:rPr>
                <w:rFonts w:ascii="Arial" w:eastAsia="Arial" w:hAnsi="Arial" w:cs="Arial"/>
              </w:rPr>
            </w:pPr>
            <w:proofErr w:type="spellStart"/>
            <w:r w:rsidRPr="00044A51">
              <w:rPr>
                <w:rFonts w:ascii="Arial" w:eastAsia="Arial" w:hAnsi="Arial" w:cs="Arial"/>
              </w:rPr>
              <w:t>3PIG</w:t>
            </w:r>
            <w:proofErr w:type="spellEnd"/>
          </w:p>
        </w:tc>
        <w:tc>
          <w:tcPr>
            <w:tcW w:w="5936" w:type="dxa"/>
          </w:tcPr>
          <w:p w14:paraId="0367F3B1" w14:textId="179CC7B3" w:rsidR="00D1096B" w:rsidRPr="00044A51" w:rsidRDefault="00D1096B" w:rsidP="00044A51">
            <w:pPr>
              <w:rPr>
                <w:rFonts w:ascii="Arial" w:eastAsia="Arial" w:hAnsi="Arial" w:cs="Arial"/>
              </w:rPr>
            </w:pPr>
            <w:r w:rsidRPr="00044A51">
              <w:rPr>
                <w:rFonts w:ascii="Arial" w:eastAsia="Arial" w:hAnsi="Arial" w:cs="Arial"/>
              </w:rPr>
              <w:t>An</w:t>
            </w:r>
            <w:r w:rsidRPr="00044A51">
              <w:rPr>
                <w:rFonts w:ascii="Arial" w:eastAsia="Arial" w:hAnsi="Arial" w:cs="Arial"/>
                <w:spacing w:val="38"/>
              </w:rPr>
              <w:t xml:space="preserve"> </w:t>
            </w:r>
            <w:r w:rsidRPr="00044A51">
              <w:rPr>
                <w:rFonts w:ascii="Arial" w:eastAsia="Arial" w:hAnsi="Arial" w:cs="Arial"/>
              </w:rPr>
              <w:t>initiative</w:t>
            </w:r>
            <w:r w:rsidRPr="00044A51">
              <w:rPr>
                <w:rFonts w:ascii="Arial" w:eastAsia="Arial" w:hAnsi="Arial" w:cs="Arial"/>
                <w:spacing w:val="38"/>
              </w:rPr>
              <w:t xml:space="preserve"> </w:t>
            </w:r>
            <w:r w:rsidRPr="00044A51">
              <w:rPr>
                <w:rFonts w:ascii="Arial" w:eastAsia="Arial" w:hAnsi="Arial" w:cs="Arial"/>
              </w:rPr>
              <w:t>und</w:t>
            </w:r>
            <w:r w:rsidRPr="00044A51">
              <w:rPr>
                <w:rFonts w:ascii="Arial" w:eastAsia="Arial" w:hAnsi="Arial" w:cs="Arial"/>
                <w:spacing w:val="-1"/>
              </w:rPr>
              <w:t>e</w:t>
            </w:r>
            <w:r w:rsidRPr="00044A51">
              <w:rPr>
                <w:rFonts w:ascii="Arial" w:eastAsia="Arial" w:hAnsi="Arial" w:cs="Arial"/>
              </w:rPr>
              <w:t>rtaken</w:t>
            </w:r>
            <w:r w:rsidRPr="00044A51">
              <w:rPr>
                <w:rFonts w:ascii="Arial" w:eastAsia="Arial" w:hAnsi="Arial" w:cs="Arial"/>
                <w:spacing w:val="38"/>
              </w:rPr>
              <w:t xml:space="preserve"> </w:t>
            </w:r>
            <w:r w:rsidRPr="00044A51">
              <w:rPr>
                <w:rFonts w:ascii="Arial" w:eastAsia="Arial" w:hAnsi="Arial" w:cs="Arial"/>
                <w:spacing w:val="-1"/>
              </w:rPr>
              <w:t>b</w:t>
            </w:r>
            <w:r w:rsidRPr="00044A51">
              <w:rPr>
                <w:rFonts w:ascii="Arial" w:eastAsia="Arial" w:hAnsi="Arial" w:cs="Arial"/>
              </w:rPr>
              <w:t>y</w:t>
            </w:r>
            <w:r w:rsidRPr="00044A51">
              <w:rPr>
                <w:rFonts w:ascii="Arial" w:eastAsia="Arial" w:hAnsi="Arial" w:cs="Arial"/>
                <w:spacing w:val="37"/>
              </w:rPr>
              <w:t xml:space="preserve"> </w:t>
            </w:r>
            <w:r w:rsidRPr="00044A51">
              <w:rPr>
                <w:rFonts w:ascii="Arial" w:eastAsia="Arial" w:hAnsi="Arial" w:cs="Arial"/>
              </w:rPr>
              <w:t>the</w:t>
            </w:r>
            <w:r w:rsidRPr="00044A51">
              <w:rPr>
                <w:rFonts w:ascii="Arial" w:eastAsia="Arial" w:hAnsi="Arial" w:cs="Arial"/>
                <w:spacing w:val="38"/>
              </w:rPr>
              <w:t xml:space="preserve"> </w:t>
            </w:r>
            <w:r w:rsidRPr="00044A51">
              <w:rPr>
                <w:rFonts w:ascii="Arial" w:eastAsia="Arial" w:hAnsi="Arial" w:cs="Arial"/>
                <w:i/>
              </w:rPr>
              <w:t>Con</w:t>
            </w:r>
            <w:r w:rsidRPr="00044A51">
              <w:rPr>
                <w:rFonts w:ascii="Arial" w:eastAsia="Arial" w:hAnsi="Arial" w:cs="Arial"/>
                <w:i/>
                <w:spacing w:val="-2"/>
              </w:rPr>
              <w:t>t</w:t>
            </w:r>
            <w:r w:rsidRPr="00044A51">
              <w:rPr>
                <w:rFonts w:ascii="Arial" w:eastAsia="Arial" w:hAnsi="Arial" w:cs="Arial"/>
                <w:i/>
              </w:rPr>
              <w:t>r</w:t>
            </w:r>
            <w:r w:rsidRPr="00044A51">
              <w:rPr>
                <w:rFonts w:ascii="Arial" w:eastAsia="Arial" w:hAnsi="Arial" w:cs="Arial"/>
                <w:i/>
                <w:spacing w:val="-1"/>
              </w:rPr>
              <w:t>a</w:t>
            </w:r>
            <w:r w:rsidRPr="00044A51">
              <w:rPr>
                <w:rFonts w:ascii="Arial" w:eastAsia="Arial" w:hAnsi="Arial" w:cs="Arial"/>
                <w:i/>
              </w:rPr>
              <w:t>ctor</w:t>
            </w:r>
            <w:r w:rsidRPr="00044A51">
              <w:rPr>
                <w:rFonts w:ascii="Arial" w:eastAsia="Arial" w:hAnsi="Arial" w:cs="Arial"/>
                <w:i/>
                <w:spacing w:val="37"/>
              </w:rPr>
              <w:t xml:space="preserve"> </w:t>
            </w:r>
            <w:r w:rsidRPr="00044A51">
              <w:rPr>
                <w:rFonts w:ascii="Arial" w:eastAsia="Arial" w:hAnsi="Arial" w:cs="Arial"/>
              </w:rPr>
              <w:t>on</w:t>
            </w:r>
            <w:r w:rsidRPr="00044A51">
              <w:rPr>
                <w:rFonts w:ascii="Arial" w:eastAsia="Arial" w:hAnsi="Arial" w:cs="Arial"/>
                <w:spacing w:val="38"/>
              </w:rPr>
              <w:t xml:space="preserve"> </w:t>
            </w:r>
            <w:r w:rsidRPr="00044A51">
              <w:rPr>
                <w:rFonts w:ascii="Arial" w:eastAsia="Arial" w:hAnsi="Arial" w:cs="Arial"/>
                <w:spacing w:val="-1"/>
              </w:rPr>
              <w:t>b</w:t>
            </w:r>
            <w:r w:rsidRPr="00044A51">
              <w:rPr>
                <w:rFonts w:ascii="Arial" w:eastAsia="Arial" w:hAnsi="Arial" w:cs="Arial"/>
              </w:rPr>
              <w:t>eh</w:t>
            </w:r>
            <w:r w:rsidRPr="00044A51">
              <w:rPr>
                <w:rFonts w:ascii="Arial" w:eastAsia="Arial" w:hAnsi="Arial" w:cs="Arial"/>
                <w:spacing w:val="-1"/>
              </w:rPr>
              <w:t>a</w:t>
            </w:r>
            <w:r w:rsidRPr="00044A51">
              <w:rPr>
                <w:rFonts w:ascii="Arial" w:eastAsia="Arial" w:hAnsi="Arial" w:cs="Arial"/>
              </w:rPr>
              <w:t>lf</w:t>
            </w:r>
            <w:r w:rsidRPr="00044A51">
              <w:rPr>
                <w:rFonts w:ascii="Arial" w:eastAsia="Arial" w:hAnsi="Arial" w:cs="Arial"/>
                <w:spacing w:val="38"/>
              </w:rPr>
              <w:t xml:space="preserve"> </w:t>
            </w:r>
            <w:r w:rsidRPr="00044A51">
              <w:rPr>
                <w:rFonts w:ascii="Arial" w:eastAsia="Arial" w:hAnsi="Arial" w:cs="Arial"/>
              </w:rPr>
              <w:t>of</w:t>
            </w:r>
            <w:r w:rsidRPr="00044A51">
              <w:rPr>
                <w:rFonts w:ascii="Arial" w:eastAsia="Arial" w:hAnsi="Arial" w:cs="Arial"/>
                <w:spacing w:val="38"/>
              </w:rPr>
              <w:t xml:space="preserve"> </w:t>
            </w:r>
            <w:r w:rsidRPr="00044A51">
              <w:rPr>
                <w:rFonts w:ascii="Arial" w:eastAsia="Arial" w:hAnsi="Arial" w:cs="Arial"/>
              </w:rPr>
              <w:t>the</w:t>
            </w:r>
            <w:r w:rsidRPr="00044A51">
              <w:rPr>
                <w:rFonts w:ascii="Arial" w:eastAsia="Arial" w:hAnsi="Arial" w:cs="Arial"/>
                <w:spacing w:val="37"/>
              </w:rPr>
              <w:t xml:space="preserve"> </w:t>
            </w:r>
            <w:r w:rsidRPr="00044A51">
              <w:rPr>
                <w:rFonts w:ascii="Arial" w:eastAsia="Arial" w:hAnsi="Arial" w:cs="Arial"/>
                <w:i/>
              </w:rPr>
              <w:t xml:space="preserve">Client </w:t>
            </w:r>
            <w:r w:rsidRPr="00044A51">
              <w:rPr>
                <w:rFonts w:ascii="Arial" w:eastAsia="Arial" w:hAnsi="Arial" w:cs="Arial"/>
              </w:rPr>
              <w:t>with the inte</w:t>
            </w:r>
            <w:r w:rsidRPr="00044A51">
              <w:rPr>
                <w:rFonts w:ascii="Arial" w:eastAsia="Arial" w:hAnsi="Arial" w:cs="Arial"/>
                <w:spacing w:val="-1"/>
              </w:rPr>
              <w:t>n</w:t>
            </w:r>
            <w:r w:rsidRPr="00044A51">
              <w:rPr>
                <w:rFonts w:ascii="Arial" w:eastAsia="Arial" w:hAnsi="Arial" w:cs="Arial"/>
              </w:rPr>
              <w:t>tion of gener</w:t>
            </w:r>
            <w:r w:rsidRPr="00044A51">
              <w:rPr>
                <w:rFonts w:ascii="Arial" w:eastAsia="Arial" w:hAnsi="Arial" w:cs="Arial"/>
                <w:spacing w:val="-1"/>
              </w:rPr>
              <w:t>a</w:t>
            </w:r>
            <w:r w:rsidRPr="00044A51">
              <w:rPr>
                <w:rFonts w:ascii="Arial" w:eastAsia="Arial" w:hAnsi="Arial" w:cs="Arial"/>
              </w:rPr>
              <w:t>ting an inco</w:t>
            </w:r>
            <w:r w:rsidRPr="00044A51">
              <w:rPr>
                <w:rFonts w:ascii="Arial" w:eastAsia="Arial" w:hAnsi="Arial" w:cs="Arial"/>
                <w:spacing w:val="-1"/>
              </w:rPr>
              <w:t>m</w:t>
            </w:r>
            <w:r w:rsidRPr="00044A51">
              <w:rPr>
                <w:rFonts w:ascii="Arial" w:eastAsia="Arial" w:hAnsi="Arial" w:cs="Arial"/>
              </w:rPr>
              <w:t xml:space="preserve">e from third </w:t>
            </w:r>
            <w:r w:rsidRPr="00044A51">
              <w:rPr>
                <w:rFonts w:ascii="Arial" w:eastAsia="Arial" w:hAnsi="Arial" w:cs="Arial"/>
                <w:spacing w:val="-1"/>
              </w:rPr>
              <w:t>p</w:t>
            </w:r>
            <w:r w:rsidRPr="00044A51">
              <w:rPr>
                <w:rFonts w:ascii="Arial" w:eastAsia="Arial" w:hAnsi="Arial" w:cs="Arial"/>
              </w:rPr>
              <w:t>arties.</w:t>
            </w:r>
          </w:p>
        </w:tc>
      </w:tr>
      <w:tr w:rsidR="00D1096B" w:rsidRPr="00044A51" w14:paraId="55972F51" w14:textId="77777777" w:rsidTr="00B05E5C">
        <w:trPr>
          <w:jc w:val="center"/>
        </w:trPr>
        <w:tc>
          <w:tcPr>
            <w:tcW w:w="3041" w:type="dxa"/>
          </w:tcPr>
          <w:p w14:paraId="030A824A"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Timber and Wood-</w:t>
            </w:r>
          </w:p>
          <w:p w14:paraId="4534F4B3"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Derived Products</w:t>
            </w:r>
          </w:p>
        </w:tc>
        <w:tc>
          <w:tcPr>
            <w:tcW w:w="1513" w:type="dxa"/>
          </w:tcPr>
          <w:p w14:paraId="1B9C4A21"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55D488F6" w14:textId="0EE41013" w:rsidR="00D1096B" w:rsidRPr="00044A51" w:rsidRDefault="00D1096B" w:rsidP="00044A51">
            <w:pPr>
              <w:rPr>
                <w:rFonts w:ascii="Arial" w:eastAsia="Arial" w:hAnsi="Arial" w:cs="Arial"/>
              </w:rPr>
            </w:pPr>
            <w:r w:rsidRPr="00044A51">
              <w:rPr>
                <w:rFonts w:ascii="Arial" w:eastAsia="Arial" w:hAnsi="Arial" w:cs="Arial"/>
              </w:rPr>
              <w:t xml:space="preserve">Term defined in Annex </w:t>
            </w:r>
            <w:r w:rsidR="00044A51" w:rsidRPr="00044A51">
              <w:rPr>
                <w:rFonts w:ascii="Arial" w:eastAsia="Arial" w:hAnsi="Arial" w:cs="Arial"/>
              </w:rPr>
              <w:t>I</w:t>
            </w:r>
            <w:r w:rsidRPr="00044A51">
              <w:rPr>
                <w:rFonts w:ascii="Arial" w:eastAsia="Arial" w:hAnsi="Arial" w:cs="Arial"/>
              </w:rPr>
              <w:t xml:space="preserve"> to Schedule </w:t>
            </w:r>
            <w:r w:rsidR="00044A51" w:rsidRPr="00044A51">
              <w:rPr>
                <w:rFonts w:ascii="Arial" w:eastAsia="Arial" w:hAnsi="Arial" w:cs="Arial"/>
              </w:rPr>
              <w:t>9 and 10</w:t>
            </w:r>
          </w:p>
        </w:tc>
      </w:tr>
      <w:tr w:rsidR="00D1096B" w:rsidRPr="00044A51" w14:paraId="5877FC4D" w14:textId="77777777" w:rsidTr="00B05E5C">
        <w:trPr>
          <w:jc w:val="center"/>
        </w:trPr>
        <w:tc>
          <w:tcPr>
            <w:tcW w:w="3041" w:type="dxa"/>
          </w:tcPr>
          <w:p w14:paraId="23FF0A1F"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Top Level B</w:t>
            </w:r>
            <w:r w:rsidRPr="00044A51">
              <w:rPr>
                <w:rFonts w:ascii="Arial" w:eastAsia="Arial" w:hAnsi="Arial" w:cs="Arial"/>
                <w:spacing w:val="-1"/>
              </w:rPr>
              <w:t>u</w:t>
            </w:r>
            <w:r w:rsidRPr="00044A51">
              <w:rPr>
                <w:rFonts w:ascii="Arial" w:eastAsia="Arial" w:hAnsi="Arial" w:cs="Arial"/>
              </w:rPr>
              <w:t>dget</w:t>
            </w:r>
          </w:p>
        </w:tc>
        <w:tc>
          <w:tcPr>
            <w:tcW w:w="1513" w:type="dxa"/>
          </w:tcPr>
          <w:p w14:paraId="0A341CFC" w14:textId="77777777" w:rsidR="00D1096B" w:rsidRPr="00044A51" w:rsidRDefault="00D1096B" w:rsidP="00044A51">
            <w:pPr>
              <w:rPr>
                <w:rFonts w:ascii="Arial" w:eastAsia="Arial" w:hAnsi="Arial" w:cs="Arial"/>
              </w:rPr>
            </w:pPr>
            <w:proofErr w:type="spellStart"/>
            <w:r w:rsidRPr="00044A51">
              <w:rPr>
                <w:rFonts w:ascii="Arial" w:eastAsia="Arial" w:hAnsi="Arial" w:cs="Arial"/>
              </w:rPr>
              <w:t>TLB</w:t>
            </w:r>
            <w:proofErr w:type="spellEnd"/>
          </w:p>
        </w:tc>
        <w:tc>
          <w:tcPr>
            <w:tcW w:w="5936" w:type="dxa"/>
          </w:tcPr>
          <w:p w14:paraId="0C489B3C" w14:textId="42B56DBE" w:rsidR="00D1096B" w:rsidRPr="00044A51" w:rsidRDefault="00D1096B" w:rsidP="00044A51">
            <w:pPr>
              <w:rPr>
                <w:rFonts w:ascii="Arial" w:eastAsia="Arial" w:hAnsi="Arial" w:cs="Arial"/>
              </w:rPr>
            </w:pPr>
            <w:r w:rsidRPr="00044A51">
              <w:rPr>
                <w:rFonts w:ascii="Arial" w:eastAsia="Arial" w:hAnsi="Arial" w:cs="Arial"/>
                <w:i/>
              </w:rPr>
              <w:t>Client</w:t>
            </w:r>
            <w:r w:rsidRPr="00044A51">
              <w:rPr>
                <w:rFonts w:ascii="Arial" w:eastAsia="Arial" w:hAnsi="Arial" w:cs="Arial"/>
                <w:i/>
                <w:spacing w:val="26"/>
              </w:rPr>
              <w:t xml:space="preserve"> </w:t>
            </w:r>
            <w:r w:rsidRPr="00044A51">
              <w:rPr>
                <w:rFonts w:ascii="Arial" w:eastAsia="Arial" w:hAnsi="Arial" w:cs="Arial"/>
                <w:spacing w:val="-1"/>
              </w:rPr>
              <w:t>o</w:t>
            </w:r>
            <w:r w:rsidRPr="00044A51">
              <w:rPr>
                <w:rFonts w:ascii="Arial" w:eastAsia="Arial" w:hAnsi="Arial" w:cs="Arial"/>
              </w:rPr>
              <w:t>r</w:t>
            </w:r>
            <w:r w:rsidRPr="00044A51">
              <w:rPr>
                <w:rFonts w:ascii="Arial" w:eastAsia="Arial" w:hAnsi="Arial" w:cs="Arial"/>
                <w:spacing w:val="-1"/>
              </w:rPr>
              <w:t>g</w:t>
            </w:r>
            <w:r w:rsidRPr="00044A51">
              <w:rPr>
                <w:rFonts w:ascii="Arial" w:eastAsia="Arial" w:hAnsi="Arial" w:cs="Arial"/>
              </w:rPr>
              <w:t>anisatio</w:t>
            </w:r>
            <w:r w:rsidRPr="00044A51">
              <w:rPr>
                <w:rFonts w:ascii="Arial" w:eastAsia="Arial" w:hAnsi="Arial" w:cs="Arial"/>
                <w:spacing w:val="-1"/>
              </w:rPr>
              <w:t>n</w:t>
            </w:r>
            <w:r w:rsidRPr="00044A51">
              <w:rPr>
                <w:rFonts w:ascii="Arial" w:eastAsia="Arial" w:hAnsi="Arial" w:cs="Arial"/>
              </w:rPr>
              <w:t>s</w:t>
            </w:r>
            <w:r w:rsidRPr="00044A51">
              <w:rPr>
                <w:rFonts w:ascii="Arial" w:eastAsia="Arial" w:hAnsi="Arial" w:cs="Arial"/>
                <w:spacing w:val="25"/>
              </w:rPr>
              <w:t xml:space="preserve"> </w:t>
            </w:r>
            <w:r w:rsidRPr="00044A51">
              <w:rPr>
                <w:rFonts w:ascii="Arial" w:eastAsia="Arial" w:hAnsi="Arial" w:cs="Arial"/>
                <w:spacing w:val="-1"/>
              </w:rPr>
              <w:t>m</w:t>
            </w:r>
            <w:r w:rsidRPr="00044A51">
              <w:rPr>
                <w:rFonts w:ascii="Arial" w:eastAsia="Arial" w:hAnsi="Arial" w:cs="Arial"/>
              </w:rPr>
              <w:t>ade</w:t>
            </w:r>
            <w:r w:rsidRPr="00044A51">
              <w:rPr>
                <w:rFonts w:ascii="Arial" w:eastAsia="Arial" w:hAnsi="Arial" w:cs="Arial"/>
                <w:spacing w:val="25"/>
              </w:rPr>
              <w:t xml:space="preserve"> </w:t>
            </w:r>
            <w:r w:rsidRPr="00044A51">
              <w:rPr>
                <w:rFonts w:ascii="Arial" w:eastAsia="Arial" w:hAnsi="Arial" w:cs="Arial"/>
                <w:spacing w:val="-1"/>
              </w:rPr>
              <w:t>u</w:t>
            </w:r>
            <w:r w:rsidRPr="00044A51">
              <w:rPr>
                <w:rFonts w:ascii="Arial" w:eastAsia="Arial" w:hAnsi="Arial" w:cs="Arial"/>
              </w:rPr>
              <w:t>p</w:t>
            </w:r>
            <w:r w:rsidRPr="00044A51">
              <w:rPr>
                <w:rFonts w:ascii="Arial" w:eastAsia="Arial" w:hAnsi="Arial" w:cs="Arial"/>
                <w:spacing w:val="25"/>
              </w:rPr>
              <w:t xml:space="preserve"> </w:t>
            </w:r>
            <w:r w:rsidRPr="00044A51">
              <w:rPr>
                <w:rFonts w:ascii="Arial" w:eastAsia="Arial" w:hAnsi="Arial" w:cs="Arial"/>
              </w:rPr>
              <w:t>of</w:t>
            </w:r>
            <w:r w:rsidRPr="00044A51">
              <w:rPr>
                <w:rFonts w:ascii="Arial" w:eastAsia="Arial" w:hAnsi="Arial" w:cs="Arial"/>
                <w:spacing w:val="25"/>
              </w:rPr>
              <w:t xml:space="preserve"> </w:t>
            </w:r>
            <w:proofErr w:type="gramStart"/>
            <w:r w:rsidRPr="00044A51">
              <w:rPr>
                <w:rFonts w:ascii="Arial" w:eastAsia="Arial" w:hAnsi="Arial" w:cs="Arial"/>
              </w:rPr>
              <w:t>a</w:t>
            </w:r>
            <w:r w:rsidRPr="00044A51">
              <w:rPr>
                <w:rFonts w:ascii="Arial" w:eastAsia="Arial" w:hAnsi="Arial" w:cs="Arial"/>
                <w:spacing w:val="24"/>
              </w:rPr>
              <w:t xml:space="preserve"> </w:t>
            </w:r>
            <w:r w:rsidRPr="00044A51">
              <w:rPr>
                <w:rFonts w:ascii="Arial" w:eastAsia="Arial" w:hAnsi="Arial" w:cs="Arial"/>
              </w:rPr>
              <w:t>numb</w:t>
            </w:r>
            <w:r w:rsidRPr="00044A51">
              <w:rPr>
                <w:rFonts w:ascii="Arial" w:eastAsia="Arial" w:hAnsi="Arial" w:cs="Arial"/>
                <w:spacing w:val="-1"/>
              </w:rPr>
              <w:t>e</w:t>
            </w:r>
            <w:r w:rsidRPr="00044A51">
              <w:rPr>
                <w:rFonts w:ascii="Arial" w:eastAsia="Arial" w:hAnsi="Arial" w:cs="Arial"/>
              </w:rPr>
              <w:t>r</w:t>
            </w:r>
            <w:r w:rsidRPr="00044A51">
              <w:rPr>
                <w:rFonts w:ascii="Arial" w:eastAsia="Arial" w:hAnsi="Arial" w:cs="Arial"/>
                <w:spacing w:val="25"/>
              </w:rPr>
              <w:t xml:space="preserve"> </w:t>
            </w:r>
            <w:r w:rsidRPr="00044A51">
              <w:rPr>
                <w:rFonts w:ascii="Arial" w:eastAsia="Arial" w:hAnsi="Arial" w:cs="Arial"/>
              </w:rPr>
              <w:t>of</w:t>
            </w:r>
            <w:proofErr w:type="gramEnd"/>
            <w:r w:rsidRPr="00044A51">
              <w:rPr>
                <w:rFonts w:ascii="Arial" w:eastAsia="Arial" w:hAnsi="Arial" w:cs="Arial"/>
                <w:spacing w:val="25"/>
              </w:rPr>
              <w:t xml:space="preserve"> </w:t>
            </w:r>
            <w:r w:rsidRPr="00044A51">
              <w:rPr>
                <w:rFonts w:ascii="Arial" w:eastAsia="Arial" w:hAnsi="Arial" w:cs="Arial"/>
                <w:spacing w:val="-1"/>
              </w:rPr>
              <w:t>m</w:t>
            </w:r>
            <w:r w:rsidRPr="00044A51">
              <w:rPr>
                <w:rFonts w:ascii="Arial" w:eastAsia="Arial" w:hAnsi="Arial" w:cs="Arial"/>
              </w:rPr>
              <w:t>ana</w:t>
            </w:r>
            <w:r w:rsidRPr="00044A51">
              <w:rPr>
                <w:rFonts w:ascii="Arial" w:eastAsia="Arial" w:hAnsi="Arial" w:cs="Arial"/>
                <w:spacing w:val="-1"/>
              </w:rPr>
              <w:t>g</w:t>
            </w:r>
            <w:r w:rsidRPr="00044A51">
              <w:rPr>
                <w:rFonts w:ascii="Arial" w:eastAsia="Arial" w:hAnsi="Arial" w:cs="Arial"/>
              </w:rPr>
              <w:t>ement</w:t>
            </w:r>
            <w:r w:rsidRPr="00044A51">
              <w:rPr>
                <w:rFonts w:ascii="Arial" w:eastAsia="Arial" w:hAnsi="Arial" w:cs="Arial"/>
                <w:spacing w:val="25"/>
              </w:rPr>
              <w:t xml:space="preserve"> </w:t>
            </w:r>
            <w:r w:rsidRPr="00044A51">
              <w:rPr>
                <w:rFonts w:ascii="Arial" w:eastAsia="Arial" w:hAnsi="Arial" w:cs="Arial"/>
                <w:spacing w:val="-1"/>
              </w:rPr>
              <w:t>g</w:t>
            </w:r>
            <w:r w:rsidRPr="00044A51">
              <w:rPr>
                <w:rFonts w:ascii="Arial" w:eastAsia="Arial" w:hAnsi="Arial" w:cs="Arial"/>
              </w:rPr>
              <w:t>rou</w:t>
            </w:r>
            <w:r w:rsidRPr="00044A51">
              <w:rPr>
                <w:rFonts w:ascii="Arial" w:eastAsia="Arial" w:hAnsi="Arial" w:cs="Arial"/>
                <w:spacing w:val="-1"/>
              </w:rPr>
              <w:t>p</w:t>
            </w:r>
            <w:r w:rsidRPr="00044A51">
              <w:rPr>
                <w:rFonts w:ascii="Arial" w:eastAsia="Arial" w:hAnsi="Arial" w:cs="Arial"/>
              </w:rPr>
              <w:t>s and</w:t>
            </w:r>
            <w:r w:rsidRPr="00044A51">
              <w:rPr>
                <w:rFonts w:ascii="Arial" w:eastAsia="Arial" w:hAnsi="Arial" w:cs="Arial"/>
                <w:spacing w:val="18"/>
              </w:rPr>
              <w:t xml:space="preserve"> </w:t>
            </w:r>
            <w:r w:rsidRPr="00044A51">
              <w:rPr>
                <w:rFonts w:ascii="Arial" w:eastAsia="Arial" w:hAnsi="Arial" w:cs="Arial"/>
              </w:rPr>
              <w:t>which are acc</w:t>
            </w:r>
            <w:r w:rsidRPr="00044A51">
              <w:rPr>
                <w:rFonts w:ascii="Arial" w:eastAsia="Arial" w:hAnsi="Arial" w:cs="Arial"/>
                <w:spacing w:val="-1"/>
              </w:rPr>
              <w:t>o</w:t>
            </w:r>
            <w:r w:rsidRPr="00044A51">
              <w:rPr>
                <w:rFonts w:ascii="Arial" w:eastAsia="Arial" w:hAnsi="Arial" w:cs="Arial"/>
              </w:rPr>
              <w:t>unt</w:t>
            </w:r>
            <w:r w:rsidRPr="00044A51">
              <w:rPr>
                <w:rFonts w:ascii="Arial" w:eastAsia="Arial" w:hAnsi="Arial" w:cs="Arial"/>
                <w:spacing w:val="-1"/>
              </w:rPr>
              <w:t>a</w:t>
            </w:r>
            <w:r w:rsidRPr="00044A51">
              <w:rPr>
                <w:rFonts w:ascii="Arial" w:eastAsia="Arial" w:hAnsi="Arial" w:cs="Arial"/>
              </w:rPr>
              <w:t>ble</w:t>
            </w:r>
            <w:r w:rsidRPr="00044A51">
              <w:rPr>
                <w:rFonts w:ascii="Arial" w:eastAsia="Arial" w:hAnsi="Arial" w:cs="Arial"/>
                <w:spacing w:val="18"/>
              </w:rPr>
              <w:t xml:space="preserve"> </w:t>
            </w:r>
            <w:r w:rsidRPr="00044A51">
              <w:rPr>
                <w:rFonts w:ascii="Arial" w:eastAsia="Arial" w:hAnsi="Arial" w:cs="Arial"/>
              </w:rPr>
              <w:t xml:space="preserve">to the </w:t>
            </w:r>
            <w:r w:rsidRPr="00044A51">
              <w:rPr>
                <w:rFonts w:ascii="Arial" w:eastAsia="Arial" w:hAnsi="Arial" w:cs="Arial"/>
                <w:i/>
              </w:rPr>
              <w:t>Client</w:t>
            </w:r>
            <w:r w:rsidRPr="00044A51">
              <w:rPr>
                <w:rFonts w:ascii="Arial" w:eastAsia="Arial" w:hAnsi="Arial" w:cs="Arial"/>
                <w:i/>
                <w:spacing w:val="-1"/>
              </w:rPr>
              <w:t>'</w:t>
            </w:r>
            <w:r w:rsidRPr="00044A51">
              <w:rPr>
                <w:rFonts w:ascii="Arial" w:eastAsia="Arial" w:hAnsi="Arial" w:cs="Arial"/>
                <w:i/>
              </w:rPr>
              <w:t xml:space="preserve">s </w:t>
            </w:r>
            <w:r w:rsidRPr="00044A51">
              <w:rPr>
                <w:rFonts w:ascii="Arial" w:eastAsia="Arial" w:hAnsi="Arial" w:cs="Arial"/>
                <w:spacing w:val="-1"/>
              </w:rPr>
              <w:t>p</w:t>
            </w:r>
            <w:r w:rsidRPr="00044A51">
              <w:rPr>
                <w:rFonts w:ascii="Arial" w:eastAsia="Arial" w:hAnsi="Arial" w:cs="Arial"/>
              </w:rPr>
              <w:t>rinc</w:t>
            </w:r>
            <w:r w:rsidRPr="00044A51">
              <w:rPr>
                <w:rFonts w:ascii="Arial" w:eastAsia="Arial" w:hAnsi="Arial" w:cs="Arial"/>
                <w:spacing w:val="-1"/>
              </w:rPr>
              <w:t>i</w:t>
            </w:r>
            <w:r w:rsidRPr="00044A51">
              <w:rPr>
                <w:rFonts w:ascii="Arial" w:eastAsia="Arial" w:hAnsi="Arial" w:cs="Arial"/>
              </w:rPr>
              <w:t>pal</w:t>
            </w:r>
            <w:r w:rsidRPr="00044A51">
              <w:rPr>
                <w:rFonts w:ascii="Arial" w:eastAsia="Arial" w:hAnsi="Arial" w:cs="Arial"/>
                <w:spacing w:val="18"/>
              </w:rPr>
              <w:t xml:space="preserve"> </w:t>
            </w:r>
            <w:r w:rsidRPr="00044A51">
              <w:rPr>
                <w:rFonts w:ascii="Arial" w:eastAsia="Arial" w:hAnsi="Arial" w:cs="Arial"/>
                <w:spacing w:val="-1"/>
              </w:rPr>
              <w:t>a</w:t>
            </w:r>
            <w:r w:rsidRPr="00044A51">
              <w:rPr>
                <w:rFonts w:ascii="Arial" w:eastAsia="Arial" w:hAnsi="Arial" w:cs="Arial"/>
                <w:spacing w:val="1"/>
              </w:rPr>
              <w:t>c</w:t>
            </w:r>
            <w:r w:rsidRPr="00044A51">
              <w:rPr>
                <w:rFonts w:ascii="Arial" w:eastAsia="Arial" w:hAnsi="Arial" w:cs="Arial"/>
              </w:rPr>
              <w:t>c</w:t>
            </w:r>
            <w:r w:rsidRPr="00044A51">
              <w:rPr>
                <w:rFonts w:ascii="Arial" w:eastAsia="Arial" w:hAnsi="Arial" w:cs="Arial"/>
                <w:spacing w:val="-1"/>
              </w:rPr>
              <w:t>o</w:t>
            </w:r>
            <w:r w:rsidRPr="00044A51">
              <w:rPr>
                <w:rFonts w:ascii="Arial" w:eastAsia="Arial" w:hAnsi="Arial" w:cs="Arial"/>
              </w:rPr>
              <w:t>unting officer for the</w:t>
            </w:r>
            <w:r w:rsidRPr="00044A51">
              <w:rPr>
                <w:rFonts w:ascii="Arial" w:eastAsia="Arial" w:hAnsi="Arial" w:cs="Arial"/>
                <w:spacing w:val="-1"/>
              </w:rPr>
              <w:t xml:space="preserve"> </w:t>
            </w:r>
            <w:r w:rsidRPr="00044A51">
              <w:rPr>
                <w:rFonts w:ascii="Arial" w:eastAsia="Arial" w:hAnsi="Arial" w:cs="Arial"/>
              </w:rPr>
              <w:t>effective ma</w:t>
            </w:r>
            <w:r w:rsidRPr="00044A51">
              <w:rPr>
                <w:rFonts w:ascii="Arial" w:eastAsia="Arial" w:hAnsi="Arial" w:cs="Arial"/>
                <w:spacing w:val="-1"/>
              </w:rPr>
              <w:t>n</w:t>
            </w:r>
            <w:r w:rsidRPr="00044A51">
              <w:rPr>
                <w:rFonts w:ascii="Arial" w:eastAsia="Arial" w:hAnsi="Arial" w:cs="Arial"/>
              </w:rPr>
              <w:t>agem</w:t>
            </w:r>
            <w:r w:rsidRPr="00044A51">
              <w:rPr>
                <w:rFonts w:ascii="Arial" w:eastAsia="Arial" w:hAnsi="Arial" w:cs="Arial"/>
                <w:spacing w:val="-1"/>
              </w:rPr>
              <w:t>e</w:t>
            </w:r>
            <w:r w:rsidRPr="00044A51">
              <w:rPr>
                <w:rFonts w:ascii="Arial" w:eastAsia="Arial" w:hAnsi="Arial" w:cs="Arial"/>
              </w:rPr>
              <w:t>nt of res</w:t>
            </w:r>
            <w:r w:rsidRPr="00044A51">
              <w:rPr>
                <w:rFonts w:ascii="Arial" w:eastAsia="Arial" w:hAnsi="Arial" w:cs="Arial"/>
                <w:spacing w:val="-1"/>
              </w:rPr>
              <w:t>o</w:t>
            </w:r>
            <w:r w:rsidRPr="00044A51">
              <w:rPr>
                <w:rFonts w:ascii="Arial" w:eastAsia="Arial" w:hAnsi="Arial" w:cs="Arial"/>
              </w:rPr>
              <w:t>urc</w:t>
            </w:r>
            <w:r w:rsidRPr="00044A51">
              <w:rPr>
                <w:rFonts w:ascii="Arial" w:eastAsia="Arial" w:hAnsi="Arial" w:cs="Arial"/>
                <w:spacing w:val="-1"/>
              </w:rPr>
              <w:t>e</w:t>
            </w:r>
            <w:r w:rsidRPr="00044A51">
              <w:rPr>
                <w:rFonts w:ascii="Arial" w:eastAsia="Arial" w:hAnsi="Arial" w:cs="Arial"/>
              </w:rPr>
              <w:t>s all</w:t>
            </w:r>
            <w:r w:rsidRPr="00044A51">
              <w:rPr>
                <w:rFonts w:ascii="Arial" w:eastAsia="Arial" w:hAnsi="Arial" w:cs="Arial"/>
                <w:spacing w:val="-1"/>
              </w:rPr>
              <w:t>o</w:t>
            </w:r>
            <w:r w:rsidRPr="00044A51">
              <w:rPr>
                <w:rFonts w:ascii="Arial" w:eastAsia="Arial" w:hAnsi="Arial" w:cs="Arial"/>
              </w:rPr>
              <w:t>cated to the</w:t>
            </w:r>
            <w:r w:rsidRPr="00044A51">
              <w:rPr>
                <w:rFonts w:ascii="Arial" w:eastAsia="Arial" w:hAnsi="Arial" w:cs="Arial"/>
                <w:spacing w:val="-1"/>
              </w:rPr>
              <w:t>m</w:t>
            </w:r>
            <w:r w:rsidRPr="00044A51">
              <w:rPr>
                <w:rFonts w:ascii="Arial" w:eastAsia="Arial" w:hAnsi="Arial" w:cs="Arial"/>
              </w:rPr>
              <w:t>.</w:t>
            </w:r>
          </w:p>
        </w:tc>
      </w:tr>
      <w:tr w:rsidR="00D1096B" w:rsidRPr="00044A51" w14:paraId="7EDC1B49" w14:textId="77777777" w:rsidTr="00B05E5C">
        <w:trPr>
          <w:jc w:val="center"/>
        </w:trPr>
        <w:tc>
          <w:tcPr>
            <w:tcW w:w="3041" w:type="dxa"/>
          </w:tcPr>
          <w:p w14:paraId="0E16F5F6"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TOP SECR</w:t>
            </w:r>
            <w:r w:rsidRPr="00044A51">
              <w:rPr>
                <w:rFonts w:ascii="Arial" w:eastAsia="Arial" w:hAnsi="Arial" w:cs="Arial"/>
                <w:spacing w:val="-2"/>
              </w:rPr>
              <w:t>E</w:t>
            </w:r>
            <w:r w:rsidRPr="00044A51">
              <w:rPr>
                <w:rFonts w:ascii="Arial" w:eastAsia="Arial" w:hAnsi="Arial" w:cs="Arial"/>
              </w:rPr>
              <w:t>T</w:t>
            </w:r>
          </w:p>
        </w:tc>
        <w:tc>
          <w:tcPr>
            <w:tcW w:w="1513" w:type="dxa"/>
          </w:tcPr>
          <w:p w14:paraId="21E685A2"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23A15239" w14:textId="699511AA" w:rsidR="00D1096B" w:rsidRPr="00044A51" w:rsidRDefault="00D1096B" w:rsidP="00044A51">
            <w:pPr>
              <w:rPr>
                <w:rFonts w:ascii="Arial" w:eastAsia="Arial" w:hAnsi="Arial" w:cs="Arial"/>
              </w:rPr>
            </w:pPr>
            <w:r w:rsidRPr="00044A51">
              <w:rPr>
                <w:rFonts w:ascii="Arial" w:eastAsia="Arial" w:hAnsi="Arial" w:cs="Arial"/>
              </w:rPr>
              <w:t>A</w:t>
            </w:r>
            <w:r w:rsidRPr="00044A51">
              <w:rPr>
                <w:rFonts w:ascii="Arial" w:eastAsia="Arial" w:hAnsi="Arial" w:cs="Arial"/>
                <w:spacing w:val="13"/>
              </w:rPr>
              <w:t xml:space="preserve"> </w:t>
            </w:r>
            <w:r w:rsidRPr="00044A51">
              <w:rPr>
                <w:rFonts w:ascii="Arial" w:eastAsia="Arial" w:hAnsi="Arial" w:cs="Arial"/>
              </w:rPr>
              <w:t>prot</w:t>
            </w:r>
            <w:r w:rsidRPr="00044A51">
              <w:rPr>
                <w:rFonts w:ascii="Arial" w:eastAsia="Arial" w:hAnsi="Arial" w:cs="Arial"/>
                <w:spacing w:val="-1"/>
              </w:rPr>
              <w:t>e</w:t>
            </w:r>
            <w:r w:rsidRPr="00044A51">
              <w:rPr>
                <w:rFonts w:ascii="Arial" w:eastAsia="Arial" w:hAnsi="Arial" w:cs="Arial"/>
                <w:spacing w:val="1"/>
              </w:rPr>
              <w:t>c</w:t>
            </w:r>
            <w:r w:rsidRPr="00044A51">
              <w:rPr>
                <w:rFonts w:ascii="Arial" w:eastAsia="Arial" w:hAnsi="Arial" w:cs="Arial"/>
              </w:rPr>
              <w:t>tive</w:t>
            </w:r>
            <w:r w:rsidRPr="00044A51">
              <w:rPr>
                <w:rFonts w:ascii="Arial" w:eastAsia="Arial" w:hAnsi="Arial" w:cs="Arial"/>
                <w:spacing w:val="12"/>
              </w:rPr>
              <w:t xml:space="preserve"> </w:t>
            </w:r>
            <w:r w:rsidRPr="00044A51">
              <w:rPr>
                <w:rFonts w:ascii="Arial" w:eastAsia="Arial" w:hAnsi="Arial" w:cs="Arial"/>
              </w:rPr>
              <w:t>marking</w:t>
            </w:r>
            <w:r w:rsidRPr="00044A51">
              <w:rPr>
                <w:rFonts w:ascii="Arial" w:eastAsia="Arial" w:hAnsi="Arial" w:cs="Arial"/>
                <w:spacing w:val="12"/>
              </w:rPr>
              <w:t xml:space="preserve"> </w:t>
            </w:r>
            <w:r w:rsidRPr="00044A51">
              <w:rPr>
                <w:rFonts w:ascii="Arial" w:eastAsia="Arial" w:hAnsi="Arial" w:cs="Arial"/>
                <w:spacing w:val="-1"/>
              </w:rPr>
              <w:t>u</w:t>
            </w:r>
            <w:r w:rsidRPr="00044A51">
              <w:rPr>
                <w:rFonts w:ascii="Arial" w:eastAsia="Arial" w:hAnsi="Arial" w:cs="Arial"/>
                <w:spacing w:val="1"/>
              </w:rPr>
              <w:t>s</w:t>
            </w:r>
            <w:r w:rsidRPr="00044A51">
              <w:rPr>
                <w:rFonts w:ascii="Arial" w:eastAsia="Arial" w:hAnsi="Arial" w:cs="Arial"/>
              </w:rPr>
              <w:t>ed</w:t>
            </w:r>
            <w:r w:rsidRPr="00044A51">
              <w:rPr>
                <w:rFonts w:ascii="Arial" w:eastAsia="Arial" w:hAnsi="Arial" w:cs="Arial"/>
                <w:spacing w:val="12"/>
              </w:rPr>
              <w:t xml:space="preserve"> </w:t>
            </w:r>
            <w:r w:rsidRPr="00044A51">
              <w:rPr>
                <w:rFonts w:ascii="Arial" w:eastAsia="Arial" w:hAnsi="Arial" w:cs="Arial"/>
              </w:rPr>
              <w:t>on</w:t>
            </w:r>
            <w:r w:rsidRPr="00044A51">
              <w:rPr>
                <w:rFonts w:ascii="Arial" w:eastAsia="Arial" w:hAnsi="Arial" w:cs="Arial"/>
                <w:spacing w:val="12"/>
              </w:rPr>
              <w:t xml:space="preserve"> </w:t>
            </w:r>
            <w:r w:rsidRPr="00044A51">
              <w:rPr>
                <w:rFonts w:ascii="Arial" w:eastAsia="Arial" w:hAnsi="Arial" w:cs="Arial"/>
              </w:rPr>
              <w:t>asse</w:t>
            </w:r>
            <w:r w:rsidRPr="00044A51">
              <w:rPr>
                <w:rFonts w:ascii="Arial" w:eastAsia="Arial" w:hAnsi="Arial" w:cs="Arial"/>
                <w:spacing w:val="-2"/>
              </w:rPr>
              <w:t>t</w:t>
            </w:r>
            <w:r w:rsidRPr="00044A51">
              <w:rPr>
                <w:rFonts w:ascii="Arial" w:eastAsia="Arial" w:hAnsi="Arial" w:cs="Arial"/>
              </w:rPr>
              <w:t>s</w:t>
            </w:r>
            <w:r w:rsidRPr="00044A51">
              <w:rPr>
                <w:rFonts w:ascii="Arial" w:eastAsia="Arial" w:hAnsi="Arial" w:cs="Arial"/>
                <w:spacing w:val="14"/>
              </w:rPr>
              <w:t xml:space="preserve"> </w:t>
            </w:r>
            <w:r w:rsidRPr="00044A51">
              <w:rPr>
                <w:rFonts w:ascii="Arial" w:eastAsia="Arial" w:hAnsi="Arial" w:cs="Arial"/>
              </w:rPr>
              <w:t>by</w:t>
            </w:r>
            <w:r w:rsidRPr="00044A51">
              <w:rPr>
                <w:rFonts w:ascii="Arial" w:eastAsia="Arial" w:hAnsi="Arial" w:cs="Arial"/>
                <w:spacing w:val="11"/>
              </w:rPr>
              <w:t xml:space="preserve"> </w:t>
            </w:r>
            <w:r w:rsidRPr="00044A51">
              <w:rPr>
                <w:rFonts w:ascii="Arial" w:eastAsia="Arial" w:hAnsi="Arial" w:cs="Arial"/>
              </w:rPr>
              <w:t>the</w:t>
            </w:r>
            <w:r w:rsidRPr="00044A51">
              <w:rPr>
                <w:rFonts w:ascii="Arial" w:eastAsia="Arial" w:hAnsi="Arial" w:cs="Arial"/>
                <w:spacing w:val="13"/>
              </w:rPr>
              <w:t xml:space="preserve"> </w:t>
            </w:r>
            <w:r w:rsidRPr="00044A51">
              <w:rPr>
                <w:rFonts w:ascii="Arial" w:eastAsia="Arial" w:hAnsi="Arial" w:cs="Arial"/>
                <w:i/>
              </w:rPr>
              <w:t>Client,</w:t>
            </w:r>
            <w:r w:rsidRPr="00044A51">
              <w:rPr>
                <w:rFonts w:ascii="Arial" w:eastAsia="Arial" w:hAnsi="Arial" w:cs="Arial"/>
                <w:i/>
                <w:spacing w:val="13"/>
              </w:rPr>
              <w:t xml:space="preserve"> </w:t>
            </w:r>
            <w:r w:rsidRPr="00044A51">
              <w:rPr>
                <w:rFonts w:ascii="Arial" w:eastAsia="Arial" w:hAnsi="Arial" w:cs="Arial"/>
                <w:spacing w:val="-1"/>
              </w:rPr>
              <w:t>t</w:t>
            </w:r>
            <w:r w:rsidRPr="00044A51">
              <w:rPr>
                <w:rFonts w:ascii="Arial" w:eastAsia="Arial" w:hAnsi="Arial" w:cs="Arial"/>
              </w:rPr>
              <w:t>he</w:t>
            </w:r>
            <w:r w:rsidRPr="00044A51">
              <w:rPr>
                <w:rFonts w:ascii="Arial" w:eastAsia="Arial" w:hAnsi="Arial" w:cs="Arial"/>
                <w:spacing w:val="12"/>
              </w:rPr>
              <w:t xml:space="preserve"> </w:t>
            </w:r>
            <w:r w:rsidRPr="00044A51">
              <w:rPr>
                <w:rFonts w:ascii="Arial" w:eastAsia="Arial" w:hAnsi="Arial" w:cs="Arial"/>
              </w:rPr>
              <w:t>co</w:t>
            </w:r>
            <w:r w:rsidRPr="00044A51">
              <w:rPr>
                <w:rFonts w:ascii="Arial" w:eastAsia="Arial" w:hAnsi="Arial" w:cs="Arial"/>
                <w:spacing w:val="-1"/>
              </w:rPr>
              <w:t>m</w:t>
            </w:r>
            <w:r w:rsidRPr="00044A51">
              <w:rPr>
                <w:rFonts w:ascii="Arial" w:eastAsia="Arial" w:hAnsi="Arial" w:cs="Arial"/>
              </w:rPr>
              <w:t>pr</w:t>
            </w:r>
            <w:r w:rsidRPr="00044A51">
              <w:rPr>
                <w:rFonts w:ascii="Arial" w:eastAsia="Arial" w:hAnsi="Arial" w:cs="Arial"/>
                <w:spacing w:val="-1"/>
              </w:rPr>
              <w:t>o</w:t>
            </w:r>
            <w:r w:rsidRPr="00044A51">
              <w:rPr>
                <w:rFonts w:ascii="Arial" w:eastAsia="Arial" w:hAnsi="Arial" w:cs="Arial"/>
              </w:rPr>
              <w:t>mise of</w:t>
            </w:r>
            <w:r w:rsidRPr="00044A51">
              <w:rPr>
                <w:rFonts w:ascii="Arial" w:eastAsia="Arial" w:hAnsi="Arial" w:cs="Arial"/>
                <w:spacing w:val="23"/>
              </w:rPr>
              <w:t xml:space="preserve"> </w:t>
            </w:r>
            <w:r w:rsidRPr="00044A51">
              <w:rPr>
                <w:rFonts w:ascii="Arial" w:eastAsia="Arial" w:hAnsi="Arial" w:cs="Arial"/>
              </w:rPr>
              <w:t>wh</w:t>
            </w:r>
            <w:r w:rsidRPr="00044A51">
              <w:rPr>
                <w:rFonts w:ascii="Arial" w:eastAsia="Arial" w:hAnsi="Arial" w:cs="Arial"/>
                <w:spacing w:val="-1"/>
              </w:rPr>
              <w:t>i</w:t>
            </w:r>
            <w:r w:rsidRPr="00044A51">
              <w:rPr>
                <w:rFonts w:ascii="Arial" w:eastAsia="Arial" w:hAnsi="Arial" w:cs="Arial"/>
                <w:spacing w:val="1"/>
              </w:rPr>
              <w:t>c</w:t>
            </w:r>
            <w:r w:rsidRPr="00044A51">
              <w:rPr>
                <w:rFonts w:ascii="Arial" w:eastAsia="Arial" w:hAnsi="Arial" w:cs="Arial"/>
              </w:rPr>
              <w:t>h</w:t>
            </w:r>
            <w:r w:rsidRPr="00044A51">
              <w:rPr>
                <w:rFonts w:ascii="Arial" w:eastAsia="Arial" w:hAnsi="Arial" w:cs="Arial"/>
                <w:spacing w:val="21"/>
              </w:rPr>
              <w:t xml:space="preserve"> </w:t>
            </w:r>
            <w:r w:rsidRPr="00044A51">
              <w:rPr>
                <w:rFonts w:ascii="Arial" w:eastAsia="Arial" w:hAnsi="Arial" w:cs="Arial"/>
              </w:rPr>
              <w:t>would</w:t>
            </w:r>
            <w:r w:rsidRPr="00044A51">
              <w:rPr>
                <w:rFonts w:ascii="Arial" w:eastAsia="Arial" w:hAnsi="Arial" w:cs="Arial"/>
                <w:spacing w:val="23"/>
              </w:rPr>
              <w:t xml:space="preserve"> </w:t>
            </w:r>
            <w:r w:rsidRPr="00044A51">
              <w:rPr>
                <w:rFonts w:ascii="Arial" w:eastAsia="Arial" w:hAnsi="Arial" w:cs="Arial"/>
              </w:rPr>
              <w:t>be</w:t>
            </w:r>
            <w:r w:rsidRPr="00044A51">
              <w:rPr>
                <w:rFonts w:ascii="Arial" w:eastAsia="Arial" w:hAnsi="Arial" w:cs="Arial"/>
                <w:spacing w:val="23"/>
              </w:rPr>
              <w:t xml:space="preserve"> </w:t>
            </w:r>
            <w:r w:rsidRPr="00044A51">
              <w:rPr>
                <w:rFonts w:ascii="Arial" w:eastAsia="Arial" w:hAnsi="Arial" w:cs="Arial"/>
              </w:rPr>
              <w:t>l</w:t>
            </w:r>
            <w:r w:rsidRPr="00044A51">
              <w:rPr>
                <w:rFonts w:ascii="Arial" w:eastAsia="Arial" w:hAnsi="Arial" w:cs="Arial"/>
                <w:spacing w:val="-1"/>
              </w:rPr>
              <w:t>i</w:t>
            </w:r>
            <w:r w:rsidRPr="00044A51">
              <w:rPr>
                <w:rFonts w:ascii="Arial" w:eastAsia="Arial" w:hAnsi="Arial" w:cs="Arial"/>
              </w:rPr>
              <w:t>kely</w:t>
            </w:r>
            <w:r w:rsidRPr="00044A51">
              <w:rPr>
                <w:rFonts w:ascii="Arial" w:eastAsia="Arial" w:hAnsi="Arial" w:cs="Arial"/>
                <w:spacing w:val="23"/>
              </w:rPr>
              <w:t xml:space="preserve"> </w:t>
            </w:r>
            <w:r w:rsidRPr="00044A51">
              <w:rPr>
                <w:rFonts w:ascii="Arial" w:eastAsia="Arial" w:hAnsi="Arial" w:cs="Arial"/>
              </w:rPr>
              <w:t>to</w:t>
            </w:r>
            <w:r w:rsidRPr="00044A51">
              <w:rPr>
                <w:rFonts w:ascii="Arial" w:eastAsia="Arial" w:hAnsi="Arial" w:cs="Arial"/>
                <w:spacing w:val="23"/>
              </w:rPr>
              <w:t xml:space="preserve"> </w:t>
            </w:r>
            <w:r w:rsidRPr="00044A51">
              <w:rPr>
                <w:rFonts w:ascii="Arial" w:eastAsia="Arial" w:hAnsi="Arial" w:cs="Arial"/>
              </w:rPr>
              <w:t>threaten</w:t>
            </w:r>
            <w:r w:rsidRPr="00044A51">
              <w:rPr>
                <w:rFonts w:ascii="Arial" w:eastAsia="Arial" w:hAnsi="Arial" w:cs="Arial"/>
                <w:spacing w:val="22"/>
              </w:rPr>
              <w:t xml:space="preserve"> </w:t>
            </w:r>
            <w:r w:rsidRPr="00044A51">
              <w:rPr>
                <w:rFonts w:ascii="Arial" w:eastAsia="Arial" w:hAnsi="Arial" w:cs="Arial"/>
              </w:rPr>
              <w:t>directly</w:t>
            </w:r>
            <w:r w:rsidRPr="00044A51">
              <w:rPr>
                <w:rFonts w:ascii="Arial" w:eastAsia="Arial" w:hAnsi="Arial" w:cs="Arial"/>
                <w:spacing w:val="22"/>
              </w:rPr>
              <w:t xml:space="preserve"> </w:t>
            </w:r>
            <w:r w:rsidRPr="00044A51">
              <w:rPr>
                <w:rFonts w:ascii="Arial" w:eastAsia="Arial" w:hAnsi="Arial" w:cs="Arial"/>
              </w:rPr>
              <w:t>the</w:t>
            </w:r>
            <w:r w:rsidRPr="00044A51">
              <w:rPr>
                <w:rFonts w:ascii="Arial" w:eastAsia="Arial" w:hAnsi="Arial" w:cs="Arial"/>
                <w:spacing w:val="22"/>
              </w:rPr>
              <w:t xml:space="preserve"> </w:t>
            </w:r>
            <w:r w:rsidRPr="00044A51">
              <w:rPr>
                <w:rFonts w:ascii="Arial" w:eastAsia="Arial" w:hAnsi="Arial" w:cs="Arial"/>
              </w:rPr>
              <w:t>internal</w:t>
            </w:r>
            <w:r w:rsidRPr="00044A51">
              <w:rPr>
                <w:rFonts w:ascii="Arial" w:eastAsia="Arial" w:hAnsi="Arial" w:cs="Arial"/>
                <w:spacing w:val="22"/>
              </w:rPr>
              <w:t xml:space="preserve"> </w:t>
            </w:r>
            <w:r w:rsidRPr="00044A51">
              <w:rPr>
                <w:rFonts w:ascii="Arial" w:eastAsia="Arial" w:hAnsi="Arial" w:cs="Arial"/>
              </w:rPr>
              <w:t>stability</w:t>
            </w:r>
            <w:r w:rsidRPr="00044A51">
              <w:rPr>
                <w:rFonts w:ascii="Arial" w:eastAsia="Arial" w:hAnsi="Arial" w:cs="Arial"/>
                <w:spacing w:val="22"/>
              </w:rPr>
              <w:t xml:space="preserve"> </w:t>
            </w:r>
            <w:r w:rsidRPr="00044A51">
              <w:rPr>
                <w:rFonts w:ascii="Arial" w:eastAsia="Arial" w:hAnsi="Arial" w:cs="Arial"/>
              </w:rPr>
              <w:t>of</w:t>
            </w:r>
            <w:r w:rsidRPr="00044A51">
              <w:rPr>
                <w:rFonts w:ascii="Arial" w:eastAsia="Arial" w:hAnsi="Arial" w:cs="Arial"/>
                <w:spacing w:val="22"/>
              </w:rPr>
              <w:t xml:space="preserve"> </w:t>
            </w:r>
            <w:r w:rsidRPr="00044A51">
              <w:rPr>
                <w:rFonts w:ascii="Arial" w:eastAsia="Arial" w:hAnsi="Arial" w:cs="Arial"/>
              </w:rPr>
              <w:t>the UK</w:t>
            </w:r>
            <w:r w:rsidRPr="00044A51">
              <w:rPr>
                <w:rFonts w:ascii="Arial" w:eastAsia="Arial" w:hAnsi="Arial" w:cs="Arial"/>
                <w:spacing w:val="1"/>
              </w:rPr>
              <w:t xml:space="preserve"> </w:t>
            </w:r>
            <w:r w:rsidRPr="00044A51">
              <w:rPr>
                <w:rFonts w:ascii="Arial" w:eastAsia="Arial" w:hAnsi="Arial" w:cs="Arial"/>
              </w:rPr>
              <w:t>or</w:t>
            </w:r>
            <w:r w:rsidRPr="00044A51">
              <w:rPr>
                <w:rFonts w:ascii="Arial" w:eastAsia="Arial" w:hAnsi="Arial" w:cs="Arial"/>
                <w:spacing w:val="1"/>
              </w:rPr>
              <w:t xml:space="preserve"> </w:t>
            </w:r>
            <w:r w:rsidRPr="00044A51">
              <w:rPr>
                <w:rFonts w:ascii="Arial" w:eastAsia="Arial" w:hAnsi="Arial" w:cs="Arial"/>
              </w:rPr>
              <w:t>fri</w:t>
            </w:r>
            <w:r w:rsidRPr="00044A51">
              <w:rPr>
                <w:rFonts w:ascii="Arial" w:eastAsia="Arial" w:hAnsi="Arial" w:cs="Arial"/>
                <w:spacing w:val="-1"/>
              </w:rPr>
              <w:t>e</w:t>
            </w:r>
            <w:r w:rsidRPr="00044A51">
              <w:rPr>
                <w:rFonts w:ascii="Arial" w:eastAsia="Arial" w:hAnsi="Arial" w:cs="Arial"/>
              </w:rPr>
              <w:t>nd</w:t>
            </w:r>
            <w:r w:rsidRPr="00044A51">
              <w:rPr>
                <w:rFonts w:ascii="Arial" w:eastAsia="Arial" w:hAnsi="Arial" w:cs="Arial"/>
                <w:spacing w:val="-1"/>
              </w:rPr>
              <w:t>l</w:t>
            </w:r>
            <w:r w:rsidRPr="00044A51">
              <w:rPr>
                <w:rFonts w:ascii="Arial" w:eastAsia="Arial" w:hAnsi="Arial" w:cs="Arial"/>
              </w:rPr>
              <w:t>y</w:t>
            </w:r>
            <w:r w:rsidRPr="00044A51">
              <w:rPr>
                <w:rFonts w:ascii="Arial" w:eastAsia="Arial" w:hAnsi="Arial" w:cs="Arial"/>
                <w:spacing w:val="1"/>
              </w:rPr>
              <w:t xml:space="preserve"> </w:t>
            </w:r>
            <w:r w:rsidRPr="00044A51">
              <w:rPr>
                <w:rFonts w:ascii="Arial" w:eastAsia="Arial" w:hAnsi="Arial" w:cs="Arial"/>
              </w:rPr>
              <w:t>countr</w:t>
            </w:r>
            <w:r w:rsidRPr="00044A51">
              <w:rPr>
                <w:rFonts w:ascii="Arial" w:eastAsia="Arial" w:hAnsi="Arial" w:cs="Arial"/>
                <w:spacing w:val="-1"/>
              </w:rPr>
              <w:t>i</w:t>
            </w:r>
            <w:r w:rsidRPr="00044A51">
              <w:rPr>
                <w:rFonts w:ascii="Arial" w:eastAsia="Arial" w:hAnsi="Arial" w:cs="Arial"/>
              </w:rPr>
              <w:t>es,</w:t>
            </w:r>
            <w:r w:rsidRPr="00044A51">
              <w:rPr>
                <w:rFonts w:ascii="Arial" w:eastAsia="Arial" w:hAnsi="Arial" w:cs="Arial"/>
                <w:spacing w:val="1"/>
              </w:rPr>
              <w:t xml:space="preserve"> </w:t>
            </w:r>
            <w:r w:rsidRPr="00044A51">
              <w:rPr>
                <w:rFonts w:ascii="Arial" w:eastAsia="Arial" w:hAnsi="Arial" w:cs="Arial"/>
                <w:spacing w:val="-1"/>
              </w:rPr>
              <w:t>l</w:t>
            </w:r>
            <w:r w:rsidRPr="00044A51">
              <w:rPr>
                <w:rFonts w:ascii="Arial" w:eastAsia="Arial" w:hAnsi="Arial" w:cs="Arial"/>
              </w:rPr>
              <w:t>ead</w:t>
            </w:r>
            <w:r w:rsidRPr="00044A51">
              <w:rPr>
                <w:rFonts w:ascii="Arial" w:eastAsia="Arial" w:hAnsi="Arial" w:cs="Arial"/>
                <w:spacing w:val="1"/>
              </w:rPr>
              <w:t xml:space="preserve"> </w:t>
            </w:r>
            <w:r w:rsidRPr="00044A51">
              <w:rPr>
                <w:rFonts w:ascii="Arial" w:eastAsia="Arial" w:hAnsi="Arial" w:cs="Arial"/>
              </w:rPr>
              <w:t>d</w:t>
            </w:r>
            <w:r w:rsidRPr="00044A51">
              <w:rPr>
                <w:rFonts w:ascii="Arial" w:eastAsia="Arial" w:hAnsi="Arial" w:cs="Arial"/>
                <w:spacing w:val="-1"/>
              </w:rPr>
              <w:t>i</w:t>
            </w:r>
            <w:r w:rsidRPr="00044A51">
              <w:rPr>
                <w:rFonts w:ascii="Arial" w:eastAsia="Arial" w:hAnsi="Arial" w:cs="Arial"/>
              </w:rPr>
              <w:t>r</w:t>
            </w:r>
            <w:r w:rsidRPr="00044A51">
              <w:rPr>
                <w:rFonts w:ascii="Arial" w:eastAsia="Arial" w:hAnsi="Arial" w:cs="Arial"/>
                <w:spacing w:val="-1"/>
              </w:rPr>
              <w:t>e</w:t>
            </w:r>
            <w:r w:rsidRPr="00044A51">
              <w:rPr>
                <w:rFonts w:ascii="Arial" w:eastAsia="Arial" w:hAnsi="Arial" w:cs="Arial"/>
              </w:rPr>
              <w:t>ctly</w:t>
            </w:r>
            <w:r w:rsidRPr="00044A51">
              <w:rPr>
                <w:rFonts w:ascii="Arial" w:eastAsia="Arial" w:hAnsi="Arial" w:cs="Arial"/>
                <w:spacing w:val="2"/>
              </w:rPr>
              <w:t xml:space="preserve"> </w:t>
            </w:r>
            <w:r w:rsidRPr="00044A51">
              <w:rPr>
                <w:rFonts w:ascii="Arial" w:eastAsia="Arial" w:hAnsi="Arial" w:cs="Arial"/>
              </w:rPr>
              <w:t>to</w:t>
            </w:r>
            <w:r w:rsidRPr="00044A51">
              <w:rPr>
                <w:rFonts w:ascii="Arial" w:eastAsia="Arial" w:hAnsi="Arial" w:cs="Arial"/>
                <w:spacing w:val="2"/>
              </w:rPr>
              <w:t xml:space="preserve"> </w:t>
            </w:r>
            <w:r w:rsidRPr="00044A51">
              <w:rPr>
                <w:rFonts w:ascii="Arial" w:eastAsia="Arial" w:hAnsi="Arial" w:cs="Arial"/>
              </w:rPr>
              <w:t>wid</w:t>
            </w:r>
            <w:r w:rsidRPr="00044A51">
              <w:rPr>
                <w:rFonts w:ascii="Arial" w:eastAsia="Arial" w:hAnsi="Arial" w:cs="Arial"/>
                <w:spacing w:val="-1"/>
              </w:rPr>
              <w:t>e</w:t>
            </w:r>
            <w:r w:rsidRPr="00044A51">
              <w:rPr>
                <w:rFonts w:ascii="Arial" w:eastAsia="Arial" w:hAnsi="Arial" w:cs="Arial"/>
              </w:rPr>
              <w:t>s</w:t>
            </w:r>
            <w:r w:rsidRPr="00044A51">
              <w:rPr>
                <w:rFonts w:ascii="Arial" w:eastAsia="Arial" w:hAnsi="Arial" w:cs="Arial"/>
                <w:spacing w:val="-1"/>
              </w:rPr>
              <w:t>p</w:t>
            </w:r>
            <w:r w:rsidRPr="00044A51">
              <w:rPr>
                <w:rFonts w:ascii="Arial" w:eastAsia="Arial" w:hAnsi="Arial" w:cs="Arial"/>
              </w:rPr>
              <w:t>r</w:t>
            </w:r>
            <w:r w:rsidRPr="00044A51">
              <w:rPr>
                <w:rFonts w:ascii="Arial" w:eastAsia="Arial" w:hAnsi="Arial" w:cs="Arial"/>
                <w:spacing w:val="-1"/>
              </w:rPr>
              <w:t>e</w:t>
            </w:r>
            <w:r w:rsidRPr="00044A51">
              <w:rPr>
                <w:rFonts w:ascii="Arial" w:eastAsia="Arial" w:hAnsi="Arial" w:cs="Arial"/>
              </w:rPr>
              <w:t>ad loss of</w:t>
            </w:r>
            <w:r w:rsidRPr="00044A51">
              <w:rPr>
                <w:rFonts w:ascii="Arial" w:eastAsia="Arial" w:hAnsi="Arial" w:cs="Arial"/>
                <w:spacing w:val="2"/>
              </w:rPr>
              <w:t xml:space="preserve"> </w:t>
            </w:r>
            <w:r w:rsidRPr="00044A51">
              <w:rPr>
                <w:rFonts w:ascii="Arial" w:eastAsia="Arial" w:hAnsi="Arial" w:cs="Arial"/>
              </w:rPr>
              <w:t>life,</w:t>
            </w:r>
            <w:r w:rsidRPr="00044A51">
              <w:rPr>
                <w:rFonts w:ascii="Arial" w:eastAsia="Arial" w:hAnsi="Arial" w:cs="Arial"/>
                <w:spacing w:val="2"/>
              </w:rPr>
              <w:t xml:space="preserve"> </w:t>
            </w:r>
            <w:r w:rsidRPr="00044A51">
              <w:rPr>
                <w:rFonts w:ascii="Arial" w:eastAsia="Arial" w:hAnsi="Arial" w:cs="Arial"/>
              </w:rPr>
              <w:t>ca</w:t>
            </w:r>
            <w:r w:rsidRPr="00044A51">
              <w:rPr>
                <w:rFonts w:ascii="Arial" w:eastAsia="Arial" w:hAnsi="Arial" w:cs="Arial"/>
                <w:spacing w:val="-1"/>
              </w:rPr>
              <w:t>u</w:t>
            </w:r>
            <w:r w:rsidRPr="00044A51">
              <w:rPr>
                <w:rFonts w:ascii="Arial" w:eastAsia="Arial" w:hAnsi="Arial" w:cs="Arial"/>
                <w:spacing w:val="1"/>
              </w:rPr>
              <w:t>s</w:t>
            </w:r>
            <w:r w:rsidRPr="00044A51">
              <w:rPr>
                <w:rFonts w:ascii="Arial" w:eastAsia="Arial" w:hAnsi="Arial" w:cs="Arial"/>
              </w:rPr>
              <w:t>e excepti</w:t>
            </w:r>
            <w:r w:rsidRPr="00044A51">
              <w:rPr>
                <w:rFonts w:ascii="Arial" w:eastAsia="Arial" w:hAnsi="Arial" w:cs="Arial"/>
                <w:spacing w:val="-1"/>
              </w:rPr>
              <w:t>o</w:t>
            </w:r>
            <w:r w:rsidRPr="00044A51">
              <w:rPr>
                <w:rFonts w:ascii="Arial" w:eastAsia="Arial" w:hAnsi="Arial" w:cs="Arial"/>
              </w:rPr>
              <w:t>nally grave d</w:t>
            </w:r>
            <w:r w:rsidRPr="00044A51">
              <w:rPr>
                <w:rFonts w:ascii="Arial" w:eastAsia="Arial" w:hAnsi="Arial" w:cs="Arial"/>
                <w:spacing w:val="-1"/>
              </w:rPr>
              <w:t>a</w:t>
            </w:r>
            <w:r w:rsidRPr="00044A51">
              <w:rPr>
                <w:rFonts w:ascii="Arial" w:eastAsia="Arial" w:hAnsi="Arial" w:cs="Arial"/>
              </w:rPr>
              <w:t>m</w:t>
            </w:r>
            <w:r w:rsidRPr="00044A51">
              <w:rPr>
                <w:rFonts w:ascii="Arial" w:eastAsia="Arial" w:hAnsi="Arial" w:cs="Arial"/>
                <w:spacing w:val="-1"/>
              </w:rPr>
              <w:t>a</w:t>
            </w:r>
            <w:r w:rsidRPr="00044A51">
              <w:rPr>
                <w:rFonts w:ascii="Arial" w:eastAsia="Arial" w:hAnsi="Arial" w:cs="Arial"/>
              </w:rPr>
              <w:t>ge to the effectiven</w:t>
            </w:r>
            <w:r w:rsidRPr="00044A51">
              <w:rPr>
                <w:rFonts w:ascii="Arial" w:eastAsia="Arial" w:hAnsi="Arial" w:cs="Arial"/>
                <w:spacing w:val="-1"/>
              </w:rPr>
              <w:t>e</w:t>
            </w:r>
            <w:r w:rsidRPr="00044A51">
              <w:rPr>
                <w:rFonts w:ascii="Arial" w:eastAsia="Arial" w:hAnsi="Arial" w:cs="Arial"/>
              </w:rPr>
              <w:t xml:space="preserve">ss or security of UK </w:t>
            </w:r>
            <w:r w:rsidRPr="00044A51">
              <w:rPr>
                <w:rFonts w:ascii="Arial" w:eastAsia="Arial" w:hAnsi="Arial" w:cs="Arial"/>
                <w:spacing w:val="-1"/>
              </w:rPr>
              <w:t>o</w:t>
            </w:r>
            <w:r w:rsidRPr="00044A51">
              <w:rPr>
                <w:rFonts w:ascii="Arial" w:eastAsia="Arial" w:hAnsi="Arial" w:cs="Arial"/>
              </w:rPr>
              <w:t>r allied</w:t>
            </w:r>
            <w:r w:rsidRPr="00044A51">
              <w:rPr>
                <w:rFonts w:ascii="Arial" w:eastAsia="Arial" w:hAnsi="Arial" w:cs="Arial"/>
                <w:spacing w:val="2"/>
              </w:rPr>
              <w:t xml:space="preserve"> </w:t>
            </w:r>
            <w:r w:rsidRPr="00044A51">
              <w:rPr>
                <w:rFonts w:ascii="Arial" w:eastAsia="Arial" w:hAnsi="Arial" w:cs="Arial"/>
              </w:rPr>
              <w:t>forc</w:t>
            </w:r>
            <w:r w:rsidRPr="00044A51">
              <w:rPr>
                <w:rFonts w:ascii="Arial" w:eastAsia="Arial" w:hAnsi="Arial" w:cs="Arial"/>
                <w:spacing w:val="-1"/>
              </w:rPr>
              <w:t>e</w:t>
            </w:r>
            <w:r w:rsidRPr="00044A51">
              <w:rPr>
                <w:rFonts w:ascii="Arial" w:eastAsia="Arial" w:hAnsi="Arial" w:cs="Arial"/>
                <w:spacing w:val="1"/>
              </w:rPr>
              <w:t>s</w:t>
            </w:r>
            <w:r w:rsidRPr="00044A51">
              <w:rPr>
                <w:rFonts w:ascii="Arial" w:eastAsia="Arial" w:hAnsi="Arial" w:cs="Arial"/>
              </w:rPr>
              <w:t>, ca</w:t>
            </w:r>
            <w:r w:rsidRPr="00044A51">
              <w:rPr>
                <w:rFonts w:ascii="Arial" w:eastAsia="Arial" w:hAnsi="Arial" w:cs="Arial"/>
                <w:spacing w:val="-1"/>
              </w:rPr>
              <w:t>u</w:t>
            </w:r>
            <w:r w:rsidRPr="00044A51">
              <w:rPr>
                <w:rFonts w:ascii="Arial" w:eastAsia="Arial" w:hAnsi="Arial" w:cs="Arial"/>
                <w:spacing w:val="1"/>
              </w:rPr>
              <w:t>s</w:t>
            </w:r>
            <w:r w:rsidRPr="00044A51">
              <w:rPr>
                <w:rFonts w:ascii="Arial" w:eastAsia="Arial" w:hAnsi="Arial" w:cs="Arial"/>
              </w:rPr>
              <w:t>e</w:t>
            </w:r>
            <w:r w:rsidRPr="00044A51">
              <w:rPr>
                <w:rFonts w:ascii="Arial" w:eastAsia="Arial" w:hAnsi="Arial" w:cs="Arial"/>
                <w:spacing w:val="1"/>
              </w:rPr>
              <w:t xml:space="preserve"> </w:t>
            </w:r>
            <w:r w:rsidRPr="00044A51">
              <w:rPr>
                <w:rFonts w:ascii="Arial" w:eastAsia="Arial" w:hAnsi="Arial" w:cs="Arial"/>
              </w:rPr>
              <w:t>exc</w:t>
            </w:r>
            <w:r w:rsidRPr="00044A51">
              <w:rPr>
                <w:rFonts w:ascii="Arial" w:eastAsia="Arial" w:hAnsi="Arial" w:cs="Arial"/>
                <w:spacing w:val="-1"/>
              </w:rPr>
              <w:t>e</w:t>
            </w:r>
            <w:r w:rsidRPr="00044A51">
              <w:rPr>
                <w:rFonts w:ascii="Arial" w:eastAsia="Arial" w:hAnsi="Arial" w:cs="Arial"/>
              </w:rPr>
              <w:t>ptionally</w:t>
            </w:r>
            <w:r w:rsidRPr="00044A51">
              <w:rPr>
                <w:rFonts w:ascii="Arial" w:eastAsia="Arial" w:hAnsi="Arial" w:cs="Arial"/>
                <w:spacing w:val="2"/>
              </w:rPr>
              <w:t xml:space="preserve"> </w:t>
            </w:r>
            <w:r w:rsidRPr="00044A51">
              <w:rPr>
                <w:rFonts w:ascii="Arial" w:eastAsia="Arial" w:hAnsi="Arial" w:cs="Arial"/>
              </w:rPr>
              <w:t>gr</w:t>
            </w:r>
            <w:r w:rsidRPr="00044A51">
              <w:rPr>
                <w:rFonts w:ascii="Arial" w:eastAsia="Arial" w:hAnsi="Arial" w:cs="Arial"/>
                <w:spacing w:val="-1"/>
              </w:rPr>
              <w:t>av</w:t>
            </w:r>
            <w:r w:rsidRPr="00044A51">
              <w:rPr>
                <w:rFonts w:ascii="Arial" w:eastAsia="Arial" w:hAnsi="Arial" w:cs="Arial"/>
              </w:rPr>
              <w:t>e</w:t>
            </w:r>
            <w:r w:rsidRPr="00044A51">
              <w:rPr>
                <w:rFonts w:ascii="Arial" w:eastAsia="Arial" w:hAnsi="Arial" w:cs="Arial"/>
                <w:spacing w:val="2"/>
              </w:rPr>
              <w:t xml:space="preserve"> </w:t>
            </w:r>
            <w:r w:rsidRPr="00044A51">
              <w:rPr>
                <w:rFonts w:ascii="Arial" w:eastAsia="Arial" w:hAnsi="Arial" w:cs="Arial"/>
              </w:rPr>
              <w:t>dama</w:t>
            </w:r>
            <w:r w:rsidRPr="00044A51">
              <w:rPr>
                <w:rFonts w:ascii="Arial" w:eastAsia="Arial" w:hAnsi="Arial" w:cs="Arial"/>
                <w:spacing w:val="-1"/>
              </w:rPr>
              <w:t>g</w:t>
            </w:r>
            <w:r w:rsidRPr="00044A51">
              <w:rPr>
                <w:rFonts w:ascii="Arial" w:eastAsia="Arial" w:hAnsi="Arial" w:cs="Arial"/>
              </w:rPr>
              <w:t>e</w:t>
            </w:r>
            <w:r w:rsidRPr="00044A51">
              <w:rPr>
                <w:rFonts w:ascii="Arial" w:eastAsia="Arial" w:hAnsi="Arial" w:cs="Arial"/>
                <w:spacing w:val="1"/>
              </w:rPr>
              <w:t xml:space="preserve"> </w:t>
            </w:r>
            <w:r w:rsidRPr="00044A51">
              <w:rPr>
                <w:rFonts w:ascii="Arial" w:eastAsia="Arial" w:hAnsi="Arial" w:cs="Arial"/>
              </w:rPr>
              <w:t>to</w:t>
            </w:r>
            <w:r w:rsidRPr="00044A51">
              <w:rPr>
                <w:rFonts w:ascii="Arial" w:eastAsia="Arial" w:hAnsi="Arial" w:cs="Arial"/>
                <w:spacing w:val="2"/>
              </w:rPr>
              <w:t xml:space="preserve"> </w:t>
            </w:r>
            <w:r w:rsidRPr="00044A51">
              <w:rPr>
                <w:rFonts w:ascii="Arial" w:eastAsia="Arial" w:hAnsi="Arial" w:cs="Arial"/>
              </w:rPr>
              <w:t>the</w:t>
            </w:r>
            <w:r w:rsidRPr="00044A51">
              <w:rPr>
                <w:rFonts w:ascii="Arial" w:eastAsia="Arial" w:hAnsi="Arial" w:cs="Arial"/>
                <w:spacing w:val="2"/>
              </w:rPr>
              <w:t xml:space="preserve"> </w:t>
            </w:r>
            <w:r w:rsidRPr="00044A51">
              <w:rPr>
                <w:rFonts w:ascii="Arial" w:eastAsia="Arial" w:hAnsi="Arial" w:cs="Arial"/>
              </w:rPr>
              <w:t>c</w:t>
            </w:r>
            <w:r w:rsidRPr="00044A51">
              <w:rPr>
                <w:rFonts w:ascii="Arial" w:eastAsia="Arial" w:hAnsi="Arial" w:cs="Arial"/>
                <w:spacing w:val="-1"/>
              </w:rPr>
              <w:t>o</w:t>
            </w:r>
            <w:r w:rsidRPr="00044A51">
              <w:rPr>
                <w:rFonts w:ascii="Arial" w:eastAsia="Arial" w:hAnsi="Arial" w:cs="Arial"/>
              </w:rPr>
              <w:t>ntinuing effectiven</w:t>
            </w:r>
            <w:r w:rsidRPr="00044A51">
              <w:rPr>
                <w:rFonts w:ascii="Arial" w:eastAsia="Arial" w:hAnsi="Arial" w:cs="Arial"/>
                <w:spacing w:val="-1"/>
              </w:rPr>
              <w:t>e</w:t>
            </w:r>
            <w:r w:rsidRPr="00044A51">
              <w:rPr>
                <w:rFonts w:ascii="Arial" w:eastAsia="Arial" w:hAnsi="Arial" w:cs="Arial"/>
              </w:rPr>
              <w:t>ss</w:t>
            </w:r>
            <w:r w:rsidRPr="00044A51">
              <w:rPr>
                <w:rFonts w:ascii="Arial" w:eastAsia="Arial" w:hAnsi="Arial" w:cs="Arial"/>
                <w:spacing w:val="1"/>
              </w:rPr>
              <w:t xml:space="preserve"> </w:t>
            </w:r>
            <w:r w:rsidRPr="00044A51">
              <w:rPr>
                <w:rFonts w:ascii="Arial" w:eastAsia="Arial" w:hAnsi="Arial" w:cs="Arial"/>
              </w:rPr>
              <w:t>of</w:t>
            </w:r>
            <w:r w:rsidRPr="00044A51">
              <w:rPr>
                <w:rFonts w:ascii="Arial" w:eastAsia="Arial" w:hAnsi="Arial" w:cs="Arial"/>
                <w:spacing w:val="1"/>
              </w:rPr>
              <w:t xml:space="preserve"> </w:t>
            </w:r>
            <w:r w:rsidRPr="00044A51">
              <w:rPr>
                <w:rFonts w:ascii="Arial" w:eastAsia="Arial" w:hAnsi="Arial" w:cs="Arial"/>
              </w:rPr>
              <w:t>extremely valuable s</w:t>
            </w:r>
            <w:r w:rsidRPr="00044A51">
              <w:rPr>
                <w:rFonts w:ascii="Arial" w:eastAsia="Arial" w:hAnsi="Arial" w:cs="Arial"/>
                <w:spacing w:val="-1"/>
              </w:rPr>
              <w:t>e</w:t>
            </w:r>
            <w:r w:rsidRPr="00044A51">
              <w:rPr>
                <w:rFonts w:ascii="Arial" w:eastAsia="Arial" w:hAnsi="Arial" w:cs="Arial"/>
              </w:rPr>
              <w:t>curity</w:t>
            </w:r>
            <w:r w:rsidRPr="00044A51">
              <w:rPr>
                <w:rFonts w:ascii="Arial" w:eastAsia="Arial" w:hAnsi="Arial" w:cs="Arial"/>
                <w:spacing w:val="1"/>
              </w:rPr>
              <w:t xml:space="preserve"> </w:t>
            </w:r>
            <w:r w:rsidRPr="00044A51">
              <w:rPr>
                <w:rFonts w:ascii="Arial" w:eastAsia="Arial" w:hAnsi="Arial" w:cs="Arial"/>
              </w:rPr>
              <w:t>or</w:t>
            </w:r>
            <w:r w:rsidRPr="00044A51">
              <w:rPr>
                <w:rFonts w:ascii="Arial" w:eastAsia="Arial" w:hAnsi="Arial" w:cs="Arial"/>
                <w:spacing w:val="1"/>
              </w:rPr>
              <w:t xml:space="preserve"> </w:t>
            </w:r>
            <w:r w:rsidRPr="00044A51">
              <w:rPr>
                <w:rFonts w:ascii="Arial" w:eastAsia="Arial" w:hAnsi="Arial" w:cs="Arial"/>
              </w:rPr>
              <w:t>intell</w:t>
            </w:r>
            <w:r w:rsidRPr="00044A51">
              <w:rPr>
                <w:rFonts w:ascii="Arial" w:eastAsia="Arial" w:hAnsi="Arial" w:cs="Arial"/>
                <w:spacing w:val="-1"/>
              </w:rPr>
              <w:t>i</w:t>
            </w:r>
            <w:r w:rsidRPr="00044A51">
              <w:rPr>
                <w:rFonts w:ascii="Arial" w:eastAsia="Arial" w:hAnsi="Arial" w:cs="Arial"/>
              </w:rPr>
              <w:t>ge</w:t>
            </w:r>
            <w:r w:rsidRPr="00044A51">
              <w:rPr>
                <w:rFonts w:ascii="Arial" w:eastAsia="Arial" w:hAnsi="Arial" w:cs="Arial"/>
                <w:spacing w:val="-1"/>
              </w:rPr>
              <w:t>n</w:t>
            </w:r>
            <w:r w:rsidRPr="00044A51">
              <w:rPr>
                <w:rFonts w:ascii="Arial" w:eastAsia="Arial" w:hAnsi="Arial" w:cs="Arial"/>
              </w:rPr>
              <w:t>ce</w:t>
            </w:r>
            <w:r w:rsidRPr="00044A51">
              <w:rPr>
                <w:rFonts w:ascii="Arial" w:eastAsia="Arial" w:hAnsi="Arial" w:cs="Arial"/>
                <w:spacing w:val="1"/>
              </w:rPr>
              <w:t xml:space="preserve"> </w:t>
            </w:r>
            <w:r w:rsidRPr="00044A51">
              <w:rPr>
                <w:rFonts w:ascii="Arial" w:eastAsia="Arial" w:hAnsi="Arial" w:cs="Arial"/>
                <w:spacing w:val="-1"/>
              </w:rPr>
              <w:t>o</w:t>
            </w:r>
            <w:r w:rsidRPr="00044A51">
              <w:rPr>
                <w:rFonts w:ascii="Arial" w:eastAsia="Arial" w:hAnsi="Arial" w:cs="Arial"/>
              </w:rPr>
              <w:t>perations, ca</w:t>
            </w:r>
            <w:r w:rsidRPr="00044A51">
              <w:rPr>
                <w:rFonts w:ascii="Arial" w:eastAsia="Arial" w:hAnsi="Arial" w:cs="Arial"/>
                <w:spacing w:val="-1"/>
              </w:rPr>
              <w:t>u</w:t>
            </w:r>
            <w:r w:rsidRPr="00044A51">
              <w:rPr>
                <w:rFonts w:ascii="Arial" w:eastAsia="Arial" w:hAnsi="Arial" w:cs="Arial"/>
                <w:spacing w:val="1"/>
              </w:rPr>
              <w:t>s</w:t>
            </w:r>
            <w:r w:rsidRPr="00044A51">
              <w:rPr>
                <w:rFonts w:ascii="Arial" w:eastAsia="Arial" w:hAnsi="Arial" w:cs="Arial"/>
              </w:rPr>
              <w:t>e e</w:t>
            </w:r>
            <w:r w:rsidRPr="00044A51">
              <w:rPr>
                <w:rFonts w:ascii="Arial" w:eastAsia="Arial" w:hAnsi="Arial" w:cs="Arial"/>
                <w:spacing w:val="-2"/>
              </w:rPr>
              <w:t>x</w:t>
            </w:r>
            <w:r w:rsidRPr="00044A51">
              <w:rPr>
                <w:rFonts w:ascii="Arial" w:eastAsia="Arial" w:hAnsi="Arial" w:cs="Arial"/>
              </w:rPr>
              <w:t>c</w:t>
            </w:r>
            <w:r w:rsidRPr="00044A51">
              <w:rPr>
                <w:rFonts w:ascii="Arial" w:eastAsia="Arial" w:hAnsi="Arial" w:cs="Arial"/>
                <w:spacing w:val="-1"/>
              </w:rPr>
              <w:t>e</w:t>
            </w:r>
            <w:r w:rsidRPr="00044A51">
              <w:rPr>
                <w:rFonts w:ascii="Arial" w:eastAsia="Arial" w:hAnsi="Arial" w:cs="Arial"/>
              </w:rPr>
              <w:t>ptionally grave dam</w:t>
            </w:r>
            <w:r w:rsidRPr="00044A51">
              <w:rPr>
                <w:rFonts w:ascii="Arial" w:eastAsia="Arial" w:hAnsi="Arial" w:cs="Arial"/>
                <w:spacing w:val="-1"/>
              </w:rPr>
              <w:t>ag</w:t>
            </w:r>
            <w:r w:rsidRPr="00044A51">
              <w:rPr>
                <w:rFonts w:ascii="Arial" w:eastAsia="Arial" w:hAnsi="Arial" w:cs="Arial"/>
              </w:rPr>
              <w:t>e to relat</w:t>
            </w:r>
            <w:r w:rsidRPr="00044A51">
              <w:rPr>
                <w:rFonts w:ascii="Arial" w:eastAsia="Arial" w:hAnsi="Arial" w:cs="Arial"/>
                <w:spacing w:val="-1"/>
              </w:rPr>
              <w:t>i</w:t>
            </w:r>
            <w:r w:rsidRPr="00044A51">
              <w:rPr>
                <w:rFonts w:ascii="Arial" w:eastAsia="Arial" w:hAnsi="Arial" w:cs="Arial"/>
              </w:rPr>
              <w:t>ons with friendly gover</w:t>
            </w:r>
            <w:r w:rsidRPr="00044A51">
              <w:rPr>
                <w:rFonts w:ascii="Arial" w:eastAsia="Arial" w:hAnsi="Arial" w:cs="Arial"/>
                <w:spacing w:val="-1"/>
              </w:rPr>
              <w:t>n</w:t>
            </w:r>
            <w:r w:rsidRPr="00044A51">
              <w:rPr>
                <w:rFonts w:ascii="Arial" w:eastAsia="Arial" w:hAnsi="Arial" w:cs="Arial"/>
              </w:rPr>
              <w:t>men</w:t>
            </w:r>
            <w:r w:rsidRPr="00044A51">
              <w:rPr>
                <w:rFonts w:ascii="Arial" w:eastAsia="Arial" w:hAnsi="Arial" w:cs="Arial"/>
                <w:spacing w:val="-2"/>
              </w:rPr>
              <w:t>t</w:t>
            </w:r>
            <w:r w:rsidRPr="00044A51">
              <w:rPr>
                <w:rFonts w:ascii="Arial" w:eastAsia="Arial" w:hAnsi="Arial" w:cs="Arial"/>
              </w:rPr>
              <w:t>s or c</w:t>
            </w:r>
            <w:r w:rsidRPr="00044A51">
              <w:rPr>
                <w:rFonts w:ascii="Arial" w:eastAsia="Arial" w:hAnsi="Arial" w:cs="Arial"/>
                <w:spacing w:val="-1"/>
              </w:rPr>
              <w:t>a</w:t>
            </w:r>
            <w:r w:rsidRPr="00044A51">
              <w:rPr>
                <w:rFonts w:ascii="Arial" w:eastAsia="Arial" w:hAnsi="Arial" w:cs="Arial"/>
              </w:rPr>
              <w:t>use se</w:t>
            </w:r>
            <w:r w:rsidRPr="00044A51">
              <w:rPr>
                <w:rFonts w:ascii="Arial" w:eastAsia="Arial" w:hAnsi="Arial" w:cs="Arial"/>
                <w:spacing w:val="-2"/>
              </w:rPr>
              <w:t>v</w:t>
            </w:r>
            <w:r w:rsidRPr="00044A51">
              <w:rPr>
                <w:rFonts w:ascii="Arial" w:eastAsia="Arial" w:hAnsi="Arial" w:cs="Arial"/>
              </w:rPr>
              <w:t>ere lo</w:t>
            </w:r>
            <w:r w:rsidRPr="00044A51">
              <w:rPr>
                <w:rFonts w:ascii="Arial" w:eastAsia="Arial" w:hAnsi="Arial" w:cs="Arial"/>
                <w:spacing w:val="-1"/>
              </w:rPr>
              <w:t>n</w:t>
            </w:r>
            <w:r w:rsidRPr="00044A51">
              <w:rPr>
                <w:rFonts w:ascii="Arial" w:eastAsia="Arial" w:hAnsi="Arial" w:cs="Arial"/>
              </w:rPr>
              <w:t>g term</w:t>
            </w:r>
            <w:r w:rsidRPr="00044A51">
              <w:rPr>
                <w:rFonts w:ascii="Arial" w:eastAsia="Arial" w:hAnsi="Arial" w:cs="Arial"/>
                <w:spacing w:val="-2"/>
              </w:rPr>
              <w:t xml:space="preserve"> </w:t>
            </w:r>
            <w:r w:rsidRPr="00044A51">
              <w:rPr>
                <w:rFonts w:ascii="Arial" w:eastAsia="Arial" w:hAnsi="Arial" w:cs="Arial"/>
              </w:rPr>
              <w:t>damage to t</w:t>
            </w:r>
            <w:r w:rsidRPr="00044A51">
              <w:rPr>
                <w:rFonts w:ascii="Arial" w:eastAsia="Arial" w:hAnsi="Arial" w:cs="Arial"/>
                <w:spacing w:val="-1"/>
              </w:rPr>
              <w:t>h</w:t>
            </w:r>
            <w:r w:rsidRPr="00044A51">
              <w:rPr>
                <w:rFonts w:ascii="Arial" w:eastAsia="Arial" w:hAnsi="Arial" w:cs="Arial"/>
              </w:rPr>
              <w:t>e UK ec</w:t>
            </w:r>
            <w:r w:rsidRPr="00044A51">
              <w:rPr>
                <w:rFonts w:ascii="Arial" w:eastAsia="Arial" w:hAnsi="Arial" w:cs="Arial"/>
                <w:spacing w:val="-1"/>
              </w:rPr>
              <w:t>o</w:t>
            </w:r>
            <w:r w:rsidRPr="00044A51">
              <w:rPr>
                <w:rFonts w:ascii="Arial" w:eastAsia="Arial" w:hAnsi="Arial" w:cs="Arial"/>
              </w:rPr>
              <w:t>no</w:t>
            </w:r>
            <w:r w:rsidRPr="00044A51">
              <w:rPr>
                <w:rFonts w:ascii="Arial" w:eastAsia="Arial" w:hAnsi="Arial" w:cs="Arial"/>
                <w:spacing w:val="-1"/>
              </w:rPr>
              <w:t>m</w:t>
            </w:r>
            <w:r w:rsidRPr="00044A51">
              <w:rPr>
                <w:rFonts w:ascii="Arial" w:eastAsia="Arial" w:hAnsi="Arial" w:cs="Arial"/>
              </w:rPr>
              <w:t>y.</w:t>
            </w:r>
          </w:p>
        </w:tc>
      </w:tr>
      <w:tr w:rsidR="00D1096B" w:rsidRPr="00044A51" w14:paraId="471ED70E" w14:textId="77777777" w:rsidTr="00B05E5C">
        <w:trPr>
          <w:jc w:val="center"/>
        </w:trPr>
        <w:tc>
          <w:tcPr>
            <w:tcW w:w="3041" w:type="dxa"/>
          </w:tcPr>
          <w:p w14:paraId="5D0FC3C4"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Town Pl</w:t>
            </w:r>
            <w:r w:rsidRPr="00044A51">
              <w:rPr>
                <w:rFonts w:ascii="Arial" w:eastAsia="Arial" w:hAnsi="Arial" w:cs="Arial"/>
                <w:spacing w:val="-1"/>
              </w:rPr>
              <w:t>a</w:t>
            </w:r>
            <w:r w:rsidRPr="00044A51">
              <w:rPr>
                <w:rFonts w:ascii="Arial" w:eastAsia="Arial" w:hAnsi="Arial" w:cs="Arial"/>
              </w:rPr>
              <w:t>nni</w:t>
            </w:r>
            <w:r w:rsidRPr="00044A51">
              <w:rPr>
                <w:rFonts w:ascii="Arial" w:eastAsia="Arial" w:hAnsi="Arial" w:cs="Arial"/>
                <w:spacing w:val="-1"/>
              </w:rPr>
              <w:t>n</w:t>
            </w:r>
            <w:r w:rsidRPr="00044A51">
              <w:rPr>
                <w:rFonts w:ascii="Arial" w:eastAsia="Arial" w:hAnsi="Arial" w:cs="Arial"/>
              </w:rPr>
              <w:t>g Cle</w:t>
            </w:r>
            <w:r w:rsidRPr="00044A51">
              <w:rPr>
                <w:rFonts w:ascii="Arial" w:eastAsia="Arial" w:hAnsi="Arial" w:cs="Arial"/>
                <w:spacing w:val="-1"/>
              </w:rPr>
              <w:t>a</w:t>
            </w:r>
            <w:r w:rsidRPr="00044A51">
              <w:rPr>
                <w:rFonts w:ascii="Arial" w:eastAsia="Arial" w:hAnsi="Arial" w:cs="Arial"/>
              </w:rPr>
              <w:t>ra</w:t>
            </w:r>
            <w:r w:rsidRPr="00044A51">
              <w:rPr>
                <w:rFonts w:ascii="Arial" w:eastAsia="Arial" w:hAnsi="Arial" w:cs="Arial"/>
                <w:spacing w:val="-1"/>
              </w:rPr>
              <w:t>n</w:t>
            </w:r>
            <w:r w:rsidRPr="00044A51">
              <w:rPr>
                <w:rFonts w:ascii="Arial" w:eastAsia="Arial" w:hAnsi="Arial" w:cs="Arial"/>
                <w:spacing w:val="1"/>
              </w:rPr>
              <w:t>c</w:t>
            </w:r>
            <w:r w:rsidRPr="00044A51">
              <w:rPr>
                <w:rFonts w:ascii="Arial" w:eastAsia="Arial" w:hAnsi="Arial" w:cs="Arial"/>
              </w:rPr>
              <w:t>e</w:t>
            </w:r>
          </w:p>
        </w:tc>
        <w:tc>
          <w:tcPr>
            <w:tcW w:w="1513" w:type="dxa"/>
          </w:tcPr>
          <w:p w14:paraId="40D626F8"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72A1E017" w14:textId="77777777" w:rsidR="00D1096B" w:rsidRPr="00044A51" w:rsidRDefault="00D1096B" w:rsidP="00044A51">
            <w:pPr>
              <w:rPr>
                <w:rFonts w:ascii="Arial" w:eastAsia="Arial" w:hAnsi="Arial" w:cs="Arial"/>
              </w:rPr>
            </w:pPr>
            <w:r w:rsidRPr="00044A51">
              <w:rPr>
                <w:rFonts w:ascii="Arial" w:eastAsia="Arial" w:hAnsi="Arial" w:cs="Arial"/>
              </w:rPr>
              <w:t>Devel</w:t>
            </w:r>
            <w:r w:rsidRPr="00044A51">
              <w:rPr>
                <w:rFonts w:ascii="Arial" w:eastAsia="Arial" w:hAnsi="Arial" w:cs="Arial"/>
                <w:spacing w:val="-1"/>
              </w:rPr>
              <w:t>o</w:t>
            </w:r>
            <w:r w:rsidRPr="00044A51">
              <w:rPr>
                <w:rFonts w:ascii="Arial" w:eastAsia="Arial" w:hAnsi="Arial" w:cs="Arial"/>
              </w:rPr>
              <w:t>pment</w:t>
            </w:r>
            <w:r w:rsidRPr="00044A51">
              <w:rPr>
                <w:rFonts w:ascii="Arial" w:eastAsia="Arial" w:hAnsi="Arial" w:cs="Arial"/>
                <w:spacing w:val="2"/>
              </w:rPr>
              <w:t xml:space="preserve"> </w:t>
            </w:r>
            <w:r w:rsidRPr="00044A51">
              <w:rPr>
                <w:rFonts w:ascii="Arial" w:eastAsia="Arial" w:hAnsi="Arial" w:cs="Arial"/>
              </w:rPr>
              <w:t>approval</w:t>
            </w:r>
            <w:r w:rsidRPr="00044A51">
              <w:rPr>
                <w:rFonts w:ascii="Arial" w:eastAsia="Arial" w:hAnsi="Arial" w:cs="Arial"/>
                <w:spacing w:val="3"/>
              </w:rPr>
              <w:t xml:space="preserve"> </w:t>
            </w:r>
            <w:r w:rsidRPr="00044A51">
              <w:rPr>
                <w:rFonts w:ascii="Arial" w:eastAsia="Arial" w:hAnsi="Arial" w:cs="Arial"/>
              </w:rPr>
              <w:t>by</w:t>
            </w:r>
            <w:r w:rsidRPr="00044A51">
              <w:rPr>
                <w:rFonts w:ascii="Arial" w:eastAsia="Arial" w:hAnsi="Arial" w:cs="Arial"/>
                <w:spacing w:val="4"/>
              </w:rPr>
              <w:t xml:space="preserve"> </w:t>
            </w:r>
            <w:r w:rsidRPr="00044A51">
              <w:rPr>
                <w:rFonts w:ascii="Arial" w:eastAsia="Arial" w:hAnsi="Arial" w:cs="Arial"/>
              </w:rPr>
              <w:t>the</w:t>
            </w:r>
            <w:r w:rsidRPr="00044A51">
              <w:rPr>
                <w:rFonts w:ascii="Arial" w:eastAsia="Arial" w:hAnsi="Arial" w:cs="Arial"/>
                <w:spacing w:val="3"/>
              </w:rPr>
              <w:t xml:space="preserve"> </w:t>
            </w:r>
            <w:r w:rsidRPr="00044A51">
              <w:rPr>
                <w:rFonts w:ascii="Arial" w:eastAsia="Arial" w:hAnsi="Arial" w:cs="Arial"/>
              </w:rPr>
              <w:t>L</w:t>
            </w:r>
            <w:r w:rsidRPr="00044A51">
              <w:rPr>
                <w:rFonts w:ascii="Arial" w:eastAsia="Arial" w:hAnsi="Arial" w:cs="Arial"/>
                <w:spacing w:val="-1"/>
              </w:rPr>
              <w:t>o</w:t>
            </w:r>
            <w:r w:rsidRPr="00044A51">
              <w:rPr>
                <w:rFonts w:ascii="Arial" w:eastAsia="Arial" w:hAnsi="Arial" w:cs="Arial"/>
              </w:rPr>
              <w:t>cal</w:t>
            </w:r>
            <w:r w:rsidRPr="00044A51">
              <w:rPr>
                <w:rFonts w:ascii="Arial" w:eastAsia="Arial" w:hAnsi="Arial" w:cs="Arial"/>
                <w:spacing w:val="3"/>
              </w:rPr>
              <w:t xml:space="preserve"> </w:t>
            </w:r>
            <w:r w:rsidRPr="00044A51">
              <w:rPr>
                <w:rFonts w:ascii="Arial" w:eastAsia="Arial" w:hAnsi="Arial" w:cs="Arial"/>
              </w:rPr>
              <w:t>Au</w:t>
            </w:r>
            <w:r w:rsidRPr="00044A51">
              <w:rPr>
                <w:rFonts w:ascii="Arial" w:eastAsia="Arial" w:hAnsi="Arial" w:cs="Arial"/>
                <w:spacing w:val="-2"/>
              </w:rPr>
              <w:t>t</w:t>
            </w:r>
            <w:r w:rsidRPr="00044A51">
              <w:rPr>
                <w:rFonts w:ascii="Arial" w:eastAsia="Arial" w:hAnsi="Arial" w:cs="Arial"/>
              </w:rPr>
              <w:t>hority</w:t>
            </w:r>
            <w:r w:rsidRPr="00044A51">
              <w:rPr>
                <w:rFonts w:ascii="Arial" w:eastAsia="Arial" w:hAnsi="Arial" w:cs="Arial"/>
                <w:spacing w:val="3"/>
              </w:rPr>
              <w:t xml:space="preserve"> </w:t>
            </w:r>
            <w:r w:rsidRPr="00044A51">
              <w:rPr>
                <w:rFonts w:ascii="Arial" w:eastAsia="Arial" w:hAnsi="Arial" w:cs="Arial"/>
              </w:rPr>
              <w:t>r</w:t>
            </w:r>
            <w:r w:rsidRPr="00044A51">
              <w:rPr>
                <w:rFonts w:ascii="Arial" w:eastAsia="Arial" w:hAnsi="Arial" w:cs="Arial"/>
                <w:spacing w:val="-1"/>
              </w:rPr>
              <w:t>e</w:t>
            </w:r>
            <w:r w:rsidRPr="00044A51">
              <w:rPr>
                <w:rFonts w:ascii="Arial" w:eastAsia="Arial" w:hAnsi="Arial" w:cs="Arial"/>
              </w:rPr>
              <w:t>sp</w:t>
            </w:r>
            <w:r w:rsidRPr="00044A51">
              <w:rPr>
                <w:rFonts w:ascii="Arial" w:eastAsia="Arial" w:hAnsi="Arial" w:cs="Arial"/>
                <w:spacing w:val="-1"/>
              </w:rPr>
              <w:t>on</w:t>
            </w:r>
            <w:r w:rsidRPr="00044A51">
              <w:rPr>
                <w:rFonts w:ascii="Arial" w:eastAsia="Arial" w:hAnsi="Arial" w:cs="Arial"/>
                <w:spacing w:val="1"/>
              </w:rPr>
              <w:t>s</w:t>
            </w:r>
            <w:r w:rsidRPr="00044A51">
              <w:rPr>
                <w:rFonts w:ascii="Arial" w:eastAsia="Arial" w:hAnsi="Arial" w:cs="Arial"/>
              </w:rPr>
              <w:t>ible</w:t>
            </w:r>
            <w:r w:rsidRPr="00044A51">
              <w:rPr>
                <w:rFonts w:ascii="Arial" w:eastAsia="Arial" w:hAnsi="Arial" w:cs="Arial"/>
                <w:spacing w:val="3"/>
              </w:rPr>
              <w:t xml:space="preserve"> </w:t>
            </w:r>
            <w:r w:rsidRPr="00044A51">
              <w:rPr>
                <w:rFonts w:ascii="Arial" w:eastAsia="Arial" w:hAnsi="Arial" w:cs="Arial"/>
              </w:rPr>
              <w:t>f</w:t>
            </w:r>
            <w:r w:rsidRPr="00044A51">
              <w:rPr>
                <w:rFonts w:ascii="Arial" w:eastAsia="Arial" w:hAnsi="Arial" w:cs="Arial"/>
                <w:spacing w:val="-1"/>
              </w:rPr>
              <w:t>o</w:t>
            </w:r>
            <w:r w:rsidRPr="00044A51">
              <w:rPr>
                <w:rFonts w:ascii="Arial" w:eastAsia="Arial" w:hAnsi="Arial" w:cs="Arial"/>
              </w:rPr>
              <w:t>r</w:t>
            </w:r>
            <w:r w:rsidRPr="00044A51">
              <w:rPr>
                <w:rFonts w:ascii="Arial" w:eastAsia="Arial" w:hAnsi="Arial" w:cs="Arial"/>
                <w:spacing w:val="3"/>
              </w:rPr>
              <w:t xml:space="preserve"> </w:t>
            </w:r>
            <w:r w:rsidRPr="00044A51">
              <w:rPr>
                <w:rFonts w:ascii="Arial" w:eastAsia="Arial" w:hAnsi="Arial" w:cs="Arial"/>
              </w:rPr>
              <w:t>the</w:t>
            </w:r>
            <w:r w:rsidRPr="00044A51">
              <w:rPr>
                <w:rFonts w:ascii="Arial" w:eastAsia="Arial" w:hAnsi="Arial" w:cs="Arial"/>
                <w:spacing w:val="3"/>
              </w:rPr>
              <w:t xml:space="preserve"> </w:t>
            </w:r>
            <w:r w:rsidRPr="00044A51">
              <w:rPr>
                <w:rFonts w:ascii="Arial" w:eastAsia="Arial" w:hAnsi="Arial" w:cs="Arial"/>
                <w:spacing w:val="-1"/>
              </w:rPr>
              <w:t>a</w:t>
            </w:r>
            <w:r w:rsidRPr="00044A51">
              <w:rPr>
                <w:rFonts w:ascii="Arial" w:eastAsia="Arial" w:hAnsi="Arial" w:cs="Arial"/>
              </w:rPr>
              <w:t>rea</w:t>
            </w:r>
            <w:r w:rsidRPr="00044A51">
              <w:rPr>
                <w:rFonts w:ascii="Arial" w:eastAsia="Arial" w:hAnsi="Arial" w:cs="Arial"/>
                <w:spacing w:val="3"/>
              </w:rPr>
              <w:t xml:space="preserve"> </w:t>
            </w:r>
            <w:r w:rsidRPr="00044A51">
              <w:rPr>
                <w:rFonts w:ascii="Arial" w:eastAsia="Arial" w:hAnsi="Arial" w:cs="Arial"/>
              </w:rPr>
              <w:t>in wh</w:t>
            </w:r>
            <w:r w:rsidRPr="00044A51">
              <w:rPr>
                <w:rFonts w:ascii="Arial" w:eastAsia="Arial" w:hAnsi="Arial" w:cs="Arial"/>
                <w:spacing w:val="-1"/>
              </w:rPr>
              <w:t>i</w:t>
            </w:r>
            <w:r w:rsidRPr="00044A51">
              <w:rPr>
                <w:rFonts w:ascii="Arial" w:eastAsia="Arial" w:hAnsi="Arial" w:cs="Arial"/>
                <w:spacing w:val="1"/>
              </w:rPr>
              <w:t>c</w:t>
            </w:r>
            <w:r w:rsidRPr="00044A51">
              <w:rPr>
                <w:rFonts w:ascii="Arial" w:eastAsia="Arial" w:hAnsi="Arial" w:cs="Arial"/>
              </w:rPr>
              <w:t>h</w:t>
            </w:r>
            <w:r w:rsidRPr="00044A51">
              <w:rPr>
                <w:rFonts w:ascii="Arial" w:eastAsia="Arial" w:hAnsi="Arial" w:cs="Arial"/>
                <w:spacing w:val="1"/>
              </w:rPr>
              <w:t xml:space="preserve"> </w:t>
            </w:r>
            <w:r w:rsidRPr="00044A51">
              <w:rPr>
                <w:rFonts w:ascii="Arial" w:eastAsia="Arial" w:hAnsi="Arial" w:cs="Arial"/>
              </w:rPr>
              <w:t>the</w:t>
            </w:r>
            <w:r w:rsidRPr="00044A51">
              <w:rPr>
                <w:rFonts w:ascii="Arial" w:eastAsia="Arial" w:hAnsi="Arial" w:cs="Arial"/>
                <w:spacing w:val="1"/>
              </w:rPr>
              <w:t xml:space="preserve"> </w:t>
            </w:r>
            <w:r w:rsidRPr="00044A51">
              <w:rPr>
                <w:rFonts w:ascii="Arial" w:eastAsia="Arial" w:hAnsi="Arial" w:cs="Arial"/>
              </w:rPr>
              <w:t>de</w:t>
            </w:r>
            <w:r w:rsidRPr="00044A51">
              <w:rPr>
                <w:rFonts w:ascii="Arial" w:eastAsia="Arial" w:hAnsi="Arial" w:cs="Arial"/>
                <w:spacing w:val="-2"/>
              </w:rPr>
              <w:t>v</w:t>
            </w:r>
            <w:r w:rsidRPr="00044A51">
              <w:rPr>
                <w:rFonts w:ascii="Arial" w:eastAsia="Arial" w:hAnsi="Arial" w:cs="Arial"/>
              </w:rPr>
              <w:t>elopm</w:t>
            </w:r>
            <w:r w:rsidRPr="00044A51">
              <w:rPr>
                <w:rFonts w:ascii="Arial" w:eastAsia="Arial" w:hAnsi="Arial" w:cs="Arial"/>
                <w:spacing w:val="-1"/>
              </w:rPr>
              <w:t>e</w:t>
            </w:r>
            <w:r w:rsidRPr="00044A51">
              <w:rPr>
                <w:rFonts w:ascii="Arial" w:eastAsia="Arial" w:hAnsi="Arial" w:cs="Arial"/>
              </w:rPr>
              <w:t>nt</w:t>
            </w:r>
            <w:r w:rsidRPr="00044A51">
              <w:rPr>
                <w:rFonts w:ascii="Arial" w:eastAsia="Arial" w:hAnsi="Arial" w:cs="Arial"/>
                <w:spacing w:val="1"/>
              </w:rPr>
              <w:t xml:space="preserve"> </w:t>
            </w:r>
            <w:r w:rsidRPr="00044A51">
              <w:rPr>
                <w:rFonts w:ascii="Arial" w:eastAsia="Arial" w:hAnsi="Arial" w:cs="Arial"/>
              </w:rPr>
              <w:t>is</w:t>
            </w:r>
            <w:r w:rsidRPr="00044A51">
              <w:rPr>
                <w:rFonts w:ascii="Arial" w:eastAsia="Arial" w:hAnsi="Arial" w:cs="Arial"/>
                <w:spacing w:val="1"/>
              </w:rPr>
              <w:t xml:space="preserve"> </w:t>
            </w:r>
            <w:r w:rsidRPr="00044A51">
              <w:rPr>
                <w:rFonts w:ascii="Arial" w:eastAsia="Arial" w:hAnsi="Arial" w:cs="Arial"/>
              </w:rPr>
              <w:t>to</w:t>
            </w:r>
            <w:r w:rsidRPr="00044A51">
              <w:rPr>
                <w:rFonts w:ascii="Arial" w:eastAsia="Arial" w:hAnsi="Arial" w:cs="Arial"/>
                <w:spacing w:val="1"/>
              </w:rPr>
              <w:t xml:space="preserve"> </w:t>
            </w:r>
            <w:r w:rsidRPr="00044A51">
              <w:rPr>
                <w:rFonts w:ascii="Arial" w:eastAsia="Arial" w:hAnsi="Arial" w:cs="Arial"/>
              </w:rPr>
              <w:t>take</w:t>
            </w:r>
            <w:r w:rsidRPr="00044A51">
              <w:rPr>
                <w:rFonts w:ascii="Arial" w:eastAsia="Arial" w:hAnsi="Arial" w:cs="Arial"/>
                <w:spacing w:val="1"/>
              </w:rPr>
              <w:t xml:space="preserve"> </w:t>
            </w:r>
            <w:r w:rsidRPr="00044A51">
              <w:rPr>
                <w:rFonts w:ascii="Arial" w:eastAsia="Arial" w:hAnsi="Arial" w:cs="Arial"/>
              </w:rPr>
              <w:t>pl</w:t>
            </w:r>
            <w:r w:rsidRPr="00044A51">
              <w:rPr>
                <w:rFonts w:ascii="Arial" w:eastAsia="Arial" w:hAnsi="Arial" w:cs="Arial"/>
                <w:spacing w:val="-1"/>
              </w:rPr>
              <w:t>a</w:t>
            </w:r>
            <w:r w:rsidRPr="00044A51">
              <w:rPr>
                <w:rFonts w:ascii="Arial" w:eastAsia="Arial" w:hAnsi="Arial" w:cs="Arial"/>
                <w:spacing w:val="1"/>
              </w:rPr>
              <w:t>c</w:t>
            </w:r>
            <w:r w:rsidRPr="00044A51">
              <w:rPr>
                <w:rFonts w:ascii="Arial" w:eastAsia="Arial" w:hAnsi="Arial" w:cs="Arial"/>
              </w:rPr>
              <w:t>e, incl</w:t>
            </w:r>
            <w:r w:rsidRPr="00044A51">
              <w:rPr>
                <w:rFonts w:ascii="Arial" w:eastAsia="Arial" w:hAnsi="Arial" w:cs="Arial"/>
                <w:spacing w:val="-1"/>
              </w:rPr>
              <w:t>u</w:t>
            </w:r>
            <w:r w:rsidRPr="00044A51">
              <w:rPr>
                <w:rFonts w:ascii="Arial" w:eastAsia="Arial" w:hAnsi="Arial" w:cs="Arial"/>
              </w:rPr>
              <w:t>ding</w:t>
            </w:r>
            <w:r w:rsidRPr="00044A51">
              <w:rPr>
                <w:rFonts w:ascii="Arial" w:eastAsia="Arial" w:hAnsi="Arial" w:cs="Arial"/>
                <w:spacing w:val="1"/>
              </w:rPr>
              <w:t xml:space="preserve"> </w:t>
            </w:r>
            <w:r w:rsidRPr="00044A51">
              <w:rPr>
                <w:rFonts w:ascii="Arial" w:eastAsia="Arial" w:hAnsi="Arial" w:cs="Arial"/>
              </w:rPr>
              <w:t>all</w:t>
            </w:r>
            <w:r w:rsidRPr="00044A51">
              <w:rPr>
                <w:rFonts w:ascii="Arial" w:eastAsia="Arial" w:hAnsi="Arial" w:cs="Arial"/>
                <w:spacing w:val="1"/>
              </w:rPr>
              <w:t xml:space="preserve"> </w:t>
            </w:r>
            <w:r w:rsidRPr="00044A51">
              <w:rPr>
                <w:rFonts w:ascii="Arial" w:eastAsia="Arial" w:hAnsi="Arial" w:cs="Arial"/>
              </w:rPr>
              <w:t>conditio</w:t>
            </w:r>
            <w:r w:rsidRPr="00044A51">
              <w:rPr>
                <w:rFonts w:ascii="Arial" w:eastAsia="Arial" w:hAnsi="Arial" w:cs="Arial"/>
                <w:spacing w:val="-1"/>
              </w:rPr>
              <w:t>n</w:t>
            </w:r>
            <w:r w:rsidRPr="00044A51">
              <w:rPr>
                <w:rFonts w:ascii="Arial" w:eastAsia="Arial" w:hAnsi="Arial" w:cs="Arial"/>
              </w:rPr>
              <w:t>s</w:t>
            </w:r>
            <w:r w:rsidRPr="00044A51">
              <w:rPr>
                <w:rFonts w:ascii="Arial" w:eastAsia="Arial" w:hAnsi="Arial" w:cs="Arial"/>
                <w:spacing w:val="1"/>
              </w:rPr>
              <w:t xml:space="preserve"> </w:t>
            </w:r>
            <w:r w:rsidRPr="00044A51">
              <w:rPr>
                <w:rFonts w:ascii="Arial" w:eastAsia="Arial" w:hAnsi="Arial" w:cs="Arial"/>
              </w:rPr>
              <w:t>att</w:t>
            </w:r>
            <w:r w:rsidRPr="00044A51">
              <w:rPr>
                <w:rFonts w:ascii="Arial" w:eastAsia="Arial" w:hAnsi="Arial" w:cs="Arial"/>
                <w:spacing w:val="-1"/>
              </w:rPr>
              <w:t>a</w:t>
            </w:r>
            <w:r w:rsidRPr="00044A51">
              <w:rPr>
                <w:rFonts w:ascii="Arial" w:eastAsia="Arial" w:hAnsi="Arial" w:cs="Arial"/>
              </w:rPr>
              <w:t>ch</w:t>
            </w:r>
            <w:r w:rsidRPr="00044A51">
              <w:rPr>
                <w:rFonts w:ascii="Arial" w:eastAsia="Arial" w:hAnsi="Arial" w:cs="Arial"/>
                <w:spacing w:val="-1"/>
              </w:rPr>
              <w:t>e</w:t>
            </w:r>
            <w:r w:rsidRPr="00044A51">
              <w:rPr>
                <w:rFonts w:ascii="Arial" w:eastAsia="Arial" w:hAnsi="Arial" w:cs="Arial"/>
              </w:rPr>
              <w:t>d to said a</w:t>
            </w:r>
            <w:r w:rsidRPr="00044A51">
              <w:rPr>
                <w:rFonts w:ascii="Arial" w:eastAsia="Arial" w:hAnsi="Arial" w:cs="Arial"/>
                <w:spacing w:val="-1"/>
              </w:rPr>
              <w:t>p</w:t>
            </w:r>
            <w:r w:rsidRPr="00044A51">
              <w:rPr>
                <w:rFonts w:ascii="Arial" w:eastAsia="Arial" w:hAnsi="Arial" w:cs="Arial"/>
              </w:rPr>
              <w:t>pr</w:t>
            </w:r>
            <w:r w:rsidRPr="00044A51">
              <w:rPr>
                <w:rFonts w:ascii="Arial" w:eastAsia="Arial" w:hAnsi="Arial" w:cs="Arial"/>
                <w:spacing w:val="-1"/>
              </w:rPr>
              <w:t>ov</w:t>
            </w:r>
            <w:r w:rsidRPr="00044A51">
              <w:rPr>
                <w:rFonts w:ascii="Arial" w:eastAsia="Arial" w:hAnsi="Arial" w:cs="Arial"/>
              </w:rPr>
              <w:t>al.</w:t>
            </w:r>
          </w:p>
        </w:tc>
      </w:tr>
      <w:tr w:rsidR="00D1096B" w:rsidRPr="00044A51" w14:paraId="299488CA" w14:textId="77777777" w:rsidTr="00B05E5C">
        <w:trPr>
          <w:jc w:val="center"/>
        </w:trPr>
        <w:tc>
          <w:tcPr>
            <w:tcW w:w="3041" w:type="dxa"/>
          </w:tcPr>
          <w:p w14:paraId="052D01F1"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Trad</w:t>
            </w:r>
            <w:r w:rsidRPr="00044A51">
              <w:rPr>
                <w:rFonts w:ascii="Arial" w:eastAsia="Arial" w:hAnsi="Arial" w:cs="Arial"/>
                <w:spacing w:val="-1"/>
              </w:rPr>
              <w:t>i</w:t>
            </w:r>
            <w:r w:rsidRPr="00044A51">
              <w:rPr>
                <w:rFonts w:ascii="Arial" w:eastAsia="Arial" w:hAnsi="Arial" w:cs="Arial"/>
              </w:rPr>
              <w:t>ng Part</w:t>
            </w:r>
            <w:r w:rsidRPr="00044A51">
              <w:rPr>
                <w:rFonts w:ascii="Arial" w:eastAsia="Arial" w:hAnsi="Arial" w:cs="Arial"/>
                <w:spacing w:val="-1"/>
              </w:rPr>
              <w:t>n</w:t>
            </w:r>
            <w:r w:rsidRPr="00044A51">
              <w:rPr>
                <w:rFonts w:ascii="Arial" w:eastAsia="Arial" w:hAnsi="Arial" w:cs="Arial"/>
              </w:rPr>
              <w:t>er Gui</w:t>
            </w:r>
            <w:r w:rsidRPr="00044A51">
              <w:rPr>
                <w:rFonts w:ascii="Arial" w:eastAsia="Arial" w:hAnsi="Arial" w:cs="Arial"/>
                <w:spacing w:val="-1"/>
              </w:rPr>
              <w:t>d</w:t>
            </w:r>
            <w:r w:rsidRPr="00044A51">
              <w:rPr>
                <w:rFonts w:ascii="Arial" w:eastAsia="Arial" w:hAnsi="Arial" w:cs="Arial"/>
              </w:rPr>
              <w:t>e</w:t>
            </w:r>
          </w:p>
        </w:tc>
        <w:tc>
          <w:tcPr>
            <w:tcW w:w="1513" w:type="dxa"/>
          </w:tcPr>
          <w:p w14:paraId="2AB02377"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424D4673" w14:textId="457039D1" w:rsidR="00D1096B" w:rsidRPr="00044A51" w:rsidRDefault="00D1096B" w:rsidP="00044A51">
            <w:pPr>
              <w:rPr>
                <w:rFonts w:ascii="Arial" w:eastAsia="Arial" w:hAnsi="Arial" w:cs="Arial"/>
              </w:rPr>
            </w:pPr>
            <w:r w:rsidRPr="00044A51">
              <w:rPr>
                <w:rFonts w:ascii="Arial" w:eastAsia="Arial" w:hAnsi="Arial" w:cs="Arial"/>
              </w:rPr>
              <w:t>The</w:t>
            </w:r>
            <w:r w:rsidRPr="00044A51">
              <w:rPr>
                <w:rFonts w:ascii="Arial" w:eastAsia="Arial" w:hAnsi="Arial" w:cs="Arial"/>
                <w:spacing w:val="6"/>
              </w:rPr>
              <w:t xml:space="preserve"> </w:t>
            </w:r>
            <w:r w:rsidRPr="00044A51">
              <w:rPr>
                <w:rFonts w:ascii="Arial" w:eastAsia="Arial" w:hAnsi="Arial" w:cs="Arial"/>
                <w:i/>
              </w:rPr>
              <w:t>Client's</w:t>
            </w:r>
            <w:r w:rsidRPr="00044A51">
              <w:rPr>
                <w:rFonts w:ascii="Arial" w:eastAsia="Arial" w:hAnsi="Arial" w:cs="Arial"/>
                <w:i/>
                <w:spacing w:val="6"/>
              </w:rPr>
              <w:t xml:space="preserve"> </w:t>
            </w:r>
            <w:r w:rsidRPr="00044A51">
              <w:rPr>
                <w:rFonts w:ascii="Arial" w:eastAsia="Arial" w:hAnsi="Arial" w:cs="Arial"/>
              </w:rPr>
              <w:t>guide</w:t>
            </w:r>
            <w:r w:rsidRPr="00044A51">
              <w:rPr>
                <w:rFonts w:ascii="Arial" w:eastAsia="Arial" w:hAnsi="Arial" w:cs="Arial"/>
                <w:spacing w:val="6"/>
              </w:rPr>
              <w:t xml:space="preserve"> </w:t>
            </w:r>
            <w:r w:rsidRPr="00044A51">
              <w:rPr>
                <w:rFonts w:ascii="Arial" w:eastAsia="Arial" w:hAnsi="Arial" w:cs="Arial"/>
              </w:rPr>
              <w:t>f</w:t>
            </w:r>
            <w:r w:rsidRPr="00044A51">
              <w:rPr>
                <w:rFonts w:ascii="Arial" w:eastAsia="Arial" w:hAnsi="Arial" w:cs="Arial"/>
                <w:spacing w:val="-1"/>
              </w:rPr>
              <w:t>o</w:t>
            </w:r>
            <w:r w:rsidRPr="00044A51">
              <w:rPr>
                <w:rFonts w:ascii="Arial" w:eastAsia="Arial" w:hAnsi="Arial" w:cs="Arial"/>
              </w:rPr>
              <w:t>r</w:t>
            </w:r>
            <w:r w:rsidRPr="00044A51">
              <w:rPr>
                <w:rFonts w:ascii="Arial" w:eastAsia="Arial" w:hAnsi="Arial" w:cs="Arial"/>
                <w:spacing w:val="6"/>
              </w:rPr>
              <w:t xml:space="preserve"> </w:t>
            </w:r>
            <w:r w:rsidRPr="00044A51">
              <w:rPr>
                <w:rFonts w:ascii="Arial" w:eastAsia="Arial" w:hAnsi="Arial" w:cs="Arial"/>
              </w:rPr>
              <w:t>its</w:t>
            </w:r>
            <w:r w:rsidRPr="00044A51">
              <w:rPr>
                <w:rFonts w:ascii="Arial" w:eastAsia="Arial" w:hAnsi="Arial" w:cs="Arial"/>
                <w:spacing w:val="6"/>
              </w:rPr>
              <w:t xml:space="preserve"> </w:t>
            </w:r>
            <w:r w:rsidRPr="00044A51">
              <w:rPr>
                <w:rFonts w:ascii="Arial" w:eastAsia="Arial" w:hAnsi="Arial" w:cs="Arial"/>
              </w:rPr>
              <w:t>trad</w:t>
            </w:r>
            <w:r w:rsidRPr="00044A51">
              <w:rPr>
                <w:rFonts w:ascii="Arial" w:eastAsia="Arial" w:hAnsi="Arial" w:cs="Arial"/>
                <w:spacing w:val="-1"/>
              </w:rPr>
              <w:t>i</w:t>
            </w:r>
            <w:r w:rsidRPr="00044A51">
              <w:rPr>
                <w:rFonts w:ascii="Arial" w:eastAsia="Arial" w:hAnsi="Arial" w:cs="Arial"/>
              </w:rPr>
              <w:t>ng</w:t>
            </w:r>
            <w:r w:rsidRPr="00044A51">
              <w:rPr>
                <w:rFonts w:ascii="Arial" w:eastAsia="Arial" w:hAnsi="Arial" w:cs="Arial"/>
                <w:spacing w:val="6"/>
              </w:rPr>
              <w:t xml:space="preserve"> </w:t>
            </w:r>
            <w:r w:rsidRPr="00044A51">
              <w:rPr>
                <w:rFonts w:ascii="Arial" w:eastAsia="Arial" w:hAnsi="Arial" w:cs="Arial"/>
              </w:rPr>
              <w:t>p</w:t>
            </w:r>
            <w:r w:rsidRPr="00044A51">
              <w:rPr>
                <w:rFonts w:ascii="Arial" w:eastAsia="Arial" w:hAnsi="Arial" w:cs="Arial"/>
                <w:spacing w:val="-1"/>
              </w:rPr>
              <w:t>a</w:t>
            </w:r>
            <w:r w:rsidRPr="00044A51">
              <w:rPr>
                <w:rFonts w:ascii="Arial" w:eastAsia="Arial" w:hAnsi="Arial" w:cs="Arial"/>
              </w:rPr>
              <w:t>r</w:t>
            </w:r>
            <w:r w:rsidRPr="00044A51">
              <w:rPr>
                <w:rFonts w:ascii="Arial" w:eastAsia="Arial" w:hAnsi="Arial" w:cs="Arial"/>
                <w:spacing w:val="-2"/>
              </w:rPr>
              <w:t>t</w:t>
            </w:r>
            <w:r w:rsidRPr="00044A51">
              <w:rPr>
                <w:rFonts w:ascii="Arial" w:eastAsia="Arial" w:hAnsi="Arial" w:cs="Arial"/>
              </w:rPr>
              <w:t>ners</w:t>
            </w:r>
            <w:r w:rsidRPr="00044A51">
              <w:rPr>
                <w:rFonts w:ascii="Arial" w:eastAsia="Arial" w:hAnsi="Arial" w:cs="Arial"/>
                <w:spacing w:val="6"/>
              </w:rPr>
              <w:t xml:space="preserve"> </w:t>
            </w:r>
            <w:r w:rsidRPr="00044A51">
              <w:rPr>
                <w:rFonts w:ascii="Arial" w:eastAsia="Arial" w:hAnsi="Arial" w:cs="Arial"/>
              </w:rPr>
              <w:t>in</w:t>
            </w:r>
            <w:r w:rsidRPr="00044A51">
              <w:rPr>
                <w:rFonts w:ascii="Arial" w:eastAsia="Arial" w:hAnsi="Arial" w:cs="Arial"/>
                <w:spacing w:val="6"/>
              </w:rPr>
              <w:t xml:space="preserve"> </w:t>
            </w:r>
            <w:r w:rsidRPr="00044A51">
              <w:rPr>
                <w:rFonts w:ascii="Arial" w:eastAsia="Arial" w:hAnsi="Arial" w:cs="Arial"/>
              </w:rPr>
              <w:t>relati</w:t>
            </w:r>
            <w:r w:rsidRPr="00044A51">
              <w:rPr>
                <w:rFonts w:ascii="Arial" w:eastAsia="Arial" w:hAnsi="Arial" w:cs="Arial"/>
                <w:spacing w:val="-1"/>
              </w:rPr>
              <w:t>o</w:t>
            </w:r>
            <w:r w:rsidRPr="00044A51">
              <w:rPr>
                <w:rFonts w:ascii="Arial" w:eastAsia="Arial" w:hAnsi="Arial" w:cs="Arial"/>
              </w:rPr>
              <w:t>n</w:t>
            </w:r>
            <w:r w:rsidRPr="00044A51">
              <w:rPr>
                <w:rFonts w:ascii="Arial" w:eastAsia="Arial" w:hAnsi="Arial" w:cs="Arial"/>
                <w:spacing w:val="6"/>
              </w:rPr>
              <w:t xml:space="preserve"> </w:t>
            </w:r>
            <w:r w:rsidRPr="00044A51">
              <w:rPr>
                <w:rFonts w:ascii="Arial" w:eastAsia="Arial" w:hAnsi="Arial" w:cs="Arial"/>
              </w:rPr>
              <w:t>to</w:t>
            </w:r>
            <w:r w:rsidRPr="00044A51">
              <w:rPr>
                <w:rFonts w:ascii="Arial" w:eastAsia="Arial" w:hAnsi="Arial" w:cs="Arial"/>
                <w:spacing w:val="6"/>
              </w:rPr>
              <w:t xml:space="preserve"> </w:t>
            </w:r>
            <w:r w:rsidRPr="00044A51">
              <w:rPr>
                <w:rFonts w:ascii="Arial" w:eastAsia="Arial" w:hAnsi="Arial" w:cs="Arial"/>
              </w:rPr>
              <w:t>the</w:t>
            </w:r>
            <w:r w:rsidRPr="00044A51">
              <w:rPr>
                <w:rFonts w:ascii="Arial" w:eastAsia="Arial" w:hAnsi="Arial" w:cs="Arial"/>
                <w:spacing w:val="6"/>
              </w:rPr>
              <w:t xml:space="preserve"> </w:t>
            </w:r>
            <w:r w:rsidRPr="00044A51">
              <w:rPr>
                <w:rFonts w:ascii="Arial" w:eastAsia="Arial" w:hAnsi="Arial" w:cs="Arial"/>
              </w:rPr>
              <w:t>elec</w:t>
            </w:r>
            <w:r w:rsidRPr="00044A51">
              <w:rPr>
                <w:rFonts w:ascii="Arial" w:eastAsia="Arial" w:hAnsi="Arial" w:cs="Arial"/>
                <w:spacing w:val="-2"/>
              </w:rPr>
              <w:t>t</w:t>
            </w:r>
            <w:r w:rsidRPr="00044A51">
              <w:rPr>
                <w:rFonts w:ascii="Arial" w:eastAsia="Arial" w:hAnsi="Arial" w:cs="Arial"/>
              </w:rPr>
              <w:t>ron</w:t>
            </w:r>
            <w:r w:rsidRPr="00044A51">
              <w:rPr>
                <w:rFonts w:ascii="Arial" w:eastAsia="Arial" w:hAnsi="Arial" w:cs="Arial"/>
                <w:spacing w:val="-1"/>
              </w:rPr>
              <w:t>i</w:t>
            </w:r>
            <w:r w:rsidRPr="00044A51">
              <w:rPr>
                <w:rFonts w:ascii="Arial" w:eastAsia="Arial" w:hAnsi="Arial" w:cs="Arial"/>
              </w:rPr>
              <w:t>c purch</w:t>
            </w:r>
            <w:r w:rsidRPr="00044A51">
              <w:rPr>
                <w:rFonts w:ascii="Arial" w:eastAsia="Arial" w:hAnsi="Arial" w:cs="Arial"/>
                <w:spacing w:val="-1"/>
              </w:rPr>
              <w:t>a</w:t>
            </w:r>
            <w:r w:rsidRPr="00044A51">
              <w:rPr>
                <w:rFonts w:ascii="Arial" w:eastAsia="Arial" w:hAnsi="Arial" w:cs="Arial"/>
                <w:spacing w:val="1"/>
              </w:rPr>
              <w:t>s</w:t>
            </w:r>
            <w:r w:rsidRPr="00044A51">
              <w:rPr>
                <w:rFonts w:ascii="Arial" w:eastAsia="Arial" w:hAnsi="Arial" w:cs="Arial"/>
              </w:rPr>
              <w:t>i</w:t>
            </w:r>
            <w:r w:rsidRPr="00044A51">
              <w:rPr>
                <w:rFonts w:ascii="Arial" w:eastAsia="Arial" w:hAnsi="Arial" w:cs="Arial"/>
                <w:spacing w:val="-1"/>
              </w:rPr>
              <w:t>n</w:t>
            </w:r>
            <w:r w:rsidRPr="00044A51">
              <w:rPr>
                <w:rFonts w:ascii="Arial" w:eastAsia="Arial" w:hAnsi="Arial" w:cs="Arial"/>
              </w:rPr>
              <w:t>g proc</w:t>
            </w:r>
            <w:r w:rsidRPr="00044A51">
              <w:rPr>
                <w:rFonts w:ascii="Arial" w:eastAsia="Arial" w:hAnsi="Arial" w:cs="Arial"/>
                <w:spacing w:val="-1"/>
              </w:rPr>
              <w:t>es</w:t>
            </w:r>
            <w:r w:rsidRPr="00044A51">
              <w:rPr>
                <w:rFonts w:ascii="Arial" w:eastAsia="Arial" w:hAnsi="Arial" w:cs="Arial"/>
              </w:rPr>
              <w:t>s.</w:t>
            </w:r>
          </w:p>
        </w:tc>
      </w:tr>
      <w:tr w:rsidR="00D1096B" w:rsidRPr="00044A51" w14:paraId="2FA26127" w14:textId="77777777" w:rsidTr="00B05E5C">
        <w:trPr>
          <w:jc w:val="center"/>
        </w:trPr>
        <w:tc>
          <w:tcPr>
            <w:tcW w:w="3041" w:type="dxa"/>
          </w:tcPr>
          <w:p w14:paraId="42506D26"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Tra</w:t>
            </w:r>
            <w:r w:rsidRPr="00044A51">
              <w:rPr>
                <w:rFonts w:ascii="Arial" w:eastAsia="Arial" w:hAnsi="Arial" w:cs="Arial"/>
                <w:spacing w:val="-1"/>
              </w:rPr>
              <w:t>n</w:t>
            </w:r>
            <w:r w:rsidRPr="00044A51">
              <w:rPr>
                <w:rFonts w:ascii="Arial" w:eastAsia="Arial" w:hAnsi="Arial" w:cs="Arial"/>
              </w:rPr>
              <w:t>s</w:t>
            </w:r>
            <w:r w:rsidRPr="00044A51">
              <w:rPr>
                <w:rFonts w:ascii="Arial" w:eastAsia="Arial" w:hAnsi="Arial" w:cs="Arial"/>
                <w:spacing w:val="-1"/>
              </w:rPr>
              <w:t>p</w:t>
            </w:r>
            <w:r w:rsidRPr="00044A51">
              <w:rPr>
                <w:rFonts w:ascii="Arial" w:eastAsia="Arial" w:hAnsi="Arial" w:cs="Arial"/>
              </w:rPr>
              <w:t>ar</w:t>
            </w:r>
            <w:r w:rsidRPr="00044A51">
              <w:rPr>
                <w:rFonts w:ascii="Arial" w:eastAsia="Arial" w:hAnsi="Arial" w:cs="Arial"/>
                <w:spacing w:val="-1"/>
              </w:rPr>
              <w:t>e</w:t>
            </w:r>
            <w:r w:rsidRPr="00044A51">
              <w:rPr>
                <w:rFonts w:ascii="Arial" w:eastAsia="Arial" w:hAnsi="Arial" w:cs="Arial"/>
              </w:rPr>
              <w:t>ncy</w:t>
            </w:r>
            <w:r w:rsidRPr="00044A51">
              <w:rPr>
                <w:rFonts w:ascii="Arial" w:eastAsia="Arial" w:hAnsi="Arial" w:cs="Arial"/>
                <w:spacing w:val="-2"/>
              </w:rPr>
              <w:t xml:space="preserve"> </w:t>
            </w:r>
            <w:r w:rsidRPr="00044A51">
              <w:rPr>
                <w:rFonts w:ascii="Arial" w:eastAsia="Arial" w:hAnsi="Arial" w:cs="Arial"/>
              </w:rPr>
              <w:t>Information</w:t>
            </w:r>
          </w:p>
        </w:tc>
        <w:tc>
          <w:tcPr>
            <w:tcW w:w="1513" w:type="dxa"/>
          </w:tcPr>
          <w:p w14:paraId="22781463"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73B2DBAD" w14:textId="3220451E" w:rsidR="00D1096B" w:rsidRPr="00044A51" w:rsidRDefault="00D1096B" w:rsidP="00044A51">
            <w:pPr>
              <w:rPr>
                <w:rFonts w:ascii="Arial" w:eastAsia="Arial" w:hAnsi="Arial" w:cs="Arial"/>
              </w:rPr>
            </w:pPr>
            <w:r w:rsidRPr="00044A51">
              <w:rPr>
                <w:rFonts w:ascii="Arial" w:eastAsia="Arial" w:hAnsi="Arial" w:cs="Arial"/>
              </w:rPr>
              <w:t>The</w:t>
            </w:r>
            <w:r w:rsidRPr="00044A51">
              <w:rPr>
                <w:rFonts w:ascii="Arial" w:eastAsia="Arial" w:hAnsi="Arial" w:cs="Arial"/>
                <w:spacing w:val="26"/>
              </w:rPr>
              <w:t xml:space="preserve"> </w:t>
            </w:r>
            <w:r w:rsidRPr="00044A51">
              <w:rPr>
                <w:rFonts w:ascii="Arial" w:eastAsia="Arial" w:hAnsi="Arial" w:cs="Arial"/>
              </w:rPr>
              <w:t>cont</w:t>
            </w:r>
            <w:r w:rsidRPr="00044A51">
              <w:rPr>
                <w:rFonts w:ascii="Arial" w:eastAsia="Arial" w:hAnsi="Arial" w:cs="Arial"/>
                <w:spacing w:val="-1"/>
              </w:rPr>
              <w:t>e</w:t>
            </w:r>
            <w:r w:rsidRPr="00044A51">
              <w:rPr>
                <w:rFonts w:ascii="Arial" w:eastAsia="Arial" w:hAnsi="Arial" w:cs="Arial"/>
              </w:rPr>
              <w:t>nt</w:t>
            </w:r>
            <w:r w:rsidRPr="00044A51">
              <w:rPr>
                <w:rFonts w:ascii="Arial" w:eastAsia="Arial" w:hAnsi="Arial" w:cs="Arial"/>
                <w:spacing w:val="26"/>
              </w:rPr>
              <w:t xml:space="preserve"> </w:t>
            </w:r>
            <w:r w:rsidRPr="00044A51">
              <w:rPr>
                <w:rFonts w:ascii="Arial" w:eastAsia="Arial" w:hAnsi="Arial" w:cs="Arial"/>
              </w:rPr>
              <w:t>of</w:t>
            </w:r>
            <w:r w:rsidRPr="00044A51">
              <w:rPr>
                <w:rFonts w:ascii="Arial" w:eastAsia="Arial" w:hAnsi="Arial" w:cs="Arial"/>
                <w:spacing w:val="28"/>
              </w:rPr>
              <w:t xml:space="preserve"> </w:t>
            </w:r>
            <w:r w:rsidRPr="00044A51">
              <w:rPr>
                <w:rFonts w:ascii="Arial" w:eastAsia="Arial" w:hAnsi="Arial" w:cs="Arial"/>
              </w:rPr>
              <w:t>the</w:t>
            </w:r>
            <w:r w:rsidRPr="00044A51">
              <w:rPr>
                <w:rFonts w:ascii="Arial" w:eastAsia="Arial" w:hAnsi="Arial" w:cs="Arial"/>
                <w:spacing w:val="28"/>
              </w:rPr>
              <w:t xml:space="preserve"> </w:t>
            </w:r>
            <w:r w:rsidRPr="00044A51">
              <w:rPr>
                <w:rFonts w:ascii="Arial" w:eastAsia="Arial" w:hAnsi="Arial" w:cs="Arial"/>
                <w:spacing w:val="-1"/>
              </w:rPr>
              <w:t>F</w:t>
            </w:r>
            <w:r w:rsidRPr="00044A51">
              <w:rPr>
                <w:rFonts w:ascii="Arial" w:eastAsia="Arial" w:hAnsi="Arial" w:cs="Arial"/>
                <w:spacing w:val="1"/>
              </w:rPr>
              <w:t>r</w:t>
            </w:r>
            <w:r w:rsidRPr="00044A51">
              <w:rPr>
                <w:rFonts w:ascii="Arial" w:eastAsia="Arial" w:hAnsi="Arial" w:cs="Arial"/>
              </w:rPr>
              <w:t>am</w:t>
            </w:r>
            <w:r w:rsidRPr="00044A51">
              <w:rPr>
                <w:rFonts w:ascii="Arial" w:eastAsia="Arial" w:hAnsi="Arial" w:cs="Arial"/>
                <w:spacing w:val="-1"/>
              </w:rPr>
              <w:t>e</w:t>
            </w:r>
            <w:r w:rsidRPr="00044A51">
              <w:rPr>
                <w:rFonts w:ascii="Arial" w:eastAsia="Arial" w:hAnsi="Arial" w:cs="Arial"/>
                <w:spacing w:val="1"/>
              </w:rPr>
              <w:t>w</w:t>
            </w:r>
            <w:r w:rsidRPr="00044A51">
              <w:rPr>
                <w:rFonts w:ascii="Arial" w:eastAsia="Arial" w:hAnsi="Arial" w:cs="Arial"/>
              </w:rPr>
              <w:t>ork</w:t>
            </w:r>
            <w:r w:rsidRPr="00044A51">
              <w:rPr>
                <w:rFonts w:ascii="Arial" w:eastAsia="Arial" w:hAnsi="Arial" w:cs="Arial"/>
                <w:spacing w:val="28"/>
              </w:rPr>
              <w:t xml:space="preserve"> </w:t>
            </w:r>
            <w:r w:rsidRPr="00044A51">
              <w:rPr>
                <w:rFonts w:ascii="Arial" w:eastAsia="Arial" w:hAnsi="Arial" w:cs="Arial"/>
                <w:spacing w:val="-2"/>
              </w:rPr>
              <w:t>A</w:t>
            </w:r>
            <w:r w:rsidRPr="00044A51">
              <w:rPr>
                <w:rFonts w:ascii="Arial" w:eastAsia="Arial" w:hAnsi="Arial" w:cs="Arial"/>
              </w:rPr>
              <w:t>gr</w:t>
            </w:r>
            <w:r w:rsidRPr="00044A51">
              <w:rPr>
                <w:rFonts w:ascii="Arial" w:eastAsia="Arial" w:hAnsi="Arial" w:cs="Arial"/>
                <w:spacing w:val="-1"/>
              </w:rPr>
              <w:t>e</w:t>
            </w:r>
            <w:r w:rsidRPr="00044A51">
              <w:rPr>
                <w:rFonts w:ascii="Arial" w:eastAsia="Arial" w:hAnsi="Arial" w:cs="Arial"/>
              </w:rPr>
              <w:t>e</w:t>
            </w:r>
            <w:r w:rsidRPr="00044A51">
              <w:rPr>
                <w:rFonts w:ascii="Arial" w:eastAsia="Arial" w:hAnsi="Arial" w:cs="Arial"/>
                <w:spacing w:val="-1"/>
              </w:rPr>
              <w:t>m</w:t>
            </w:r>
            <w:r w:rsidRPr="00044A51">
              <w:rPr>
                <w:rFonts w:ascii="Arial" w:eastAsia="Arial" w:hAnsi="Arial" w:cs="Arial"/>
              </w:rPr>
              <w:t>ent</w:t>
            </w:r>
            <w:r w:rsidRPr="00044A51">
              <w:rPr>
                <w:rFonts w:ascii="Arial" w:eastAsia="Arial" w:hAnsi="Arial" w:cs="Arial"/>
                <w:spacing w:val="28"/>
              </w:rPr>
              <w:t xml:space="preserve"> </w:t>
            </w:r>
            <w:r w:rsidRPr="00044A51">
              <w:rPr>
                <w:rFonts w:ascii="Arial" w:eastAsia="Arial" w:hAnsi="Arial" w:cs="Arial"/>
              </w:rPr>
              <w:t>a</w:t>
            </w:r>
            <w:r w:rsidRPr="00044A51">
              <w:rPr>
                <w:rFonts w:ascii="Arial" w:eastAsia="Arial" w:hAnsi="Arial" w:cs="Arial"/>
                <w:spacing w:val="-1"/>
              </w:rPr>
              <w:t>n</w:t>
            </w:r>
            <w:r w:rsidRPr="00044A51">
              <w:rPr>
                <w:rFonts w:ascii="Arial" w:eastAsia="Arial" w:hAnsi="Arial" w:cs="Arial"/>
              </w:rPr>
              <w:t>d</w:t>
            </w:r>
            <w:r w:rsidRPr="00044A51">
              <w:rPr>
                <w:rFonts w:ascii="Arial" w:eastAsia="Arial" w:hAnsi="Arial" w:cs="Arial"/>
                <w:spacing w:val="28"/>
              </w:rPr>
              <w:t xml:space="preserve"> </w:t>
            </w:r>
            <w:r w:rsidRPr="00044A51">
              <w:rPr>
                <w:rFonts w:ascii="Arial" w:eastAsia="Arial" w:hAnsi="Arial" w:cs="Arial"/>
              </w:rPr>
              <w:t>any</w:t>
            </w:r>
            <w:r w:rsidRPr="00044A51">
              <w:rPr>
                <w:rFonts w:ascii="Arial" w:eastAsia="Arial" w:hAnsi="Arial" w:cs="Arial"/>
                <w:spacing w:val="26"/>
              </w:rPr>
              <w:t xml:space="preserve"> </w:t>
            </w:r>
            <w:r w:rsidRPr="00044A51">
              <w:rPr>
                <w:rFonts w:ascii="Arial" w:eastAsia="Arial" w:hAnsi="Arial" w:cs="Arial"/>
              </w:rPr>
              <w:t>W</w:t>
            </w:r>
            <w:r w:rsidRPr="00044A51">
              <w:rPr>
                <w:rFonts w:ascii="Arial" w:eastAsia="Arial" w:hAnsi="Arial" w:cs="Arial"/>
                <w:spacing w:val="-1"/>
              </w:rPr>
              <w:t>o</w:t>
            </w:r>
            <w:r w:rsidRPr="00044A51">
              <w:rPr>
                <w:rFonts w:ascii="Arial" w:eastAsia="Arial" w:hAnsi="Arial" w:cs="Arial"/>
              </w:rPr>
              <w:t>rks</w:t>
            </w:r>
            <w:r w:rsidRPr="00044A51">
              <w:rPr>
                <w:rFonts w:ascii="Arial" w:eastAsia="Arial" w:hAnsi="Arial" w:cs="Arial"/>
                <w:spacing w:val="26"/>
              </w:rPr>
              <w:t xml:space="preserve"> </w:t>
            </w:r>
            <w:r w:rsidRPr="00044A51">
              <w:rPr>
                <w:rFonts w:ascii="Arial" w:eastAsia="Arial" w:hAnsi="Arial" w:cs="Arial"/>
              </w:rPr>
              <w:t>Con</w:t>
            </w:r>
            <w:r w:rsidRPr="00044A51">
              <w:rPr>
                <w:rFonts w:ascii="Arial" w:eastAsia="Arial" w:hAnsi="Arial" w:cs="Arial"/>
                <w:spacing w:val="-2"/>
              </w:rPr>
              <w:t>t</w:t>
            </w:r>
            <w:r w:rsidRPr="00044A51">
              <w:rPr>
                <w:rFonts w:ascii="Arial" w:eastAsia="Arial" w:hAnsi="Arial" w:cs="Arial"/>
              </w:rPr>
              <w:t>ract</w:t>
            </w:r>
            <w:r w:rsidRPr="00044A51">
              <w:rPr>
                <w:rFonts w:ascii="Arial" w:eastAsia="Arial" w:hAnsi="Arial" w:cs="Arial"/>
                <w:spacing w:val="28"/>
              </w:rPr>
              <w:t xml:space="preserve"> </w:t>
            </w:r>
            <w:r w:rsidRPr="00044A51">
              <w:rPr>
                <w:rFonts w:ascii="Arial" w:eastAsia="Arial" w:hAnsi="Arial" w:cs="Arial"/>
              </w:rPr>
              <w:t>in their</w:t>
            </w:r>
            <w:r w:rsidRPr="00044A51">
              <w:rPr>
                <w:rFonts w:ascii="Arial" w:eastAsia="Arial" w:hAnsi="Arial" w:cs="Arial"/>
                <w:spacing w:val="1"/>
              </w:rPr>
              <w:t xml:space="preserve"> </w:t>
            </w:r>
            <w:r w:rsidRPr="00044A51">
              <w:rPr>
                <w:rFonts w:ascii="Arial" w:eastAsia="Arial" w:hAnsi="Arial" w:cs="Arial"/>
              </w:rPr>
              <w:t>entirety,</w:t>
            </w:r>
            <w:r w:rsidRPr="00044A51">
              <w:rPr>
                <w:rFonts w:ascii="Arial" w:eastAsia="Arial" w:hAnsi="Arial" w:cs="Arial"/>
                <w:spacing w:val="1"/>
              </w:rPr>
              <w:t xml:space="preserve"> </w:t>
            </w:r>
            <w:r w:rsidRPr="00044A51">
              <w:rPr>
                <w:rFonts w:ascii="Arial" w:eastAsia="Arial" w:hAnsi="Arial" w:cs="Arial"/>
              </w:rPr>
              <w:t>includ</w:t>
            </w:r>
            <w:r w:rsidRPr="00044A51">
              <w:rPr>
                <w:rFonts w:ascii="Arial" w:eastAsia="Arial" w:hAnsi="Arial" w:cs="Arial"/>
                <w:spacing w:val="-1"/>
              </w:rPr>
              <w:t>i</w:t>
            </w:r>
            <w:r w:rsidRPr="00044A51">
              <w:rPr>
                <w:rFonts w:ascii="Arial" w:eastAsia="Arial" w:hAnsi="Arial" w:cs="Arial"/>
              </w:rPr>
              <w:t>ng</w:t>
            </w:r>
            <w:r w:rsidRPr="00044A51">
              <w:rPr>
                <w:rFonts w:ascii="Arial" w:eastAsia="Arial" w:hAnsi="Arial" w:cs="Arial"/>
                <w:spacing w:val="1"/>
              </w:rPr>
              <w:t xml:space="preserve"> </w:t>
            </w:r>
            <w:r w:rsidRPr="00044A51">
              <w:rPr>
                <w:rFonts w:ascii="Arial" w:eastAsia="Arial" w:hAnsi="Arial" w:cs="Arial"/>
              </w:rPr>
              <w:t>from</w:t>
            </w:r>
            <w:r w:rsidRPr="00044A51">
              <w:rPr>
                <w:rFonts w:ascii="Arial" w:eastAsia="Arial" w:hAnsi="Arial" w:cs="Arial"/>
                <w:spacing w:val="1"/>
              </w:rPr>
              <w:t xml:space="preserve"> </w:t>
            </w:r>
            <w:r w:rsidRPr="00044A51">
              <w:rPr>
                <w:rFonts w:ascii="Arial" w:eastAsia="Arial" w:hAnsi="Arial" w:cs="Arial"/>
              </w:rPr>
              <w:t>time</w:t>
            </w:r>
            <w:r w:rsidRPr="00044A51">
              <w:rPr>
                <w:rFonts w:ascii="Arial" w:eastAsia="Arial" w:hAnsi="Arial" w:cs="Arial"/>
                <w:spacing w:val="1"/>
              </w:rPr>
              <w:t xml:space="preserve"> </w:t>
            </w:r>
            <w:r w:rsidRPr="00044A51">
              <w:rPr>
                <w:rFonts w:ascii="Arial" w:eastAsia="Arial" w:hAnsi="Arial" w:cs="Arial"/>
              </w:rPr>
              <w:t>to</w:t>
            </w:r>
            <w:r w:rsidRPr="00044A51">
              <w:rPr>
                <w:rFonts w:ascii="Arial" w:eastAsia="Arial" w:hAnsi="Arial" w:cs="Arial"/>
                <w:spacing w:val="1"/>
              </w:rPr>
              <w:t xml:space="preserve"> </w:t>
            </w:r>
            <w:r w:rsidRPr="00044A51">
              <w:rPr>
                <w:rFonts w:ascii="Arial" w:eastAsia="Arial" w:hAnsi="Arial" w:cs="Arial"/>
              </w:rPr>
              <w:t>time</w:t>
            </w:r>
            <w:r w:rsidRPr="00044A51">
              <w:rPr>
                <w:rFonts w:ascii="Arial" w:eastAsia="Arial" w:hAnsi="Arial" w:cs="Arial"/>
                <w:spacing w:val="1"/>
              </w:rPr>
              <w:t xml:space="preserve"> </w:t>
            </w:r>
            <w:r w:rsidRPr="00044A51">
              <w:rPr>
                <w:rFonts w:ascii="Arial" w:eastAsia="Arial" w:hAnsi="Arial" w:cs="Arial"/>
              </w:rPr>
              <w:t>agr</w:t>
            </w:r>
            <w:r w:rsidRPr="00044A51">
              <w:rPr>
                <w:rFonts w:ascii="Arial" w:eastAsia="Arial" w:hAnsi="Arial" w:cs="Arial"/>
                <w:spacing w:val="-1"/>
              </w:rPr>
              <w:t>e</w:t>
            </w:r>
            <w:r w:rsidRPr="00044A51">
              <w:rPr>
                <w:rFonts w:ascii="Arial" w:eastAsia="Arial" w:hAnsi="Arial" w:cs="Arial"/>
              </w:rPr>
              <w:t>ed cha</w:t>
            </w:r>
            <w:r w:rsidRPr="00044A51">
              <w:rPr>
                <w:rFonts w:ascii="Arial" w:eastAsia="Arial" w:hAnsi="Arial" w:cs="Arial"/>
                <w:spacing w:val="-1"/>
              </w:rPr>
              <w:t>n</w:t>
            </w:r>
            <w:r w:rsidRPr="00044A51">
              <w:rPr>
                <w:rFonts w:ascii="Arial" w:eastAsia="Arial" w:hAnsi="Arial" w:cs="Arial"/>
              </w:rPr>
              <w:t>g</w:t>
            </w:r>
            <w:r w:rsidRPr="00044A51">
              <w:rPr>
                <w:rFonts w:ascii="Arial" w:eastAsia="Arial" w:hAnsi="Arial" w:cs="Arial"/>
                <w:spacing w:val="-1"/>
              </w:rPr>
              <w:t>e</w:t>
            </w:r>
            <w:r w:rsidRPr="00044A51">
              <w:rPr>
                <w:rFonts w:ascii="Arial" w:eastAsia="Arial" w:hAnsi="Arial" w:cs="Arial"/>
              </w:rPr>
              <w:t>s</w:t>
            </w:r>
            <w:r w:rsidRPr="00044A51">
              <w:rPr>
                <w:rFonts w:ascii="Arial" w:eastAsia="Arial" w:hAnsi="Arial" w:cs="Arial"/>
                <w:spacing w:val="1"/>
              </w:rPr>
              <w:t xml:space="preserve"> </w:t>
            </w:r>
            <w:r w:rsidRPr="00044A51">
              <w:rPr>
                <w:rFonts w:ascii="Arial" w:eastAsia="Arial" w:hAnsi="Arial" w:cs="Arial"/>
              </w:rPr>
              <w:t>to such contrac</w:t>
            </w:r>
            <w:r w:rsidRPr="00044A51">
              <w:rPr>
                <w:rFonts w:ascii="Arial" w:eastAsia="Arial" w:hAnsi="Arial" w:cs="Arial"/>
                <w:spacing w:val="-2"/>
              </w:rPr>
              <w:t>t</w:t>
            </w:r>
            <w:r w:rsidRPr="00044A51">
              <w:rPr>
                <w:rFonts w:ascii="Arial" w:eastAsia="Arial" w:hAnsi="Arial" w:cs="Arial"/>
              </w:rPr>
              <w:t>s</w:t>
            </w:r>
            <w:r w:rsidRPr="00044A51">
              <w:rPr>
                <w:rFonts w:ascii="Arial" w:eastAsia="Arial" w:hAnsi="Arial" w:cs="Arial"/>
                <w:spacing w:val="2"/>
              </w:rPr>
              <w:t xml:space="preserve"> </w:t>
            </w:r>
            <w:r w:rsidRPr="00044A51">
              <w:rPr>
                <w:rFonts w:ascii="Arial" w:eastAsia="Arial" w:hAnsi="Arial" w:cs="Arial"/>
                <w:spacing w:val="-1"/>
              </w:rPr>
              <w:t>an</w:t>
            </w:r>
            <w:r w:rsidRPr="00044A51">
              <w:rPr>
                <w:rFonts w:ascii="Arial" w:eastAsia="Arial" w:hAnsi="Arial" w:cs="Arial"/>
              </w:rPr>
              <w:t>d</w:t>
            </w:r>
            <w:r w:rsidRPr="00044A51">
              <w:rPr>
                <w:rFonts w:ascii="Arial" w:eastAsia="Arial" w:hAnsi="Arial" w:cs="Arial"/>
                <w:spacing w:val="2"/>
              </w:rPr>
              <w:t xml:space="preserve"> </w:t>
            </w:r>
            <w:r w:rsidRPr="00044A51">
              <w:rPr>
                <w:rFonts w:ascii="Arial" w:eastAsia="Arial" w:hAnsi="Arial" w:cs="Arial"/>
              </w:rPr>
              <w:t>detai</w:t>
            </w:r>
            <w:r w:rsidRPr="00044A51">
              <w:rPr>
                <w:rFonts w:ascii="Arial" w:eastAsia="Arial" w:hAnsi="Arial" w:cs="Arial"/>
                <w:spacing w:val="-1"/>
              </w:rPr>
              <w:t>l</w:t>
            </w:r>
            <w:r w:rsidRPr="00044A51">
              <w:rPr>
                <w:rFonts w:ascii="Arial" w:eastAsia="Arial" w:hAnsi="Arial" w:cs="Arial"/>
              </w:rPr>
              <w:t>s</w:t>
            </w:r>
            <w:r w:rsidRPr="00044A51">
              <w:rPr>
                <w:rFonts w:ascii="Arial" w:eastAsia="Arial" w:hAnsi="Arial" w:cs="Arial"/>
                <w:spacing w:val="3"/>
              </w:rPr>
              <w:t xml:space="preserve"> </w:t>
            </w:r>
            <w:r w:rsidRPr="00044A51">
              <w:rPr>
                <w:rFonts w:ascii="Arial" w:eastAsia="Arial" w:hAnsi="Arial" w:cs="Arial"/>
              </w:rPr>
              <w:t>of any</w:t>
            </w:r>
            <w:r w:rsidRPr="00044A51">
              <w:rPr>
                <w:rFonts w:ascii="Arial" w:eastAsia="Arial" w:hAnsi="Arial" w:cs="Arial"/>
                <w:spacing w:val="2"/>
              </w:rPr>
              <w:t xml:space="preserve"> </w:t>
            </w:r>
            <w:r w:rsidRPr="00044A51">
              <w:rPr>
                <w:rFonts w:ascii="Arial" w:eastAsia="Arial" w:hAnsi="Arial" w:cs="Arial"/>
              </w:rPr>
              <w:t>paym</w:t>
            </w:r>
            <w:r w:rsidRPr="00044A51">
              <w:rPr>
                <w:rFonts w:ascii="Arial" w:eastAsia="Arial" w:hAnsi="Arial" w:cs="Arial"/>
                <w:spacing w:val="-1"/>
              </w:rPr>
              <w:t>e</w:t>
            </w:r>
            <w:r w:rsidRPr="00044A51">
              <w:rPr>
                <w:rFonts w:ascii="Arial" w:eastAsia="Arial" w:hAnsi="Arial" w:cs="Arial"/>
              </w:rPr>
              <w:t>nts</w:t>
            </w:r>
            <w:r w:rsidRPr="00044A51">
              <w:rPr>
                <w:rFonts w:ascii="Arial" w:eastAsia="Arial" w:hAnsi="Arial" w:cs="Arial"/>
                <w:spacing w:val="2"/>
              </w:rPr>
              <w:t xml:space="preserve"> </w:t>
            </w:r>
            <w:r w:rsidRPr="00044A51">
              <w:rPr>
                <w:rFonts w:ascii="Arial" w:eastAsia="Arial" w:hAnsi="Arial" w:cs="Arial"/>
              </w:rPr>
              <w:t>m</w:t>
            </w:r>
            <w:r w:rsidRPr="00044A51">
              <w:rPr>
                <w:rFonts w:ascii="Arial" w:eastAsia="Arial" w:hAnsi="Arial" w:cs="Arial"/>
                <w:spacing w:val="-1"/>
              </w:rPr>
              <w:t>a</w:t>
            </w:r>
            <w:r w:rsidRPr="00044A51">
              <w:rPr>
                <w:rFonts w:ascii="Arial" w:eastAsia="Arial" w:hAnsi="Arial" w:cs="Arial"/>
              </w:rPr>
              <w:t>de</w:t>
            </w:r>
            <w:r w:rsidRPr="00044A51">
              <w:rPr>
                <w:rFonts w:ascii="Arial" w:eastAsia="Arial" w:hAnsi="Arial" w:cs="Arial"/>
                <w:spacing w:val="2"/>
              </w:rPr>
              <w:t xml:space="preserve"> </w:t>
            </w:r>
            <w:r w:rsidRPr="00044A51">
              <w:rPr>
                <w:rFonts w:ascii="Arial" w:eastAsia="Arial" w:hAnsi="Arial" w:cs="Arial"/>
              </w:rPr>
              <w:t>by</w:t>
            </w:r>
            <w:r w:rsidRPr="00044A51">
              <w:rPr>
                <w:rFonts w:ascii="Arial" w:eastAsia="Arial" w:hAnsi="Arial" w:cs="Arial"/>
                <w:spacing w:val="2"/>
              </w:rPr>
              <w:t xml:space="preserve"> </w:t>
            </w:r>
            <w:r w:rsidRPr="00044A51">
              <w:rPr>
                <w:rFonts w:ascii="Arial" w:eastAsia="Arial" w:hAnsi="Arial" w:cs="Arial"/>
                <w:spacing w:val="-2"/>
              </w:rPr>
              <w:t>t</w:t>
            </w:r>
            <w:r w:rsidRPr="00044A51">
              <w:rPr>
                <w:rFonts w:ascii="Arial" w:eastAsia="Arial" w:hAnsi="Arial" w:cs="Arial"/>
              </w:rPr>
              <w:t>he</w:t>
            </w:r>
            <w:r w:rsidRPr="00044A51">
              <w:rPr>
                <w:rFonts w:ascii="Arial" w:eastAsia="Arial" w:hAnsi="Arial" w:cs="Arial"/>
                <w:spacing w:val="2"/>
              </w:rPr>
              <w:t xml:space="preserve"> </w:t>
            </w:r>
            <w:r w:rsidRPr="00044A51">
              <w:rPr>
                <w:rFonts w:ascii="Arial" w:eastAsia="Arial" w:hAnsi="Arial" w:cs="Arial"/>
                <w:i/>
              </w:rPr>
              <w:t>Client</w:t>
            </w:r>
            <w:r w:rsidRPr="00044A51">
              <w:rPr>
                <w:rFonts w:ascii="Arial" w:eastAsia="Arial" w:hAnsi="Arial" w:cs="Arial"/>
                <w:i/>
                <w:spacing w:val="2"/>
              </w:rPr>
              <w:t xml:space="preserve"> </w:t>
            </w:r>
            <w:r w:rsidRPr="00044A51">
              <w:rPr>
                <w:rFonts w:ascii="Arial" w:eastAsia="Arial" w:hAnsi="Arial" w:cs="Arial"/>
              </w:rPr>
              <w:t>und</w:t>
            </w:r>
            <w:r w:rsidRPr="00044A51">
              <w:rPr>
                <w:rFonts w:ascii="Arial" w:eastAsia="Arial" w:hAnsi="Arial" w:cs="Arial"/>
                <w:spacing w:val="-1"/>
              </w:rPr>
              <w:t>e</w:t>
            </w:r>
            <w:r w:rsidRPr="00044A51">
              <w:rPr>
                <w:rFonts w:ascii="Arial" w:eastAsia="Arial" w:hAnsi="Arial" w:cs="Arial"/>
              </w:rPr>
              <w:t>r W</w:t>
            </w:r>
            <w:r w:rsidRPr="00044A51">
              <w:rPr>
                <w:rFonts w:ascii="Arial" w:eastAsia="Arial" w:hAnsi="Arial" w:cs="Arial"/>
                <w:spacing w:val="-1"/>
              </w:rPr>
              <w:t>o</w:t>
            </w:r>
            <w:r w:rsidRPr="00044A51">
              <w:rPr>
                <w:rFonts w:ascii="Arial" w:eastAsia="Arial" w:hAnsi="Arial" w:cs="Arial"/>
              </w:rPr>
              <w:t>r</w:t>
            </w:r>
            <w:r w:rsidRPr="00044A51">
              <w:rPr>
                <w:rFonts w:ascii="Arial" w:eastAsia="Arial" w:hAnsi="Arial" w:cs="Arial"/>
                <w:spacing w:val="-1"/>
              </w:rPr>
              <w:t>k</w:t>
            </w:r>
            <w:r w:rsidRPr="00044A51">
              <w:rPr>
                <w:rFonts w:ascii="Arial" w:eastAsia="Arial" w:hAnsi="Arial" w:cs="Arial"/>
              </w:rPr>
              <w:t xml:space="preserve">s </w:t>
            </w:r>
            <w:r w:rsidRPr="00044A51">
              <w:rPr>
                <w:rFonts w:ascii="Arial" w:eastAsia="Arial" w:hAnsi="Arial" w:cs="Arial"/>
                <w:spacing w:val="-1"/>
              </w:rPr>
              <w:t>C</w:t>
            </w:r>
            <w:r w:rsidRPr="00044A51">
              <w:rPr>
                <w:rFonts w:ascii="Arial" w:eastAsia="Arial" w:hAnsi="Arial" w:cs="Arial"/>
              </w:rPr>
              <w:t>ontr</w:t>
            </w:r>
            <w:r w:rsidRPr="00044A51">
              <w:rPr>
                <w:rFonts w:ascii="Arial" w:eastAsia="Arial" w:hAnsi="Arial" w:cs="Arial"/>
                <w:spacing w:val="-1"/>
              </w:rPr>
              <w:t>a</w:t>
            </w:r>
            <w:r w:rsidRPr="00044A51">
              <w:rPr>
                <w:rFonts w:ascii="Arial" w:eastAsia="Arial" w:hAnsi="Arial" w:cs="Arial"/>
              </w:rPr>
              <w:t>cts.</w:t>
            </w:r>
          </w:p>
        </w:tc>
      </w:tr>
      <w:tr w:rsidR="00D1096B" w:rsidRPr="00044A51" w14:paraId="605085A0" w14:textId="77777777" w:rsidTr="00B05E5C">
        <w:trPr>
          <w:jc w:val="center"/>
        </w:trPr>
        <w:tc>
          <w:tcPr>
            <w:tcW w:w="3041" w:type="dxa"/>
          </w:tcPr>
          <w:p w14:paraId="0375DED4"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Uniform Resource</w:t>
            </w:r>
          </w:p>
          <w:p w14:paraId="5BF20D55"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Locator</w:t>
            </w:r>
          </w:p>
        </w:tc>
        <w:tc>
          <w:tcPr>
            <w:tcW w:w="1513" w:type="dxa"/>
          </w:tcPr>
          <w:p w14:paraId="6FF6570F" w14:textId="77777777" w:rsidR="00D1096B" w:rsidRPr="00044A51" w:rsidRDefault="00D1096B" w:rsidP="00044A51">
            <w:pPr>
              <w:rPr>
                <w:rFonts w:ascii="Arial" w:eastAsia="Arial" w:hAnsi="Arial" w:cs="Arial"/>
              </w:rPr>
            </w:pPr>
            <w:r w:rsidRPr="00044A51">
              <w:rPr>
                <w:rFonts w:ascii="Arial" w:eastAsia="Arial" w:hAnsi="Arial" w:cs="Arial"/>
              </w:rPr>
              <w:t>URL</w:t>
            </w:r>
          </w:p>
        </w:tc>
        <w:tc>
          <w:tcPr>
            <w:tcW w:w="5936" w:type="dxa"/>
          </w:tcPr>
          <w:p w14:paraId="5876CAD7" w14:textId="77777777" w:rsidR="00D1096B" w:rsidRPr="00044A51" w:rsidRDefault="00D1096B" w:rsidP="00044A51">
            <w:pPr>
              <w:rPr>
                <w:rFonts w:ascii="Arial" w:eastAsia="Arial" w:hAnsi="Arial" w:cs="Arial"/>
              </w:rPr>
            </w:pPr>
            <w:r w:rsidRPr="00044A51">
              <w:rPr>
                <w:rFonts w:ascii="Arial" w:eastAsia="Arial" w:hAnsi="Arial" w:cs="Arial"/>
              </w:rPr>
              <w:t xml:space="preserve">An internet </w:t>
            </w:r>
            <w:proofErr w:type="gramStart"/>
            <w:r w:rsidRPr="00044A51">
              <w:rPr>
                <w:rFonts w:ascii="Arial" w:eastAsia="Arial" w:hAnsi="Arial" w:cs="Arial"/>
              </w:rPr>
              <w:t>address</w:t>
            </w:r>
            <w:proofErr w:type="gramEnd"/>
            <w:r w:rsidRPr="00044A51">
              <w:rPr>
                <w:rFonts w:ascii="Arial" w:eastAsia="Arial" w:hAnsi="Arial" w:cs="Arial"/>
              </w:rPr>
              <w:t>.</w:t>
            </w:r>
          </w:p>
        </w:tc>
      </w:tr>
      <w:tr w:rsidR="00D1096B" w:rsidRPr="00044A51" w14:paraId="642FE059" w14:textId="77777777" w:rsidTr="00B05E5C">
        <w:trPr>
          <w:jc w:val="center"/>
        </w:trPr>
        <w:tc>
          <w:tcPr>
            <w:tcW w:w="3041" w:type="dxa"/>
          </w:tcPr>
          <w:p w14:paraId="0C233E12"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Uni</w:t>
            </w:r>
            <w:r w:rsidRPr="00044A51">
              <w:rPr>
                <w:rFonts w:ascii="Arial" w:eastAsia="Arial" w:hAnsi="Arial" w:cs="Arial"/>
                <w:spacing w:val="-1"/>
              </w:rPr>
              <w:t>q</w:t>
            </w:r>
            <w:r w:rsidRPr="00044A51">
              <w:rPr>
                <w:rFonts w:ascii="Arial" w:eastAsia="Arial" w:hAnsi="Arial" w:cs="Arial"/>
              </w:rPr>
              <w:t>ue Ord</w:t>
            </w:r>
            <w:r w:rsidRPr="00044A51">
              <w:rPr>
                <w:rFonts w:ascii="Arial" w:eastAsia="Arial" w:hAnsi="Arial" w:cs="Arial"/>
                <w:spacing w:val="-1"/>
              </w:rPr>
              <w:t>e</w:t>
            </w:r>
            <w:r w:rsidRPr="00044A51">
              <w:rPr>
                <w:rFonts w:ascii="Arial" w:eastAsia="Arial" w:hAnsi="Arial" w:cs="Arial"/>
              </w:rPr>
              <w:t>r Identifier</w:t>
            </w:r>
          </w:p>
        </w:tc>
        <w:tc>
          <w:tcPr>
            <w:tcW w:w="1513" w:type="dxa"/>
          </w:tcPr>
          <w:p w14:paraId="3F10DE14" w14:textId="77777777" w:rsidR="00D1096B" w:rsidRPr="00044A51" w:rsidRDefault="00D1096B" w:rsidP="00044A51">
            <w:pPr>
              <w:rPr>
                <w:rFonts w:ascii="Arial" w:eastAsia="Arial" w:hAnsi="Arial" w:cs="Arial"/>
              </w:rPr>
            </w:pPr>
            <w:proofErr w:type="spellStart"/>
            <w:r w:rsidRPr="00044A51">
              <w:rPr>
                <w:rFonts w:ascii="Arial" w:eastAsia="Arial" w:hAnsi="Arial" w:cs="Arial"/>
              </w:rPr>
              <w:t>UOI</w:t>
            </w:r>
            <w:proofErr w:type="spellEnd"/>
          </w:p>
        </w:tc>
        <w:tc>
          <w:tcPr>
            <w:tcW w:w="5936" w:type="dxa"/>
          </w:tcPr>
          <w:p w14:paraId="05247F2F" w14:textId="7933CCDA" w:rsidR="00D1096B" w:rsidRPr="00044A51" w:rsidRDefault="00D1096B" w:rsidP="00044A51">
            <w:pPr>
              <w:rPr>
                <w:rFonts w:ascii="Arial" w:eastAsia="Arial" w:hAnsi="Arial" w:cs="Arial"/>
              </w:rPr>
            </w:pPr>
            <w:r w:rsidRPr="00044A51">
              <w:rPr>
                <w:rFonts w:ascii="Arial" w:eastAsia="Arial" w:hAnsi="Arial" w:cs="Arial"/>
              </w:rPr>
              <w:t>The</w:t>
            </w:r>
            <w:r w:rsidRPr="00044A51">
              <w:rPr>
                <w:rFonts w:ascii="Arial" w:eastAsia="Arial" w:hAnsi="Arial" w:cs="Arial"/>
                <w:spacing w:val="51"/>
              </w:rPr>
              <w:t xml:space="preserve"> </w:t>
            </w:r>
            <w:r w:rsidRPr="00044A51">
              <w:rPr>
                <w:rFonts w:ascii="Arial" w:eastAsia="Arial" w:hAnsi="Arial" w:cs="Arial"/>
                <w:spacing w:val="-1"/>
              </w:rPr>
              <w:t>m</w:t>
            </w:r>
            <w:r w:rsidRPr="00044A51">
              <w:rPr>
                <w:rFonts w:ascii="Arial" w:eastAsia="Arial" w:hAnsi="Arial" w:cs="Arial"/>
              </w:rPr>
              <w:t>ea</w:t>
            </w:r>
            <w:r w:rsidRPr="00044A51">
              <w:rPr>
                <w:rFonts w:ascii="Arial" w:eastAsia="Arial" w:hAnsi="Arial" w:cs="Arial"/>
                <w:spacing w:val="-1"/>
              </w:rPr>
              <w:t>n</w:t>
            </w:r>
            <w:r w:rsidRPr="00044A51">
              <w:rPr>
                <w:rFonts w:ascii="Arial" w:eastAsia="Arial" w:hAnsi="Arial" w:cs="Arial"/>
              </w:rPr>
              <w:t>s</w:t>
            </w:r>
            <w:r w:rsidRPr="00044A51">
              <w:rPr>
                <w:rFonts w:ascii="Arial" w:eastAsia="Arial" w:hAnsi="Arial" w:cs="Arial"/>
                <w:spacing w:val="50"/>
              </w:rPr>
              <w:t xml:space="preserve"> </w:t>
            </w:r>
            <w:r w:rsidRPr="00044A51">
              <w:rPr>
                <w:rFonts w:ascii="Arial" w:eastAsia="Arial" w:hAnsi="Arial" w:cs="Arial"/>
              </w:rPr>
              <w:t>of</w:t>
            </w:r>
            <w:r w:rsidRPr="00044A51">
              <w:rPr>
                <w:rFonts w:ascii="Arial" w:eastAsia="Arial" w:hAnsi="Arial" w:cs="Arial"/>
                <w:spacing w:val="51"/>
              </w:rPr>
              <w:t xml:space="preserve"> </w:t>
            </w:r>
            <w:r w:rsidRPr="00044A51">
              <w:rPr>
                <w:rFonts w:ascii="Arial" w:eastAsia="Arial" w:hAnsi="Arial" w:cs="Arial"/>
              </w:rPr>
              <w:t>identifying</w:t>
            </w:r>
            <w:r w:rsidRPr="00044A51">
              <w:rPr>
                <w:rFonts w:ascii="Arial" w:eastAsia="Arial" w:hAnsi="Arial" w:cs="Arial"/>
                <w:spacing w:val="50"/>
              </w:rPr>
              <w:t xml:space="preserve"> </w:t>
            </w:r>
            <w:r w:rsidRPr="00044A51">
              <w:rPr>
                <w:rFonts w:ascii="Arial" w:eastAsia="Arial" w:hAnsi="Arial" w:cs="Arial"/>
              </w:rPr>
              <w:t>s</w:t>
            </w:r>
            <w:r w:rsidRPr="00044A51">
              <w:rPr>
                <w:rFonts w:ascii="Arial" w:eastAsia="Arial" w:hAnsi="Arial" w:cs="Arial"/>
                <w:spacing w:val="-1"/>
              </w:rPr>
              <w:t>p</w:t>
            </w:r>
            <w:r w:rsidRPr="00044A51">
              <w:rPr>
                <w:rFonts w:ascii="Arial" w:eastAsia="Arial" w:hAnsi="Arial" w:cs="Arial"/>
              </w:rPr>
              <w:t>ecif</w:t>
            </w:r>
            <w:r w:rsidRPr="00044A51">
              <w:rPr>
                <w:rFonts w:ascii="Arial" w:eastAsia="Arial" w:hAnsi="Arial" w:cs="Arial"/>
                <w:spacing w:val="-1"/>
              </w:rPr>
              <w:t>i</w:t>
            </w:r>
            <w:r w:rsidRPr="00044A51">
              <w:rPr>
                <w:rFonts w:ascii="Arial" w:eastAsia="Arial" w:hAnsi="Arial" w:cs="Arial"/>
              </w:rPr>
              <w:t>c</w:t>
            </w:r>
            <w:r w:rsidRPr="00044A51">
              <w:rPr>
                <w:rFonts w:ascii="Arial" w:eastAsia="Arial" w:hAnsi="Arial" w:cs="Arial"/>
                <w:spacing w:val="52"/>
              </w:rPr>
              <w:t xml:space="preserve"> </w:t>
            </w:r>
            <w:r w:rsidRPr="00044A51">
              <w:rPr>
                <w:rFonts w:ascii="Arial" w:eastAsia="Arial" w:hAnsi="Arial" w:cs="Arial"/>
              </w:rPr>
              <w:t>e</w:t>
            </w:r>
            <w:r w:rsidRPr="00044A51">
              <w:rPr>
                <w:rFonts w:ascii="Arial" w:eastAsia="Arial" w:hAnsi="Arial" w:cs="Arial"/>
                <w:spacing w:val="-1"/>
              </w:rPr>
              <w:t>le</w:t>
            </w:r>
            <w:r w:rsidRPr="00044A51">
              <w:rPr>
                <w:rFonts w:ascii="Arial" w:eastAsia="Arial" w:hAnsi="Arial" w:cs="Arial"/>
                <w:spacing w:val="1"/>
              </w:rPr>
              <w:t>c</w:t>
            </w:r>
            <w:r w:rsidRPr="00044A51">
              <w:rPr>
                <w:rFonts w:ascii="Arial" w:eastAsia="Arial" w:hAnsi="Arial" w:cs="Arial"/>
              </w:rPr>
              <w:t>tron</w:t>
            </w:r>
            <w:r w:rsidRPr="00044A51">
              <w:rPr>
                <w:rFonts w:ascii="Arial" w:eastAsia="Arial" w:hAnsi="Arial" w:cs="Arial"/>
                <w:spacing w:val="-1"/>
              </w:rPr>
              <w:t>i</w:t>
            </w:r>
            <w:r w:rsidRPr="00044A51">
              <w:rPr>
                <w:rFonts w:ascii="Arial" w:eastAsia="Arial" w:hAnsi="Arial" w:cs="Arial"/>
              </w:rPr>
              <w:t>c</w:t>
            </w:r>
            <w:r w:rsidRPr="00044A51">
              <w:rPr>
                <w:rFonts w:ascii="Arial" w:eastAsia="Arial" w:hAnsi="Arial" w:cs="Arial"/>
                <w:spacing w:val="51"/>
              </w:rPr>
              <w:t xml:space="preserve"> </w:t>
            </w:r>
            <w:r w:rsidRPr="00044A51">
              <w:rPr>
                <w:rFonts w:ascii="Arial" w:eastAsia="Arial" w:hAnsi="Arial" w:cs="Arial"/>
                <w:spacing w:val="-2"/>
              </w:rPr>
              <w:t>t</w:t>
            </w:r>
            <w:r w:rsidRPr="00044A51">
              <w:rPr>
                <w:rFonts w:ascii="Arial" w:eastAsia="Arial" w:hAnsi="Arial" w:cs="Arial"/>
              </w:rPr>
              <w:t>ra</w:t>
            </w:r>
            <w:r w:rsidRPr="00044A51">
              <w:rPr>
                <w:rFonts w:ascii="Arial" w:eastAsia="Arial" w:hAnsi="Arial" w:cs="Arial"/>
                <w:spacing w:val="-1"/>
              </w:rPr>
              <w:t>n</w:t>
            </w:r>
            <w:r w:rsidRPr="00044A51">
              <w:rPr>
                <w:rFonts w:ascii="Arial" w:eastAsia="Arial" w:hAnsi="Arial" w:cs="Arial"/>
              </w:rPr>
              <w:t>sactio</w:t>
            </w:r>
            <w:r w:rsidRPr="00044A51">
              <w:rPr>
                <w:rFonts w:ascii="Arial" w:eastAsia="Arial" w:hAnsi="Arial" w:cs="Arial"/>
                <w:spacing w:val="-1"/>
              </w:rPr>
              <w:t>n</w:t>
            </w:r>
            <w:r w:rsidRPr="00044A51">
              <w:rPr>
                <w:rFonts w:ascii="Arial" w:eastAsia="Arial" w:hAnsi="Arial" w:cs="Arial"/>
              </w:rPr>
              <w:t>s</w:t>
            </w:r>
            <w:r w:rsidRPr="00044A51">
              <w:rPr>
                <w:rFonts w:ascii="Arial" w:eastAsia="Arial" w:hAnsi="Arial" w:cs="Arial"/>
                <w:spacing w:val="52"/>
              </w:rPr>
              <w:t xml:space="preserve"> </w:t>
            </w:r>
            <w:r w:rsidRPr="00044A51">
              <w:rPr>
                <w:rFonts w:ascii="Arial" w:eastAsia="Arial" w:hAnsi="Arial" w:cs="Arial"/>
                <w:spacing w:val="-1"/>
              </w:rPr>
              <w:t>i</w:t>
            </w:r>
            <w:r w:rsidRPr="00044A51">
              <w:rPr>
                <w:rFonts w:ascii="Arial" w:eastAsia="Arial" w:hAnsi="Arial" w:cs="Arial"/>
              </w:rPr>
              <w:t>n</w:t>
            </w:r>
            <w:r w:rsidRPr="00044A51">
              <w:rPr>
                <w:rFonts w:ascii="Arial" w:eastAsia="Arial" w:hAnsi="Arial" w:cs="Arial"/>
                <w:spacing w:val="51"/>
              </w:rPr>
              <w:t xml:space="preserve"> </w:t>
            </w:r>
            <w:r w:rsidRPr="00044A51">
              <w:rPr>
                <w:rFonts w:ascii="Arial" w:eastAsia="Arial" w:hAnsi="Arial" w:cs="Arial"/>
              </w:rPr>
              <w:t>t</w:t>
            </w:r>
            <w:r w:rsidRPr="00044A51">
              <w:rPr>
                <w:rFonts w:ascii="Arial" w:eastAsia="Arial" w:hAnsi="Arial" w:cs="Arial"/>
                <w:spacing w:val="-1"/>
              </w:rPr>
              <w:t>h</w:t>
            </w:r>
            <w:r w:rsidRPr="00044A51">
              <w:rPr>
                <w:rFonts w:ascii="Arial" w:eastAsia="Arial" w:hAnsi="Arial" w:cs="Arial"/>
              </w:rPr>
              <w:t>e</w:t>
            </w:r>
            <w:r w:rsidRPr="00044A51">
              <w:rPr>
                <w:rFonts w:ascii="Arial" w:eastAsia="Arial" w:hAnsi="Arial" w:cs="Arial"/>
                <w:spacing w:val="51"/>
              </w:rPr>
              <w:t xml:space="preserve"> </w:t>
            </w:r>
            <w:proofErr w:type="spellStart"/>
            <w:r w:rsidR="00044A51" w:rsidRPr="00044A51">
              <w:rPr>
                <w:rFonts w:ascii="Arial" w:eastAsia="Arial" w:hAnsi="Arial" w:cs="Arial"/>
              </w:rPr>
              <w:t>CP&amp;F</w:t>
            </w:r>
            <w:proofErr w:type="spellEnd"/>
            <w:r w:rsidRPr="00044A51">
              <w:rPr>
                <w:rFonts w:ascii="Arial" w:eastAsia="Arial" w:hAnsi="Arial" w:cs="Arial"/>
              </w:rPr>
              <w:t xml:space="preserve"> s</w:t>
            </w:r>
            <w:r w:rsidRPr="00044A51">
              <w:rPr>
                <w:rFonts w:ascii="Arial" w:eastAsia="Arial" w:hAnsi="Arial" w:cs="Arial"/>
                <w:spacing w:val="-1"/>
              </w:rPr>
              <w:t>y</w:t>
            </w:r>
            <w:r w:rsidRPr="00044A51">
              <w:rPr>
                <w:rFonts w:ascii="Arial" w:eastAsia="Arial" w:hAnsi="Arial" w:cs="Arial"/>
              </w:rPr>
              <w:t>stem.</w:t>
            </w:r>
          </w:p>
        </w:tc>
      </w:tr>
      <w:tr w:rsidR="00D1096B" w:rsidRPr="00044A51" w14:paraId="5BC5220A" w14:textId="77777777" w:rsidTr="00B05E5C">
        <w:trPr>
          <w:jc w:val="center"/>
        </w:trPr>
        <w:tc>
          <w:tcPr>
            <w:tcW w:w="3041" w:type="dxa"/>
          </w:tcPr>
          <w:p w14:paraId="1BBEB1F7"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Unique Receipt</w:t>
            </w:r>
          </w:p>
          <w:p w14:paraId="7DBE1F54"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Reference Identifier</w:t>
            </w:r>
          </w:p>
        </w:tc>
        <w:tc>
          <w:tcPr>
            <w:tcW w:w="1513" w:type="dxa"/>
          </w:tcPr>
          <w:p w14:paraId="01C4C81D" w14:textId="77777777" w:rsidR="00D1096B" w:rsidRPr="00044A51" w:rsidRDefault="00D1096B" w:rsidP="00044A51">
            <w:pPr>
              <w:rPr>
                <w:rFonts w:ascii="Arial" w:eastAsia="Arial" w:hAnsi="Arial" w:cs="Arial"/>
              </w:rPr>
            </w:pPr>
            <w:proofErr w:type="spellStart"/>
            <w:r w:rsidRPr="00044A51">
              <w:rPr>
                <w:rFonts w:ascii="Arial" w:eastAsia="Arial" w:hAnsi="Arial" w:cs="Arial"/>
              </w:rPr>
              <w:t>URRI</w:t>
            </w:r>
            <w:proofErr w:type="spellEnd"/>
          </w:p>
        </w:tc>
        <w:tc>
          <w:tcPr>
            <w:tcW w:w="5936" w:type="dxa"/>
          </w:tcPr>
          <w:p w14:paraId="753DB7E7" w14:textId="35527FE2" w:rsidR="00D1096B" w:rsidRPr="00044A51" w:rsidRDefault="00D1096B" w:rsidP="00044A51">
            <w:pPr>
              <w:rPr>
                <w:rFonts w:ascii="Arial" w:eastAsia="Arial" w:hAnsi="Arial" w:cs="Arial"/>
              </w:rPr>
            </w:pPr>
            <w:r w:rsidRPr="00044A51">
              <w:rPr>
                <w:rFonts w:ascii="Arial" w:eastAsia="Arial" w:hAnsi="Arial" w:cs="Arial"/>
              </w:rPr>
              <w:t xml:space="preserve">The means of identifying specific electronic transactions in the </w:t>
            </w:r>
            <w:proofErr w:type="spellStart"/>
            <w:r w:rsidR="00044A51" w:rsidRPr="00044A51">
              <w:rPr>
                <w:rFonts w:ascii="Arial" w:eastAsia="Arial" w:hAnsi="Arial" w:cs="Arial"/>
              </w:rPr>
              <w:t>CP&amp;F</w:t>
            </w:r>
            <w:proofErr w:type="spellEnd"/>
            <w:r w:rsidRPr="00044A51">
              <w:rPr>
                <w:rFonts w:ascii="Arial" w:eastAsia="Arial" w:hAnsi="Arial" w:cs="Arial"/>
              </w:rPr>
              <w:t xml:space="preserve"> system.</w:t>
            </w:r>
          </w:p>
        </w:tc>
      </w:tr>
      <w:tr w:rsidR="00D1096B" w:rsidRPr="00044A51" w14:paraId="014DE560" w14:textId="77777777" w:rsidTr="00B05E5C">
        <w:trPr>
          <w:jc w:val="center"/>
        </w:trPr>
        <w:tc>
          <w:tcPr>
            <w:tcW w:w="3041" w:type="dxa"/>
          </w:tcPr>
          <w:p w14:paraId="34B7B39F"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Unit</w:t>
            </w:r>
          </w:p>
        </w:tc>
        <w:tc>
          <w:tcPr>
            <w:tcW w:w="1513" w:type="dxa"/>
          </w:tcPr>
          <w:p w14:paraId="0672BA60"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7A649FA8" w14:textId="77777777" w:rsidR="00D1096B" w:rsidRPr="00044A51" w:rsidRDefault="00D1096B" w:rsidP="00044A51">
            <w:pPr>
              <w:rPr>
                <w:rFonts w:ascii="Arial" w:eastAsia="Arial" w:hAnsi="Arial" w:cs="Arial"/>
              </w:rPr>
            </w:pPr>
            <w:r w:rsidRPr="00044A51">
              <w:rPr>
                <w:rFonts w:ascii="Arial" w:eastAsia="Arial" w:hAnsi="Arial" w:cs="Arial"/>
              </w:rPr>
              <w:t>A defined mil</w:t>
            </w:r>
            <w:r w:rsidRPr="00044A51">
              <w:rPr>
                <w:rFonts w:ascii="Arial" w:eastAsia="Arial" w:hAnsi="Arial" w:cs="Arial"/>
                <w:spacing w:val="-1"/>
              </w:rPr>
              <w:t>i</w:t>
            </w:r>
            <w:r w:rsidRPr="00044A51">
              <w:rPr>
                <w:rFonts w:ascii="Arial" w:eastAsia="Arial" w:hAnsi="Arial" w:cs="Arial"/>
              </w:rPr>
              <w:t>tary org</w:t>
            </w:r>
            <w:r w:rsidRPr="00044A51">
              <w:rPr>
                <w:rFonts w:ascii="Arial" w:eastAsia="Arial" w:hAnsi="Arial" w:cs="Arial"/>
                <w:spacing w:val="-1"/>
              </w:rPr>
              <w:t>a</w:t>
            </w:r>
            <w:r w:rsidRPr="00044A51">
              <w:rPr>
                <w:rFonts w:ascii="Arial" w:eastAsia="Arial" w:hAnsi="Arial" w:cs="Arial"/>
              </w:rPr>
              <w:t>nisation.</w:t>
            </w:r>
          </w:p>
        </w:tc>
      </w:tr>
      <w:tr w:rsidR="00D1096B" w:rsidRPr="00044A51" w14:paraId="7E472401" w14:textId="77777777" w:rsidTr="00B05E5C">
        <w:trPr>
          <w:jc w:val="center"/>
        </w:trPr>
        <w:tc>
          <w:tcPr>
            <w:tcW w:w="3041" w:type="dxa"/>
          </w:tcPr>
          <w:p w14:paraId="2465325F"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Unit Identification</w:t>
            </w:r>
          </w:p>
          <w:p w14:paraId="594A3D94"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Number</w:t>
            </w:r>
          </w:p>
        </w:tc>
        <w:tc>
          <w:tcPr>
            <w:tcW w:w="1513" w:type="dxa"/>
          </w:tcPr>
          <w:p w14:paraId="10293EA8" w14:textId="77777777" w:rsidR="00D1096B" w:rsidRPr="00044A51" w:rsidRDefault="00D1096B" w:rsidP="00044A51">
            <w:pPr>
              <w:rPr>
                <w:rFonts w:ascii="Arial" w:eastAsia="Arial" w:hAnsi="Arial" w:cs="Arial"/>
              </w:rPr>
            </w:pPr>
            <w:proofErr w:type="spellStart"/>
            <w:r w:rsidRPr="00044A51">
              <w:rPr>
                <w:rFonts w:ascii="Arial" w:eastAsia="Arial" w:hAnsi="Arial" w:cs="Arial"/>
              </w:rPr>
              <w:t>UIN</w:t>
            </w:r>
            <w:proofErr w:type="spellEnd"/>
          </w:p>
        </w:tc>
        <w:tc>
          <w:tcPr>
            <w:tcW w:w="5936" w:type="dxa"/>
          </w:tcPr>
          <w:p w14:paraId="195573C6" w14:textId="77777777" w:rsidR="00D1096B" w:rsidRPr="00044A51" w:rsidRDefault="00D1096B" w:rsidP="00044A51">
            <w:pPr>
              <w:rPr>
                <w:rFonts w:ascii="Arial" w:eastAsia="Arial" w:hAnsi="Arial" w:cs="Arial"/>
              </w:rPr>
            </w:pPr>
            <w:r w:rsidRPr="00044A51">
              <w:rPr>
                <w:rFonts w:ascii="Arial" w:eastAsia="Arial" w:hAnsi="Arial" w:cs="Arial"/>
              </w:rPr>
              <w:t>Finance code for a Unit.</w:t>
            </w:r>
          </w:p>
        </w:tc>
      </w:tr>
      <w:tr w:rsidR="00D1096B" w:rsidRPr="00044A51" w14:paraId="01EF26B1" w14:textId="77777777" w:rsidTr="00B05E5C">
        <w:trPr>
          <w:jc w:val="center"/>
        </w:trPr>
        <w:tc>
          <w:tcPr>
            <w:tcW w:w="3041" w:type="dxa"/>
          </w:tcPr>
          <w:p w14:paraId="0A3D3998"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United Kingdom</w:t>
            </w:r>
          </w:p>
          <w:p w14:paraId="69D7402D"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Accreditation Service</w:t>
            </w:r>
          </w:p>
        </w:tc>
        <w:tc>
          <w:tcPr>
            <w:tcW w:w="1513" w:type="dxa"/>
          </w:tcPr>
          <w:p w14:paraId="01C5F4E3" w14:textId="77777777" w:rsidR="00D1096B" w:rsidRPr="00044A51" w:rsidRDefault="00D1096B" w:rsidP="00044A51">
            <w:pPr>
              <w:rPr>
                <w:rFonts w:ascii="Arial" w:eastAsia="Arial" w:hAnsi="Arial" w:cs="Arial"/>
              </w:rPr>
            </w:pPr>
            <w:proofErr w:type="spellStart"/>
            <w:r w:rsidRPr="00044A51">
              <w:rPr>
                <w:rFonts w:ascii="Arial" w:eastAsia="Arial" w:hAnsi="Arial" w:cs="Arial"/>
              </w:rPr>
              <w:t>UKAS</w:t>
            </w:r>
            <w:proofErr w:type="spellEnd"/>
          </w:p>
        </w:tc>
        <w:tc>
          <w:tcPr>
            <w:tcW w:w="5936" w:type="dxa"/>
          </w:tcPr>
          <w:p w14:paraId="22506994" w14:textId="77777777" w:rsidR="00D1096B" w:rsidRPr="00044A51" w:rsidRDefault="00D1096B" w:rsidP="00044A51">
            <w:pPr>
              <w:rPr>
                <w:rFonts w:ascii="Arial" w:eastAsia="Arial" w:hAnsi="Arial" w:cs="Arial"/>
              </w:rPr>
            </w:pPr>
            <w:r w:rsidRPr="00044A51">
              <w:rPr>
                <w:rFonts w:ascii="Arial" w:eastAsia="Arial" w:hAnsi="Arial" w:cs="Arial"/>
              </w:rPr>
              <w:t>The UK body responsible for accreditation of registration bodies such as British Standards Institute (</w:t>
            </w:r>
            <w:proofErr w:type="spellStart"/>
            <w:r w:rsidRPr="00044A51">
              <w:rPr>
                <w:rFonts w:ascii="Arial" w:eastAsia="Arial" w:hAnsi="Arial" w:cs="Arial"/>
              </w:rPr>
              <w:t>BSi</w:t>
            </w:r>
            <w:proofErr w:type="spellEnd"/>
            <w:r w:rsidRPr="00044A51">
              <w:rPr>
                <w:rFonts w:ascii="Arial" w:eastAsia="Arial" w:hAnsi="Arial" w:cs="Arial"/>
              </w:rPr>
              <w:t xml:space="preserve">) and Lloyds </w:t>
            </w:r>
            <w:r w:rsidRPr="00044A51">
              <w:rPr>
                <w:rFonts w:ascii="Arial" w:eastAsia="Arial" w:hAnsi="Arial" w:cs="Arial"/>
              </w:rPr>
              <w:lastRenderedPageBreak/>
              <w:t>Register Quality Assurance (</w:t>
            </w:r>
            <w:proofErr w:type="spellStart"/>
            <w:r w:rsidRPr="00044A51">
              <w:rPr>
                <w:rFonts w:ascii="Arial" w:eastAsia="Arial" w:hAnsi="Arial" w:cs="Arial"/>
              </w:rPr>
              <w:t>LRQA</w:t>
            </w:r>
            <w:proofErr w:type="spellEnd"/>
            <w:r w:rsidRPr="00044A51">
              <w:rPr>
                <w:rFonts w:ascii="Arial" w:eastAsia="Arial" w:hAnsi="Arial" w:cs="Arial"/>
              </w:rPr>
              <w:t xml:space="preserve">) that can award registration to companies operating certain ISO standards </w:t>
            </w:r>
            <w:proofErr w:type="spellStart"/>
            <w:r w:rsidRPr="00044A51">
              <w:rPr>
                <w:rFonts w:ascii="Arial" w:eastAsia="Arial" w:hAnsi="Arial" w:cs="Arial"/>
              </w:rPr>
              <w:t>eg</w:t>
            </w:r>
            <w:proofErr w:type="spellEnd"/>
            <w:r w:rsidRPr="00044A51">
              <w:rPr>
                <w:rFonts w:ascii="Arial" w:eastAsia="Arial" w:hAnsi="Arial" w:cs="Arial"/>
              </w:rPr>
              <w:t xml:space="preserve"> ISO 9001, ISO 14001 etc.</w:t>
            </w:r>
          </w:p>
        </w:tc>
      </w:tr>
      <w:tr w:rsidR="00D1096B" w:rsidRPr="00044A51" w14:paraId="2A98517C" w14:textId="77777777" w:rsidTr="00B05E5C">
        <w:trPr>
          <w:jc w:val="center"/>
        </w:trPr>
        <w:tc>
          <w:tcPr>
            <w:tcW w:w="3041" w:type="dxa"/>
          </w:tcPr>
          <w:p w14:paraId="2CB83173"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lastRenderedPageBreak/>
              <w:t>U</w:t>
            </w:r>
            <w:r w:rsidRPr="00044A51">
              <w:rPr>
                <w:rFonts w:ascii="Arial" w:eastAsia="Arial" w:hAnsi="Arial" w:cs="Arial"/>
                <w:spacing w:val="-1"/>
              </w:rPr>
              <w:t>n</w:t>
            </w:r>
            <w:r w:rsidRPr="00044A51">
              <w:rPr>
                <w:rFonts w:ascii="Arial" w:eastAsia="Arial" w:hAnsi="Arial" w:cs="Arial"/>
              </w:rPr>
              <w:t>suitab</w:t>
            </w:r>
            <w:r w:rsidRPr="00044A51">
              <w:rPr>
                <w:rFonts w:ascii="Arial" w:eastAsia="Arial" w:hAnsi="Arial" w:cs="Arial"/>
                <w:spacing w:val="-1"/>
              </w:rPr>
              <w:t>l</w:t>
            </w:r>
            <w:r w:rsidRPr="00044A51">
              <w:rPr>
                <w:rFonts w:ascii="Arial" w:eastAsia="Arial" w:hAnsi="Arial" w:cs="Arial"/>
              </w:rPr>
              <w:t>e Third Party</w:t>
            </w:r>
          </w:p>
        </w:tc>
        <w:tc>
          <w:tcPr>
            <w:tcW w:w="1513" w:type="dxa"/>
          </w:tcPr>
          <w:p w14:paraId="314DD7AE"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1257EBF4" w14:textId="77777777" w:rsidR="00D1096B" w:rsidRPr="00044A51" w:rsidRDefault="00D1096B" w:rsidP="00044A51">
            <w:pPr>
              <w:tabs>
                <w:tab w:val="left" w:pos="5800"/>
              </w:tabs>
              <w:spacing w:line="220" w:lineRule="exact"/>
              <w:ind w:left="102" w:right="66" w:hanging="1"/>
              <w:rPr>
                <w:rFonts w:ascii="Arial" w:eastAsia="Arial" w:hAnsi="Arial" w:cs="Arial"/>
              </w:rPr>
            </w:pPr>
            <w:r w:rsidRPr="00044A51">
              <w:rPr>
                <w:rFonts w:ascii="Arial" w:eastAsia="Arial" w:hAnsi="Arial" w:cs="Arial"/>
              </w:rPr>
              <w:t xml:space="preserve">Any person: </w:t>
            </w:r>
          </w:p>
          <w:p w14:paraId="5203BCE4" w14:textId="047DD0AA" w:rsidR="00D1096B" w:rsidRPr="00044A51" w:rsidRDefault="00D1096B" w:rsidP="00044A51">
            <w:pPr>
              <w:pStyle w:val="ListParagraph"/>
              <w:numPr>
                <w:ilvl w:val="0"/>
                <w:numId w:val="5"/>
              </w:numPr>
              <w:tabs>
                <w:tab w:val="left" w:pos="5800"/>
              </w:tabs>
              <w:spacing w:after="0" w:line="220" w:lineRule="exact"/>
              <w:ind w:right="66"/>
              <w:rPr>
                <w:rFonts w:ascii="Arial" w:eastAsia="Arial" w:hAnsi="Arial" w:cs="Arial"/>
              </w:rPr>
            </w:pPr>
            <w:r w:rsidRPr="00044A51">
              <w:rPr>
                <w:rFonts w:ascii="Arial" w:eastAsia="Arial" w:hAnsi="Arial" w:cs="Arial"/>
              </w:rPr>
              <w:t>wh</w:t>
            </w:r>
            <w:r w:rsidRPr="00044A51">
              <w:rPr>
                <w:rFonts w:ascii="Arial" w:eastAsia="Arial" w:hAnsi="Arial" w:cs="Arial"/>
                <w:spacing w:val="-1"/>
              </w:rPr>
              <w:t>o</w:t>
            </w:r>
            <w:r w:rsidRPr="00044A51">
              <w:rPr>
                <w:rFonts w:ascii="Arial" w:eastAsia="Arial" w:hAnsi="Arial" w:cs="Arial"/>
                <w:spacing w:val="1"/>
              </w:rPr>
              <w:t>s</w:t>
            </w:r>
            <w:r w:rsidRPr="00044A51">
              <w:rPr>
                <w:rFonts w:ascii="Arial" w:eastAsia="Arial" w:hAnsi="Arial" w:cs="Arial"/>
              </w:rPr>
              <w:t>e</w:t>
            </w:r>
            <w:r w:rsidRPr="00044A51">
              <w:rPr>
                <w:rFonts w:ascii="Arial" w:eastAsia="Arial" w:hAnsi="Arial" w:cs="Arial"/>
                <w:spacing w:val="5"/>
              </w:rPr>
              <w:t xml:space="preserve"> </w:t>
            </w:r>
            <w:r w:rsidRPr="00044A51">
              <w:rPr>
                <w:rFonts w:ascii="Arial" w:eastAsia="Arial" w:hAnsi="Arial" w:cs="Arial"/>
              </w:rPr>
              <w:t>ac</w:t>
            </w:r>
            <w:r w:rsidRPr="00044A51">
              <w:rPr>
                <w:rFonts w:ascii="Arial" w:eastAsia="Arial" w:hAnsi="Arial" w:cs="Arial"/>
                <w:spacing w:val="-2"/>
              </w:rPr>
              <w:t>t</w:t>
            </w:r>
            <w:r w:rsidRPr="00044A51">
              <w:rPr>
                <w:rFonts w:ascii="Arial" w:eastAsia="Arial" w:hAnsi="Arial" w:cs="Arial"/>
              </w:rPr>
              <w:t>ivities</w:t>
            </w:r>
            <w:r w:rsidRPr="00044A51">
              <w:rPr>
                <w:rFonts w:ascii="Arial" w:eastAsia="Arial" w:hAnsi="Arial" w:cs="Arial"/>
                <w:spacing w:val="6"/>
              </w:rPr>
              <w:t xml:space="preserve"> </w:t>
            </w:r>
            <w:r w:rsidRPr="00044A51">
              <w:rPr>
                <w:rFonts w:ascii="Arial" w:eastAsia="Arial" w:hAnsi="Arial" w:cs="Arial"/>
              </w:rPr>
              <w:t>do,</w:t>
            </w:r>
            <w:r w:rsidRPr="00044A51">
              <w:rPr>
                <w:rFonts w:ascii="Arial" w:eastAsia="Arial" w:hAnsi="Arial" w:cs="Arial"/>
                <w:spacing w:val="6"/>
              </w:rPr>
              <w:t xml:space="preserve"> </w:t>
            </w:r>
            <w:r w:rsidRPr="00044A51">
              <w:rPr>
                <w:rFonts w:ascii="Arial" w:eastAsia="Arial" w:hAnsi="Arial" w:cs="Arial"/>
                <w:spacing w:val="-1"/>
              </w:rPr>
              <w:t>i</w:t>
            </w:r>
            <w:r w:rsidRPr="00044A51">
              <w:rPr>
                <w:rFonts w:ascii="Arial" w:eastAsia="Arial" w:hAnsi="Arial" w:cs="Arial"/>
              </w:rPr>
              <w:t>n</w:t>
            </w:r>
            <w:r w:rsidRPr="00044A51">
              <w:rPr>
                <w:rFonts w:ascii="Arial" w:eastAsia="Arial" w:hAnsi="Arial" w:cs="Arial"/>
                <w:spacing w:val="6"/>
              </w:rPr>
              <w:t xml:space="preserve"> </w:t>
            </w:r>
            <w:r w:rsidRPr="00044A51">
              <w:rPr>
                <w:rFonts w:ascii="Arial" w:eastAsia="Arial" w:hAnsi="Arial" w:cs="Arial"/>
                <w:spacing w:val="-2"/>
              </w:rPr>
              <w:t>t</w:t>
            </w:r>
            <w:r w:rsidRPr="00044A51">
              <w:rPr>
                <w:rFonts w:ascii="Arial" w:eastAsia="Arial" w:hAnsi="Arial" w:cs="Arial"/>
              </w:rPr>
              <w:t>he</w:t>
            </w:r>
            <w:r w:rsidRPr="00044A51">
              <w:rPr>
                <w:rFonts w:ascii="Arial" w:eastAsia="Arial" w:hAnsi="Arial" w:cs="Arial"/>
                <w:spacing w:val="6"/>
              </w:rPr>
              <w:t xml:space="preserve"> </w:t>
            </w:r>
            <w:r w:rsidRPr="00044A51">
              <w:rPr>
                <w:rFonts w:ascii="Arial" w:eastAsia="Arial" w:hAnsi="Arial" w:cs="Arial"/>
              </w:rPr>
              <w:t>re</w:t>
            </w:r>
            <w:r w:rsidRPr="00044A51">
              <w:rPr>
                <w:rFonts w:ascii="Arial" w:eastAsia="Arial" w:hAnsi="Arial" w:cs="Arial"/>
                <w:spacing w:val="-1"/>
              </w:rPr>
              <w:t>a</w:t>
            </w:r>
            <w:r w:rsidRPr="00044A51">
              <w:rPr>
                <w:rFonts w:ascii="Arial" w:eastAsia="Arial" w:hAnsi="Arial" w:cs="Arial"/>
                <w:spacing w:val="1"/>
              </w:rPr>
              <w:t>s</w:t>
            </w:r>
            <w:r w:rsidRPr="00044A51">
              <w:rPr>
                <w:rFonts w:ascii="Arial" w:eastAsia="Arial" w:hAnsi="Arial" w:cs="Arial"/>
              </w:rPr>
              <w:t>o</w:t>
            </w:r>
            <w:r w:rsidRPr="00044A51">
              <w:rPr>
                <w:rFonts w:ascii="Arial" w:eastAsia="Arial" w:hAnsi="Arial" w:cs="Arial"/>
                <w:spacing w:val="-1"/>
              </w:rPr>
              <w:t>n</w:t>
            </w:r>
            <w:r w:rsidRPr="00044A51">
              <w:rPr>
                <w:rFonts w:ascii="Arial" w:eastAsia="Arial" w:hAnsi="Arial" w:cs="Arial"/>
              </w:rPr>
              <w:t>ab</w:t>
            </w:r>
            <w:r w:rsidRPr="00044A51">
              <w:rPr>
                <w:rFonts w:ascii="Arial" w:eastAsia="Arial" w:hAnsi="Arial" w:cs="Arial"/>
                <w:spacing w:val="-1"/>
              </w:rPr>
              <w:t>l</w:t>
            </w:r>
            <w:r w:rsidRPr="00044A51">
              <w:rPr>
                <w:rFonts w:ascii="Arial" w:eastAsia="Arial" w:hAnsi="Arial" w:cs="Arial"/>
              </w:rPr>
              <w:t>e</w:t>
            </w:r>
            <w:r w:rsidRPr="00044A51">
              <w:rPr>
                <w:rFonts w:ascii="Arial" w:eastAsia="Arial" w:hAnsi="Arial" w:cs="Arial"/>
                <w:spacing w:val="6"/>
              </w:rPr>
              <w:t xml:space="preserve"> </w:t>
            </w:r>
            <w:r w:rsidRPr="00044A51">
              <w:rPr>
                <w:rFonts w:ascii="Arial" w:eastAsia="Arial" w:hAnsi="Arial" w:cs="Arial"/>
              </w:rPr>
              <w:t>op</w:t>
            </w:r>
            <w:r w:rsidRPr="00044A51">
              <w:rPr>
                <w:rFonts w:ascii="Arial" w:eastAsia="Arial" w:hAnsi="Arial" w:cs="Arial"/>
                <w:spacing w:val="-1"/>
              </w:rPr>
              <w:t>i</w:t>
            </w:r>
            <w:r w:rsidRPr="00044A51">
              <w:rPr>
                <w:rFonts w:ascii="Arial" w:eastAsia="Arial" w:hAnsi="Arial" w:cs="Arial"/>
              </w:rPr>
              <w:t>nion</w:t>
            </w:r>
            <w:r w:rsidRPr="00044A51">
              <w:rPr>
                <w:rFonts w:ascii="Arial" w:eastAsia="Arial" w:hAnsi="Arial" w:cs="Arial"/>
                <w:spacing w:val="5"/>
              </w:rPr>
              <w:t xml:space="preserve"> </w:t>
            </w:r>
            <w:r w:rsidRPr="00044A51">
              <w:rPr>
                <w:rFonts w:ascii="Arial" w:eastAsia="Arial" w:hAnsi="Arial" w:cs="Arial"/>
              </w:rPr>
              <w:t>of</w:t>
            </w:r>
            <w:r w:rsidRPr="00044A51">
              <w:rPr>
                <w:rFonts w:ascii="Arial" w:eastAsia="Arial" w:hAnsi="Arial" w:cs="Arial"/>
                <w:spacing w:val="6"/>
              </w:rPr>
              <w:t xml:space="preserve"> </w:t>
            </w:r>
            <w:r w:rsidRPr="00044A51">
              <w:rPr>
                <w:rFonts w:ascii="Arial" w:eastAsia="Arial" w:hAnsi="Arial" w:cs="Arial"/>
                <w:spacing w:val="-2"/>
              </w:rPr>
              <w:t>t</w:t>
            </w:r>
            <w:r w:rsidRPr="00044A51">
              <w:rPr>
                <w:rFonts w:ascii="Arial" w:eastAsia="Arial" w:hAnsi="Arial" w:cs="Arial"/>
              </w:rPr>
              <w:t>he</w:t>
            </w:r>
            <w:r w:rsidRPr="00044A51">
              <w:rPr>
                <w:rFonts w:ascii="Arial" w:eastAsia="Arial" w:hAnsi="Arial" w:cs="Arial"/>
                <w:spacing w:val="6"/>
              </w:rPr>
              <w:t xml:space="preserve"> </w:t>
            </w:r>
            <w:r w:rsidRPr="00044A51">
              <w:rPr>
                <w:rFonts w:ascii="Arial" w:eastAsia="Arial" w:hAnsi="Arial" w:cs="Arial"/>
                <w:i/>
              </w:rPr>
              <w:t>Client,</w:t>
            </w:r>
            <w:r w:rsidRPr="00044A51">
              <w:rPr>
                <w:rFonts w:ascii="Arial" w:eastAsia="Arial" w:hAnsi="Arial" w:cs="Arial"/>
                <w:i/>
                <w:spacing w:val="5"/>
              </w:rPr>
              <w:t xml:space="preserve"> </w:t>
            </w:r>
            <w:r w:rsidRPr="00044A51">
              <w:rPr>
                <w:rFonts w:ascii="Arial" w:eastAsia="Arial" w:hAnsi="Arial" w:cs="Arial"/>
              </w:rPr>
              <w:t>p</w:t>
            </w:r>
            <w:r w:rsidRPr="00044A51">
              <w:rPr>
                <w:rFonts w:ascii="Arial" w:eastAsia="Arial" w:hAnsi="Arial" w:cs="Arial"/>
                <w:spacing w:val="-1"/>
              </w:rPr>
              <w:t>o</w:t>
            </w:r>
            <w:r w:rsidRPr="00044A51">
              <w:rPr>
                <w:rFonts w:ascii="Arial" w:eastAsia="Arial" w:hAnsi="Arial" w:cs="Arial"/>
              </w:rPr>
              <w:t>se or cou</w:t>
            </w:r>
            <w:r w:rsidRPr="00044A51">
              <w:rPr>
                <w:rFonts w:ascii="Arial" w:eastAsia="Arial" w:hAnsi="Arial" w:cs="Arial"/>
                <w:spacing w:val="-1"/>
              </w:rPr>
              <w:t>l</w:t>
            </w:r>
            <w:r w:rsidRPr="00044A51">
              <w:rPr>
                <w:rFonts w:ascii="Arial" w:eastAsia="Arial" w:hAnsi="Arial" w:cs="Arial"/>
              </w:rPr>
              <w:t>d p</w:t>
            </w:r>
            <w:r w:rsidRPr="00044A51">
              <w:rPr>
                <w:rFonts w:ascii="Arial" w:eastAsia="Arial" w:hAnsi="Arial" w:cs="Arial"/>
                <w:spacing w:val="-1"/>
              </w:rPr>
              <w:t>o</w:t>
            </w:r>
            <w:r w:rsidRPr="00044A51">
              <w:rPr>
                <w:rFonts w:ascii="Arial" w:eastAsia="Arial" w:hAnsi="Arial" w:cs="Arial"/>
              </w:rPr>
              <w:t>se a threat to national sec</w:t>
            </w:r>
            <w:r w:rsidRPr="00044A51">
              <w:rPr>
                <w:rFonts w:ascii="Arial" w:eastAsia="Arial" w:hAnsi="Arial" w:cs="Arial"/>
                <w:spacing w:val="-1"/>
              </w:rPr>
              <w:t>u</w:t>
            </w:r>
            <w:r w:rsidRPr="00044A51">
              <w:rPr>
                <w:rFonts w:ascii="Arial" w:eastAsia="Arial" w:hAnsi="Arial" w:cs="Arial"/>
              </w:rPr>
              <w:t>rity, inc</w:t>
            </w:r>
            <w:r w:rsidRPr="00044A51">
              <w:rPr>
                <w:rFonts w:ascii="Arial" w:eastAsia="Arial" w:hAnsi="Arial" w:cs="Arial"/>
                <w:spacing w:val="-1"/>
              </w:rPr>
              <w:t>o</w:t>
            </w:r>
            <w:r w:rsidRPr="00044A51">
              <w:rPr>
                <w:rFonts w:ascii="Arial" w:eastAsia="Arial" w:hAnsi="Arial" w:cs="Arial"/>
              </w:rPr>
              <w:t>mpatible</w:t>
            </w:r>
            <w:r w:rsidRPr="00044A51">
              <w:rPr>
                <w:rFonts w:ascii="Arial" w:eastAsia="Arial" w:hAnsi="Arial" w:cs="Arial"/>
                <w:spacing w:val="14"/>
              </w:rPr>
              <w:t xml:space="preserve"> </w:t>
            </w:r>
            <w:r w:rsidRPr="00044A51">
              <w:rPr>
                <w:rFonts w:ascii="Arial" w:eastAsia="Arial" w:hAnsi="Arial" w:cs="Arial"/>
              </w:rPr>
              <w:t>wi</w:t>
            </w:r>
            <w:r w:rsidRPr="00044A51">
              <w:rPr>
                <w:rFonts w:ascii="Arial" w:eastAsia="Arial" w:hAnsi="Arial" w:cs="Arial"/>
                <w:spacing w:val="-2"/>
              </w:rPr>
              <w:t>t</w:t>
            </w:r>
            <w:r w:rsidRPr="00044A51">
              <w:rPr>
                <w:rFonts w:ascii="Arial" w:eastAsia="Arial" w:hAnsi="Arial" w:cs="Arial"/>
              </w:rPr>
              <w:t>h any operatio</w:t>
            </w:r>
            <w:r w:rsidRPr="00044A51">
              <w:rPr>
                <w:rFonts w:ascii="Arial" w:eastAsia="Arial" w:hAnsi="Arial" w:cs="Arial"/>
                <w:spacing w:val="-1"/>
              </w:rPr>
              <w:t>n</w:t>
            </w:r>
            <w:r w:rsidRPr="00044A51">
              <w:rPr>
                <w:rFonts w:ascii="Arial" w:eastAsia="Arial" w:hAnsi="Arial" w:cs="Arial"/>
              </w:rPr>
              <w:t>s</w:t>
            </w:r>
            <w:r w:rsidRPr="00044A51">
              <w:rPr>
                <w:rFonts w:ascii="Arial" w:eastAsia="Arial" w:hAnsi="Arial" w:cs="Arial"/>
                <w:spacing w:val="2"/>
              </w:rPr>
              <w:t xml:space="preserve"> </w:t>
            </w:r>
            <w:r w:rsidRPr="00044A51">
              <w:rPr>
                <w:rFonts w:ascii="Arial" w:eastAsia="Arial" w:hAnsi="Arial" w:cs="Arial"/>
                <w:spacing w:val="-1"/>
              </w:rPr>
              <w:t>o</w:t>
            </w:r>
            <w:r w:rsidRPr="00044A51">
              <w:rPr>
                <w:rFonts w:ascii="Arial" w:eastAsia="Arial" w:hAnsi="Arial" w:cs="Arial"/>
              </w:rPr>
              <w:t>r activities c</w:t>
            </w:r>
            <w:r w:rsidRPr="00044A51">
              <w:rPr>
                <w:rFonts w:ascii="Arial" w:eastAsia="Arial" w:hAnsi="Arial" w:cs="Arial"/>
                <w:spacing w:val="-1"/>
              </w:rPr>
              <w:t>a</w:t>
            </w:r>
            <w:r w:rsidRPr="00044A51">
              <w:rPr>
                <w:rFonts w:ascii="Arial" w:eastAsia="Arial" w:hAnsi="Arial" w:cs="Arial"/>
              </w:rPr>
              <w:t>rri</w:t>
            </w:r>
            <w:r w:rsidRPr="00044A51">
              <w:rPr>
                <w:rFonts w:ascii="Arial" w:eastAsia="Arial" w:hAnsi="Arial" w:cs="Arial"/>
                <w:spacing w:val="-1"/>
              </w:rPr>
              <w:t>e</w:t>
            </w:r>
            <w:r w:rsidRPr="00044A51">
              <w:rPr>
                <w:rFonts w:ascii="Arial" w:eastAsia="Arial" w:hAnsi="Arial" w:cs="Arial"/>
              </w:rPr>
              <w:t>d</w:t>
            </w:r>
            <w:r w:rsidRPr="00044A51">
              <w:rPr>
                <w:rFonts w:ascii="Arial" w:eastAsia="Arial" w:hAnsi="Arial" w:cs="Arial"/>
                <w:spacing w:val="1"/>
              </w:rPr>
              <w:t xml:space="preserve"> </w:t>
            </w:r>
            <w:r w:rsidRPr="00044A51">
              <w:rPr>
                <w:rFonts w:ascii="Arial" w:eastAsia="Arial" w:hAnsi="Arial" w:cs="Arial"/>
              </w:rPr>
              <w:t>out</w:t>
            </w:r>
            <w:r w:rsidRPr="00044A51">
              <w:rPr>
                <w:rFonts w:ascii="Arial" w:eastAsia="Arial" w:hAnsi="Arial" w:cs="Arial"/>
                <w:spacing w:val="1"/>
              </w:rPr>
              <w:t xml:space="preserve"> </w:t>
            </w:r>
            <w:r w:rsidRPr="00044A51">
              <w:rPr>
                <w:rFonts w:ascii="Arial" w:eastAsia="Arial" w:hAnsi="Arial" w:cs="Arial"/>
              </w:rPr>
              <w:t>by the</w:t>
            </w:r>
            <w:r w:rsidRPr="00044A51">
              <w:rPr>
                <w:rFonts w:ascii="Arial" w:eastAsia="Arial" w:hAnsi="Arial" w:cs="Arial"/>
                <w:spacing w:val="1"/>
              </w:rPr>
              <w:t xml:space="preserve"> </w:t>
            </w:r>
            <w:r w:rsidRPr="00044A51">
              <w:rPr>
                <w:rFonts w:ascii="Arial" w:eastAsia="Arial" w:hAnsi="Arial" w:cs="Arial"/>
                <w:i/>
              </w:rPr>
              <w:t>Client</w:t>
            </w:r>
            <w:r w:rsidRPr="00044A51">
              <w:rPr>
                <w:rFonts w:ascii="Arial" w:eastAsia="Arial" w:hAnsi="Arial" w:cs="Arial"/>
                <w:i/>
                <w:spacing w:val="1"/>
              </w:rPr>
              <w:t xml:space="preserve"> </w:t>
            </w:r>
            <w:r w:rsidRPr="00044A51">
              <w:rPr>
                <w:rFonts w:ascii="Arial" w:eastAsia="Arial" w:hAnsi="Arial" w:cs="Arial"/>
              </w:rPr>
              <w:t>for</w:t>
            </w:r>
            <w:r w:rsidRPr="00044A51">
              <w:rPr>
                <w:rFonts w:ascii="Arial" w:eastAsia="Arial" w:hAnsi="Arial" w:cs="Arial"/>
                <w:spacing w:val="1"/>
              </w:rPr>
              <w:t xml:space="preserve"> </w:t>
            </w:r>
            <w:r w:rsidRPr="00044A51">
              <w:rPr>
                <w:rFonts w:ascii="Arial" w:eastAsia="Arial" w:hAnsi="Arial" w:cs="Arial"/>
              </w:rPr>
              <w:t>the</w:t>
            </w:r>
            <w:r w:rsidRPr="00044A51">
              <w:rPr>
                <w:rFonts w:ascii="Arial" w:eastAsia="Arial" w:hAnsi="Arial" w:cs="Arial"/>
                <w:spacing w:val="1"/>
              </w:rPr>
              <w:t xml:space="preserve"> </w:t>
            </w:r>
            <w:r w:rsidRPr="00044A51">
              <w:rPr>
                <w:rFonts w:ascii="Arial" w:eastAsia="Arial" w:hAnsi="Arial" w:cs="Arial"/>
                <w:spacing w:val="-1"/>
              </w:rPr>
              <w:t>p</w:t>
            </w:r>
            <w:r w:rsidRPr="00044A51">
              <w:rPr>
                <w:rFonts w:ascii="Arial" w:eastAsia="Arial" w:hAnsi="Arial" w:cs="Arial"/>
              </w:rPr>
              <w:t>ur</w:t>
            </w:r>
            <w:r w:rsidRPr="00044A51">
              <w:rPr>
                <w:rFonts w:ascii="Arial" w:eastAsia="Arial" w:hAnsi="Arial" w:cs="Arial"/>
                <w:spacing w:val="-1"/>
              </w:rPr>
              <w:t>p</w:t>
            </w:r>
            <w:r w:rsidRPr="00044A51">
              <w:rPr>
                <w:rFonts w:ascii="Arial" w:eastAsia="Arial" w:hAnsi="Arial" w:cs="Arial"/>
              </w:rPr>
              <w:t>os</w:t>
            </w:r>
            <w:r w:rsidRPr="00044A51">
              <w:rPr>
                <w:rFonts w:ascii="Arial" w:eastAsia="Arial" w:hAnsi="Arial" w:cs="Arial"/>
                <w:spacing w:val="-1"/>
              </w:rPr>
              <w:t>e</w:t>
            </w:r>
            <w:r w:rsidRPr="00044A51">
              <w:rPr>
                <w:rFonts w:ascii="Arial" w:eastAsia="Arial" w:hAnsi="Arial" w:cs="Arial"/>
              </w:rPr>
              <w:t>s conte</w:t>
            </w:r>
            <w:r w:rsidRPr="00044A51">
              <w:rPr>
                <w:rFonts w:ascii="Arial" w:eastAsia="Arial" w:hAnsi="Arial" w:cs="Arial"/>
                <w:spacing w:val="-1"/>
              </w:rPr>
              <w:t>m</w:t>
            </w:r>
            <w:r w:rsidRPr="00044A51">
              <w:rPr>
                <w:rFonts w:ascii="Arial" w:eastAsia="Arial" w:hAnsi="Arial" w:cs="Arial"/>
              </w:rPr>
              <w:t>plated by</w:t>
            </w:r>
            <w:r w:rsidRPr="00044A51">
              <w:rPr>
                <w:rFonts w:ascii="Arial" w:eastAsia="Arial" w:hAnsi="Arial" w:cs="Arial"/>
                <w:spacing w:val="1"/>
              </w:rPr>
              <w:t xml:space="preserve"> </w:t>
            </w:r>
            <w:r w:rsidRPr="00044A51">
              <w:rPr>
                <w:rFonts w:ascii="Arial" w:eastAsia="Arial" w:hAnsi="Arial" w:cs="Arial"/>
              </w:rPr>
              <w:t>the</w:t>
            </w:r>
            <w:r w:rsidRPr="00044A51">
              <w:rPr>
                <w:rFonts w:ascii="Arial" w:eastAsia="Arial" w:hAnsi="Arial" w:cs="Arial"/>
                <w:spacing w:val="1"/>
              </w:rPr>
              <w:t xml:space="preserve"> </w:t>
            </w:r>
            <w:r w:rsidRPr="00044A51">
              <w:rPr>
                <w:rFonts w:ascii="Arial" w:eastAsia="Arial" w:hAnsi="Arial" w:cs="Arial"/>
              </w:rPr>
              <w:t>Fra</w:t>
            </w:r>
            <w:r w:rsidRPr="00044A51">
              <w:rPr>
                <w:rFonts w:ascii="Arial" w:eastAsia="Arial" w:hAnsi="Arial" w:cs="Arial"/>
                <w:spacing w:val="-1"/>
              </w:rPr>
              <w:t>m</w:t>
            </w:r>
            <w:r w:rsidRPr="00044A51">
              <w:rPr>
                <w:rFonts w:ascii="Arial" w:eastAsia="Arial" w:hAnsi="Arial" w:cs="Arial"/>
              </w:rPr>
              <w:t>ew</w:t>
            </w:r>
            <w:r w:rsidRPr="00044A51">
              <w:rPr>
                <w:rFonts w:ascii="Arial" w:eastAsia="Arial" w:hAnsi="Arial" w:cs="Arial"/>
                <w:spacing w:val="-1"/>
              </w:rPr>
              <w:t>o</w:t>
            </w:r>
            <w:r w:rsidRPr="00044A51">
              <w:rPr>
                <w:rFonts w:ascii="Arial" w:eastAsia="Arial" w:hAnsi="Arial" w:cs="Arial"/>
                <w:spacing w:val="1"/>
              </w:rPr>
              <w:t>r</w:t>
            </w:r>
            <w:r w:rsidRPr="00044A51">
              <w:rPr>
                <w:rFonts w:ascii="Arial" w:eastAsia="Arial" w:hAnsi="Arial" w:cs="Arial"/>
              </w:rPr>
              <w:t>k C</w:t>
            </w:r>
            <w:r w:rsidRPr="00044A51">
              <w:rPr>
                <w:rFonts w:ascii="Arial" w:eastAsia="Arial" w:hAnsi="Arial" w:cs="Arial"/>
                <w:spacing w:val="-1"/>
              </w:rPr>
              <w:t>o</w:t>
            </w:r>
            <w:r w:rsidRPr="00044A51">
              <w:rPr>
                <w:rFonts w:ascii="Arial" w:eastAsia="Arial" w:hAnsi="Arial" w:cs="Arial"/>
              </w:rPr>
              <w:t>n</w:t>
            </w:r>
            <w:r w:rsidRPr="00044A51">
              <w:rPr>
                <w:rFonts w:ascii="Arial" w:eastAsia="Arial" w:hAnsi="Arial" w:cs="Arial"/>
                <w:spacing w:val="-1"/>
              </w:rPr>
              <w:t>t</w:t>
            </w:r>
            <w:r w:rsidRPr="00044A51">
              <w:rPr>
                <w:rFonts w:ascii="Arial" w:eastAsia="Arial" w:hAnsi="Arial" w:cs="Arial"/>
              </w:rPr>
              <w:t>r</w:t>
            </w:r>
            <w:r w:rsidRPr="00044A51">
              <w:rPr>
                <w:rFonts w:ascii="Arial" w:eastAsia="Arial" w:hAnsi="Arial" w:cs="Arial"/>
                <w:spacing w:val="-1"/>
              </w:rPr>
              <w:t>a</w:t>
            </w:r>
            <w:r w:rsidRPr="00044A51">
              <w:rPr>
                <w:rFonts w:ascii="Arial" w:eastAsia="Arial" w:hAnsi="Arial" w:cs="Arial"/>
              </w:rPr>
              <w:t>ct,</w:t>
            </w:r>
            <w:r w:rsidRPr="00044A51">
              <w:rPr>
                <w:rFonts w:ascii="Arial" w:eastAsia="Arial" w:hAnsi="Arial" w:cs="Arial"/>
                <w:spacing w:val="1"/>
              </w:rPr>
              <w:t xml:space="preserve"> </w:t>
            </w:r>
            <w:r w:rsidRPr="00044A51">
              <w:rPr>
                <w:rFonts w:ascii="Arial" w:eastAsia="Arial" w:hAnsi="Arial" w:cs="Arial"/>
              </w:rPr>
              <w:t>any</w:t>
            </w:r>
            <w:r w:rsidRPr="00044A51">
              <w:rPr>
                <w:rFonts w:ascii="Arial" w:eastAsia="Arial" w:hAnsi="Arial" w:cs="Arial"/>
                <w:spacing w:val="1"/>
              </w:rPr>
              <w:t xml:space="preserve"> </w:t>
            </w:r>
            <w:r w:rsidRPr="00044A51">
              <w:rPr>
                <w:rFonts w:ascii="Arial" w:eastAsia="Arial" w:hAnsi="Arial" w:cs="Arial"/>
              </w:rPr>
              <w:t>W</w:t>
            </w:r>
            <w:r w:rsidRPr="00044A51">
              <w:rPr>
                <w:rFonts w:ascii="Arial" w:eastAsia="Arial" w:hAnsi="Arial" w:cs="Arial"/>
                <w:spacing w:val="-1"/>
              </w:rPr>
              <w:t>o</w:t>
            </w:r>
            <w:r w:rsidRPr="00044A51">
              <w:rPr>
                <w:rFonts w:ascii="Arial" w:eastAsia="Arial" w:hAnsi="Arial" w:cs="Arial"/>
              </w:rPr>
              <w:t>rks</w:t>
            </w:r>
            <w:r w:rsidRPr="00044A51">
              <w:rPr>
                <w:rFonts w:ascii="Arial" w:eastAsia="Arial" w:hAnsi="Arial" w:cs="Arial"/>
                <w:spacing w:val="1"/>
              </w:rPr>
              <w:t xml:space="preserve"> </w:t>
            </w:r>
            <w:r w:rsidRPr="00044A51">
              <w:rPr>
                <w:rFonts w:ascii="Arial" w:eastAsia="Arial" w:hAnsi="Arial" w:cs="Arial"/>
              </w:rPr>
              <w:t>C</w:t>
            </w:r>
            <w:r w:rsidRPr="00044A51">
              <w:rPr>
                <w:rFonts w:ascii="Arial" w:eastAsia="Arial" w:hAnsi="Arial" w:cs="Arial"/>
                <w:spacing w:val="-1"/>
              </w:rPr>
              <w:t>o</w:t>
            </w:r>
            <w:r w:rsidRPr="00044A51">
              <w:rPr>
                <w:rFonts w:ascii="Arial" w:eastAsia="Arial" w:hAnsi="Arial" w:cs="Arial"/>
              </w:rPr>
              <w:t>ntr</w:t>
            </w:r>
            <w:r w:rsidRPr="00044A51">
              <w:rPr>
                <w:rFonts w:ascii="Arial" w:eastAsia="Arial" w:hAnsi="Arial" w:cs="Arial"/>
                <w:spacing w:val="-1"/>
              </w:rPr>
              <w:t>a</w:t>
            </w:r>
            <w:r w:rsidRPr="00044A51">
              <w:rPr>
                <w:rFonts w:ascii="Arial" w:eastAsia="Arial" w:hAnsi="Arial" w:cs="Arial"/>
              </w:rPr>
              <w:t>ct</w:t>
            </w:r>
            <w:r w:rsidRPr="00044A51">
              <w:rPr>
                <w:rFonts w:ascii="Arial" w:eastAsia="Arial" w:hAnsi="Arial" w:cs="Arial"/>
                <w:spacing w:val="1"/>
              </w:rPr>
              <w:t xml:space="preserve"> </w:t>
            </w:r>
            <w:r w:rsidRPr="00044A51">
              <w:rPr>
                <w:rFonts w:ascii="Arial" w:eastAsia="Arial" w:hAnsi="Arial" w:cs="Arial"/>
              </w:rPr>
              <w:t>or</w:t>
            </w:r>
            <w:r w:rsidRPr="00044A51">
              <w:rPr>
                <w:rFonts w:ascii="Arial" w:eastAsia="Arial" w:hAnsi="Arial" w:cs="Arial"/>
                <w:spacing w:val="1"/>
              </w:rPr>
              <w:t xml:space="preserve"> </w:t>
            </w:r>
            <w:r w:rsidRPr="00044A51">
              <w:rPr>
                <w:rFonts w:ascii="Arial" w:eastAsia="Arial" w:hAnsi="Arial" w:cs="Arial"/>
              </w:rPr>
              <w:t>any other of t</w:t>
            </w:r>
            <w:r w:rsidRPr="00044A51">
              <w:rPr>
                <w:rFonts w:ascii="Arial" w:eastAsia="Arial" w:hAnsi="Arial" w:cs="Arial"/>
                <w:spacing w:val="-1"/>
              </w:rPr>
              <w:t>h</w:t>
            </w:r>
            <w:r w:rsidRPr="00044A51">
              <w:rPr>
                <w:rFonts w:ascii="Arial" w:eastAsia="Arial" w:hAnsi="Arial" w:cs="Arial"/>
              </w:rPr>
              <w:t>e</w:t>
            </w:r>
            <w:r w:rsidRPr="00044A51">
              <w:rPr>
                <w:rFonts w:ascii="Arial" w:eastAsia="Arial" w:hAnsi="Arial" w:cs="Arial"/>
                <w:spacing w:val="41"/>
              </w:rPr>
              <w:t xml:space="preserve"> </w:t>
            </w:r>
            <w:r w:rsidRPr="00044A51">
              <w:rPr>
                <w:rFonts w:ascii="Arial" w:eastAsia="Arial" w:hAnsi="Arial" w:cs="Arial"/>
                <w:i/>
              </w:rPr>
              <w:t>Client</w:t>
            </w:r>
            <w:r w:rsidRPr="00044A51">
              <w:rPr>
                <w:rFonts w:ascii="Arial" w:eastAsia="Arial" w:hAnsi="Arial" w:cs="Arial"/>
                <w:i/>
                <w:spacing w:val="-3"/>
              </w:rPr>
              <w:t>’</w:t>
            </w:r>
            <w:r w:rsidRPr="00044A51">
              <w:rPr>
                <w:rFonts w:ascii="Arial" w:eastAsia="Arial" w:hAnsi="Arial" w:cs="Arial"/>
                <w:i/>
              </w:rPr>
              <w:t>s</w:t>
            </w:r>
            <w:r w:rsidRPr="00044A51">
              <w:rPr>
                <w:rFonts w:ascii="Arial" w:eastAsia="Arial" w:hAnsi="Arial" w:cs="Arial"/>
                <w:i/>
                <w:spacing w:val="42"/>
              </w:rPr>
              <w:t xml:space="preserve"> </w:t>
            </w:r>
            <w:r w:rsidRPr="00044A51">
              <w:rPr>
                <w:rFonts w:ascii="Arial" w:eastAsia="Arial" w:hAnsi="Arial" w:cs="Arial"/>
              </w:rPr>
              <w:t>legal du</w:t>
            </w:r>
            <w:r w:rsidRPr="00044A51">
              <w:rPr>
                <w:rFonts w:ascii="Arial" w:eastAsia="Arial" w:hAnsi="Arial" w:cs="Arial"/>
                <w:spacing w:val="-2"/>
              </w:rPr>
              <w:t>t</w:t>
            </w:r>
            <w:r w:rsidRPr="00044A51">
              <w:rPr>
                <w:rFonts w:ascii="Arial" w:eastAsia="Arial" w:hAnsi="Arial" w:cs="Arial"/>
              </w:rPr>
              <w:t xml:space="preserve">ies </w:t>
            </w:r>
            <w:r w:rsidRPr="00044A51">
              <w:rPr>
                <w:rFonts w:ascii="Arial" w:eastAsia="Arial" w:hAnsi="Arial" w:cs="Arial"/>
                <w:spacing w:val="-1"/>
              </w:rPr>
              <w:t>o</w:t>
            </w:r>
            <w:r w:rsidRPr="00044A51">
              <w:rPr>
                <w:rFonts w:ascii="Arial" w:eastAsia="Arial" w:hAnsi="Arial" w:cs="Arial"/>
              </w:rPr>
              <w:t>r ot</w:t>
            </w:r>
            <w:r w:rsidRPr="00044A51">
              <w:rPr>
                <w:rFonts w:ascii="Arial" w:eastAsia="Arial" w:hAnsi="Arial" w:cs="Arial"/>
                <w:spacing w:val="-1"/>
              </w:rPr>
              <w:t>h</w:t>
            </w:r>
            <w:r w:rsidRPr="00044A51">
              <w:rPr>
                <w:rFonts w:ascii="Arial" w:eastAsia="Arial" w:hAnsi="Arial" w:cs="Arial"/>
              </w:rPr>
              <w:t>er fu</w:t>
            </w:r>
            <w:r w:rsidRPr="00044A51">
              <w:rPr>
                <w:rFonts w:ascii="Arial" w:eastAsia="Arial" w:hAnsi="Arial" w:cs="Arial"/>
                <w:spacing w:val="-1"/>
              </w:rPr>
              <w:t>n</w:t>
            </w:r>
            <w:r w:rsidRPr="00044A51">
              <w:rPr>
                <w:rFonts w:ascii="Arial" w:eastAsia="Arial" w:hAnsi="Arial" w:cs="Arial"/>
                <w:spacing w:val="1"/>
              </w:rPr>
              <w:t>c</w:t>
            </w:r>
            <w:r w:rsidRPr="00044A51">
              <w:rPr>
                <w:rFonts w:ascii="Arial" w:eastAsia="Arial" w:hAnsi="Arial" w:cs="Arial"/>
              </w:rPr>
              <w:t>tio</w:t>
            </w:r>
            <w:r w:rsidRPr="00044A51">
              <w:rPr>
                <w:rFonts w:ascii="Arial" w:eastAsia="Arial" w:hAnsi="Arial" w:cs="Arial"/>
                <w:spacing w:val="-1"/>
              </w:rPr>
              <w:t>n</w:t>
            </w:r>
            <w:r w:rsidRPr="00044A51">
              <w:rPr>
                <w:rFonts w:ascii="Arial" w:eastAsia="Arial" w:hAnsi="Arial" w:cs="Arial"/>
              </w:rPr>
              <w:t>s; or</w:t>
            </w:r>
          </w:p>
          <w:p w14:paraId="74725B14" w14:textId="77777777" w:rsidR="00D1096B" w:rsidRPr="00044A51" w:rsidRDefault="00D1096B" w:rsidP="00044A51">
            <w:pPr>
              <w:tabs>
                <w:tab w:val="left" w:pos="5800"/>
              </w:tabs>
              <w:spacing w:line="220" w:lineRule="exact"/>
              <w:ind w:right="66"/>
              <w:rPr>
                <w:rFonts w:ascii="Arial" w:eastAsia="Arial" w:hAnsi="Arial" w:cs="Arial"/>
              </w:rPr>
            </w:pPr>
          </w:p>
          <w:p w14:paraId="621D0FD1" w14:textId="1954C2E1" w:rsidR="00D1096B" w:rsidRPr="00044A51" w:rsidRDefault="00D1096B" w:rsidP="00044A51">
            <w:pPr>
              <w:pStyle w:val="ListParagraph"/>
              <w:numPr>
                <w:ilvl w:val="0"/>
                <w:numId w:val="5"/>
              </w:numPr>
              <w:tabs>
                <w:tab w:val="left" w:pos="5800"/>
              </w:tabs>
              <w:spacing w:after="0" w:line="220" w:lineRule="exact"/>
              <w:ind w:right="66"/>
              <w:rPr>
                <w:rFonts w:ascii="Arial" w:eastAsia="Arial" w:hAnsi="Arial" w:cs="Arial"/>
                <w:spacing w:val="-1"/>
              </w:rPr>
            </w:pPr>
            <w:r w:rsidRPr="00044A51">
              <w:rPr>
                <w:rFonts w:ascii="Arial" w:eastAsia="Arial" w:hAnsi="Arial" w:cs="Arial"/>
              </w:rPr>
              <w:t>who</w:t>
            </w:r>
            <w:r w:rsidRPr="00044A51">
              <w:rPr>
                <w:rFonts w:ascii="Arial" w:eastAsia="Arial" w:hAnsi="Arial" w:cs="Arial"/>
                <w:spacing w:val="1"/>
              </w:rPr>
              <w:t xml:space="preserve"> </w:t>
            </w:r>
            <w:r w:rsidRPr="00044A51">
              <w:rPr>
                <w:rFonts w:ascii="Arial" w:eastAsia="Arial" w:hAnsi="Arial" w:cs="Arial"/>
                <w:spacing w:val="-1"/>
              </w:rPr>
              <w:t>i</w:t>
            </w:r>
            <w:r w:rsidRPr="00044A51">
              <w:rPr>
                <w:rFonts w:ascii="Arial" w:eastAsia="Arial" w:hAnsi="Arial" w:cs="Arial"/>
                <w:spacing w:val="1"/>
              </w:rPr>
              <w:t>s</w:t>
            </w:r>
            <w:r w:rsidRPr="00044A51">
              <w:rPr>
                <w:rFonts w:ascii="Arial" w:eastAsia="Arial" w:hAnsi="Arial" w:cs="Arial"/>
              </w:rPr>
              <w:t>,</w:t>
            </w:r>
            <w:r w:rsidRPr="00044A51">
              <w:rPr>
                <w:rFonts w:ascii="Arial" w:eastAsia="Arial" w:hAnsi="Arial" w:cs="Arial"/>
                <w:spacing w:val="1"/>
              </w:rPr>
              <w:t xml:space="preserve"> </w:t>
            </w:r>
            <w:r w:rsidRPr="00044A51">
              <w:rPr>
                <w:rFonts w:ascii="Arial" w:eastAsia="Arial" w:hAnsi="Arial" w:cs="Arial"/>
                <w:spacing w:val="-1"/>
              </w:rPr>
              <w:t>i</w:t>
            </w:r>
            <w:r w:rsidRPr="00044A51">
              <w:rPr>
                <w:rFonts w:ascii="Arial" w:eastAsia="Arial" w:hAnsi="Arial" w:cs="Arial"/>
              </w:rPr>
              <w:t>n</w:t>
            </w:r>
            <w:r w:rsidRPr="00044A51">
              <w:rPr>
                <w:rFonts w:ascii="Arial" w:eastAsia="Arial" w:hAnsi="Arial" w:cs="Arial"/>
                <w:spacing w:val="1"/>
              </w:rPr>
              <w:t xml:space="preserve"> </w:t>
            </w:r>
            <w:r w:rsidRPr="00044A51">
              <w:rPr>
                <w:rFonts w:ascii="Arial" w:eastAsia="Arial" w:hAnsi="Arial" w:cs="Arial"/>
              </w:rPr>
              <w:t>the r</w:t>
            </w:r>
            <w:r w:rsidRPr="00044A51">
              <w:rPr>
                <w:rFonts w:ascii="Arial" w:eastAsia="Arial" w:hAnsi="Arial" w:cs="Arial"/>
                <w:spacing w:val="-1"/>
              </w:rPr>
              <w:t>e</w:t>
            </w:r>
            <w:r w:rsidRPr="00044A51">
              <w:rPr>
                <w:rFonts w:ascii="Arial" w:eastAsia="Arial" w:hAnsi="Arial" w:cs="Arial"/>
              </w:rPr>
              <w:t>aso</w:t>
            </w:r>
            <w:r w:rsidRPr="00044A51">
              <w:rPr>
                <w:rFonts w:ascii="Arial" w:eastAsia="Arial" w:hAnsi="Arial" w:cs="Arial"/>
                <w:spacing w:val="-1"/>
              </w:rPr>
              <w:t>n</w:t>
            </w:r>
            <w:r w:rsidRPr="00044A51">
              <w:rPr>
                <w:rFonts w:ascii="Arial" w:eastAsia="Arial" w:hAnsi="Arial" w:cs="Arial"/>
              </w:rPr>
              <w:t>able opin</w:t>
            </w:r>
            <w:r w:rsidRPr="00044A51">
              <w:rPr>
                <w:rFonts w:ascii="Arial" w:eastAsia="Arial" w:hAnsi="Arial" w:cs="Arial"/>
                <w:spacing w:val="-1"/>
              </w:rPr>
              <w:t>i</w:t>
            </w:r>
            <w:r w:rsidRPr="00044A51">
              <w:rPr>
                <w:rFonts w:ascii="Arial" w:eastAsia="Arial" w:hAnsi="Arial" w:cs="Arial"/>
              </w:rPr>
              <w:t>on of</w:t>
            </w:r>
            <w:r w:rsidRPr="00044A51">
              <w:rPr>
                <w:rFonts w:ascii="Arial" w:eastAsia="Arial" w:hAnsi="Arial" w:cs="Arial"/>
                <w:spacing w:val="1"/>
              </w:rPr>
              <w:t xml:space="preserve"> </w:t>
            </w:r>
            <w:r w:rsidRPr="00044A51">
              <w:rPr>
                <w:rFonts w:ascii="Arial" w:eastAsia="Arial" w:hAnsi="Arial" w:cs="Arial"/>
              </w:rPr>
              <w:t>the</w:t>
            </w:r>
            <w:r w:rsidRPr="00044A51">
              <w:rPr>
                <w:rFonts w:ascii="Arial" w:eastAsia="Arial" w:hAnsi="Arial" w:cs="Arial"/>
                <w:spacing w:val="1"/>
              </w:rPr>
              <w:t xml:space="preserve"> </w:t>
            </w:r>
            <w:r w:rsidRPr="00044A51">
              <w:rPr>
                <w:rFonts w:ascii="Arial" w:eastAsia="Arial" w:hAnsi="Arial" w:cs="Arial"/>
                <w:i/>
              </w:rPr>
              <w:t xml:space="preserve">Client, </w:t>
            </w:r>
            <w:r w:rsidRPr="00044A51">
              <w:rPr>
                <w:rFonts w:ascii="Arial" w:eastAsia="Arial" w:hAnsi="Arial" w:cs="Arial"/>
              </w:rPr>
              <w:t>in</w:t>
            </w:r>
            <w:r w:rsidRPr="00044A51">
              <w:rPr>
                <w:rFonts w:ascii="Arial" w:eastAsia="Arial" w:hAnsi="Arial" w:cs="Arial"/>
                <w:spacing w:val="-1"/>
              </w:rPr>
              <w:t>a</w:t>
            </w:r>
            <w:r w:rsidRPr="00044A51">
              <w:rPr>
                <w:rFonts w:ascii="Arial" w:eastAsia="Arial" w:hAnsi="Arial" w:cs="Arial"/>
              </w:rPr>
              <w:t>ppro</w:t>
            </w:r>
            <w:r w:rsidRPr="00044A51">
              <w:rPr>
                <w:rFonts w:ascii="Arial" w:eastAsia="Arial" w:hAnsi="Arial" w:cs="Arial"/>
                <w:spacing w:val="-1"/>
              </w:rPr>
              <w:t>p</w:t>
            </w:r>
            <w:r w:rsidRPr="00044A51">
              <w:rPr>
                <w:rFonts w:ascii="Arial" w:eastAsia="Arial" w:hAnsi="Arial" w:cs="Arial"/>
              </w:rPr>
              <w:t>riate beca</w:t>
            </w:r>
            <w:r w:rsidRPr="00044A51">
              <w:rPr>
                <w:rFonts w:ascii="Arial" w:eastAsia="Arial" w:hAnsi="Arial" w:cs="Arial"/>
                <w:spacing w:val="-1"/>
              </w:rPr>
              <w:t>u</w:t>
            </w:r>
            <w:r w:rsidRPr="00044A51">
              <w:rPr>
                <w:rFonts w:ascii="Arial" w:eastAsia="Arial" w:hAnsi="Arial" w:cs="Arial"/>
              </w:rPr>
              <w:t>se t</w:t>
            </w:r>
            <w:r w:rsidRPr="00044A51">
              <w:rPr>
                <w:rFonts w:ascii="Arial" w:eastAsia="Arial" w:hAnsi="Arial" w:cs="Arial"/>
                <w:spacing w:val="-1"/>
              </w:rPr>
              <w:t>h</w:t>
            </w:r>
            <w:r w:rsidRPr="00044A51">
              <w:rPr>
                <w:rFonts w:ascii="Arial" w:eastAsia="Arial" w:hAnsi="Arial" w:cs="Arial"/>
              </w:rPr>
              <w:t xml:space="preserve">e </w:t>
            </w:r>
            <w:r w:rsidRPr="00044A51">
              <w:rPr>
                <w:rFonts w:ascii="Arial" w:eastAsia="Arial" w:hAnsi="Arial" w:cs="Arial"/>
                <w:i/>
              </w:rPr>
              <w:t xml:space="preserve">Client </w:t>
            </w:r>
            <w:r w:rsidRPr="00044A51">
              <w:rPr>
                <w:rFonts w:ascii="Arial" w:eastAsia="Arial" w:hAnsi="Arial" w:cs="Arial"/>
              </w:rPr>
              <w:t>has r</w:t>
            </w:r>
            <w:r w:rsidRPr="00044A51">
              <w:rPr>
                <w:rFonts w:ascii="Arial" w:eastAsia="Arial" w:hAnsi="Arial" w:cs="Arial"/>
                <w:spacing w:val="-1"/>
              </w:rPr>
              <w:t>e</w:t>
            </w:r>
            <w:r w:rsidRPr="00044A51">
              <w:rPr>
                <w:rFonts w:ascii="Arial" w:eastAsia="Arial" w:hAnsi="Arial" w:cs="Arial"/>
              </w:rPr>
              <w:t>ceiv</w:t>
            </w:r>
            <w:r w:rsidRPr="00044A51">
              <w:rPr>
                <w:rFonts w:ascii="Arial" w:eastAsia="Arial" w:hAnsi="Arial" w:cs="Arial"/>
                <w:spacing w:val="-1"/>
              </w:rPr>
              <w:t>e</w:t>
            </w:r>
            <w:r w:rsidRPr="00044A51">
              <w:rPr>
                <w:rFonts w:ascii="Arial" w:eastAsia="Arial" w:hAnsi="Arial" w:cs="Arial"/>
              </w:rPr>
              <w:t>d s</w:t>
            </w:r>
            <w:r w:rsidRPr="00044A51">
              <w:rPr>
                <w:rFonts w:ascii="Arial" w:eastAsia="Arial" w:hAnsi="Arial" w:cs="Arial"/>
                <w:spacing w:val="-1"/>
              </w:rPr>
              <w:t>p</w:t>
            </w:r>
            <w:r w:rsidRPr="00044A51">
              <w:rPr>
                <w:rFonts w:ascii="Arial" w:eastAsia="Arial" w:hAnsi="Arial" w:cs="Arial"/>
              </w:rPr>
              <w:t>ecif</w:t>
            </w:r>
            <w:r w:rsidRPr="00044A51">
              <w:rPr>
                <w:rFonts w:ascii="Arial" w:eastAsia="Arial" w:hAnsi="Arial" w:cs="Arial"/>
                <w:spacing w:val="-1"/>
              </w:rPr>
              <w:t>i</w:t>
            </w:r>
            <w:r w:rsidRPr="00044A51">
              <w:rPr>
                <w:rFonts w:ascii="Arial" w:eastAsia="Arial" w:hAnsi="Arial" w:cs="Arial"/>
              </w:rPr>
              <w:t>c in</w:t>
            </w:r>
            <w:r w:rsidRPr="00044A51">
              <w:rPr>
                <w:rFonts w:ascii="Arial" w:eastAsia="Arial" w:hAnsi="Arial" w:cs="Arial"/>
                <w:spacing w:val="-2"/>
              </w:rPr>
              <w:t>f</w:t>
            </w:r>
            <w:r w:rsidRPr="00044A51">
              <w:rPr>
                <w:rFonts w:ascii="Arial" w:eastAsia="Arial" w:hAnsi="Arial" w:cs="Arial"/>
              </w:rPr>
              <w:t>ormati</w:t>
            </w:r>
            <w:r w:rsidRPr="00044A51">
              <w:rPr>
                <w:rFonts w:ascii="Arial" w:eastAsia="Arial" w:hAnsi="Arial" w:cs="Arial"/>
                <w:spacing w:val="-1"/>
              </w:rPr>
              <w:t>o</w:t>
            </w:r>
            <w:r w:rsidRPr="00044A51">
              <w:rPr>
                <w:rFonts w:ascii="Arial" w:eastAsia="Arial" w:hAnsi="Arial" w:cs="Arial"/>
              </w:rPr>
              <w:t>n fr</w:t>
            </w:r>
            <w:r w:rsidRPr="00044A51">
              <w:rPr>
                <w:rFonts w:ascii="Arial" w:eastAsia="Arial" w:hAnsi="Arial" w:cs="Arial"/>
                <w:spacing w:val="-1"/>
              </w:rPr>
              <w:t>o</w:t>
            </w:r>
            <w:r w:rsidRPr="00044A51">
              <w:rPr>
                <w:rFonts w:ascii="Arial" w:eastAsia="Arial" w:hAnsi="Arial" w:cs="Arial"/>
              </w:rPr>
              <w:t>m the Cr</w:t>
            </w:r>
            <w:r w:rsidRPr="00044A51">
              <w:rPr>
                <w:rFonts w:ascii="Arial" w:eastAsia="Arial" w:hAnsi="Arial" w:cs="Arial"/>
                <w:spacing w:val="-1"/>
              </w:rPr>
              <w:t>o</w:t>
            </w:r>
            <w:r w:rsidRPr="00044A51">
              <w:rPr>
                <w:rFonts w:ascii="Arial" w:eastAsia="Arial" w:hAnsi="Arial" w:cs="Arial"/>
              </w:rPr>
              <w:t>wn, t</w:t>
            </w:r>
            <w:r w:rsidRPr="00044A51">
              <w:rPr>
                <w:rFonts w:ascii="Arial" w:eastAsia="Arial" w:hAnsi="Arial" w:cs="Arial"/>
                <w:spacing w:val="-1"/>
              </w:rPr>
              <w:t>h</w:t>
            </w:r>
            <w:r w:rsidRPr="00044A51">
              <w:rPr>
                <w:rFonts w:ascii="Arial" w:eastAsia="Arial" w:hAnsi="Arial" w:cs="Arial"/>
              </w:rPr>
              <w:t>e</w:t>
            </w:r>
            <w:r w:rsidRPr="00044A51">
              <w:rPr>
                <w:rFonts w:ascii="Arial" w:eastAsia="Arial" w:hAnsi="Arial" w:cs="Arial"/>
                <w:spacing w:val="53"/>
              </w:rPr>
              <w:t xml:space="preserve"> </w:t>
            </w:r>
            <w:r w:rsidRPr="00044A51">
              <w:rPr>
                <w:rFonts w:ascii="Arial" w:eastAsia="Arial" w:hAnsi="Arial" w:cs="Arial"/>
              </w:rPr>
              <w:t>Serio</w:t>
            </w:r>
            <w:r w:rsidRPr="00044A51">
              <w:rPr>
                <w:rFonts w:ascii="Arial" w:eastAsia="Arial" w:hAnsi="Arial" w:cs="Arial"/>
                <w:spacing w:val="-1"/>
              </w:rPr>
              <w:t>u</w:t>
            </w:r>
            <w:r w:rsidRPr="00044A51">
              <w:rPr>
                <w:rFonts w:ascii="Arial" w:eastAsia="Arial" w:hAnsi="Arial" w:cs="Arial"/>
              </w:rPr>
              <w:t>s</w:t>
            </w:r>
            <w:r w:rsidRPr="00044A51">
              <w:rPr>
                <w:rFonts w:ascii="Arial" w:eastAsia="Arial" w:hAnsi="Arial" w:cs="Arial"/>
                <w:spacing w:val="55"/>
              </w:rPr>
              <w:t xml:space="preserve"> </w:t>
            </w:r>
            <w:r w:rsidRPr="00044A51">
              <w:rPr>
                <w:rFonts w:ascii="Arial" w:eastAsia="Arial" w:hAnsi="Arial" w:cs="Arial"/>
                <w:spacing w:val="-1"/>
              </w:rPr>
              <w:t>F</w:t>
            </w:r>
            <w:r w:rsidRPr="00044A51">
              <w:rPr>
                <w:rFonts w:ascii="Arial" w:eastAsia="Arial" w:hAnsi="Arial" w:cs="Arial"/>
              </w:rPr>
              <w:t>ra</w:t>
            </w:r>
            <w:r w:rsidRPr="00044A51">
              <w:rPr>
                <w:rFonts w:ascii="Arial" w:eastAsia="Arial" w:hAnsi="Arial" w:cs="Arial"/>
                <w:spacing w:val="-1"/>
              </w:rPr>
              <w:t>u</w:t>
            </w:r>
            <w:r w:rsidRPr="00044A51">
              <w:rPr>
                <w:rFonts w:ascii="Arial" w:eastAsia="Arial" w:hAnsi="Arial" w:cs="Arial"/>
              </w:rPr>
              <w:t>d</w:t>
            </w:r>
            <w:r w:rsidRPr="00044A51">
              <w:rPr>
                <w:rFonts w:ascii="Arial" w:eastAsia="Arial" w:hAnsi="Arial" w:cs="Arial"/>
                <w:spacing w:val="55"/>
              </w:rPr>
              <w:t xml:space="preserve"> </w:t>
            </w:r>
            <w:r w:rsidRPr="00044A51">
              <w:rPr>
                <w:rFonts w:ascii="Arial" w:eastAsia="Arial" w:hAnsi="Arial" w:cs="Arial"/>
              </w:rPr>
              <w:t>Office</w:t>
            </w:r>
            <w:r w:rsidRPr="00044A51">
              <w:rPr>
                <w:rFonts w:ascii="Arial" w:eastAsia="Arial" w:hAnsi="Arial" w:cs="Arial"/>
                <w:spacing w:val="53"/>
              </w:rPr>
              <w:t xml:space="preserve"> </w:t>
            </w:r>
            <w:r w:rsidRPr="00044A51">
              <w:rPr>
                <w:rFonts w:ascii="Arial" w:eastAsia="Arial" w:hAnsi="Arial" w:cs="Arial"/>
              </w:rPr>
              <w:t xml:space="preserve">or </w:t>
            </w:r>
            <w:r w:rsidRPr="00044A51">
              <w:rPr>
                <w:rFonts w:ascii="Arial" w:eastAsia="Arial" w:hAnsi="Arial" w:cs="Arial"/>
                <w:spacing w:val="-2"/>
              </w:rPr>
              <w:t>t</w:t>
            </w:r>
            <w:r w:rsidRPr="00044A51">
              <w:rPr>
                <w:rFonts w:ascii="Arial" w:eastAsia="Arial" w:hAnsi="Arial" w:cs="Arial"/>
              </w:rPr>
              <w:t>he Cr</w:t>
            </w:r>
            <w:r w:rsidRPr="00044A51">
              <w:rPr>
                <w:rFonts w:ascii="Arial" w:eastAsia="Arial" w:hAnsi="Arial" w:cs="Arial"/>
                <w:spacing w:val="-1"/>
              </w:rPr>
              <w:t>o</w:t>
            </w:r>
            <w:r w:rsidRPr="00044A51">
              <w:rPr>
                <w:rFonts w:ascii="Arial" w:eastAsia="Arial" w:hAnsi="Arial" w:cs="Arial"/>
              </w:rPr>
              <w:t xml:space="preserve">wn </w:t>
            </w:r>
            <w:r w:rsidRPr="00044A51">
              <w:rPr>
                <w:rFonts w:ascii="Arial" w:eastAsia="Arial" w:hAnsi="Arial" w:cs="Arial"/>
                <w:spacing w:val="-2"/>
              </w:rPr>
              <w:t>P</w:t>
            </w:r>
            <w:r w:rsidRPr="00044A51">
              <w:rPr>
                <w:rFonts w:ascii="Arial" w:eastAsia="Arial" w:hAnsi="Arial" w:cs="Arial"/>
                <w:spacing w:val="-1"/>
              </w:rPr>
              <w:t>r</w:t>
            </w:r>
            <w:r w:rsidRPr="00044A51">
              <w:rPr>
                <w:rFonts w:ascii="Arial" w:eastAsia="Arial" w:hAnsi="Arial" w:cs="Arial"/>
              </w:rPr>
              <w:t>os</w:t>
            </w:r>
            <w:r w:rsidRPr="00044A51">
              <w:rPr>
                <w:rFonts w:ascii="Arial" w:eastAsia="Arial" w:hAnsi="Arial" w:cs="Arial"/>
                <w:spacing w:val="-1"/>
              </w:rPr>
              <w:t>e</w:t>
            </w:r>
            <w:r w:rsidRPr="00044A51">
              <w:rPr>
                <w:rFonts w:ascii="Arial" w:eastAsia="Arial" w:hAnsi="Arial" w:cs="Arial"/>
                <w:spacing w:val="1"/>
              </w:rPr>
              <w:t>c</w:t>
            </w:r>
            <w:r w:rsidRPr="00044A51">
              <w:rPr>
                <w:rFonts w:ascii="Arial" w:eastAsia="Arial" w:hAnsi="Arial" w:cs="Arial"/>
              </w:rPr>
              <w:t>uti</w:t>
            </w:r>
            <w:r w:rsidRPr="00044A51">
              <w:rPr>
                <w:rFonts w:ascii="Arial" w:eastAsia="Arial" w:hAnsi="Arial" w:cs="Arial"/>
                <w:spacing w:val="-1"/>
              </w:rPr>
              <w:t>o</w:t>
            </w:r>
            <w:r w:rsidRPr="00044A51">
              <w:rPr>
                <w:rFonts w:ascii="Arial" w:eastAsia="Arial" w:hAnsi="Arial" w:cs="Arial"/>
              </w:rPr>
              <w:t>n</w:t>
            </w:r>
            <w:r w:rsidRPr="00044A51">
              <w:rPr>
                <w:rFonts w:ascii="Arial" w:eastAsia="Arial" w:hAnsi="Arial" w:cs="Arial"/>
                <w:spacing w:val="55"/>
              </w:rPr>
              <w:t xml:space="preserve"> </w:t>
            </w:r>
            <w:r w:rsidRPr="00044A51">
              <w:rPr>
                <w:rFonts w:ascii="Arial" w:eastAsia="Arial" w:hAnsi="Arial" w:cs="Arial"/>
              </w:rPr>
              <w:t>S</w:t>
            </w:r>
            <w:r w:rsidRPr="00044A51">
              <w:rPr>
                <w:rFonts w:ascii="Arial" w:eastAsia="Arial" w:hAnsi="Arial" w:cs="Arial"/>
                <w:spacing w:val="-1"/>
              </w:rPr>
              <w:t>e</w:t>
            </w:r>
            <w:r w:rsidRPr="00044A51">
              <w:rPr>
                <w:rFonts w:ascii="Arial" w:eastAsia="Arial" w:hAnsi="Arial" w:cs="Arial"/>
              </w:rPr>
              <w:t>rvice about</w:t>
            </w:r>
            <w:r w:rsidRPr="00044A51">
              <w:rPr>
                <w:rFonts w:ascii="Arial" w:eastAsia="Arial" w:hAnsi="Arial" w:cs="Arial"/>
                <w:spacing w:val="1"/>
              </w:rPr>
              <w:t xml:space="preserve"> </w:t>
            </w:r>
            <w:r w:rsidRPr="00044A51">
              <w:rPr>
                <w:rFonts w:ascii="Arial" w:eastAsia="Arial" w:hAnsi="Arial" w:cs="Arial"/>
              </w:rPr>
              <w:t>the sui</w:t>
            </w:r>
            <w:r w:rsidRPr="00044A51">
              <w:rPr>
                <w:rFonts w:ascii="Arial" w:eastAsia="Arial" w:hAnsi="Arial" w:cs="Arial"/>
                <w:spacing w:val="-2"/>
              </w:rPr>
              <w:t>t</w:t>
            </w:r>
            <w:r w:rsidRPr="00044A51">
              <w:rPr>
                <w:rFonts w:ascii="Arial" w:eastAsia="Arial" w:hAnsi="Arial" w:cs="Arial"/>
              </w:rPr>
              <w:t>ability</w:t>
            </w:r>
            <w:r w:rsidRPr="00044A51">
              <w:rPr>
                <w:rFonts w:ascii="Arial" w:eastAsia="Arial" w:hAnsi="Arial" w:cs="Arial"/>
                <w:spacing w:val="1"/>
              </w:rPr>
              <w:t xml:space="preserve"> </w:t>
            </w:r>
            <w:r w:rsidRPr="00044A51">
              <w:rPr>
                <w:rFonts w:ascii="Arial" w:eastAsia="Arial" w:hAnsi="Arial" w:cs="Arial"/>
              </w:rPr>
              <w:t>of</w:t>
            </w:r>
            <w:r w:rsidRPr="00044A51">
              <w:rPr>
                <w:rFonts w:ascii="Arial" w:eastAsia="Arial" w:hAnsi="Arial" w:cs="Arial"/>
                <w:spacing w:val="1"/>
              </w:rPr>
              <w:t xml:space="preserve"> </w:t>
            </w:r>
            <w:r w:rsidRPr="00044A51">
              <w:rPr>
                <w:rFonts w:ascii="Arial" w:eastAsia="Arial" w:hAnsi="Arial" w:cs="Arial"/>
              </w:rPr>
              <w:t>the</w:t>
            </w:r>
            <w:r w:rsidRPr="00044A51">
              <w:rPr>
                <w:rFonts w:ascii="Arial" w:eastAsia="Arial" w:hAnsi="Arial" w:cs="Arial"/>
                <w:spacing w:val="1"/>
              </w:rPr>
              <w:t xml:space="preserve"> </w:t>
            </w:r>
            <w:r w:rsidRPr="00044A51">
              <w:rPr>
                <w:rFonts w:ascii="Arial" w:eastAsia="Arial" w:hAnsi="Arial" w:cs="Arial"/>
              </w:rPr>
              <w:t>pro</w:t>
            </w:r>
            <w:r w:rsidRPr="00044A51">
              <w:rPr>
                <w:rFonts w:ascii="Arial" w:eastAsia="Arial" w:hAnsi="Arial" w:cs="Arial"/>
                <w:spacing w:val="-1"/>
              </w:rPr>
              <w:t>p</w:t>
            </w:r>
            <w:r w:rsidRPr="00044A51">
              <w:rPr>
                <w:rFonts w:ascii="Arial" w:eastAsia="Arial" w:hAnsi="Arial" w:cs="Arial"/>
              </w:rPr>
              <w:t>osed</w:t>
            </w:r>
            <w:r w:rsidRPr="00044A51">
              <w:rPr>
                <w:rFonts w:ascii="Arial" w:eastAsia="Arial" w:hAnsi="Arial" w:cs="Arial"/>
                <w:spacing w:val="1"/>
              </w:rPr>
              <w:t xml:space="preserve"> </w:t>
            </w:r>
            <w:r w:rsidRPr="00044A51">
              <w:rPr>
                <w:rFonts w:ascii="Arial" w:eastAsia="Arial" w:hAnsi="Arial" w:cs="Arial"/>
                <w:spacing w:val="-1"/>
              </w:rPr>
              <w:t>ne</w:t>
            </w:r>
            <w:r w:rsidRPr="00044A51">
              <w:rPr>
                <w:rFonts w:ascii="Arial" w:eastAsia="Arial" w:hAnsi="Arial" w:cs="Arial"/>
              </w:rPr>
              <w:t>w</w:t>
            </w:r>
            <w:r w:rsidRPr="00044A51">
              <w:rPr>
                <w:rFonts w:ascii="Arial" w:eastAsia="Arial" w:hAnsi="Arial" w:cs="Arial"/>
                <w:spacing w:val="2"/>
              </w:rPr>
              <w:t xml:space="preserve"> </w:t>
            </w:r>
            <w:r w:rsidRPr="00044A51">
              <w:rPr>
                <w:rFonts w:ascii="Arial" w:eastAsia="Arial" w:hAnsi="Arial" w:cs="Arial"/>
              </w:rPr>
              <w:t>third party to</w:t>
            </w:r>
            <w:r w:rsidRPr="00044A51">
              <w:rPr>
                <w:rFonts w:ascii="Arial" w:eastAsia="Arial" w:hAnsi="Arial" w:cs="Arial"/>
                <w:spacing w:val="1"/>
              </w:rPr>
              <w:t xml:space="preserve"> </w:t>
            </w:r>
            <w:r w:rsidRPr="00044A51">
              <w:rPr>
                <w:rFonts w:ascii="Arial" w:eastAsia="Arial" w:hAnsi="Arial" w:cs="Arial"/>
              </w:rPr>
              <w:t>act</w:t>
            </w:r>
            <w:r w:rsidRPr="00044A51">
              <w:rPr>
                <w:rFonts w:ascii="Arial" w:eastAsia="Arial" w:hAnsi="Arial" w:cs="Arial"/>
                <w:spacing w:val="1"/>
              </w:rPr>
              <w:t xml:space="preserve"> </w:t>
            </w:r>
            <w:r w:rsidRPr="00044A51">
              <w:rPr>
                <w:rFonts w:ascii="Arial" w:eastAsia="Arial" w:hAnsi="Arial" w:cs="Arial"/>
              </w:rPr>
              <w:t>in</w:t>
            </w:r>
            <w:r w:rsidRPr="00044A51">
              <w:rPr>
                <w:rFonts w:ascii="Arial" w:eastAsia="Arial" w:hAnsi="Arial" w:cs="Arial"/>
                <w:spacing w:val="1"/>
              </w:rPr>
              <w:t xml:space="preserve"> </w:t>
            </w:r>
            <w:r w:rsidRPr="00044A51">
              <w:rPr>
                <w:rFonts w:ascii="Arial" w:eastAsia="Arial" w:hAnsi="Arial" w:cs="Arial"/>
              </w:rPr>
              <w:t>rela</w:t>
            </w:r>
            <w:r w:rsidRPr="00044A51">
              <w:rPr>
                <w:rFonts w:ascii="Arial" w:eastAsia="Arial" w:hAnsi="Arial" w:cs="Arial"/>
                <w:spacing w:val="-2"/>
              </w:rPr>
              <w:t>t</w:t>
            </w:r>
            <w:r w:rsidRPr="00044A51">
              <w:rPr>
                <w:rFonts w:ascii="Arial" w:eastAsia="Arial" w:hAnsi="Arial" w:cs="Arial"/>
              </w:rPr>
              <w:t>ion</w:t>
            </w:r>
            <w:r w:rsidRPr="00044A51">
              <w:rPr>
                <w:rFonts w:ascii="Arial" w:eastAsia="Arial" w:hAnsi="Arial" w:cs="Arial"/>
                <w:spacing w:val="1"/>
              </w:rPr>
              <w:t xml:space="preserve"> </w:t>
            </w:r>
            <w:r w:rsidRPr="00044A51">
              <w:rPr>
                <w:rFonts w:ascii="Arial" w:eastAsia="Arial" w:hAnsi="Arial" w:cs="Arial"/>
              </w:rPr>
              <w:t xml:space="preserve">to the </w:t>
            </w:r>
            <w:r w:rsidRPr="00044A51">
              <w:rPr>
                <w:rFonts w:ascii="Arial" w:eastAsia="Arial" w:hAnsi="Arial" w:cs="Arial"/>
                <w:i/>
              </w:rPr>
              <w:t>wo</w:t>
            </w:r>
            <w:r w:rsidRPr="00044A51">
              <w:rPr>
                <w:rFonts w:ascii="Arial" w:eastAsia="Arial" w:hAnsi="Arial" w:cs="Arial"/>
                <w:i/>
                <w:spacing w:val="-1"/>
              </w:rPr>
              <w:t>rk</w:t>
            </w:r>
            <w:r w:rsidRPr="00044A51">
              <w:rPr>
                <w:rFonts w:ascii="Arial" w:eastAsia="Arial" w:hAnsi="Arial" w:cs="Arial"/>
                <w:i/>
              </w:rPr>
              <w:t>s;</w:t>
            </w:r>
            <w:r w:rsidRPr="00044A51">
              <w:rPr>
                <w:rFonts w:ascii="Arial" w:eastAsia="Arial" w:hAnsi="Arial" w:cs="Arial"/>
                <w:i/>
                <w:spacing w:val="15"/>
              </w:rPr>
              <w:t xml:space="preserve"> </w:t>
            </w:r>
            <w:r w:rsidRPr="00044A51">
              <w:rPr>
                <w:rFonts w:ascii="Arial" w:eastAsia="Arial" w:hAnsi="Arial" w:cs="Arial"/>
                <w:spacing w:val="-1"/>
              </w:rPr>
              <w:t xml:space="preserve">or </w:t>
            </w:r>
          </w:p>
          <w:p w14:paraId="0FF4A104" w14:textId="77777777" w:rsidR="00D1096B" w:rsidRPr="00044A51" w:rsidRDefault="00D1096B" w:rsidP="00044A51">
            <w:pPr>
              <w:pStyle w:val="ListParagraph"/>
              <w:rPr>
                <w:rFonts w:ascii="Arial" w:eastAsia="Arial" w:hAnsi="Arial" w:cs="Arial"/>
                <w:spacing w:val="-1"/>
              </w:rPr>
            </w:pPr>
          </w:p>
          <w:p w14:paraId="36D1D2FF" w14:textId="77777777" w:rsidR="00D1096B" w:rsidRPr="00044A51" w:rsidRDefault="00D1096B" w:rsidP="00044A51">
            <w:pPr>
              <w:pStyle w:val="ListParagraph"/>
              <w:numPr>
                <w:ilvl w:val="0"/>
                <w:numId w:val="5"/>
              </w:numPr>
              <w:spacing w:after="0" w:line="240" w:lineRule="auto"/>
              <w:rPr>
                <w:rFonts w:ascii="Arial" w:eastAsia="Arial" w:hAnsi="Arial" w:cs="Arial"/>
              </w:rPr>
            </w:pPr>
            <w:r w:rsidRPr="00044A51">
              <w:rPr>
                <w:rFonts w:ascii="Arial" w:eastAsia="Arial" w:hAnsi="Arial" w:cs="Arial"/>
              </w:rPr>
              <w:t>if</w:t>
            </w:r>
            <w:r w:rsidRPr="00044A51">
              <w:rPr>
                <w:rFonts w:ascii="Arial" w:eastAsia="Arial" w:hAnsi="Arial" w:cs="Arial"/>
                <w:spacing w:val="1"/>
              </w:rPr>
              <w:t xml:space="preserve"> </w:t>
            </w:r>
            <w:r w:rsidRPr="00044A51">
              <w:rPr>
                <w:rFonts w:ascii="Arial" w:eastAsia="Arial" w:hAnsi="Arial" w:cs="Arial"/>
              </w:rPr>
              <w:t>the s</w:t>
            </w:r>
            <w:r w:rsidRPr="00044A51">
              <w:rPr>
                <w:rFonts w:ascii="Arial" w:eastAsia="Arial" w:hAnsi="Arial" w:cs="Arial"/>
                <w:spacing w:val="-1"/>
              </w:rPr>
              <w:t>e</w:t>
            </w:r>
            <w:r w:rsidRPr="00044A51">
              <w:rPr>
                <w:rFonts w:ascii="Arial" w:eastAsia="Arial" w:hAnsi="Arial" w:cs="Arial"/>
              </w:rPr>
              <w:t>rvice</w:t>
            </w:r>
            <w:r w:rsidRPr="00044A51">
              <w:rPr>
                <w:rFonts w:ascii="Arial" w:eastAsia="Arial" w:hAnsi="Arial" w:cs="Arial"/>
                <w:spacing w:val="1"/>
              </w:rPr>
              <w:t xml:space="preserve"> </w:t>
            </w:r>
            <w:proofErr w:type="gramStart"/>
            <w:r w:rsidRPr="00044A51">
              <w:rPr>
                <w:rFonts w:ascii="Arial" w:eastAsia="Arial" w:hAnsi="Arial" w:cs="Arial"/>
              </w:rPr>
              <w:t>i</w:t>
            </w:r>
            <w:r w:rsidRPr="00044A51">
              <w:rPr>
                <w:rFonts w:ascii="Arial" w:eastAsia="Arial" w:hAnsi="Arial" w:cs="Arial"/>
                <w:spacing w:val="-1"/>
              </w:rPr>
              <w:t>n</w:t>
            </w:r>
            <w:r w:rsidRPr="00044A51">
              <w:rPr>
                <w:rFonts w:ascii="Arial" w:eastAsia="Arial" w:hAnsi="Arial" w:cs="Arial"/>
              </w:rPr>
              <w:t>cl</w:t>
            </w:r>
            <w:r w:rsidRPr="00044A51">
              <w:rPr>
                <w:rFonts w:ascii="Arial" w:eastAsia="Arial" w:hAnsi="Arial" w:cs="Arial"/>
                <w:spacing w:val="-1"/>
              </w:rPr>
              <w:t>u</w:t>
            </w:r>
            <w:r w:rsidRPr="00044A51">
              <w:rPr>
                <w:rFonts w:ascii="Arial" w:eastAsia="Arial" w:hAnsi="Arial" w:cs="Arial"/>
              </w:rPr>
              <w:t>d</w:t>
            </w:r>
            <w:r w:rsidRPr="00044A51">
              <w:rPr>
                <w:rFonts w:ascii="Arial" w:eastAsia="Arial" w:hAnsi="Arial" w:cs="Arial"/>
                <w:spacing w:val="-1"/>
              </w:rPr>
              <w:t>e</w:t>
            </w:r>
            <w:r w:rsidRPr="00044A51">
              <w:rPr>
                <w:rFonts w:ascii="Arial" w:eastAsia="Arial" w:hAnsi="Arial" w:cs="Arial"/>
                <w:spacing w:val="1"/>
              </w:rPr>
              <w:t>s</w:t>
            </w:r>
            <w:r w:rsidRPr="00044A51">
              <w:rPr>
                <w:rFonts w:ascii="Arial" w:eastAsia="Arial" w:hAnsi="Arial" w:cs="Arial"/>
              </w:rPr>
              <w:t>, or</w:t>
            </w:r>
            <w:proofErr w:type="gramEnd"/>
            <w:r w:rsidRPr="00044A51">
              <w:rPr>
                <w:rFonts w:ascii="Arial" w:eastAsia="Arial" w:hAnsi="Arial" w:cs="Arial"/>
              </w:rPr>
              <w:t xml:space="preserve"> shall</w:t>
            </w:r>
            <w:r w:rsidRPr="00044A51">
              <w:rPr>
                <w:rFonts w:ascii="Arial" w:eastAsia="Arial" w:hAnsi="Arial" w:cs="Arial"/>
                <w:spacing w:val="1"/>
              </w:rPr>
              <w:t xml:space="preserve"> </w:t>
            </w:r>
            <w:r w:rsidRPr="00044A51">
              <w:rPr>
                <w:rFonts w:ascii="Arial" w:eastAsia="Arial" w:hAnsi="Arial" w:cs="Arial"/>
                <w:spacing w:val="-1"/>
              </w:rPr>
              <w:t>i</w:t>
            </w:r>
            <w:r w:rsidRPr="00044A51">
              <w:rPr>
                <w:rFonts w:ascii="Arial" w:eastAsia="Arial" w:hAnsi="Arial" w:cs="Arial"/>
              </w:rPr>
              <w:t>nvo</w:t>
            </w:r>
            <w:r w:rsidRPr="00044A51">
              <w:rPr>
                <w:rFonts w:ascii="Arial" w:eastAsia="Arial" w:hAnsi="Arial" w:cs="Arial"/>
                <w:spacing w:val="-1"/>
              </w:rPr>
              <w:t>lv</w:t>
            </w:r>
            <w:r w:rsidRPr="00044A51">
              <w:rPr>
                <w:rFonts w:ascii="Arial" w:eastAsia="Arial" w:hAnsi="Arial" w:cs="Arial"/>
              </w:rPr>
              <w:t>e</w:t>
            </w:r>
            <w:r w:rsidRPr="00044A51">
              <w:rPr>
                <w:rFonts w:ascii="Arial" w:eastAsia="Arial" w:hAnsi="Arial" w:cs="Arial"/>
                <w:spacing w:val="1"/>
              </w:rPr>
              <w:t xml:space="preserve"> </w:t>
            </w:r>
            <w:r w:rsidRPr="00044A51">
              <w:rPr>
                <w:rFonts w:ascii="Arial" w:eastAsia="Arial" w:hAnsi="Arial" w:cs="Arial"/>
              </w:rPr>
              <w:t>the</w:t>
            </w:r>
            <w:r w:rsidRPr="00044A51">
              <w:rPr>
                <w:rFonts w:ascii="Arial" w:eastAsia="Arial" w:hAnsi="Arial" w:cs="Arial"/>
                <w:spacing w:val="1"/>
              </w:rPr>
              <w:t xml:space="preserve"> </w:t>
            </w:r>
            <w:r w:rsidRPr="00044A51">
              <w:rPr>
                <w:rFonts w:ascii="Arial" w:eastAsia="Arial" w:hAnsi="Arial" w:cs="Arial"/>
              </w:rPr>
              <w:t>d</w:t>
            </w:r>
            <w:r w:rsidRPr="00044A51">
              <w:rPr>
                <w:rFonts w:ascii="Arial" w:eastAsia="Arial" w:hAnsi="Arial" w:cs="Arial"/>
                <w:spacing w:val="-1"/>
              </w:rPr>
              <w:t>i</w:t>
            </w:r>
            <w:r w:rsidRPr="00044A51">
              <w:rPr>
                <w:rFonts w:ascii="Arial" w:eastAsia="Arial" w:hAnsi="Arial" w:cs="Arial"/>
              </w:rPr>
              <w:t>sc</w:t>
            </w:r>
            <w:r w:rsidRPr="00044A51">
              <w:rPr>
                <w:rFonts w:ascii="Arial" w:eastAsia="Arial" w:hAnsi="Arial" w:cs="Arial"/>
                <w:spacing w:val="-1"/>
              </w:rPr>
              <w:t>lo</w:t>
            </w:r>
            <w:r w:rsidRPr="00044A51">
              <w:rPr>
                <w:rFonts w:ascii="Arial" w:eastAsia="Arial" w:hAnsi="Arial" w:cs="Arial"/>
                <w:spacing w:val="1"/>
              </w:rPr>
              <w:t>s</w:t>
            </w:r>
            <w:r w:rsidRPr="00044A51">
              <w:rPr>
                <w:rFonts w:ascii="Arial" w:eastAsia="Arial" w:hAnsi="Arial" w:cs="Arial"/>
              </w:rPr>
              <w:t>ure</w:t>
            </w:r>
            <w:r w:rsidRPr="00044A51">
              <w:rPr>
                <w:rFonts w:ascii="Arial" w:eastAsia="Arial" w:hAnsi="Arial" w:cs="Arial"/>
                <w:spacing w:val="1"/>
              </w:rPr>
              <w:t xml:space="preserve"> </w:t>
            </w:r>
            <w:r w:rsidRPr="00044A51">
              <w:rPr>
                <w:rFonts w:ascii="Arial" w:eastAsia="Arial" w:hAnsi="Arial" w:cs="Arial"/>
              </w:rPr>
              <w:t>of</w:t>
            </w:r>
            <w:r w:rsidRPr="00044A51">
              <w:rPr>
                <w:rFonts w:ascii="Arial" w:eastAsia="Arial" w:hAnsi="Arial" w:cs="Arial"/>
                <w:spacing w:val="1"/>
              </w:rPr>
              <w:t xml:space="preserve"> </w:t>
            </w:r>
            <w:r w:rsidRPr="00044A51">
              <w:rPr>
                <w:rFonts w:ascii="Arial" w:eastAsia="Arial" w:hAnsi="Arial" w:cs="Arial"/>
              </w:rPr>
              <w:t>inf</w:t>
            </w:r>
            <w:r w:rsidRPr="00044A51">
              <w:rPr>
                <w:rFonts w:ascii="Arial" w:eastAsia="Arial" w:hAnsi="Arial" w:cs="Arial"/>
                <w:spacing w:val="-1"/>
              </w:rPr>
              <w:t>o</w:t>
            </w:r>
            <w:r w:rsidRPr="00044A51">
              <w:rPr>
                <w:rFonts w:ascii="Arial" w:eastAsia="Arial" w:hAnsi="Arial" w:cs="Arial"/>
              </w:rPr>
              <w:t>rmation about a Secret Matter, w</w:t>
            </w:r>
            <w:r w:rsidRPr="00044A51">
              <w:rPr>
                <w:rFonts w:ascii="Arial" w:eastAsia="Arial" w:hAnsi="Arial" w:cs="Arial"/>
                <w:spacing w:val="-1"/>
              </w:rPr>
              <w:t>h</w:t>
            </w:r>
            <w:r w:rsidRPr="00044A51">
              <w:rPr>
                <w:rFonts w:ascii="Arial" w:eastAsia="Arial" w:hAnsi="Arial" w:cs="Arial"/>
              </w:rPr>
              <w:t>o is not a List</w:t>
            </w:r>
            <w:r w:rsidRPr="00044A51">
              <w:rPr>
                <w:rFonts w:ascii="Arial" w:eastAsia="Arial" w:hAnsi="Arial" w:cs="Arial"/>
                <w:spacing w:val="-2"/>
              </w:rPr>
              <w:t xml:space="preserve"> </w:t>
            </w:r>
            <w:r w:rsidRPr="00044A51">
              <w:rPr>
                <w:rFonts w:ascii="Arial" w:eastAsia="Arial" w:hAnsi="Arial" w:cs="Arial"/>
              </w:rPr>
              <w:t>X organ</w:t>
            </w:r>
            <w:r w:rsidRPr="00044A51">
              <w:rPr>
                <w:rFonts w:ascii="Arial" w:eastAsia="Arial" w:hAnsi="Arial" w:cs="Arial"/>
                <w:spacing w:val="-1"/>
              </w:rPr>
              <w:t>i</w:t>
            </w:r>
            <w:r w:rsidRPr="00044A51">
              <w:rPr>
                <w:rFonts w:ascii="Arial" w:eastAsia="Arial" w:hAnsi="Arial" w:cs="Arial"/>
              </w:rPr>
              <w:t>sati</w:t>
            </w:r>
            <w:r w:rsidRPr="00044A51">
              <w:rPr>
                <w:rFonts w:ascii="Arial" w:eastAsia="Arial" w:hAnsi="Arial" w:cs="Arial"/>
                <w:spacing w:val="-1"/>
              </w:rPr>
              <w:t>o</w:t>
            </w:r>
            <w:r w:rsidRPr="00044A51">
              <w:rPr>
                <w:rFonts w:ascii="Arial" w:eastAsia="Arial" w:hAnsi="Arial" w:cs="Arial"/>
              </w:rPr>
              <w:t>n.</w:t>
            </w:r>
          </w:p>
        </w:tc>
      </w:tr>
      <w:tr w:rsidR="00D1096B" w:rsidRPr="00044A51" w14:paraId="165D339E" w14:textId="77777777" w:rsidTr="00B05E5C">
        <w:trPr>
          <w:jc w:val="center"/>
        </w:trPr>
        <w:tc>
          <w:tcPr>
            <w:tcW w:w="3041" w:type="dxa"/>
          </w:tcPr>
          <w:p w14:paraId="37D5F341"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User Acc</w:t>
            </w:r>
            <w:r w:rsidRPr="00044A51">
              <w:rPr>
                <w:rFonts w:ascii="Arial" w:eastAsia="Arial" w:hAnsi="Arial" w:cs="Arial"/>
                <w:spacing w:val="-1"/>
              </w:rPr>
              <w:t>e</w:t>
            </w:r>
            <w:r w:rsidRPr="00044A51">
              <w:rPr>
                <w:rFonts w:ascii="Arial" w:eastAsia="Arial" w:hAnsi="Arial" w:cs="Arial"/>
              </w:rPr>
              <w:t>ss Device</w:t>
            </w:r>
          </w:p>
        </w:tc>
        <w:tc>
          <w:tcPr>
            <w:tcW w:w="1513" w:type="dxa"/>
          </w:tcPr>
          <w:p w14:paraId="25E1CB7F" w14:textId="77777777" w:rsidR="00D1096B" w:rsidRPr="00044A51" w:rsidRDefault="00D1096B" w:rsidP="00044A51">
            <w:pPr>
              <w:rPr>
                <w:rFonts w:ascii="Arial" w:eastAsia="Arial" w:hAnsi="Arial" w:cs="Arial"/>
              </w:rPr>
            </w:pPr>
            <w:proofErr w:type="spellStart"/>
            <w:r w:rsidRPr="00044A51">
              <w:rPr>
                <w:rFonts w:ascii="Arial" w:eastAsia="Arial" w:hAnsi="Arial" w:cs="Arial"/>
              </w:rPr>
              <w:t>UAD</w:t>
            </w:r>
            <w:proofErr w:type="spellEnd"/>
          </w:p>
        </w:tc>
        <w:tc>
          <w:tcPr>
            <w:tcW w:w="5936" w:type="dxa"/>
          </w:tcPr>
          <w:p w14:paraId="62489A88" w14:textId="40D14A09" w:rsidR="00D1096B" w:rsidRPr="00044A51" w:rsidRDefault="00D1096B" w:rsidP="00044A51">
            <w:pPr>
              <w:rPr>
                <w:rFonts w:ascii="Arial" w:eastAsia="Arial" w:hAnsi="Arial" w:cs="Arial"/>
              </w:rPr>
            </w:pPr>
            <w:r w:rsidRPr="00044A51">
              <w:rPr>
                <w:rFonts w:ascii="Arial" w:eastAsia="Arial" w:hAnsi="Arial" w:cs="Arial"/>
              </w:rPr>
              <w:t>The</w:t>
            </w:r>
            <w:r w:rsidRPr="00044A51">
              <w:rPr>
                <w:rFonts w:ascii="Arial" w:eastAsia="Arial" w:hAnsi="Arial" w:cs="Arial"/>
                <w:spacing w:val="46"/>
              </w:rPr>
              <w:t xml:space="preserve"> </w:t>
            </w:r>
            <w:r w:rsidRPr="00044A51">
              <w:rPr>
                <w:rFonts w:ascii="Arial" w:eastAsia="Arial" w:hAnsi="Arial" w:cs="Arial"/>
              </w:rPr>
              <w:t>equi</w:t>
            </w:r>
            <w:r w:rsidRPr="00044A51">
              <w:rPr>
                <w:rFonts w:ascii="Arial" w:eastAsia="Arial" w:hAnsi="Arial" w:cs="Arial"/>
                <w:spacing w:val="-1"/>
              </w:rPr>
              <w:t>p</w:t>
            </w:r>
            <w:r w:rsidRPr="00044A51">
              <w:rPr>
                <w:rFonts w:ascii="Arial" w:eastAsia="Arial" w:hAnsi="Arial" w:cs="Arial"/>
              </w:rPr>
              <w:t>m</w:t>
            </w:r>
            <w:r w:rsidRPr="00044A51">
              <w:rPr>
                <w:rFonts w:ascii="Arial" w:eastAsia="Arial" w:hAnsi="Arial" w:cs="Arial"/>
                <w:spacing w:val="-1"/>
              </w:rPr>
              <w:t>e</w:t>
            </w:r>
            <w:r w:rsidRPr="00044A51">
              <w:rPr>
                <w:rFonts w:ascii="Arial" w:eastAsia="Arial" w:hAnsi="Arial" w:cs="Arial"/>
              </w:rPr>
              <w:t>nt,</w:t>
            </w:r>
            <w:r w:rsidRPr="00044A51">
              <w:rPr>
                <w:rFonts w:ascii="Arial" w:eastAsia="Arial" w:hAnsi="Arial" w:cs="Arial"/>
                <w:spacing w:val="47"/>
              </w:rPr>
              <w:t xml:space="preserve"> </w:t>
            </w:r>
            <w:r w:rsidRPr="00044A51">
              <w:rPr>
                <w:rFonts w:ascii="Arial" w:eastAsia="Arial" w:hAnsi="Arial" w:cs="Arial"/>
              </w:rPr>
              <w:t>s</w:t>
            </w:r>
            <w:r w:rsidRPr="00044A51">
              <w:rPr>
                <w:rFonts w:ascii="Arial" w:eastAsia="Arial" w:hAnsi="Arial" w:cs="Arial"/>
                <w:spacing w:val="-1"/>
              </w:rPr>
              <w:t>u</w:t>
            </w:r>
            <w:r w:rsidRPr="00044A51">
              <w:rPr>
                <w:rFonts w:ascii="Arial" w:eastAsia="Arial" w:hAnsi="Arial" w:cs="Arial"/>
              </w:rPr>
              <w:t>ch</w:t>
            </w:r>
            <w:r w:rsidRPr="00044A51">
              <w:rPr>
                <w:rFonts w:ascii="Arial" w:eastAsia="Arial" w:hAnsi="Arial" w:cs="Arial"/>
                <w:spacing w:val="46"/>
              </w:rPr>
              <w:t xml:space="preserve"> </w:t>
            </w:r>
            <w:r w:rsidRPr="00044A51">
              <w:rPr>
                <w:rFonts w:ascii="Arial" w:eastAsia="Arial" w:hAnsi="Arial" w:cs="Arial"/>
              </w:rPr>
              <w:t>as</w:t>
            </w:r>
            <w:r w:rsidRPr="00044A51">
              <w:rPr>
                <w:rFonts w:ascii="Arial" w:eastAsia="Arial" w:hAnsi="Arial" w:cs="Arial"/>
                <w:spacing w:val="46"/>
              </w:rPr>
              <w:t xml:space="preserve"> </w:t>
            </w:r>
            <w:r w:rsidRPr="00044A51">
              <w:rPr>
                <w:rFonts w:ascii="Arial" w:eastAsia="Arial" w:hAnsi="Arial" w:cs="Arial"/>
              </w:rPr>
              <w:t>com</w:t>
            </w:r>
            <w:r w:rsidRPr="00044A51">
              <w:rPr>
                <w:rFonts w:ascii="Arial" w:eastAsia="Arial" w:hAnsi="Arial" w:cs="Arial"/>
                <w:spacing w:val="-1"/>
              </w:rPr>
              <w:t>p</w:t>
            </w:r>
            <w:r w:rsidRPr="00044A51">
              <w:rPr>
                <w:rFonts w:ascii="Arial" w:eastAsia="Arial" w:hAnsi="Arial" w:cs="Arial"/>
              </w:rPr>
              <w:t>uters,</w:t>
            </w:r>
            <w:r w:rsidRPr="00044A51">
              <w:rPr>
                <w:rFonts w:ascii="Arial" w:eastAsia="Arial" w:hAnsi="Arial" w:cs="Arial"/>
                <w:spacing w:val="46"/>
              </w:rPr>
              <w:t xml:space="preserve"> </w:t>
            </w:r>
            <w:r w:rsidRPr="00044A51">
              <w:rPr>
                <w:rFonts w:ascii="Arial" w:eastAsia="Arial" w:hAnsi="Arial" w:cs="Arial"/>
              </w:rPr>
              <w:t>monitors</w:t>
            </w:r>
            <w:r w:rsidRPr="00044A51">
              <w:rPr>
                <w:rFonts w:ascii="Arial" w:eastAsia="Arial" w:hAnsi="Arial" w:cs="Arial"/>
                <w:spacing w:val="46"/>
              </w:rPr>
              <w:t xml:space="preserve"> </w:t>
            </w:r>
            <w:r w:rsidRPr="00044A51">
              <w:rPr>
                <w:rFonts w:ascii="Arial" w:eastAsia="Arial" w:hAnsi="Arial" w:cs="Arial"/>
              </w:rPr>
              <w:t>and</w:t>
            </w:r>
            <w:r w:rsidRPr="00044A51">
              <w:rPr>
                <w:rFonts w:ascii="Arial" w:eastAsia="Arial" w:hAnsi="Arial" w:cs="Arial"/>
                <w:spacing w:val="46"/>
              </w:rPr>
              <w:t xml:space="preserve"> </w:t>
            </w:r>
            <w:r w:rsidRPr="00044A51">
              <w:rPr>
                <w:rFonts w:ascii="Arial" w:eastAsia="Arial" w:hAnsi="Arial" w:cs="Arial"/>
              </w:rPr>
              <w:t>p</w:t>
            </w:r>
            <w:r w:rsidRPr="00044A51">
              <w:rPr>
                <w:rFonts w:ascii="Arial" w:eastAsia="Arial" w:hAnsi="Arial" w:cs="Arial"/>
                <w:spacing w:val="-1"/>
              </w:rPr>
              <w:t>e</w:t>
            </w:r>
            <w:r w:rsidRPr="00044A51">
              <w:rPr>
                <w:rFonts w:ascii="Arial" w:eastAsia="Arial" w:hAnsi="Arial" w:cs="Arial"/>
              </w:rPr>
              <w:t>riph</w:t>
            </w:r>
            <w:r w:rsidRPr="00044A51">
              <w:rPr>
                <w:rFonts w:ascii="Arial" w:eastAsia="Arial" w:hAnsi="Arial" w:cs="Arial"/>
                <w:spacing w:val="-1"/>
              </w:rPr>
              <w:t>e</w:t>
            </w:r>
            <w:r w:rsidRPr="00044A51">
              <w:rPr>
                <w:rFonts w:ascii="Arial" w:eastAsia="Arial" w:hAnsi="Arial" w:cs="Arial"/>
              </w:rPr>
              <w:t>ra</w:t>
            </w:r>
            <w:r w:rsidRPr="00044A51">
              <w:rPr>
                <w:rFonts w:ascii="Arial" w:eastAsia="Arial" w:hAnsi="Arial" w:cs="Arial"/>
                <w:spacing w:val="-1"/>
              </w:rPr>
              <w:t>l</w:t>
            </w:r>
            <w:r w:rsidRPr="00044A51">
              <w:rPr>
                <w:rFonts w:ascii="Arial" w:eastAsia="Arial" w:hAnsi="Arial" w:cs="Arial"/>
              </w:rPr>
              <w:t>s</w:t>
            </w:r>
            <w:r w:rsidRPr="00044A51">
              <w:rPr>
                <w:rFonts w:ascii="Arial" w:eastAsia="Arial" w:hAnsi="Arial" w:cs="Arial"/>
                <w:spacing w:val="47"/>
              </w:rPr>
              <w:t xml:space="preserve"> </w:t>
            </w:r>
            <w:r w:rsidRPr="00044A51">
              <w:rPr>
                <w:rFonts w:ascii="Arial" w:eastAsia="Arial" w:hAnsi="Arial" w:cs="Arial"/>
              </w:rPr>
              <w:t>for</w:t>
            </w:r>
            <w:r w:rsidRPr="00044A51">
              <w:rPr>
                <w:rFonts w:ascii="Arial" w:eastAsia="Arial" w:hAnsi="Arial" w:cs="Arial"/>
                <w:spacing w:val="47"/>
              </w:rPr>
              <w:t xml:space="preserve"> </w:t>
            </w:r>
            <w:r w:rsidRPr="00044A51">
              <w:rPr>
                <w:rFonts w:ascii="Arial" w:eastAsia="Arial" w:hAnsi="Arial" w:cs="Arial"/>
              </w:rPr>
              <w:t>IT us</w:t>
            </w:r>
            <w:r w:rsidRPr="00044A51">
              <w:rPr>
                <w:rFonts w:ascii="Arial" w:eastAsia="Arial" w:hAnsi="Arial" w:cs="Arial"/>
                <w:spacing w:val="-1"/>
              </w:rPr>
              <w:t>e</w:t>
            </w:r>
            <w:r w:rsidRPr="00044A51">
              <w:rPr>
                <w:rFonts w:ascii="Arial" w:eastAsia="Arial" w:hAnsi="Arial" w:cs="Arial"/>
              </w:rPr>
              <w:t xml:space="preserve">rs </w:t>
            </w:r>
            <w:r w:rsidRPr="00044A51">
              <w:rPr>
                <w:rFonts w:ascii="Arial" w:eastAsia="Arial" w:hAnsi="Arial" w:cs="Arial"/>
                <w:spacing w:val="-1"/>
              </w:rPr>
              <w:t>t</w:t>
            </w:r>
            <w:r w:rsidRPr="00044A51">
              <w:rPr>
                <w:rFonts w:ascii="Arial" w:eastAsia="Arial" w:hAnsi="Arial" w:cs="Arial"/>
              </w:rPr>
              <w:t xml:space="preserve">o </w:t>
            </w:r>
            <w:r w:rsidRPr="00044A51">
              <w:rPr>
                <w:rFonts w:ascii="Arial" w:eastAsia="Arial" w:hAnsi="Arial" w:cs="Arial"/>
                <w:spacing w:val="-1"/>
              </w:rPr>
              <w:t>ac</w:t>
            </w:r>
            <w:r w:rsidRPr="00044A51">
              <w:rPr>
                <w:rFonts w:ascii="Arial" w:eastAsia="Arial" w:hAnsi="Arial" w:cs="Arial"/>
              </w:rPr>
              <w:t>c</w:t>
            </w:r>
            <w:r w:rsidRPr="00044A51">
              <w:rPr>
                <w:rFonts w:ascii="Arial" w:eastAsia="Arial" w:hAnsi="Arial" w:cs="Arial"/>
                <w:spacing w:val="-1"/>
              </w:rPr>
              <w:t>e</w:t>
            </w:r>
            <w:r w:rsidRPr="00044A51">
              <w:rPr>
                <w:rFonts w:ascii="Arial" w:eastAsia="Arial" w:hAnsi="Arial" w:cs="Arial"/>
              </w:rPr>
              <w:t xml:space="preserve">ss </w:t>
            </w:r>
            <w:r w:rsidRPr="00044A51">
              <w:rPr>
                <w:rFonts w:ascii="Arial" w:eastAsia="Arial" w:hAnsi="Arial" w:cs="Arial"/>
                <w:spacing w:val="-1"/>
              </w:rPr>
              <w:t>t</w:t>
            </w:r>
            <w:r w:rsidRPr="00044A51">
              <w:rPr>
                <w:rFonts w:ascii="Arial" w:eastAsia="Arial" w:hAnsi="Arial" w:cs="Arial"/>
              </w:rPr>
              <w:t xml:space="preserve">he </w:t>
            </w:r>
            <w:r w:rsidRPr="00044A51">
              <w:rPr>
                <w:rFonts w:ascii="Arial" w:eastAsia="Arial" w:hAnsi="Arial" w:cs="Arial"/>
                <w:i/>
              </w:rPr>
              <w:t>Client</w:t>
            </w:r>
            <w:r w:rsidRPr="00044A51">
              <w:rPr>
                <w:rFonts w:ascii="Arial" w:eastAsia="Arial" w:hAnsi="Arial" w:cs="Arial"/>
              </w:rPr>
              <w:t xml:space="preserve">'s </w:t>
            </w:r>
            <w:r w:rsidRPr="00044A51">
              <w:rPr>
                <w:rFonts w:ascii="Arial" w:eastAsia="Arial" w:hAnsi="Arial" w:cs="Arial"/>
                <w:spacing w:val="-1"/>
              </w:rPr>
              <w:t>a</w:t>
            </w:r>
            <w:r w:rsidRPr="00044A51">
              <w:rPr>
                <w:rFonts w:ascii="Arial" w:eastAsia="Arial" w:hAnsi="Arial" w:cs="Arial"/>
              </w:rPr>
              <w:t xml:space="preserve">nd </w:t>
            </w:r>
            <w:r w:rsidRPr="00044A51">
              <w:rPr>
                <w:rFonts w:ascii="Arial" w:eastAsia="Arial" w:hAnsi="Arial" w:cs="Arial"/>
                <w:i/>
                <w:spacing w:val="-1"/>
              </w:rPr>
              <w:t>C</w:t>
            </w:r>
            <w:r w:rsidRPr="00044A51">
              <w:rPr>
                <w:rFonts w:ascii="Arial" w:eastAsia="Arial" w:hAnsi="Arial" w:cs="Arial"/>
                <w:i/>
              </w:rPr>
              <w:t>o</w:t>
            </w:r>
            <w:r w:rsidRPr="00044A51">
              <w:rPr>
                <w:rFonts w:ascii="Arial" w:eastAsia="Arial" w:hAnsi="Arial" w:cs="Arial"/>
                <w:i/>
                <w:spacing w:val="-1"/>
              </w:rPr>
              <w:t>nt</w:t>
            </w:r>
            <w:r w:rsidRPr="00044A51">
              <w:rPr>
                <w:rFonts w:ascii="Arial" w:eastAsia="Arial" w:hAnsi="Arial" w:cs="Arial"/>
                <w:i/>
                <w:spacing w:val="1"/>
              </w:rPr>
              <w:t>r</w:t>
            </w:r>
            <w:r w:rsidRPr="00044A51">
              <w:rPr>
                <w:rFonts w:ascii="Arial" w:eastAsia="Arial" w:hAnsi="Arial" w:cs="Arial"/>
                <w:i/>
              </w:rPr>
              <w:t>a</w:t>
            </w:r>
            <w:r w:rsidRPr="00044A51">
              <w:rPr>
                <w:rFonts w:ascii="Arial" w:eastAsia="Arial" w:hAnsi="Arial" w:cs="Arial"/>
                <w:i/>
                <w:spacing w:val="1"/>
              </w:rPr>
              <w:t>c</w:t>
            </w:r>
            <w:r w:rsidRPr="00044A51">
              <w:rPr>
                <w:rFonts w:ascii="Arial" w:eastAsia="Arial" w:hAnsi="Arial" w:cs="Arial"/>
                <w:i/>
                <w:spacing w:val="-1"/>
              </w:rPr>
              <w:t>to</w:t>
            </w:r>
            <w:r w:rsidRPr="00044A51">
              <w:rPr>
                <w:rFonts w:ascii="Arial" w:eastAsia="Arial" w:hAnsi="Arial" w:cs="Arial"/>
                <w:i/>
                <w:spacing w:val="1"/>
              </w:rPr>
              <w:t>r</w:t>
            </w:r>
            <w:r w:rsidRPr="00044A51">
              <w:rPr>
                <w:rFonts w:ascii="Arial" w:eastAsia="Arial" w:hAnsi="Arial" w:cs="Arial"/>
                <w:i/>
                <w:spacing w:val="-1"/>
              </w:rPr>
              <w:t>'</w:t>
            </w:r>
            <w:r w:rsidRPr="00044A51">
              <w:rPr>
                <w:rFonts w:ascii="Arial" w:eastAsia="Arial" w:hAnsi="Arial" w:cs="Arial"/>
                <w:i/>
              </w:rPr>
              <w:t>s</w:t>
            </w:r>
            <w:r w:rsidRPr="00044A51">
              <w:rPr>
                <w:rFonts w:ascii="Arial" w:eastAsia="Arial" w:hAnsi="Arial" w:cs="Arial"/>
                <w:i/>
                <w:spacing w:val="1"/>
              </w:rPr>
              <w:t xml:space="preserve"> </w:t>
            </w:r>
            <w:r w:rsidRPr="00044A51">
              <w:rPr>
                <w:rFonts w:ascii="Arial" w:eastAsia="Arial" w:hAnsi="Arial" w:cs="Arial"/>
              </w:rPr>
              <w:t>Information Sy</w:t>
            </w:r>
            <w:r w:rsidRPr="00044A51">
              <w:rPr>
                <w:rFonts w:ascii="Arial" w:eastAsia="Arial" w:hAnsi="Arial" w:cs="Arial"/>
                <w:spacing w:val="1"/>
              </w:rPr>
              <w:t>s</w:t>
            </w:r>
            <w:r w:rsidRPr="00044A51">
              <w:rPr>
                <w:rFonts w:ascii="Arial" w:eastAsia="Arial" w:hAnsi="Arial" w:cs="Arial"/>
              </w:rPr>
              <w:t>tem</w:t>
            </w:r>
            <w:r w:rsidRPr="00044A51">
              <w:rPr>
                <w:rFonts w:ascii="Arial" w:eastAsia="Arial" w:hAnsi="Arial" w:cs="Arial"/>
                <w:spacing w:val="1"/>
              </w:rPr>
              <w:t>s</w:t>
            </w:r>
            <w:r w:rsidRPr="00044A51">
              <w:rPr>
                <w:rFonts w:ascii="Arial" w:eastAsia="Arial" w:hAnsi="Arial" w:cs="Arial"/>
              </w:rPr>
              <w:t>.</w:t>
            </w:r>
          </w:p>
        </w:tc>
      </w:tr>
      <w:tr w:rsidR="00D1096B" w:rsidRPr="00044A51" w14:paraId="42621A7F" w14:textId="77777777" w:rsidTr="00B05E5C">
        <w:trPr>
          <w:jc w:val="center"/>
        </w:trPr>
        <w:tc>
          <w:tcPr>
            <w:tcW w:w="3041" w:type="dxa"/>
          </w:tcPr>
          <w:p w14:paraId="1091F092"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User Requirement Document</w:t>
            </w:r>
          </w:p>
        </w:tc>
        <w:tc>
          <w:tcPr>
            <w:tcW w:w="1513" w:type="dxa"/>
          </w:tcPr>
          <w:p w14:paraId="49C6BF0B" w14:textId="77777777" w:rsidR="00D1096B" w:rsidRPr="00044A51" w:rsidRDefault="00D1096B" w:rsidP="00044A51">
            <w:pPr>
              <w:rPr>
                <w:rFonts w:ascii="Arial" w:eastAsia="Arial" w:hAnsi="Arial" w:cs="Arial"/>
              </w:rPr>
            </w:pPr>
            <w:proofErr w:type="spellStart"/>
            <w:r w:rsidRPr="00044A51">
              <w:rPr>
                <w:rFonts w:ascii="Arial" w:eastAsia="Arial" w:hAnsi="Arial" w:cs="Arial"/>
              </w:rPr>
              <w:t>URD</w:t>
            </w:r>
            <w:proofErr w:type="spellEnd"/>
          </w:p>
        </w:tc>
        <w:tc>
          <w:tcPr>
            <w:tcW w:w="5936" w:type="dxa"/>
          </w:tcPr>
          <w:p w14:paraId="689BF710" w14:textId="4EEA2453" w:rsidR="00D1096B" w:rsidRPr="00044A51" w:rsidRDefault="00D1096B" w:rsidP="00044A51">
            <w:pPr>
              <w:rPr>
                <w:rFonts w:ascii="Arial" w:eastAsia="Arial" w:hAnsi="Arial" w:cs="Arial"/>
              </w:rPr>
            </w:pPr>
            <w:r w:rsidRPr="00044A51">
              <w:rPr>
                <w:rFonts w:ascii="Arial" w:eastAsia="Arial" w:hAnsi="Arial" w:cs="Arial"/>
              </w:rPr>
              <w:t>The</w:t>
            </w:r>
            <w:r w:rsidRPr="00044A51">
              <w:rPr>
                <w:rFonts w:ascii="Arial" w:eastAsia="Arial" w:hAnsi="Arial" w:cs="Arial"/>
                <w:spacing w:val="40"/>
              </w:rPr>
              <w:t xml:space="preserve"> </w:t>
            </w:r>
            <w:r w:rsidRPr="00044A51">
              <w:rPr>
                <w:rFonts w:ascii="Arial" w:eastAsia="Arial" w:hAnsi="Arial" w:cs="Arial"/>
                <w:i/>
              </w:rPr>
              <w:t>Client's</w:t>
            </w:r>
            <w:r w:rsidRPr="00044A51">
              <w:rPr>
                <w:rFonts w:ascii="Arial" w:eastAsia="Arial" w:hAnsi="Arial" w:cs="Arial"/>
                <w:i/>
                <w:spacing w:val="41"/>
              </w:rPr>
              <w:t xml:space="preserve"> </w:t>
            </w:r>
            <w:r w:rsidRPr="00044A51">
              <w:rPr>
                <w:rFonts w:ascii="Arial" w:eastAsia="Arial" w:hAnsi="Arial" w:cs="Arial"/>
                <w:spacing w:val="-1"/>
              </w:rPr>
              <w:t>d</w:t>
            </w:r>
            <w:r w:rsidRPr="00044A51">
              <w:rPr>
                <w:rFonts w:ascii="Arial" w:eastAsia="Arial" w:hAnsi="Arial" w:cs="Arial"/>
              </w:rPr>
              <w:t>ocument</w:t>
            </w:r>
            <w:r w:rsidRPr="00044A51">
              <w:rPr>
                <w:rFonts w:ascii="Arial" w:eastAsia="Arial" w:hAnsi="Arial" w:cs="Arial"/>
                <w:spacing w:val="39"/>
              </w:rPr>
              <w:t xml:space="preserve"> </w:t>
            </w:r>
            <w:r w:rsidRPr="00044A51">
              <w:rPr>
                <w:rFonts w:ascii="Arial" w:eastAsia="Arial" w:hAnsi="Arial" w:cs="Arial"/>
              </w:rPr>
              <w:t>that</w:t>
            </w:r>
            <w:r w:rsidRPr="00044A51">
              <w:rPr>
                <w:rFonts w:ascii="Arial" w:eastAsia="Arial" w:hAnsi="Arial" w:cs="Arial"/>
                <w:spacing w:val="40"/>
              </w:rPr>
              <w:t xml:space="preserve"> </w:t>
            </w:r>
            <w:r w:rsidRPr="00044A51">
              <w:rPr>
                <w:rFonts w:ascii="Arial" w:eastAsia="Arial" w:hAnsi="Arial" w:cs="Arial"/>
              </w:rPr>
              <w:t>sets</w:t>
            </w:r>
            <w:r w:rsidRPr="00044A51">
              <w:rPr>
                <w:rFonts w:ascii="Arial" w:eastAsia="Arial" w:hAnsi="Arial" w:cs="Arial"/>
                <w:spacing w:val="40"/>
              </w:rPr>
              <w:t xml:space="preserve"> </w:t>
            </w:r>
            <w:r w:rsidRPr="00044A51">
              <w:rPr>
                <w:rFonts w:ascii="Arial" w:eastAsia="Arial" w:hAnsi="Arial" w:cs="Arial"/>
              </w:rPr>
              <w:t>o</w:t>
            </w:r>
            <w:r w:rsidRPr="00044A51">
              <w:rPr>
                <w:rFonts w:ascii="Arial" w:eastAsia="Arial" w:hAnsi="Arial" w:cs="Arial"/>
                <w:spacing w:val="-1"/>
              </w:rPr>
              <w:t>u</w:t>
            </w:r>
            <w:r w:rsidRPr="00044A51">
              <w:rPr>
                <w:rFonts w:ascii="Arial" w:eastAsia="Arial" w:hAnsi="Arial" w:cs="Arial"/>
              </w:rPr>
              <w:t>t</w:t>
            </w:r>
            <w:r w:rsidRPr="00044A51">
              <w:rPr>
                <w:rFonts w:ascii="Arial" w:eastAsia="Arial" w:hAnsi="Arial" w:cs="Arial"/>
                <w:spacing w:val="40"/>
              </w:rPr>
              <w:t xml:space="preserve"> </w:t>
            </w:r>
            <w:r w:rsidRPr="00044A51">
              <w:rPr>
                <w:rFonts w:ascii="Arial" w:eastAsia="Arial" w:hAnsi="Arial" w:cs="Arial"/>
              </w:rPr>
              <w:t>the</w:t>
            </w:r>
            <w:r w:rsidRPr="00044A51">
              <w:rPr>
                <w:rFonts w:ascii="Arial" w:eastAsia="Arial" w:hAnsi="Arial" w:cs="Arial"/>
                <w:spacing w:val="40"/>
              </w:rPr>
              <w:t xml:space="preserve"> </w:t>
            </w:r>
            <w:r w:rsidRPr="00044A51">
              <w:rPr>
                <w:rFonts w:ascii="Arial" w:eastAsia="Arial" w:hAnsi="Arial" w:cs="Arial"/>
                <w:i/>
              </w:rPr>
              <w:t>Client</w:t>
            </w:r>
            <w:r w:rsidRPr="00044A51">
              <w:rPr>
                <w:rFonts w:ascii="Arial" w:eastAsia="Arial" w:hAnsi="Arial" w:cs="Arial"/>
                <w:i/>
                <w:spacing w:val="-1"/>
              </w:rPr>
              <w:t>'</w:t>
            </w:r>
            <w:r w:rsidRPr="00044A51">
              <w:rPr>
                <w:rFonts w:ascii="Arial" w:eastAsia="Arial" w:hAnsi="Arial" w:cs="Arial"/>
                <w:i/>
              </w:rPr>
              <w:t>s</w:t>
            </w:r>
            <w:r w:rsidRPr="00044A51">
              <w:rPr>
                <w:rFonts w:ascii="Arial" w:eastAsia="Arial" w:hAnsi="Arial" w:cs="Arial"/>
                <w:i/>
                <w:spacing w:val="40"/>
              </w:rPr>
              <w:t xml:space="preserve"> </w:t>
            </w:r>
            <w:r w:rsidRPr="00044A51">
              <w:rPr>
                <w:rFonts w:ascii="Arial" w:eastAsia="Arial" w:hAnsi="Arial" w:cs="Arial"/>
              </w:rPr>
              <w:t>r</w:t>
            </w:r>
            <w:r w:rsidRPr="00044A51">
              <w:rPr>
                <w:rFonts w:ascii="Arial" w:eastAsia="Arial" w:hAnsi="Arial" w:cs="Arial"/>
                <w:spacing w:val="-1"/>
              </w:rPr>
              <w:t>e</w:t>
            </w:r>
            <w:r w:rsidRPr="00044A51">
              <w:rPr>
                <w:rFonts w:ascii="Arial" w:eastAsia="Arial" w:hAnsi="Arial" w:cs="Arial"/>
              </w:rPr>
              <w:t>quire</w:t>
            </w:r>
            <w:r w:rsidRPr="00044A51">
              <w:rPr>
                <w:rFonts w:ascii="Arial" w:eastAsia="Arial" w:hAnsi="Arial" w:cs="Arial"/>
                <w:spacing w:val="-1"/>
              </w:rPr>
              <w:t>m</w:t>
            </w:r>
            <w:r w:rsidRPr="00044A51">
              <w:rPr>
                <w:rFonts w:ascii="Arial" w:eastAsia="Arial" w:hAnsi="Arial" w:cs="Arial"/>
              </w:rPr>
              <w:t>ents and for</w:t>
            </w:r>
            <w:r w:rsidRPr="00044A51">
              <w:rPr>
                <w:rFonts w:ascii="Arial" w:eastAsia="Arial" w:hAnsi="Arial" w:cs="Arial"/>
                <w:spacing w:val="-1"/>
              </w:rPr>
              <w:t>m</w:t>
            </w:r>
            <w:r w:rsidRPr="00044A51">
              <w:rPr>
                <w:rFonts w:ascii="Arial" w:eastAsia="Arial" w:hAnsi="Arial" w:cs="Arial"/>
              </w:rPr>
              <w:t>s the</w:t>
            </w:r>
            <w:r w:rsidRPr="00044A51">
              <w:rPr>
                <w:rFonts w:ascii="Arial" w:eastAsia="Arial" w:hAnsi="Arial" w:cs="Arial"/>
                <w:spacing w:val="-1"/>
              </w:rPr>
              <w:t xml:space="preserve"> </w:t>
            </w:r>
            <w:r w:rsidRPr="00044A51">
              <w:rPr>
                <w:rFonts w:ascii="Arial" w:eastAsia="Arial" w:hAnsi="Arial" w:cs="Arial"/>
              </w:rPr>
              <w:t>bas</w:t>
            </w:r>
            <w:r w:rsidRPr="00044A51">
              <w:rPr>
                <w:rFonts w:ascii="Arial" w:eastAsia="Arial" w:hAnsi="Arial" w:cs="Arial"/>
                <w:spacing w:val="-1"/>
              </w:rPr>
              <w:t>i</w:t>
            </w:r>
            <w:r w:rsidRPr="00044A51">
              <w:rPr>
                <w:rFonts w:ascii="Arial" w:eastAsia="Arial" w:hAnsi="Arial" w:cs="Arial"/>
              </w:rPr>
              <w:t>s of the Scope.</w:t>
            </w:r>
          </w:p>
        </w:tc>
      </w:tr>
      <w:tr w:rsidR="00D1096B" w:rsidRPr="00044A51" w14:paraId="7D5E789F" w14:textId="77777777" w:rsidTr="00B05E5C">
        <w:trPr>
          <w:jc w:val="center"/>
        </w:trPr>
        <w:tc>
          <w:tcPr>
            <w:tcW w:w="3041" w:type="dxa"/>
          </w:tcPr>
          <w:p w14:paraId="012D641D" w14:textId="10C3C187" w:rsidR="00D1096B" w:rsidRPr="00044A51" w:rsidRDefault="00D1096B" w:rsidP="00044A51">
            <w:pPr>
              <w:spacing w:line="220" w:lineRule="exact"/>
              <w:rPr>
                <w:rFonts w:ascii="Arial" w:eastAsia="Arial" w:hAnsi="Arial" w:cs="Arial"/>
              </w:rPr>
            </w:pPr>
            <w:r w:rsidRPr="00044A51">
              <w:rPr>
                <w:rFonts w:ascii="Arial" w:hAnsi="Arial" w:cs="Arial"/>
              </w:rPr>
              <w:t>Variation of Price</w:t>
            </w:r>
          </w:p>
        </w:tc>
        <w:tc>
          <w:tcPr>
            <w:tcW w:w="1513" w:type="dxa"/>
          </w:tcPr>
          <w:p w14:paraId="45666FD2" w14:textId="77777777" w:rsidR="00D1096B" w:rsidRPr="00044A51" w:rsidRDefault="00D1096B" w:rsidP="00044A51">
            <w:pPr>
              <w:rPr>
                <w:rFonts w:ascii="Arial" w:eastAsia="Arial" w:hAnsi="Arial" w:cs="Arial"/>
              </w:rPr>
            </w:pPr>
          </w:p>
        </w:tc>
        <w:tc>
          <w:tcPr>
            <w:tcW w:w="5936" w:type="dxa"/>
          </w:tcPr>
          <w:p w14:paraId="05DCA97B" w14:textId="422A22C1" w:rsidR="00D1096B" w:rsidRPr="00044A51" w:rsidRDefault="00044A51" w:rsidP="00044A51">
            <w:pPr>
              <w:rPr>
                <w:rFonts w:ascii="Arial" w:eastAsia="Arial" w:hAnsi="Arial" w:cs="Arial"/>
              </w:rPr>
            </w:pPr>
            <w:r w:rsidRPr="00044A51">
              <w:rPr>
                <w:rFonts w:ascii="Arial" w:eastAsia="Arial" w:hAnsi="Arial" w:cs="Arial"/>
              </w:rPr>
              <w:t xml:space="preserve">Adjustment made in the Tenderers submitted Prices at Schedule 13 in accordance </w:t>
            </w:r>
            <w:proofErr w:type="gramStart"/>
            <w:r w:rsidRPr="00044A51">
              <w:rPr>
                <w:rFonts w:ascii="Arial" w:eastAsia="Arial" w:hAnsi="Arial" w:cs="Arial"/>
              </w:rPr>
              <w:t>with  Clause</w:t>
            </w:r>
            <w:proofErr w:type="gramEnd"/>
            <w:r w:rsidRPr="00044A51">
              <w:rPr>
                <w:rFonts w:ascii="Arial" w:eastAsia="Arial" w:hAnsi="Arial" w:cs="Arial"/>
              </w:rPr>
              <w:t xml:space="preserve"> 6</w:t>
            </w:r>
            <w:r w:rsidR="00D1096B" w:rsidRPr="00044A51">
              <w:rPr>
                <w:rFonts w:ascii="Arial" w:eastAsia="Arial" w:hAnsi="Arial" w:cs="Arial"/>
              </w:rPr>
              <w:t xml:space="preserve"> </w:t>
            </w:r>
          </w:p>
        </w:tc>
      </w:tr>
      <w:tr w:rsidR="00D1096B" w:rsidRPr="00044A51" w14:paraId="1FF9AA0E" w14:textId="77777777" w:rsidTr="00B05E5C">
        <w:trPr>
          <w:jc w:val="center"/>
        </w:trPr>
        <w:tc>
          <w:tcPr>
            <w:tcW w:w="3041" w:type="dxa"/>
          </w:tcPr>
          <w:p w14:paraId="6D7CF0C3" w14:textId="180C627C" w:rsidR="00D1096B" w:rsidRPr="00044A51" w:rsidRDefault="00D1096B" w:rsidP="00044A51">
            <w:pPr>
              <w:spacing w:line="220" w:lineRule="exact"/>
              <w:rPr>
                <w:rFonts w:ascii="Arial" w:hAnsi="Arial" w:cs="Arial"/>
              </w:rPr>
            </w:pPr>
            <w:r w:rsidRPr="00044A51">
              <w:rPr>
                <w:rFonts w:ascii="Arial" w:hAnsi="Arial" w:cs="Arial"/>
              </w:rPr>
              <w:t>Variation of Price Adjustment</w:t>
            </w:r>
          </w:p>
        </w:tc>
        <w:tc>
          <w:tcPr>
            <w:tcW w:w="1513" w:type="dxa"/>
          </w:tcPr>
          <w:p w14:paraId="6D2D53FC" w14:textId="77777777" w:rsidR="00D1096B" w:rsidRPr="00044A51" w:rsidRDefault="00D1096B" w:rsidP="00044A51">
            <w:pPr>
              <w:rPr>
                <w:rFonts w:ascii="Arial" w:eastAsia="Arial" w:hAnsi="Arial" w:cs="Arial"/>
              </w:rPr>
            </w:pPr>
          </w:p>
        </w:tc>
        <w:tc>
          <w:tcPr>
            <w:tcW w:w="5936" w:type="dxa"/>
          </w:tcPr>
          <w:p w14:paraId="7EFBE128" w14:textId="600622E1" w:rsidR="00D1096B" w:rsidRPr="00044A51" w:rsidRDefault="00044A51" w:rsidP="00044A51">
            <w:pPr>
              <w:rPr>
                <w:rFonts w:ascii="Arial" w:eastAsia="Arial" w:hAnsi="Arial" w:cs="Arial"/>
              </w:rPr>
            </w:pPr>
            <w:r w:rsidRPr="00044A51">
              <w:rPr>
                <w:rFonts w:ascii="Arial" w:eastAsia="Arial" w:hAnsi="Arial" w:cs="Arial"/>
              </w:rPr>
              <w:t xml:space="preserve">Adjustments made in accordance with Clause 6 </w:t>
            </w:r>
          </w:p>
        </w:tc>
      </w:tr>
      <w:tr w:rsidR="00D1096B" w:rsidRPr="00044A51" w14:paraId="0F90ADDD" w14:textId="77777777" w:rsidTr="00B05E5C">
        <w:trPr>
          <w:jc w:val="center"/>
        </w:trPr>
        <w:tc>
          <w:tcPr>
            <w:tcW w:w="3041" w:type="dxa"/>
          </w:tcPr>
          <w:p w14:paraId="489F5360"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Waste Hierarchy</w:t>
            </w:r>
          </w:p>
        </w:tc>
        <w:tc>
          <w:tcPr>
            <w:tcW w:w="1513" w:type="dxa"/>
          </w:tcPr>
          <w:p w14:paraId="234E7087"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133FBF0A" w14:textId="77777777" w:rsidR="00D1096B" w:rsidRPr="00044A51" w:rsidRDefault="00D1096B" w:rsidP="00044A51">
            <w:pPr>
              <w:rPr>
                <w:rFonts w:ascii="Arial" w:eastAsia="Arial" w:hAnsi="Arial" w:cs="Arial"/>
              </w:rPr>
            </w:pPr>
            <w:r w:rsidRPr="00044A51">
              <w:rPr>
                <w:rFonts w:ascii="Arial" w:eastAsia="Arial" w:hAnsi="Arial" w:cs="Arial"/>
              </w:rPr>
              <w:t>Five steps for dealing with waste, ranked according to environmental impact as detailed in Article 4 of the revised EU Waste Framework Directive (Directive 2008/98/EC): prevention, preparing for re-use, recycling, other recovery and disposal.</w:t>
            </w:r>
          </w:p>
        </w:tc>
      </w:tr>
      <w:tr w:rsidR="00D1096B" w:rsidRPr="00044A51" w14:paraId="33EB8CF0" w14:textId="77777777" w:rsidTr="00B05E5C">
        <w:trPr>
          <w:jc w:val="center"/>
        </w:trPr>
        <w:tc>
          <w:tcPr>
            <w:tcW w:w="3041" w:type="dxa"/>
          </w:tcPr>
          <w:p w14:paraId="4D25B9CB"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W</w:t>
            </w:r>
            <w:r w:rsidRPr="00044A51">
              <w:rPr>
                <w:rFonts w:ascii="Arial" w:eastAsia="Arial" w:hAnsi="Arial" w:cs="Arial"/>
                <w:spacing w:val="-1"/>
              </w:rPr>
              <w:t>o</w:t>
            </w:r>
            <w:r w:rsidRPr="00044A51">
              <w:rPr>
                <w:rFonts w:ascii="Arial" w:eastAsia="Arial" w:hAnsi="Arial" w:cs="Arial"/>
              </w:rPr>
              <w:t>rki</w:t>
            </w:r>
            <w:r w:rsidRPr="00044A51">
              <w:rPr>
                <w:rFonts w:ascii="Arial" w:eastAsia="Arial" w:hAnsi="Arial" w:cs="Arial"/>
                <w:spacing w:val="-1"/>
              </w:rPr>
              <w:t>n</w:t>
            </w:r>
            <w:r w:rsidRPr="00044A51">
              <w:rPr>
                <w:rFonts w:ascii="Arial" w:eastAsia="Arial" w:hAnsi="Arial" w:cs="Arial"/>
              </w:rPr>
              <w:t>g Are</w:t>
            </w:r>
            <w:r w:rsidRPr="00044A51">
              <w:rPr>
                <w:rFonts w:ascii="Arial" w:eastAsia="Arial" w:hAnsi="Arial" w:cs="Arial"/>
                <w:spacing w:val="-1"/>
              </w:rPr>
              <w:t>a</w:t>
            </w:r>
            <w:r w:rsidRPr="00044A51">
              <w:rPr>
                <w:rFonts w:ascii="Arial" w:eastAsia="Arial" w:hAnsi="Arial" w:cs="Arial"/>
              </w:rPr>
              <w:t>s</w:t>
            </w:r>
          </w:p>
        </w:tc>
        <w:tc>
          <w:tcPr>
            <w:tcW w:w="1513" w:type="dxa"/>
          </w:tcPr>
          <w:p w14:paraId="3B5586B9"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5B1E4936" w14:textId="4D523743" w:rsidR="00D1096B" w:rsidRPr="00044A51" w:rsidRDefault="00D1096B" w:rsidP="00044A51">
            <w:pPr>
              <w:rPr>
                <w:rFonts w:ascii="Arial" w:eastAsia="Arial" w:hAnsi="Arial" w:cs="Arial"/>
              </w:rPr>
            </w:pPr>
            <w:r w:rsidRPr="00044A51">
              <w:rPr>
                <w:rFonts w:ascii="Arial" w:eastAsia="Arial" w:hAnsi="Arial" w:cs="Arial"/>
              </w:rPr>
              <w:t>Those</w:t>
            </w:r>
            <w:r w:rsidRPr="00044A51">
              <w:rPr>
                <w:rFonts w:ascii="Arial" w:eastAsia="Arial" w:hAnsi="Arial" w:cs="Arial"/>
                <w:spacing w:val="7"/>
              </w:rPr>
              <w:t xml:space="preserve"> </w:t>
            </w:r>
            <w:r w:rsidRPr="00044A51">
              <w:rPr>
                <w:rFonts w:ascii="Arial" w:eastAsia="Arial" w:hAnsi="Arial" w:cs="Arial"/>
              </w:rPr>
              <w:t>p</w:t>
            </w:r>
            <w:r w:rsidRPr="00044A51">
              <w:rPr>
                <w:rFonts w:ascii="Arial" w:eastAsia="Arial" w:hAnsi="Arial" w:cs="Arial"/>
                <w:spacing w:val="-1"/>
              </w:rPr>
              <w:t>a</w:t>
            </w:r>
            <w:r w:rsidRPr="00044A51">
              <w:rPr>
                <w:rFonts w:ascii="Arial" w:eastAsia="Arial" w:hAnsi="Arial" w:cs="Arial"/>
              </w:rPr>
              <w:t>rts</w:t>
            </w:r>
            <w:r w:rsidRPr="00044A51">
              <w:rPr>
                <w:rFonts w:ascii="Arial" w:eastAsia="Arial" w:hAnsi="Arial" w:cs="Arial"/>
                <w:spacing w:val="6"/>
              </w:rPr>
              <w:t xml:space="preserve"> </w:t>
            </w:r>
            <w:r w:rsidRPr="00044A51">
              <w:rPr>
                <w:rFonts w:ascii="Arial" w:eastAsia="Arial" w:hAnsi="Arial" w:cs="Arial"/>
              </w:rPr>
              <w:t>of</w:t>
            </w:r>
            <w:r w:rsidRPr="00044A51">
              <w:rPr>
                <w:rFonts w:ascii="Arial" w:eastAsia="Arial" w:hAnsi="Arial" w:cs="Arial"/>
                <w:spacing w:val="7"/>
              </w:rPr>
              <w:t xml:space="preserve"> </w:t>
            </w:r>
            <w:r w:rsidRPr="00044A51">
              <w:rPr>
                <w:rFonts w:ascii="Arial" w:eastAsia="Arial" w:hAnsi="Arial" w:cs="Arial"/>
              </w:rPr>
              <w:t>the</w:t>
            </w:r>
            <w:r w:rsidRPr="00044A51">
              <w:rPr>
                <w:rFonts w:ascii="Arial" w:eastAsia="Arial" w:hAnsi="Arial" w:cs="Arial"/>
                <w:spacing w:val="6"/>
              </w:rPr>
              <w:t xml:space="preserve"> </w:t>
            </w:r>
            <w:r w:rsidRPr="00044A51">
              <w:rPr>
                <w:rFonts w:ascii="Arial" w:eastAsia="Arial" w:hAnsi="Arial" w:cs="Arial"/>
                <w:i/>
              </w:rPr>
              <w:t>worki</w:t>
            </w:r>
            <w:r w:rsidRPr="00044A51">
              <w:rPr>
                <w:rFonts w:ascii="Arial" w:eastAsia="Arial" w:hAnsi="Arial" w:cs="Arial"/>
                <w:i/>
                <w:spacing w:val="-1"/>
              </w:rPr>
              <w:t>n</w:t>
            </w:r>
            <w:r w:rsidRPr="00044A51">
              <w:rPr>
                <w:rFonts w:ascii="Arial" w:eastAsia="Arial" w:hAnsi="Arial" w:cs="Arial"/>
                <w:i/>
              </w:rPr>
              <w:t>g</w:t>
            </w:r>
            <w:r w:rsidRPr="00044A51">
              <w:rPr>
                <w:rFonts w:ascii="Arial" w:eastAsia="Arial" w:hAnsi="Arial" w:cs="Arial"/>
                <w:i/>
                <w:spacing w:val="7"/>
              </w:rPr>
              <w:t xml:space="preserve"> </w:t>
            </w:r>
            <w:r w:rsidRPr="00044A51">
              <w:rPr>
                <w:rFonts w:ascii="Arial" w:eastAsia="Arial" w:hAnsi="Arial" w:cs="Arial"/>
                <w:i/>
              </w:rPr>
              <w:t>are</w:t>
            </w:r>
            <w:r w:rsidRPr="00044A51">
              <w:rPr>
                <w:rFonts w:ascii="Arial" w:eastAsia="Arial" w:hAnsi="Arial" w:cs="Arial"/>
                <w:i/>
                <w:spacing w:val="-1"/>
              </w:rPr>
              <w:t>a</w:t>
            </w:r>
            <w:r w:rsidRPr="00044A51">
              <w:rPr>
                <w:rFonts w:ascii="Arial" w:eastAsia="Arial" w:hAnsi="Arial" w:cs="Arial"/>
                <w:i/>
              </w:rPr>
              <w:t>s</w:t>
            </w:r>
            <w:r w:rsidRPr="00044A51">
              <w:rPr>
                <w:rFonts w:ascii="Arial" w:eastAsia="Arial" w:hAnsi="Arial" w:cs="Arial"/>
                <w:i/>
                <w:spacing w:val="7"/>
              </w:rPr>
              <w:t xml:space="preserve"> </w:t>
            </w:r>
            <w:r w:rsidRPr="00044A51">
              <w:rPr>
                <w:rFonts w:ascii="Arial" w:eastAsia="Arial" w:hAnsi="Arial" w:cs="Arial"/>
              </w:rPr>
              <w:t>which</w:t>
            </w:r>
            <w:r w:rsidRPr="00044A51">
              <w:rPr>
                <w:rFonts w:ascii="Arial" w:eastAsia="Arial" w:hAnsi="Arial" w:cs="Arial"/>
                <w:spacing w:val="7"/>
              </w:rPr>
              <w:t xml:space="preserve"> </w:t>
            </w:r>
            <w:r w:rsidRPr="00044A51">
              <w:rPr>
                <w:rFonts w:ascii="Arial" w:eastAsia="Arial" w:hAnsi="Arial" w:cs="Arial"/>
              </w:rPr>
              <w:t>are</w:t>
            </w:r>
            <w:r w:rsidRPr="00044A51">
              <w:rPr>
                <w:rFonts w:ascii="Arial" w:eastAsia="Arial" w:hAnsi="Arial" w:cs="Arial"/>
                <w:spacing w:val="7"/>
              </w:rPr>
              <w:t xml:space="preserve"> </w:t>
            </w:r>
            <w:r w:rsidRPr="00044A51">
              <w:rPr>
                <w:rFonts w:ascii="Arial" w:eastAsia="Arial" w:hAnsi="Arial" w:cs="Arial"/>
              </w:rPr>
              <w:t>n</w:t>
            </w:r>
            <w:r w:rsidRPr="00044A51">
              <w:rPr>
                <w:rFonts w:ascii="Arial" w:eastAsia="Arial" w:hAnsi="Arial" w:cs="Arial"/>
                <w:spacing w:val="-1"/>
              </w:rPr>
              <w:t>e</w:t>
            </w:r>
            <w:r w:rsidRPr="00044A51">
              <w:rPr>
                <w:rFonts w:ascii="Arial" w:eastAsia="Arial" w:hAnsi="Arial" w:cs="Arial"/>
              </w:rPr>
              <w:t>c</w:t>
            </w:r>
            <w:r w:rsidRPr="00044A51">
              <w:rPr>
                <w:rFonts w:ascii="Arial" w:eastAsia="Arial" w:hAnsi="Arial" w:cs="Arial"/>
                <w:spacing w:val="-1"/>
              </w:rPr>
              <w:t>e</w:t>
            </w:r>
            <w:r w:rsidRPr="00044A51">
              <w:rPr>
                <w:rFonts w:ascii="Arial" w:eastAsia="Arial" w:hAnsi="Arial" w:cs="Arial"/>
              </w:rPr>
              <w:t>ssary</w:t>
            </w:r>
            <w:r w:rsidRPr="00044A51">
              <w:rPr>
                <w:rFonts w:ascii="Arial" w:eastAsia="Arial" w:hAnsi="Arial" w:cs="Arial"/>
                <w:spacing w:val="7"/>
              </w:rPr>
              <w:t xml:space="preserve"> </w:t>
            </w:r>
            <w:r w:rsidRPr="00044A51">
              <w:rPr>
                <w:rFonts w:ascii="Arial" w:eastAsia="Arial" w:hAnsi="Arial" w:cs="Arial"/>
              </w:rPr>
              <w:t>for</w:t>
            </w:r>
            <w:r w:rsidRPr="00044A51">
              <w:rPr>
                <w:rFonts w:ascii="Arial" w:eastAsia="Arial" w:hAnsi="Arial" w:cs="Arial"/>
                <w:spacing w:val="7"/>
              </w:rPr>
              <w:t xml:space="preserve"> </w:t>
            </w:r>
            <w:r w:rsidRPr="00044A51">
              <w:rPr>
                <w:rFonts w:ascii="Arial" w:eastAsia="Arial" w:hAnsi="Arial" w:cs="Arial"/>
              </w:rPr>
              <w:t>Provi</w:t>
            </w:r>
            <w:r w:rsidRPr="00044A51">
              <w:rPr>
                <w:rFonts w:ascii="Arial" w:eastAsia="Arial" w:hAnsi="Arial" w:cs="Arial"/>
                <w:spacing w:val="-1"/>
              </w:rPr>
              <w:t>d</w:t>
            </w:r>
            <w:r w:rsidRPr="00044A51">
              <w:rPr>
                <w:rFonts w:ascii="Arial" w:eastAsia="Arial" w:hAnsi="Arial" w:cs="Arial"/>
              </w:rPr>
              <w:t>ing</w:t>
            </w:r>
            <w:r w:rsidRPr="00044A51">
              <w:rPr>
                <w:rFonts w:ascii="Arial" w:eastAsia="Arial" w:hAnsi="Arial" w:cs="Arial"/>
                <w:spacing w:val="7"/>
              </w:rPr>
              <w:t xml:space="preserve"> </w:t>
            </w:r>
            <w:r w:rsidRPr="00044A51">
              <w:rPr>
                <w:rFonts w:ascii="Arial" w:eastAsia="Arial" w:hAnsi="Arial" w:cs="Arial"/>
              </w:rPr>
              <w:t>the W</w:t>
            </w:r>
            <w:r w:rsidRPr="00044A51">
              <w:rPr>
                <w:rFonts w:ascii="Arial" w:eastAsia="Arial" w:hAnsi="Arial" w:cs="Arial"/>
                <w:spacing w:val="-1"/>
              </w:rPr>
              <w:t>o</w:t>
            </w:r>
            <w:r w:rsidRPr="00044A51">
              <w:rPr>
                <w:rFonts w:ascii="Arial" w:eastAsia="Arial" w:hAnsi="Arial" w:cs="Arial"/>
              </w:rPr>
              <w:t xml:space="preserve">rks </w:t>
            </w:r>
            <w:r w:rsidRPr="00044A51">
              <w:rPr>
                <w:rFonts w:ascii="Arial" w:eastAsia="Arial" w:hAnsi="Arial" w:cs="Arial"/>
                <w:spacing w:val="-1"/>
              </w:rPr>
              <w:t>a</w:t>
            </w:r>
            <w:r w:rsidRPr="00044A51">
              <w:rPr>
                <w:rFonts w:ascii="Arial" w:eastAsia="Arial" w:hAnsi="Arial" w:cs="Arial"/>
              </w:rPr>
              <w:t>nd us</w:t>
            </w:r>
            <w:r w:rsidRPr="00044A51">
              <w:rPr>
                <w:rFonts w:ascii="Arial" w:eastAsia="Arial" w:hAnsi="Arial" w:cs="Arial"/>
                <w:spacing w:val="-1"/>
              </w:rPr>
              <w:t>e</w:t>
            </w:r>
            <w:r w:rsidRPr="00044A51">
              <w:rPr>
                <w:rFonts w:ascii="Arial" w:eastAsia="Arial" w:hAnsi="Arial" w:cs="Arial"/>
              </w:rPr>
              <w:t xml:space="preserve">d </w:t>
            </w:r>
            <w:r w:rsidRPr="00044A51">
              <w:rPr>
                <w:rFonts w:ascii="Arial" w:eastAsia="Arial" w:hAnsi="Arial" w:cs="Arial"/>
                <w:spacing w:val="-1"/>
              </w:rPr>
              <w:t>o</w:t>
            </w:r>
            <w:r w:rsidRPr="00044A51">
              <w:rPr>
                <w:rFonts w:ascii="Arial" w:eastAsia="Arial" w:hAnsi="Arial" w:cs="Arial"/>
              </w:rPr>
              <w:t>nly for work in t</w:t>
            </w:r>
            <w:r w:rsidRPr="00044A51">
              <w:rPr>
                <w:rFonts w:ascii="Arial" w:eastAsia="Arial" w:hAnsi="Arial" w:cs="Arial"/>
                <w:spacing w:val="-1"/>
              </w:rPr>
              <w:t>h</w:t>
            </w:r>
            <w:r w:rsidRPr="00044A51">
              <w:rPr>
                <w:rFonts w:ascii="Arial" w:eastAsia="Arial" w:hAnsi="Arial" w:cs="Arial"/>
              </w:rPr>
              <w:t>e Works C</w:t>
            </w:r>
            <w:r w:rsidRPr="00044A51">
              <w:rPr>
                <w:rFonts w:ascii="Arial" w:eastAsia="Arial" w:hAnsi="Arial" w:cs="Arial"/>
                <w:spacing w:val="-1"/>
              </w:rPr>
              <w:t>o</w:t>
            </w:r>
            <w:r w:rsidRPr="00044A51">
              <w:rPr>
                <w:rFonts w:ascii="Arial" w:eastAsia="Arial" w:hAnsi="Arial" w:cs="Arial"/>
              </w:rPr>
              <w:t>ntract unl</w:t>
            </w:r>
            <w:r w:rsidRPr="00044A51">
              <w:rPr>
                <w:rFonts w:ascii="Arial" w:eastAsia="Arial" w:hAnsi="Arial" w:cs="Arial"/>
                <w:spacing w:val="-1"/>
              </w:rPr>
              <w:t>e</w:t>
            </w:r>
            <w:r w:rsidRPr="00044A51">
              <w:rPr>
                <w:rFonts w:ascii="Arial" w:eastAsia="Arial" w:hAnsi="Arial" w:cs="Arial"/>
              </w:rPr>
              <w:t>ss later ch</w:t>
            </w:r>
            <w:r w:rsidRPr="00044A51">
              <w:rPr>
                <w:rFonts w:ascii="Arial" w:eastAsia="Arial" w:hAnsi="Arial" w:cs="Arial"/>
                <w:spacing w:val="-1"/>
              </w:rPr>
              <w:t>a</w:t>
            </w:r>
            <w:r w:rsidRPr="00044A51">
              <w:rPr>
                <w:rFonts w:ascii="Arial" w:eastAsia="Arial" w:hAnsi="Arial" w:cs="Arial"/>
              </w:rPr>
              <w:t>ng</w:t>
            </w:r>
            <w:r w:rsidRPr="00044A51">
              <w:rPr>
                <w:rFonts w:ascii="Arial" w:eastAsia="Arial" w:hAnsi="Arial" w:cs="Arial"/>
                <w:spacing w:val="-1"/>
              </w:rPr>
              <w:t>e</w:t>
            </w:r>
            <w:r w:rsidRPr="00044A51">
              <w:rPr>
                <w:rFonts w:ascii="Arial" w:eastAsia="Arial" w:hAnsi="Arial" w:cs="Arial"/>
              </w:rPr>
              <w:t xml:space="preserve">d in </w:t>
            </w:r>
            <w:r w:rsidRPr="00044A51">
              <w:rPr>
                <w:rFonts w:ascii="Arial" w:eastAsia="Arial" w:hAnsi="Arial" w:cs="Arial"/>
                <w:spacing w:val="-1"/>
              </w:rPr>
              <w:t>a</w:t>
            </w:r>
            <w:r w:rsidRPr="00044A51">
              <w:rPr>
                <w:rFonts w:ascii="Arial" w:eastAsia="Arial" w:hAnsi="Arial" w:cs="Arial"/>
                <w:spacing w:val="1"/>
              </w:rPr>
              <w:t>c</w:t>
            </w:r>
            <w:r w:rsidRPr="00044A51">
              <w:rPr>
                <w:rFonts w:ascii="Arial" w:eastAsia="Arial" w:hAnsi="Arial" w:cs="Arial"/>
              </w:rPr>
              <w:t>cor</w:t>
            </w:r>
            <w:r w:rsidRPr="00044A51">
              <w:rPr>
                <w:rFonts w:ascii="Arial" w:eastAsia="Arial" w:hAnsi="Arial" w:cs="Arial"/>
                <w:spacing w:val="-1"/>
              </w:rPr>
              <w:t>d</w:t>
            </w:r>
            <w:r w:rsidRPr="00044A51">
              <w:rPr>
                <w:rFonts w:ascii="Arial" w:eastAsia="Arial" w:hAnsi="Arial" w:cs="Arial"/>
              </w:rPr>
              <w:t>a</w:t>
            </w:r>
            <w:r w:rsidRPr="00044A51">
              <w:rPr>
                <w:rFonts w:ascii="Arial" w:eastAsia="Arial" w:hAnsi="Arial" w:cs="Arial"/>
                <w:spacing w:val="-1"/>
              </w:rPr>
              <w:t>n</w:t>
            </w:r>
            <w:r w:rsidRPr="00044A51">
              <w:rPr>
                <w:rFonts w:ascii="Arial" w:eastAsia="Arial" w:hAnsi="Arial" w:cs="Arial"/>
              </w:rPr>
              <w:t>ce wi</w:t>
            </w:r>
            <w:r w:rsidRPr="00044A51">
              <w:rPr>
                <w:rFonts w:ascii="Arial" w:eastAsia="Arial" w:hAnsi="Arial" w:cs="Arial"/>
                <w:spacing w:val="-2"/>
              </w:rPr>
              <w:t>t</w:t>
            </w:r>
            <w:r w:rsidRPr="00044A51">
              <w:rPr>
                <w:rFonts w:ascii="Arial" w:eastAsia="Arial" w:hAnsi="Arial" w:cs="Arial"/>
              </w:rPr>
              <w:t>h the W</w:t>
            </w:r>
            <w:r w:rsidRPr="00044A51">
              <w:rPr>
                <w:rFonts w:ascii="Arial" w:eastAsia="Arial" w:hAnsi="Arial" w:cs="Arial"/>
                <w:spacing w:val="-1"/>
              </w:rPr>
              <w:t>o</w:t>
            </w:r>
            <w:r w:rsidRPr="00044A51">
              <w:rPr>
                <w:rFonts w:ascii="Arial" w:eastAsia="Arial" w:hAnsi="Arial" w:cs="Arial"/>
              </w:rPr>
              <w:t>rks</w:t>
            </w:r>
            <w:r w:rsidRPr="00044A51">
              <w:rPr>
                <w:rFonts w:ascii="Arial" w:eastAsia="Arial" w:hAnsi="Arial" w:cs="Arial"/>
                <w:spacing w:val="-1"/>
              </w:rPr>
              <w:t xml:space="preserve"> </w:t>
            </w:r>
            <w:r w:rsidRPr="00044A51">
              <w:rPr>
                <w:rFonts w:ascii="Arial" w:eastAsia="Arial" w:hAnsi="Arial" w:cs="Arial"/>
              </w:rPr>
              <w:t>Contract</w:t>
            </w:r>
            <w:r w:rsidRPr="00044A51">
              <w:rPr>
                <w:rFonts w:ascii="Arial" w:eastAsia="Arial" w:hAnsi="Arial" w:cs="Arial"/>
                <w:color w:val="FF0000"/>
              </w:rPr>
              <w:t>.</w:t>
            </w:r>
          </w:p>
        </w:tc>
      </w:tr>
      <w:tr w:rsidR="00D1096B" w:rsidRPr="00044A51" w14:paraId="70038A42" w14:textId="77777777" w:rsidTr="00B05E5C">
        <w:trPr>
          <w:jc w:val="center"/>
        </w:trPr>
        <w:tc>
          <w:tcPr>
            <w:tcW w:w="3041" w:type="dxa"/>
          </w:tcPr>
          <w:p w14:paraId="57F95D25" w14:textId="77777777" w:rsidR="00D1096B" w:rsidRPr="00044A51" w:rsidRDefault="00D1096B" w:rsidP="00044A51">
            <w:pPr>
              <w:spacing w:line="220" w:lineRule="exact"/>
              <w:rPr>
                <w:rFonts w:ascii="Arial" w:eastAsia="Arial" w:hAnsi="Arial" w:cs="Arial"/>
              </w:rPr>
            </w:pPr>
            <w:r w:rsidRPr="00044A51">
              <w:rPr>
                <w:rFonts w:ascii="Arial" w:eastAsia="Arial" w:hAnsi="Arial" w:cs="Arial"/>
                <w:i/>
              </w:rPr>
              <w:t>wo</w:t>
            </w:r>
            <w:r w:rsidRPr="00044A51">
              <w:rPr>
                <w:rFonts w:ascii="Arial" w:eastAsia="Arial" w:hAnsi="Arial" w:cs="Arial"/>
                <w:i/>
                <w:spacing w:val="-1"/>
              </w:rPr>
              <w:t>rk</w:t>
            </w:r>
            <w:r w:rsidRPr="00044A51">
              <w:rPr>
                <w:rFonts w:ascii="Arial" w:eastAsia="Arial" w:hAnsi="Arial" w:cs="Arial"/>
                <w:i/>
              </w:rPr>
              <w:t>s</w:t>
            </w:r>
          </w:p>
        </w:tc>
        <w:tc>
          <w:tcPr>
            <w:tcW w:w="1513" w:type="dxa"/>
          </w:tcPr>
          <w:p w14:paraId="14772837"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3A4E7C4E" w14:textId="424C31B4" w:rsidR="00D1096B" w:rsidRPr="00044A51" w:rsidRDefault="00D1096B" w:rsidP="00044A51">
            <w:pPr>
              <w:rPr>
                <w:rFonts w:ascii="Arial" w:eastAsia="Arial" w:hAnsi="Arial" w:cs="Arial"/>
              </w:rPr>
            </w:pPr>
            <w:r w:rsidRPr="00044A51">
              <w:rPr>
                <w:rFonts w:ascii="Arial" w:eastAsia="Arial" w:hAnsi="Arial" w:cs="Arial"/>
              </w:rPr>
              <w:t>Term</w:t>
            </w:r>
            <w:r w:rsidRPr="00044A51">
              <w:rPr>
                <w:rFonts w:ascii="Arial" w:eastAsia="Arial" w:hAnsi="Arial" w:cs="Arial"/>
                <w:spacing w:val="6"/>
              </w:rPr>
              <w:t xml:space="preserve"> </w:t>
            </w:r>
            <w:r w:rsidRPr="00044A51">
              <w:rPr>
                <w:rFonts w:ascii="Arial" w:eastAsia="Arial" w:hAnsi="Arial" w:cs="Arial"/>
              </w:rPr>
              <w:t>defin</w:t>
            </w:r>
            <w:r w:rsidRPr="00044A51">
              <w:rPr>
                <w:rFonts w:ascii="Arial" w:eastAsia="Arial" w:hAnsi="Arial" w:cs="Arial"/>
                <w:spacing w:val="-1"/>
              </w:rPr>
              <w:t>e</w:t>
            </w:r>
            <w:r w:rsidRPr="00044A51">
              <w:rPr>
                <w:rFonts w:ascii="Arial" w:eastAsia="Arial" w:hAnsi="Arial" w:cs="Arial"/>
              </w:rPr>
              <w:t>d</w:t>
            </w:r>
            <w:r w:rsidRPr="00044A51">
              <w:rPr>
                <w:rFonts w:ascii="Arial" w:eastAsia="Arial" w:hAnsi="Arial" w:cs="Arial"/>
                <w:spacing w:val="6"/>
              </w:rPr>
              <w:t xml:space="preserve"> </w:t>
            </w:r>
            <w:r w:rsidRPr="00044A51">
              <w:rPr>
                <w:rFonts w:ascii="Arial" w:eastAsia="Arial" w:hAnsi="Arial" w:cs="Arial"/>
              </w:rPr>
              <w:t>in</w:t>
            </w:r>
            <w:r w:rsidRPr="00044A51">
              <w:rPr>
                <w:rFonts w:ascii="Arial" w:eastAsia="Arial" w:hAnsi="Arial" w:cs="Arial"/>
                <w:spacing w:val="7"/>
              </w:rPr>
              <w:t xml:space="preserve"> </w:t>
            </w:r>
            <w:r w:rsidRPr="00044A51">
              <w:rPr>
                <w:rFonts w:ascii="Arial" w:eastAsia="Arial" w:hAnsi="Arial" w:cs="Arial"/>
              </w:rPr>
              <w:t>a Mini-T</w:t>
            </w:r>
            <w:r w:rsidRPr="00044A51">
              <w:rPr>
                <w:rFonts w:ascii="Arial" w:eastAsia="Arial" w:hAnsi="Arial" w:cs="Arial"/>
                <w:spacing w:val="-1"/>
              </w:rPr>
              <w:t>en</w:t>
            </w:r>
            <w:r w:rsidRPr="00044A51">
              <w:rPr>
                <w:rFonts w:ascii="Arial" w:eastAsia="Arial" w:hAnsi="Arial" w:cs="Arial"/>
              </w:rPr>
              <w:t>der Notice or a Direct Award Notice (as appropriate).</w:t>
            </w:r>
          </w:p>
        </w:tc>
      </w:tr>
      <w:tr w:rsidR="00D1096B" w:rsidRPr="00044A51" w14:paraId="10E33A4B" w14:textId="77777777" w:rsidTr="00B05E5C">
        <w:trPr>
          <w:jc w:val="center"/>
        </w:trPr>
        <w:tc>
          <w:tcPr>
            <w:tcW w:w="3041" w:type="dxa"/>
          </w:tcPr>
          <w:p w14:paraId="52DC0295" w14:textId="77777777" w:rsidR="00D1096B" w:rsidRPr="00044A51" w:rsidRDefault="00D1096B" w:rsidP="00044A51">
            <w:pPr>
              <w:spacing w:line="220" w:lineRule="exact"/>
              <w:rPr>
                <w:rFonts w:ascii="Arial" w:eastAsia="Arial" w:hAnsi="Arial" w:cs="Arial"/>
              </w:rPr>
            </w:pPr>
            <w:r w:rsidRPr="00044A51">
              <w:rPr>
                <w:rFonts w:ascii="Arial" w:eastAsia="Arial" w:hAnsi="Arial" w:cs="Arial"/>
              </w:rPr>
              <w:t>W</w:t>
            </w:r>
            <w:r w:rsidRPr="00044A51">
              <w:rPr>
                <w:rFonts w:ascii="Arial" w:eastAsia="Arial" w:hAnsi="Arial" w:cs="Arial"/>
                <w:spacing w:val="-1"/>
              </w:rPr>
              <w:t>o</w:t>
            </w:r>
            <w:r w:rsidRPr="00044A51">
              <w:rPr>
                <w:rFonts w:ascii="Arial" w:eastAsia="Arial" w:hAnsi="Arial" w:cs="Arial"/>
              </w:rPr>
              <w:t>rks Contr</w:t>
            </w:r>
            <w:r w:rsidRPr="00044A51">
              <w:rPr>
                <w:rFonts w:ascii="Arial" w:eastAsia="Arial" w:hAnsi="Arial" w:cs="Arial"/>
                <w:spacing w:val="-1"/>
              </w:rPr>
              <w:t>a</w:t>
            </w:r>
            <w:r w:rsidRPr="00044A51">
              <w:rPr>
                <w:rFonts w:ascii="Arial" w:eastAsia="Arial" w:hAnsi="Arial" w:cs="Arial"/>
              </w:rPr>
              <w:t>ct</w:t>
            </w:r>
          </w:p>
        </w:tc>
        <w:tc>
          <w:tcPr>
            <w:tcW w:w="1513" w:type="dxa"/>
          </w:tcPr>
          <w:p w14:paraId="5D5BEAAA" w14:textId="77777777" w:rsidR="00D1096B" w:rsidRPr="00044A51" w:rsidRDefault="00D1096B" w:rsidP="00044A51">
            <w:pPr>
              <w:rPr>
                <w:rFonts w:ascii="Arial" w:eastAsia="Arial" w:hAnsi="Arial" w:cs="Arial"/>
              </w:rPr>
            </w:pPr>
            <w:r w:rsidRPr="00044A51">
              <w:rPr>
                <w:rFonts w:ascii="Arial" w:eastAsia="Arial" w:hAnsi="Arial" w:cs="Arial"/>
              </w:rPr>
              <w:t>n/a</w:t>
            </w:r>
          </w:p>
        </w:tc>
        <w:tc>
          <w:tcPr>
            <w:tcW w:w="5936" w:type="dxa"/>
          </w:tcPr>
          <w:p w14:paraId="2A46621D" w14:textId="47E63588" w:rsidR="00D1096B" w:rsidRPr="00044A51" w:rsidRDefault="00D1096B" w:rsidP="00044A51">
            <w:pPr>
              <w:spacing w:line="220" w:lineRule="exact"/>
              <w:ind w:left="102"/>
              <w:rPr>
                <w:rFonts w:ascii="Arial" w:eastAsia="Arial" w:hAnsi="Arial" w:cs="Arial"/>
              </w:rPr>
            </w:pPr>
            <w:r w:rsidRPr="00044A51">
              <w:rPr>
                <w:rFonts w:ascii="Arial" w:eastAsia="Arial" w:hAnsi="Arial" w:cs="Arial"/>
              </w:rPr>
              <w:t>Any</w:t>
            </w:r>
            <w:r w:rsidRPr="00044A51">
              <w:rPr>
                <w:rFonts w:ascii="Arial" w:eastAsia="Arial" w:hAnsi="Arial" w:cs="Arial"/>
                <w:spacing w:val="28"/>
              </w:rPr>
              <w:t xml:space="preserve"> </w:t>
            </w:r>
            <w:r w:rsidRPr="00044A51">
              <w:rPr>
                <w:rFonts w:ascii="Arial" w:eastAsia="Arial" w:hAnsi="Arial" w:cs="Arial"/>
              </w:rPr>
              <w:t>contr</w:t>
            </w:r>
            <w:r w:rsidRPr="00044A51">
              <w:rPr>
                <w:rFonts w:ascii="Arial" w:eastAsia="Arial" w:hAnsi="Arial" w:cs="Arial"/>
                <w:spacing w:val="-1"/>
              </w:rPr>
              <w:t>a</w:t>
            </w:r>
            <w:r w:rsidRPr="00044A51">
              <w:rPr>
                <w:rFonts w:ascii="Arial" w:eastAsia="Arial" w:hAnsi="Arial" w:cs="Arial"/>
              </w:rPr>
              <w:t>ct</w:t>
            </w:r>
            <w:r w:rsidRPr="00044A51">
              <w:rPr>
                <w:rFonts w:ascii="Arial" w:eastAsia="Arial" w:hAnsi="Arial" w:cs="Arial"/>
                <w:spacing w:val="28"/>
              </w:rPr>
              <w:t xml:space="preserve"> </w:t>
            </w:r>
            <w:r w:rsidRPr="00044A51">
              <w:rPr>
                <w:rFonts w:ascii="Arial" w:eastAsia="Arial" w:hAnsi="Arial" w:cs="Arial"/>
              </w:rPr>
              <w:t>for</w:t>
            </w:r>
            <w:r w:rsidRPr="00044A51">
              <w:rPr>
                <w:rFonts w:ascii="Arial" w:eastAsia="Arial" w:hAnsi="Arial" w:cs="Arial"/>
                <w:spacing w:val="28"/>
              </w:rPr>
              <w:t xml:space="preserve"> </w:t>
            </w:r>
            <w:r w:rsidRPr="00044A51">
              <w:rPr>
                <w:rFonts w:ascii="Arial" w:eastAsia="Arial" w:hAnsi="Arial" w:cs="Arial"/>
              </w:rPr>
              <w:t>works issued by the Client under this Framework Agreement which for the avoidance of doubt shall be constituted of the:</w:t>
            </w:r>
          </w:p>
          <w:p w14:paraId="692EAAA7" w14:textId="61E5C72B" w:rsidR="00D1096B" w:rsidRPr="00044A51" w:rsidRDefault="00D1096B" w:rsidP="00044A51">
            <w:pPr>
              <w:spacing w:line="220" w:lineRule="exact"/>
              <w:ind w:left="353" w:right="68"/>
              <w:rPr>
                <w:rFonts w:ascii="Arial" w:eastAsia="Arial" w:hAnsi="Arial" w:cs="Arial"/>
              </w:rPr>
            </w:pPr>
            <w:r w:rsidRPr="00044A51">
              <w:rPr>
                <w:rFonts w:ascii="Arial" w:eastAsia="Arial" w:hAnsi="Arial" w:cs="Arial"/>
              </w:rPr>
              <w:t xml:space="preserve">• contract in the same form as that attached at Schedule 2 but populated with any necessary changes as are specific to the works to be undertaken and which are set out in the relevant Mini-Tender Notice the </w:t>
            </w:r>
          </w:p>
          <w:p w14:paraId="3E55CABE" w14:textId="425435CB" w:rsidR="00D1096B" w:rsidRPr="00044A51" w:rsidRDefault="00D1096B" w:rsidP="00044A51">
            <w:pPr>
              <w:ind w:left="353"/>
              <w:rPr>
                <w:rFonts w:ascii="Arial" w:eastAsia="Arial" w:hAnsi="Arial" w:cs="Arial"/>
              </w:rPr>
            </w:pPr>
            <w:r w:rsidRPr="00044A51">
              <w:rPr>
                <w:rFonts w:ascii="Arial" w:eastAsia="Arial" w:hAnsi="Arial" w:cs="Arial"/>
              </w:rPr>
              <w:t>• Milesto</w:t>
            </w:r>
            <w:r w:rsidRPr="00044A51">
              <w:rPr>
                <w:rFonts w:ascii="Arial" w:eastAsia="Arial" w:hAnsi="Arial" w:cs="Arial"/>
                <w:spacing w:val="-1"/>
              </w:rPr>
              <w:t>n</w:t>
            </w:r>
            <w:r w:rsidRPr="00044A51">
              <w:rPr>
                <w:rFonts w:ascii="Arial" w:eastAsia="Arial" w:hAnsi="Arial" w:cs="Arial"/>
              </w:rPr>
              <w:t>e Payme</w:t>
            </w:r>
            <w:r w:rsidRPr="00044A51">
              <w:rPr>
                <w:rFonts w:ascii="Arial" w:eastAsia="Arial" w:hAnsi="Arial" w:cs="Arial"/>
                <w:spacing w:val="-1"/>
              </w:rPr>
              <w:t>n</w:t>
            </w:r>
            <w:r w:rsidRPr="00044A51">
              <w:rPr>
                <w:rFonts w:ascii="Arial" w:eastAsia="Arial" w:hAnsi="Arial" w:cs="Arial"/>
              </w:rPr>
              <w:t>t Schedule</w:t>
            </w:r>
          </w:p>
          <w:p w14:paraId="7C4FC172" w14:textId="731B6E36" w:rsidR="00D1096B" w:rsidRPr="00044A51" w:rsidRDefault="00D1096B" w:rsidP="00044A51">
            <w:pPr>
              <w:spacing w:line="220" w:lineRule="exact"/>
              <w:ind w:left="353"/>
              <w:rPr>
                <w:rFonts w:ascii="Arial" w:eastAsia="Arial" w:hAnsi="Arial" w:cs="Arial"/>
              </w:rPr>
            </w:pPr>
            <w:r w:rsidRPr="00044A51">
              <w:rPr>
                <w:rFonts w:ascii="Arial" w:eastAsia="Arial" w:hAnsi="Arial" w:cs="Arial"/>
              </w:rPr>
              <w:t>• Contr</w:t>
            </w:r>
            <w:r w:rsidRPr="00044A51">
              <w:rPr>
                <w:rFonts w:ascii="Arial" w:eastAsia="Arial" w:hAnsi="Arial" w:cs="Arial"/>
                <w:spacing w:val="-1"/>
              </w:rPr>
              <w:t>a</w:t>
            </w:r>
            <w:r w:rsidRPr="00044A51">
              <w:rPr>
                <w:rFonts w:ascii="Arial" w:eastAsia="Arial" w:hAnsi="Arial" w:cs="Arial"/>
              </w:rPr>
              <w:t>ct</w:t>
            </w:r>
            <w:r w:rsidRPr="00044A51">
              <w:rPr>
                <w:rFonts w:ascii="Arial" w:eastAsia="Arial" w:hAnsi="Arial" w:cs="Arial"/>
                <w:spacing w:val="-2"/>
              </w:rPr>
              <w:t xml:space="preserve"> </w:t>
            </w:r>
            <w:r w:rsidRPr="00044A51">
              <w:rPr>
                <w:rFonts w:ascii="Arial" w:eastAsia="Arial" w:hAnsi="Arial" w:cs="Arial"/>
              </w:rPr>
              <w:t>Data</w:t>
            </w:r>
          </w:p>
          <w:p w14:paraId="1ABD3E3C" w14:textId="273A9AE6" w:rsidR="00D1096B" w:rsidRPr="00044A51" w:rsidRDefault="00D1096B" w:rsidP="00044A51">
            <w:pPr>
              <w:ind w:left="353"/>
              <w:rPr>
                <w:rFonts w:ascii="Arial" w:eastAsia="Arial" w:hAnsi="Arial" w:cs="Arial"/>
              </w:rPr>
            </w:pPr>
            <w:r w:rsidRPr="00044A51">
              <w:rPr>
                <w:rFonts w:ascii="Arial" w:eastAsia="Arial" w:hAnsi="Arial" w:cs="Arial"/>
              </w:rPr>
              <w:t>• Scope a</w:t>
            </w:r>
            <w:r w:rsidRPr="00044A51">
              <w:rPr>
                <w:rFonts w:ascii="Arial" w:eastAsia="Arial" w:hAnsi="Arial" w:cs="Arial"/>
                <w:spacing w:val="-1"/>
              </w:rPr>
              <w:t>n</w:t>
            </w:r>
            <w:r w:rsidRPr="00044A51">
              <w:rPr>
                <w:rFonts w:ascii="Arial" w:eastAsia="Arial" w:hAnsi="Arial" w:cs="Arial"/>
              </w:rPr>
              <w:t>d Site Information</w:t>
            </w:r>
          </w:p>
          <w:p w14:paraId="6909352C" w14:textId="7337BA2B" w:rsidR="00D1096B" w:rsidRPr="00044A51" w:rsidRDefault="00D1096B" w:rsidP="00044A51">
            <w:pPr>
              <w:ind w:left="353"/>
              <w:rPr>
                <w:rFonts w:ascii="Arial" w:eastAsia="Arial" w:hAnsi="Arial" w:cs="Arial"/>
              </w:rPr>
            </w:pPr>
            <w:r w:rsidRPr="00044A51">
              <w:rPr>
                <w:rFonts w:ascii="Arial" w:eastAsia="Arial" w:hAnsi="Arial" w:cs="Arial"/>
              </w:rPr>
              <w:t xml:space="preserve">• </w:t>
            </w:r>
            <w:proofErr w:type="spellStart"/>
            <w:r w:rsidRPr="00044A51">
              <w:rPr>
                <w:rFonts w:ascii="Arial" w:eastAsia="Arial" w:hAnsi="Arial" w:cs="Arial"/>
              </w:rPr>
              <w:t>KPIs</w:t>
            </w:r>
            <w:proofErr w:type="spellEnd"/>
            <w:r w:rsidRPr="00044A51">
              <w:rPr>
                <w:rFonts w:ascii="Arial" w:eastAsia="Arial" w:hAnsi="Arial" w:cs="Arial"/>
              </w:rPr>
              <w:t xml:space="preserve"> particular to the</w:t>
            </w:r>
            <w:r w:rsidRPr="00044A51">
              <w:rPr>
                <w:rFonts w:ascii="Arial" w:eastAsia="Arial" w:hAnsi="Arial" w:cs="Arial"/>
                <w:spacing w:val="-2"/>
              </w:rPr>
              <w:t xml:space="preserve"> </w:t>
            </w:r>
            <w:r w:rsidRPr="00044A51">
              <w:rPr>
                <w:rFonts w:ascii="Arial" w:eastAsia="Arial" w:hAnsi="Arial" w:cs="Arial"/>
                <w:i/>
              </w:rPr>
              <w:t>wo</w:t>
            </w:r>
            <w:r w:rsidRPr="00044A51">
              <w:rPr>
                <w:rFonts w:ascii="Arial" w:eastAsia="Arial" w:hAnsi="Arial" w:cs="Arial"/>
                <w:i/>
                <w:spacing w:val="-1"/>
              </w:rPr>
              <w:t>rk</w:t>
            </w:r>
            <w:r w:rsidRPr="00044A51">
              <w:rPr>
                <w:rFonts w:ascii="Arial" w:eastAsia="Arial" w:hAnsi="Arial" w:cs="Arial"/>
                <w:i/>
              </w:rPr>
              <w:t>s</w:t>
            </w:r>
          </w:p>
          <w:p w14:paraId="2149CDBA" w14:textId="751C0AA2" w:rsidR="00D1096B" w:rsidRPr="00044A51" w:rsidRDefault="00D1096B" w:rsidP="00044A51">
            <w:pPr>
              <w:spacing w:line="220" w:lineRule="exact"/>
              <w:ind w:left="353"/>
              <w:rPr>
                <w:rFonts w:ascii="Arial" w:eastAsia="Arial" w:hAnsi="Arial" w:cs="Arial"/>
              </w:rPr>
            </w:pPr>
            <w:r w:rsidRPr="00044A51">
              <w:rPr>
                <w:rFonts w:ascii="Arial" w:eastAsia="Arial" w:hAnsi="Arial" w:cs="Arial"/>
              </w:rPr>
              <w:t>• Risk</w:t>
            </w:r>
            <w:r w:rsidRPr="00044A51">
              <w:rPr>
                <w:rFonts w:ascii="Arial" w:eastAsia="Arial" w:hAnsi="Arial" w:cs="Arial"/>
                <w:spacing w:val="-1"/>
              </w:rPr>
              <w:t xml:space="preserve"> </w:t>
            </w:r>
            <w:r w:rsidRPr="00044A51">
              <w:rPr>
                <w:rFonts w:ascii="Arial" w:eastAsia="Arial" w:hAnsi="Arial" w:cs="Arial"/>
              </w:rPr>
              <w:t>R</w:t>
            </w:r>
            <w:r w:rsidRPr="00044A51">
              <w:rPr>
                <w:rFonts w:ascii="Arial" w:eastAsia="Arial" w:hAnsi="Arial" w:cs="Arial"/>
                <w:spacing w:val="-1"/>
              </w:rPr>
              <w:t>e</w:t>
            </w:r>
            <w:r w:rsidRPr="00044A51">
              <w:rPr>
                <w:rFonts w:ascii="Arial" w:eastAsia="Arial" w:hAnsi="Arial" w:cs="Arial"/>
              </w:rPr>
              <w:t>gister, or</w:t>
            </w:r>
          </w:p>
          <w:p w14:paraId="27660BE6" w14:textId="33FF09E4" w:rsidR="00D1096B" w:rsidRPr="00044A51" w:rsidRDefault="00D1096B" w:rsidP="00044A51">
            <w:pPr>
              <w:rPr>
                <w:rFonts w:ascii="Arial" w:eastAsia="Arial" w:hAnsi="Arial" w:cs="Arial"/>
              </w:rPr>
            </w:pPr>
            <w:r w:rsidRPr="00044A51">
              <w:rPr>
                <w:rFonts w:ascii="Arial" w:eastAsia="Arial" w:hAnsi="Arial" w:cs="Arial"/>
              </w:rPr>
              <w:lastRenderedPageBreak/>
              <w:t>•</w:t>
            </w:r>
            <w:r w:rsidRPr="00044A51">
              <w:rPr>
                <w:rFonts w:ascii="Arial" w:eastAsia="Arial" w:hAnsi="Arial" w:cs="Arial"/>
                <w:spacing w:val="14"/>
              </w:rPr>
              <w:t xml:space="preserve"> </w:t>
            </w:r>
            <w:r w:rsidRPr="00044A51">
              <w:rPr>
                <w:rFonts w:ascii="Arial" w:eastAsia="Arial" w:hAnsi="Arial" w:cs="Arial"/>
              </w:rPr>
              <w:t>any</w:t>
            </w:r>
            <w:r w:rsidRPr="00044A51">
              <w:rPr>
                <w:rFonts w:ascii="Arial" w:eastAsia="Arial" w:hAnsi="Arial" w:cs="Arial"/>
                <w:spacing w:val="14"/>
              </w:rPr>
              <w:t xml:space="preserve"> </w:t>
            </w:r>
            <w:r w:rsidRPr="00044A51">
              <w:rPr>
                <w:rFonts w:ascii="Arial" w:eastAsia="Arial" w:hAnsi="Arial" w:cs="Arial"/>
              </w:rPr>
              <w:t>oth</w:t>
            </w:r>
            <w:r w:rsidRPr="00044A51">
              <w:rPr>
                <w:rFonts w:ascii="Arial" w:eastAsia="Arial" w:hAnsi="Arial" w:cs="Arial"/>
                <w:spacing w:val="-1"/>
              </w:rPr>
              <w:t>e</w:t>
            </w:r>
            <w:r w:rsidRPr="00044A51">
              <w:rPr>
                <w:rFonts w:ascii="Arial" w:eastAsia="Arial" w:hAnsi="Arial" w:cs="Arial"/>
              </w:rPr>
              <w:t>r</w:t>
            </w:r>
            <w:r w:rsidRPr="00044A51">
              <w:rPr>
                <w:rFonts w:ascii="Arial" w:eastAsia="Arial" w:hAnsi="Arial" w:cs="Arial"/>
                <w:spacing w:val="13"/>
              </w:rPr>
              <w:t xml:space="preserve"> </w:t>
            </w:r>
            <w:r w:rsidRPr="00044A51">
              <w:rPr>
                <w:rFonts w:ascii="Arial" w:eastAsia="Arial" w:hAnsi="Arial" w:cs="Arial"/>
              </w:rPr>
              <w:t>sch</w:t>
            </w:r>
            <w:r w:rsidRPr="00044A51">
              <w:rPr>
                <w:rFonts w:ascii="Arial" w:eastAsia="Arial" w:hAnsi="Arial" w:cs="Arial"/>
                <w:spacing w:val="-1"/>
              </w:rPr>
              <w:t>e</w:t>
            </w:r>
            <w:r w:rsidRPr="00044A51">
              <w:rPr>
                <w:rFonts w:ascii="Arial" w:eastAsia="Arial" w:hAnsi="Arial" w:cs="Arial"/>
              </w:rPr>
              <w:t>dul</w:t>
            </w:r>
            <w:r w:rsidRPr="00044A51">
              <w:rPr>
                <w:rFonts w:ascii="Arial" w:eastAsia="Arial" w:hAnsi="Arial" w:cs="Arial"/>
                <w:spacing w:val="-1"/>
              </w:rPr>
              <w:t>e</w:t>
            </w:r>
            <w:r w:rsidRPr="00044A51">
              <w:rPr>
                <w:rFonts w:ascii="Arial" w:eastAsia="Arial" w:hAnsi="Arial" w:cs="Arial"/>
              </w:rPr>
              <w:t>s</w:t>
            </w:r>
            <w:r w:rsidRPr="00044A51">
              <w:rPr>
                <w:rFonts w:ascii="Arial" w:eastAsia="Arial" w:hAnsi="Arial" w:cs="Arial"/>
                <w:spacing w:val="15"/>
              </w:rPr>
              <w:t xml:space="preserve"> </w:t>
            </w:r>
            <w:r w:rsidRPr="00044A51">
              <w:rPr>
                <w:rFonts w:ascii="Arial" w:eastAsia="Arial" w:hAnsi="Arial" w:cs="Arial"/>
                <w:spacing w:val="-1"/>
              </w:rPr>
              <w:t>o</w:t>
            </w:r>
            <w:r w:rsidRPr="00044A51">
              <w:rPr>
                <w:rFonts w:ascii="Arial" w:eastAsia="Arial" w:hAnsi="Arial" w:cs="Arial"/>
              </w:rPr>
              <w:t>r</w:t>
            </w:r>
            <w:r w:rsidRPr="00044A51">
              <w:rPr>
                <w:rFonts w:ascii="Arial" w:eastAsia="Arial" w:hAnsi="Arial" w:cs="Arial"/>
                <w:spacing w:val="13"/>
              </w:rPr>
              <w:t xml:space="preserve"> </w:t>
            </w:r>
            <w:r w:rsidRPr="00044A51">
              <w:rPr>
                <w:rFonts w:ascii="Arial" w:eastAsia="Arial" w:hAnsi="Arial" w:cs="Arial"/>
                <w:spacing w:val="-1"/>
              </w:rPr>
              <w:t>d</w:t>
            </w:r>
            <w:r w:rsidRPr="00044A51">
              <w:rPr>
                <w:rFonts w:ascii="Arial" w:eastAsia="Arial" w:hAnsi="Arial" w:cs="Arial"/>
              </w:rPr>
              <w:t>ocu</w:t>
            </w:r>
            <w:r w:rsidRPr="00044A51">
              <w:rPr>
                <w:rFonts w:ascii="Arial" w:eastAsia="Arial" w:hAnsi="Arial" w:cs="Arial"/>
                <w:spacing w:val="-1"/>
              </w:rPr>
              <w:t>m</w:t>
            </w:r>
            <w:r w:rsidRPr="00044A51">
              <w:rPr>
                <w:rFonts w:ascii="Arial" w:eastAsia="Arial" w:hAnsi="Arial" w:cs="Arial"/>
              </w:rPr>
              <w:t>ents</w:t>
            </w:r>
            <w:r w:rsidRPr="00044A51">
              <w:rPr>
                <w:rFonts w:ascii="Arial" w:eastAsia="Arial" w:hAnsi="Arial" w:cs="Arial"/>
                <w:spacing w:val="14"/>
              </w:rPr>
              <w:t xml:space="preserve"> </w:t>
            </w:r>
            <w:r w:rsidRPr="00044A51">
              <w:rPr>
                <w:rFonts w:ascii="Arial" w:eastAsia="Arial" w:hAnsi="Arial" w:cs="Arial"/>
              </w:rPr>
              <w:t>attac</w:t>
            </w:r>
            <w:r w:rsidRPr="00044A51">
              <w:rPr>
                <w:rFonts w:ascii="Arial" w:eastAsia="Arial" w:hAnsi="Arial" w:cs="Arial"/>
                <w:spacing w:val="-1"/>
              </w:rPr>
              <w:t>h</w:t>
            </w:r>
            <w:r w:rsidRPr="00044A51">
              <w:rPr>
                <w:rFonts w:ascii="Arial" w:eastAsia="Arial" w:hAnsi="Arial" w:cs="Arial"/>
              </w:rPr>
              <w:t>ed</w:t>
            </w:r>
            <w:r w:rsidRPr="00044A51">
              <w:rPr>
                <w:rFonts w:ascii="Arial" w:eastAsia="Arial" w:hAnsi="Arial" w:cs="Arial"/>
                <w:spacing w:val="14"/>
              </w:rPr>
              <w:t xml:space="preserve"> </w:t>
            </w:r>
            <w:r w:rsidRPr="00044A51">
              <w:rPr>
                <w:rFonts w:ascii="Arial" w:eastAsia="Arial" w:hAnsi="Arial" w:cs="Arial"/>
              </w:rPr>
              <w:t>to</w:t>
            </w:r>
            <w:r w:rsidRPr="00044A51">
              <w:rPr>
                <w:rFonts w:ascii="Arial" w:eastAsia="Arial" w:hAnsi="Arial" w:cs="Arial"/>
                <w:spacing w:val="13"/>
              </w:rPr>
              <w:t xml:space="preserve"> </w:t>
            </w:r>
            <w:r w:rsidRPr="00044A51">
              <w:rPr>
                <w:rFonts w:ascii="Arial" w:eastAsia="Arial" w:hAnsi="Arial" w:cs="Arial"/>
              </w:rPr>
              <w:t>the</w:t>
            </w:r>
            <w:r w:rsidRPr="00044A51">
              <w:rPr>
                <w:rFonts w:ascii="Arial" w:eastAsia="Arial" w:hAnsi="Arial" w:cs="Arial"/>
                <w:spacing w:val="13"/>
              </w:rPr>
              <w:t xml:space="preserve"> </w:t>
            </w:r>
            <w:r w:rsidRPr="00044A51">
              <w:rPr>
                <w:rFonts w:ascii="Arial" w:eastAsia="Arial" w:hAnsi="Arial" w:cs="Arial"/>
              </w:rPr>
              <w:t>W</w:t>
            </w:r>
            <w:r w:rsidRPr="00044A51">
              <w:rPr>
                <w:rFonts w:ascii="Arial" w:eastAsia="Arial" w:hAnsi="Arial" w:cs="Arial"/>
                <w:spacing w:val="-1"/>
              </w:rPr>
              <w:t>o</w:t>
            </w:r>
            <w:r w:rsidRPr="00044A51">
              <w:rPr>
                <w:rFonts w:ascii="Arial" w:eastAsia="Arial" w:hAnsi="Arial" w:cs="Arial"/>
              </w:rPr>
              <w:t>rks</w:t>
            </w:r>
            <w:r w:rsidRPr="00044A51">
              <w:rPr>
                <w:rFonts w:ascii="Arial" w:eastAsia="Arial" w:hAnsi="Arial" w:cs="Arial"/>
                <w:spacing w:val="13"/>
              </w:rPr>
              <w:t xml:space="preserve"> </w:t>
            </w:r>
            <w:r w:rsidRPr="00044A51">
              <w:rPr>
                <w:rFonts w:ascii="Arial" w:eastAsia="Arial" w:hAnsi="Arial" w:cs="Arial"/>
              </w:rPr>
              <w:t>Con</w:t>
            </w:r>
            <w:r w:rsidRPr="00044A51">
              <w:rPr>
                <w:rFonts w:ascii="Arial" w:eastAsia="Arial" w:hAnsi="Arial" w:cs="Arial"/>
                <w:spacing w:val="-2"/>
              </w:rPr>
              <w:t>t</w:t>
            </w:r>
            <w:r w:rsidRPr="00044A51">
              <w:rPr>
                <w:rFonts w:ascii="Arial" w:eastAsia="Arial" w:hAnsi="Arial" w:cs="Arial"/>
              </w:rPr>
              <w:t>ract and s</w:t>
            </w:r>
            <w:r w:rsidRPr="00044A51">
              <w:rPr>
                <w:rFonts w:ascii="Arial" w:eastAsia="Arial" w:hAnsi="Arial" w:cs="Arial"/>
                <w:spacing w:val="-1"/>
              </w:rPr>
              <w:t>i</w:t>
            </w:r>
            <w:r w:rsidRPr="00044A51">
              <w:rPr>
                <w:rFonts w:ascii="Arial" w:eastAsia="Arial" w:hAnsi="Arial" w:cs="Arial"/>
              </w:rPr>
              <w:t>gn</w:t>
            </w:r>
            <w:r w:rsidRPr="00044A51">
              <w:rPr>
                <w:rFonts w:ascii="Arial" w:eastAsia="Arial" w:hAnsi="Arial" w:cs="Arial"/>
                <w:spacing w:val="-1"/>
              </w:rPr>
              <w:t>e</w:t>
            </w:r>
            <w:r w:rsidRPr="00044A51">
              <w:rPr>
                <w:rFonts w:ascii="Arial" w:eastAsia="Arial" w:hAnsi="Arial" w:cs="Arial"/>
              </w:rPr>
              <w:t xml:space="preserve">d </w:t>
            </w:r>
            <w:r w:rsidRPr="00044A51">
              <w:rPr>
                <w:rFonts w:ascii="Arial" w:eastAsia="Arial" w:hAnsi="Arial" w:cs="Arial"/>
                <w:spacing w:val="-1"/>
              </w:rPr>
              <w:t>o</w:t>
            </w:r>
            <w:r w:rsidRPr="00044A51">
              <w:rPr>
                <w:rFonts w:ascii="Arial" w:eastAsia="Arial" w:hAnsi="Arial" w:cs="Arial"/>
              </w:rPr>
              <w:t xml:space="preserve">n behalf of the </w:t>
            </w:r>
            <w:r w:rsidRPr="00044A51">
              <w:rPr>
                <w:rFonts w:ascii="Arial" w:eastAsia="Arial" w:hAnsi="Arial" w:cs="Arial"/>
                <w:i/>
              </w:rPr>
              <w:t>Client</w:t>
            </w:r>
            <w:r w:rsidRPr="00044A51">
              <w:rPr>
                <w:rFonts w:ascii="Arial" w:eastAsia="Arial" w:hAnsi="Arial" w:cs="Arial"/>
                <w:i/>
                <w:spacing w:val="1"/>
              </w:rPr>
              <w:t xml:space="preserve"> </w:t>
            </w:r>
            <w:r w:rsidRPr="00044A51">
              <w:rPr>
                <w:rFonts w:ascii="Arial" w:eastAsia="Arial" w:hAnsi="Arial" w:cs="Arial"/>
                <w:spacing w:val="-1"/>
              </w:rPr>
              <w:t>a</w:t>
            </w:r>
            <w:r w:rsidRPr="00044A51">
              <w:rPr>
                <w:rFonts w:ascii="Arial" w:eastAsia="Arial" w:hAnsi="Arial" w:cs="Arial"/>
              </w:rPr>
              <w:t xml:space="preserve">nd the </w:t>
            </w:r>
            <w:r w:rsidRPr="00044A51">
              <w:rPr>
                <w:rFonts w:ascii="Arial" w:eastAsia="Arial" w:hAnsi="Arial" w:cs="Arial"/>
                <w:i/>
              </w:rPr>
              <w:t>C</w:t>
            </w:r>
            <w:r w:rsidRPr="00044A51">
              <w:rPr>
                <w:rFonts w:ascii="Arial" w:eastAsia="Arial" w:hAnsi="Arial" w:cs="Arial"/>
                <w:i/>
                <w:spacing w:val="-1"/>
              </w:rPr>
              <w:t>o</w:t>
            </w:r>
            <w:r w:rsidRPr="00044A51">
              <w:rPr>
                <w:rFonts w:ascii="Arial" w:eastAsia="Arial" w:hAnsi="Arial" w:cs="Arial"/>
                <w:i/>
              </w:rPr>
              <w:t>ntr</w:t>
            </w:r>
            <w:r w:rsidRPr="00044A51">
              <w:rPr>
                <w:rFonts w:ascii="Arial" w:eastAsia="Arial" w:hAnsi="Arial" w:cs="Arial"/>
                <w:i/>
                <w:spacing w:val="-1"/>
              </w:rPr>
              <w:t>a</w:t>
            </w:r>
            <w:r w:rsidRPr="00044A51">
              <w:rPr>
                <w:rFonts w:ascii="Arial" w:eastAsia="Arial" w:hAnsi="Arial" w:cs="Arial"/>
                <w:i/>
              </w:rPr>
              <w:t>ctor.</w:t>
            </w:r>
          </w:p>
        </w:tc>
      </w:tr>
    </w:tbl>
    <w:p w14:paraId="63348131" w14:textId="5A122007" w:rsidR="001166E4" w:rsidRPr="00044A51" w:rsidRDefault="00DA6F79" w:rsidP="00044A51">
      <w:pPr>
        <w:spacing w:before="48" w:line="460" w:lineRule="exact"/>
        <w:ind w:right="2575"/>
        <w:rPr>
          <w:rFonts w:ascii="Arial" w:eastAsia="Arial" w:hAnsi="Arial" w:cs="Arial"/>
          <w:sz w:val="22"/>
          <w:szCs w:val="22"/>
        </w:rPr>
      </w:pPr>
      <w:r w:rsidRPr="00044A51">
        <w:rPr>
          <w:rFonts w:ascii="Arial" w:eastAsia="Arial" w:hAnsi="Arial" w:cs="Arial"/>
          <w:sz w:val="22"/>
          <w:szCs w:val="22"/>
        </w:rPr>
        <w:lastRenderedPageBreak/>
        <w:t xml:space="preserve"> </w:t>
      </w:r>
    </w:p>
    <w:sectPr w:rsidR="001166E4" w:rsidRPr="00044A51">
      <w:headerReference w:type="default" r:id="rId11"/>
      <w:footerReference w:type="default" r:id="rId12"/>
      <w:pgSz w:w="11920" w:h="16840"/>
      <w:pgMar w:top="920" w:right="640" w:bottom="280" w:left="720" w:header="0" w:footer="100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61358C" w14:textId="77777777" w:rsidR="00D1096B" w:rsidRDefault="00D1096B">
      <w:r>
        <w:separator/>
      </w:r>
    </w:p>
  </w:endnote>
  <w:endnote w:type="continuationSeparator" w:id="0">
    <w:p w14:paraId="3251182D" w14:textId="77777777" w:rsidR="00D1096B" w:rsidRDefault="00D10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5D1E7" w14:textId="77777777" w:rsidR="0083691A" w:rsidRPr="0083691A" w:rsidRDefault="0083691A">
    <w:pPr>
      <w:pStyle w:val="Footer"/>
      <w:jc w:val="right"/>
      <w:rPr>
        <w:rFonts w:ascii="Arial" w:hAnsi="Arial" w:cs="Arial"/>
        <w:sz w:val="22"/>
        <w:szCs w:val="22"/>
      </w:rPr>
    </w:pPr>
  </w:p>
  <w:sdt>
    <w:sdtPr>
      <w:rPr>
        <w:rFonts w:ascii="Arial" w:hAnsi="Arial" w:cs="Arial"/>
        <w:sz w:val="22"/>
        <w:szCs w:val="22"/>
      </w:rPr>
      <w:id w:val="1073700073"/>
      <w:docPartObj>
        <w:docPartGallery w:val="Page Numbers (Bottom of Page)"/>
        <w:docPartUnique/>
      </w:docPartObj>
    </w:sdtPr>
    <w:sdtContent>
      <w:sdt>
        <w:sdtPr>
          <w:rPr>
            <w:rFonts w:ascii="Arial" w:hAnsi="Arial" w:cs="Arial"/>
            <w:sz w:val="22"/>
            <w:szCs w:val="22"/>
          </w:rPr>
          <w:id w:val="-1769616900"/>
          <w:docPartObj>
            <w:docPartGallery w:val="Page Numbers (Top of Page)"/>
            <w:docPartUnique/>
          </w:docPartObj>
        </w:sdtPr>
        <w:sdtContent>
          <w:p w14:paraId="1DEE916D" w14:textId="795DC184" w:rsidR="0083691A" w:rsidRPr="0083691A" w:rsidRDefault="0083691A">
            <w:pPr>
              <w:pStyle w:val="Footer"/>
              <w:jc w:val="right"/>
              <w:rPr>
                <w:rFonts w:ascii="Arial" w:hAnsi="Arial" w:cs="Arial"/>
                <w:sz w:val="22"/>
                <w:szCs w:val="22"/>
              </w:rPr>
            </w:pPr>
            <w:r w:rsidRPr="0083691A">
              <w:rPr>
                <w:rFonts w:ascii="Arial" w:hAnsi="Arial" w:cs="Arial"/>
                <w:sz w:val="22"/>
                <w:szCs w:val="22"/>
              </w:rPr>
              <w:t xml:space="preserve">Page </w:t>
            </w:r>
            <w:r w:rsidRPr="0083691A">
              <w:rPr>
                <w:rFonts w:ascii="Arial" w:hAnsi="Arial" w:cs="Arial"/>
                <w:b/>
                <w:bCs/>
                <w:sz w:val="22"/>
                <w:szCs w:val="22"/>
              </w:rPr>
              <w:fldChar w:fldCharType="begin"/>
            </w:r>
            <w:r w:rsidRPr="0083691A">
              <w:rPr>
                <w:rFonts w:ascii="Arial" w:hAnsi="Arial" w:cs="Arial"/>
                <w:b/>
                <w:bCs/>
                <w:sz w:val="22"/>
                <w:szCs w:val="22"/>
              </w:rPr>
              <w:instrText xml:space="preserve"> PAGE </w:instrText>
            </w:r>
            <w:r w:rsidRPr="0083691A">
              <w:rPr>
                <w:rFonts w:ascii="Arial" w:hAnsi="Arial" w:cs="Arial"/>
                <w:b/>
                <w:bCs/>
                <w:sz w:val="22"/>
                <w:szCs w:val="22"/>
              </w:rPr>
              <w:fldChar w:fldCharType="separate"/>
            </w:r>
            <w:r w:rsidRPr="0083691A">
              <w:rPr>
                <w:rFonts w:ascii="Arial" w:hAnsi="Arial" w:cs="Arial"/>
                <w:b/>
                <w:bCs/>
                <w:noProof/>
                <w:sz w:val="22"/>
                <w:szCs w:val="22"/>
              </w:rPr>
              <w:t>2</w:t>
            </w:r>
            <w:r w:rsidRPr="0083691A">
              <w:rPr>
                <w:rFonts w:ascii="Arial" w:hAnsi="Arial" w:cs="Arial"/>
                <w:b/>
                <w:bCs/>
                <w:sz w:val="22"/>
                <w:szCs w:val="22"/>
              </w:rPr>
              <w:fldChar w:fldCharType="end"/>
            </w:r>
            <w:r w:rsidRPr="0083691A">
              <w:rPr>
                <w:rFonts w:ascii="Arial" w:hAnsi="Arial" w:cs="Arial"/>
                <w:sz w:val="22"/>
                <w:szCs w:val="22"/>
              </w:rPr>
              <w:t xml:space="preserve"> of </w:t>
            </w:r>
            <w:r w:rsidRPr="0083691A">
              <w:rPr>
                <w:rFonts w:ascii="Arial" w:hAnsi="Arial" w:cs="Arial"/>
                <w:b/>
                <w:bCs/>
                <w:sz w:val="22"/>
                <w:szCs w:val="22"/>
              </w:rPr>
              <w:fldChar w:fldCharType="begin"/>
            </w:r>
            <w:r w:rsidRPr="0083691A">
              <w:rPr>
                <w:rFonts w:ascii="Arial" w:hAnsi="Arial" w:cs="Arial"/>
                <w:b/>
                <w:bCs/>
                <w:sz w:val="22"/>
                <w:szCs w:val="22"/>
              </w:rPr>
              <w:instrText xml:space="preserve"> NUMPAGES  </w:instrText>
            </w:r>
            <w:r w:rsidRPr="0083691A">
              <w:rPr>
                <w:rFonts w:ascii="Arial" w:hAnsi="Arial" w:cs="Arial"/>
                <w:b/>
                <w:bCs/>
                <w:sz w:val="22"/>
                <w:szCs w:val="22"/>
              </w:rPr>
              <w:fldChar w:fldCharType="separate"/>
            </w:r>
            <w:r w:rsidRPr="0083691A">
              <w:rPr>
                <w:rFonts w:ascii="Arial" w:hAnsi="Arial" w:cs="Arial"/>
                <w:b/>
                <w:bCs/>
                <w:noProof/>
                <w:sz w:val="22"/>
                <w:szCs w:val="22"/>
              </w:rPr>
              <w:t>2</w:t>
            </w:r>
            <w:r w:rsidRPr="0083691A">
              <w:rPr>
                <w:rFonts w:ascii="Arial" w:hAnsi="Arial" w:cs="Arial"/>
                <w:b/>
                <w:bCs/>
                <w:sz w:val="22"/>
                <w:szCs w:val="22"/>
              </w:rPr>
              <w:fldChar w:fldCharType="end"/>
            </w:r>
          </w:p>
        </w:sdtContent>
      </w:sdt>
    </w:sdtContent>
  </w:sdt>
  <w:p w14:paraId="0D17767C" w14:textId="15F9FA83" w:rsidR="00D1096B" w:rsidRPr="0083691A" w:rsidRDefault="0083691A" w:rsidP="0083691A">
    <w:pPr>
      <w:tabs>
        <w:tab w:val="left" w:pos="4116"/>
      </w:tabs>
      <w:spacing w:line="180" w:lineRule="exact"/>
      <w:ind w:left="20" w:right="-28"/>
      <w:jc w:val="center"/>
      <w:rPr>
        <w:rFonts w:ascii="Arial" w:eastAsia="Arial" w:hAnsi="Arial" w:cs="Arial"/>
        <w:sz w:val="22"/>
        <w:szCs w:val="22"/>
      </w:rPr>
    </w:pPr>
    <w:r w:rsidRPr="0083691A">
      <w:rPr>
        <w:rFonts w:ascii="Arial" w:eastAsia="Arial" w:hAnsi="Arial" w:cs="Arial"/>
        <w:sz w:val="22"/>
        <w:szCs w:val="22"/>
      </w:rPr>
      <w:t>OFFICIAL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9DD331" w14:textId="77777777" w:rsidR="00D1096B" w:rsidRDefault="00D1096B">
      <w:r>
        <w:separator/>
      </w:r>
    </w:p>
  </w:footnote>
  <w:footnote w:type="continuationSeparator" w:id="0">
    <w:p w14:paraId="519B7275" w14:textId="77777777" w:rsidR="00D1096B" w:rsidRDefault="00D1096B">
      <w:r>
        <w:continuationSeparator/>
      </w:r>
    </w:p>
  </w:footnote>
  <w:footnote w:id="1">
    <w:p w14:paraId="5F3200CC" w14:textId="0AC5C693" w:rsidR="00D1096B" w:rsidRPr="00676B33" w:rsidRDefault="00D1096B">
      <w:pPr>
        <w:pStyle w:val="FootnoteText"/>
        <w:rPr>
          <w:lang w:val="en-GB"/>
        </w:rPr>
      </w:pPr>
      <w:r>
        <w:rPr>
          <w:rStyle w:val="FootnoteReference"/>
        </w:rPr>
        <w:footnoteRef/>
      </w:r>
      <w:r>
        <w:t xml:space="preserve"> </w:t>
      </w:r>
      <w:r>
        <w:rPr>
          <w:lang w:val="en-GB"/>
        </w:rPr>
        <w:t xml:space="preserve">MOD to confirm if this has not evolved into the </w:t>
      </w:r>
      <w:proofErr w:type="spellStart"/>
      <w:r>
        <w:rPr>
          <w:lang w:val="en-GB"/>
        </w:rPr>
        <w:t>CyDR</w:t>
      </w:r>
      <w:proofErr w:type="spellEnd"/>
      <w:r>
        <w:rPr>
          <w:lang w:val="en-GB"/>
        </w:rPr>
        <w:t xml:space="preserve">. </w:t>
      </w:r>
    </w:p>
  </w:footnote>
  <w:footnote w:id="2">
    <w:p w14:paraId="06AAB8AE" w14:textId="19DB4E20" w:rsidR="00D1096B" w:rsidRPr="00676B33" w:rsidRDefault="00D1096B">
      <w:pPr>
        <w:pStyle w:val="FootnoteText"/>
        <w:rPr>
          <w:lang w:val="en-GB"/>
        </w:rPr>
      </w:pPr>
      <w:r>
        <w:rPr>
          <w:rStyle w:val="FootnoteReference"/>
        </w:rPr>
        <w:footnoteRef/>
      </w:r>
      <w:r>
        <w:t xml:space="preserve"> </w:t>
      </w:r>
      <w:proofErr w:type="spellStart"/>
      <w:r>
        <w:rPr>
          <w:lang w:val="en-GB"/>
        </w:rPr>
        <w:t>M&amp;R</w:t>
      </w:r>
      <w:proofErr w:type="spellEnd"/>
      <w:r>
        <w:rPr>
          <w:lang w:val="en-GB"/>
        </w:rPr>
        <w:t xml:space="preserve"> have not been able to access this to check it. </w:t>
      </w:r>
      <w:proofErr w:type="spellStart"/>
      <w:r>
        <w:rPr>
          <w:lang w:val="en-GB"/>
        </w:rPr>
        <w:t>M&amp;R</w:t>
      </w:r>
      <w:proofErr w:type="spellEnd"/>
      <w:r>
        <w:rPr>
          <w:lang w:val="en-GB"/>
        </w:rPr>
        <w:t xml:space="preserve"> to discuss with MOD.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5470B" w14:textId="77777777" w:rsidR="00D1096B" w:rsidRDefault="00D1096B" w:rsidP="00D1096B">
    <w:pPr>
      <w:pStyle w:val="Header"/>
      <w:jc w:val="right"/>
      <w:rPr>
        <w:rFonts w:ascii="Arial" w:hAnsi="Arial" w:cs="Arial"/>
        <w:bCs/>
        <w:color w:val="000000"/>
      </w:rPr>
    </w:pPr>
    <w:bookmarkStart w:id="3" w:name="_Hlk63958350"/>
  </w:p>
  <w:p w14:paraId="20335AA0" w14:textId="77777777" w:rsidR="00D1096B" w:rsidRDefault="00D1096B" w:rsidP="00D1096B">
    <w:pPr>
      <w:pStyle w:val="Header"/>
      <w:jc w:val="right"/>
      <w:rPr>
        <w:rFonts w:ascii="Arial" w:hAnsi="Arial" w:cs="Arial"/>
        <w:bCs/>
        <w:color w:val="000000"/>
      </w:rPr>
    </w:pPr>
  </w:p>
  <w:p w14:paraId="108BAB1B" w14:textId="243AC81B" w:rsidR="00D1096B" w:rsidRDefault="00D1096B" w:rsidP="00D1096B">
    <w:pPr>
      <w:pStyle w:val="Header"/>
      <w:jc w:val="right"/>
      <w:rPr>
        <w:rFonts w:ascii="Arial" w:hAnsi="Arial" w:cs="Arial"/>
        <w:bCs/>
        <w:color w:val="000000"/>
      </w:rPr>
    </w:pPr>
    <w:r>
      <w:rPr>
        <w:rFonts w:ascii="Arial" w:hAnsi="Arial" w:cs="Arial"/>
        <w:bCs/>
        <w:color w:val="000000"/>
      </w:rPr>
      <w:t>Schedule 15 to Booklet 2</w:t>
    </w:r>
  </w:p>
  <w:p w14:paraId="7E1B6D33" w14:textId="0DADD30A" w:rsidR="00D1096B" w:rsidRPr="006C6A10" w:rsidRDefault="00D1096B" w:rsidP="00D1096B">
    <w:pPr>
      <w:pStyle w:val="Header"/>
      <w:jc w:val="right"/>
      <w:rPr>
        <w:rFonts w:ascii="Arial" w:hAnsi="Arial" w:cs="Arial"/>
        <w:bCs/>
        <w:color w:val="000000"/>
      </w:rPr>
    </w:pPr>
    <w:r>
      <w:rPr>
        <w:rFonts w:ascii="Arial" w:hAnsi="Arial" w:cs="Arial"/>
        <w:bCs/>
        <w:color w:val="000000"/>
      </w:rPr>
      <w:t xml:space="preserve">Glossary </w:t>
    </w:r>
  </w:p>
  <w:p w14:paraId="1BF98D7F" w14:textId="77777777" w:rsidR="00D1096B" w:rsidRPr="006C6A10" w:rsidRDefault="00D1096B" w:rsidP="00D1096B">
    <w:pPr>
      <w:pStyle w:val="Header"/>
      <w:jc w:val="right"/>
      <w:rPr>
        <w:rFonts w:ascii="Arial" w:hAnsi="Arial" w:cs="Arial"/>
        <w:bCs/>
        <w:color w:val="000000"/>
      </w:rPr>
    </w:pPr>
    <w:r w:rsidRPr="006C6A10">
      <w:rPr>
        <w:rFonts w:ascii="Arial" w:hAnsi="Arial" w:cs="Arial"/>
        <w:bCs/>
      </w:rPr>
      <w:t xml:space="preserve">ITT Ref </w:t>
    </w:r>
    <w:proofErr w:type="gramStart"/>
    <w:r w:rsidRPr="006C6A10">
      <w:rPr>
        <w:rFonts w:ascii="Arial" w:hAnsi="Arial" w:cs="Arial"/>
        <w:bCs/>
      </w:rPr>
      <w:t>-  700723368</w:t>
    </w:r>
    <w:proofErr w:type="gramEnd"/>
  </w:p>
  <w:p w14:paraId="4FB603AC" w14:textId="36F75328" w:rsidR="00D1096B" w:rsidRPr="006C6A10" w:rsidRDefault="0083691A" w:rsidP="0083691A">
    <w:pPr>
      <w:tabs>
        <w:tab w:val="center" w:pos="5304"/>
        <w:tab w:val="right" w:pos="10588"/>
      </w:tabs>
      <w:ind w:left="20" w:right="-28"/>
      <w:rPr>
        <w:rFonts w:ascii="Arial" w:eastAsia="Arial" w:hAnsi="Arial" w:cs="Arial"/>
        <w:bCs/>
        <w:sz w:val="16"/>
        <w:szCs w:val="16"/>
      </w:rPr>
    </w:pPr>
    <w:r>
      <w:rPr>
        <w:rFonts w:ascii="Arial" w:hAnsi="Arial" w:cs="Arial"/>
        <w:bCs/>
      </w:rPr>
      <w:tab/>
    </w:r>
    <w:r>
      <w:rPr>
        <w:rFonts w:ascii="Arial" w:hAnsi="Arial" w:cs="Arial"/>
        <w:bCs/>
      </w:rPr>
      <w:tab/>
    </w:r>
    <w:r w:rsidR="00D1096B" w:rsidRPr="006C6A10">
      <w:rPr>
        <w:rFonts w:ascii="Arial" w:hAnsi="Arial" w:cs="Arial"/>
        <w:bCs/>
      </w:rPr>
      <w:tab/>
    </w:r>
    <w:bookmarkEnd w:id="3"/>
  </w:p>
  <w:p w14:paraId="2328C779" w14:textId="77777777" w:rsidR="00D1096B" w:rsidRDefault="00D1096B" w:rsidP="00D1096B">
    <w:pPr>
      <w:spacing w:line="0" w:lineRule="atLeast"/>
      <w:jc w:val="right"/>
      <w:rPr>
        <w:sz w:val="0"/>
        <w:szCs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20E6C"/>
    <w:multiLevelType w:val="hybridMultilevel"/>
    <w:tmpl w:val="9E1AEF2C"/>
    <w:lvl w:ilvl="0" w:tplc="08090001">
      <w:start w:val="1"/>
      <w:numFmt w:val="bullet"/>
      <w:lvlText w:val=""/>
      <w:lvlJc w:val="left"/>
      <w:pPr>
        <w:ind w:left="643" w:hanging="360"/>
      </w:pPr>
      <w:rPr>
        <w:rFonts w:ascii="Symbol" w:hAnsi="Symbol" w:hint="default"/>
      </w:rPr>
    </w:lvl>
    <w:lvl w:ilvl="1" w:tplc="08090019">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1" w15:restartNumberingAfterBreak="0">
    <w:nsid w:val="083D480A"/>
    <w:multiLevelType w:val="hybridMultilevel"/>
    <w:tmpl w:val="BC4654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A13807"/>
    <w:multiLevelType w:val="hybridMultilevel"/>
    <w:tmpl w:val="A1DAC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AE81E63"/>
    <w:multiLevelType w:val="hybridMultilevel"/>
    <w:tmpl w:val="9EDCE48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1F151D3"/>
    <w:multiLevelType w:val="multilevel"/>
    <w:tmpl w:val="A5625492"/>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5" w15:restartNumberingAfterBreak="0">
    <w:nsid w:val="5B99393B"/>
    <w:multiLevelType w:val="hybridMultilevel"/>
    <w:tmpl w:val="4A8C6E64"/>
    <w:lvl w:ilvl="0" w:tplc="08090017">
      <w:start w:val="1"/>
      <w:numFmt w:val="lowerLetter"/>
      <w:lvlText w:val="%1)"/>
      <w:lvlJc w:val="left"/>
      <w:pPr>
        <w:ind w:left="821" w:hanging="360"/>
      </w:pPr>
    </w:lvl>
    <w:lvl w:ilvl="1" w:tplc="08090019" w:tentative="1">
      <w:start w:val="1"/>
      <w:numFmt w:val="lowerLetter"/>
      <w:lvlText w:val="%2."/>
      <w:lvlJc w:val="left"/>
      <w:pPr>
        <w:ind w:left="1541" w:hanging="360"/>
      </w:pPr>
    </w:lvl>
    <w:lvl w:ilvl="2" w:tplc="0809001B" w:tentative="1">
      <w:start w:val="1"/>
      <w:numFmt w:val="lowerRoman"/>
      <w:lvlText w:val="%3."/>
      <w:lvlJc w:val="right"/>
      <w:pPr>
        <w:ind w:left="2261" w:hanging="180"/>
      </w:pPr>
    </w:lvl>
    <w:lvl w:ilvl="3" w:tplc="0809000F" w:tentative="1">
      <w:start w:val="1"/>
      <w:numFmt w:val="decimal"/>
      <w:lvlText w:val="%4."/>
      <w:lvlJc w:val="left"/>
      <w:pPr>
        <w:ind w:left="2981" w:hanging="360"/>
      </w:pPr>
    </w:lvl>
    <w:lvl w:ilvl="4" w:tplc="08090019" w:tentative="1">
      <w:start w:val="1"/>
      <w:numFmt w:val="lowerLetter"/>
      <w:lvlText w:val="%5."/>
      <w:lvlJc w:val="left"/>
      <w:pPr>
        <w:ind w:left="3701" w:hanging="360"/>
      </w:pPr>
    </w:lvl>
    <w:lvl w:ilvl="5" w:tplc="0809001B" w:tentative="1">
      <w:start w:val="1"/>
      <w:numFmt w:val="lowerRoman"/>
      <w:lvlText w:val="%6."/>
      <w:lvlJc w:val="right"/>
      <w:pPr>
        <w:ind w:left="4421" w:hanging="180"/>
      </w:pPr>
    </w:lvl>
    <w:lvl w:ilvl="6" w:tplc="0809000F" w:tentative="1">
      <w:start w:val="1"/>
      <w:numFmt w:val="decimal"/>
      <w:lvlText w:val="%7."/>
      <w:lvlJc w:val="left"/>
      <w:pPr>
        <w:ind w:left="5141" w:hanging="360"/>
      </w:pPr>
    </w:lvl>
    <w:lvl w:ilvl="7" w:tplc="08090019" w:tentative="1">
      <w:start w:val="1"/>
      <w:numFmt w:val="lowerLetter"/>
      <w:lvlText w:val="%8."/>
      <w:lvlJc w:val="left"/>
      <w:pPr>
        <w:ind w:left="5861" w:hanging="360"/>
      </w:pPr>
    </w:lvl>
    <w:lvl w:ilvl="8" w:tplc="0809001B" w:tentative="1">
      <w:start w:val="1"/>
      <w:numFmt w:val="lowerRoman"/>
      <w:lvlText w:val="%9."/>
      <w:lvlJc w:val="right"/>
      <w:pPr>
        <w:ind w:left="6581" w:hanging="180"/>
      </w:pPr>
    </w:lvl>
  </w:abstractNum>
  <w:abstractNum w:abstractNumId="6" w15:restartNumberingAfterBreak="0">
    <w:nsid w:val="6712615E"/>
    <w:multiLevelType w:val="hybridMultilevel"/>
    <w:tmpl w:val="BE6CB86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6"/>
  </w:num>
  <w:num w:numId="3">
    <w:abstractNumId w:val="2"/>
  </w:num>
  <w:num w:numId="4">
    <w:abstractNumId w:val="3"/>
  </w:num>
  <w:num w:numId="5">
    <w:abstractNumId w:val="5"/>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033D"/>
    <w:rsid w:val="000277FF"/>
    <w:rsid w:val="000318E3"/>
    <w:rsid w:val="00040FCB"/>
    <w:rsid w:val="00044A51"/>
    <w:rsid w:val="00047D24"/>
    <w:rsid w:val="0006747A"/>
    <w:rsid w:val="00072063"/>
    <w:rsid w:val="000A5274"/>
    <w:rsid w:val="000D393B"/>
    <w:rsid w:val="000D5171"/>
    <w:rsid w:val="000F5750"/>
    <w:rsid w:val="0010246F"/>
    <w:rsid w:val="001166E4"/>
    <w:rsid w:val="00144201"/>
    <w:rsid w:val="00157D9F"/>
    <w:rsid w:val="00176422"/>
    <w:rsid w:val="001A7AA4"/>
    <w:rsid w:val="001B212B"/>
    <w:rsid w:val="001D366E"/>
    <w:rsid w:val="001E0616"/>
    <w:rsid w:val="001F20B0"/>
    <w:rsid w:val="001F25A8"/>
    <w:rsid w:val="00211235"/>
    <w:rsid w:val="00236A75"/>
    <w:rsid w:val="00245D0F"/>
    <w:rsid w:val="00252532"/>
    <w:rsid w:val="002979EF"/>
    <w:rsid w:val="002B76A5"/>
    <w:rsid w:val="002D0D24"/>
    <w:rsid w:val="002D2EFD"/>
    <w:rsid w:val="002E0204"/>
    <w:rsid w:val="002E2A8F"/>
    <w:rsid w:val="002F40C5"/>
    <w:rsid w:val="00304C1D"/>
    <w:rsid w:val="003259D9"/>
    <w:rsid w:val="0033697D"/>
    <w:rsid w:val="00340947"/>
    <w:rsid w:val="00370E15"/>
    <w:rsid w:val="003823FB"/>
    <w:rsid w:val="00387922"/>
    <w:rsid w:val="00394285"/>
    <w:rsid w:val="003C7C33"/>
    <w:rsid w:val="003D6FBF"/>
    <w:rsid w:val="003F5AEC"/>
    <w:rsid w:val="003F78CF"/>
    <w:rsid w:val="0042022B"/>
    <w:rsid w:val="0046700A"/>
    <w:rsid w:val="00480E68"/>
    <w:rsid w:val="004B6894"/>
    <w:rsid w:val="004F6775"/>
    <w:rsid w:val="0051200C"/>
    <w:rsid w:val="00520630"/>
    <w:rsid w:val="005670C1"/>
    <w:rsid w:val="005A6C95"/>
    <w:rsid w:val="006228C7"/>
    <w:rsid w:val="00627A9C"/>
    <w:rsid w:val="006320D8"/>
    <w:rsid w:val="00644083"/>
    <w:rsid w:val="00651755"/>
    <w:rsid w:val="00661C8B"/>
    <w:rsid w:val="0067239C"/>
    <w:rsid w:val="00675FD3"/>
    <w:rsid w:val="00676B33"/>
    <w:rsid w:val="006D7166"/>
    <w:rsid w:val="006E32D7"/>
    <w:rsid w:val="006F48D4"/>
    <w:rsid w:val="006F6484"/>
    <w:rsid w:val="00707996"/>
    <w:rsid w:val="00720A08"/>
    <w:rsid w:val="00722DAA"/>
    <w:rsid w:val="0074050C"/>
    <w:rsid w:val="00754516"/>
    <w:rsid w:val="00761158"/>
    <w:rsid w:val="007636E3"/>
    <w:rsid w:val="007700F3"/>
    <w:rsid w:val="00773A0D"/>
    <w:rsid w:val="00786393"/>
    <w:rsid w:val="007B7950"/>
    <w:rsid w:val="007E6254"/>
    <w:rsid w:val="007F655C"/>
    <w:rsid w:val="00806350"/>
    <w:rsid w:val="0083691A"/>
    <w:rsid w:val="008648AF"/>
    <w:rsid w:val="00883E9F"/>
    <w:rsid w:val="008D1010"/>
    <w:rsid w:val="008E6E56"/>
    <w:rsid w:val="0091639C"/>
    <w:rsid w:val="0091728B"/>
    <w:rsid w:val="00956C5B"/>
    <w:rsid w:val="00966087"/>
    <w:rsid w:val="00980077"/>
    <w:rsid w:val="009934B5"/>
    <w:rsid w:val="009B18B8"/>
    <w:rsid w:val="009B500A"/>
    <w:rsid w:val="009E072C"/>
    <w:rsid w:val="009E6107"/>
    <w:rsid w:val="00A03019"/>
    <w:rsid w:val="00A1450B"/>
    <w:rsid w:val="00A2730B"/>
    <w:rsid w:val="00A440D9"/>
    <w:rsid w:val="00AB5AB4"/>
    <w:rsid w:val="00AE4AF8"/>
    <w:rsid w:val="00B05E5C"/>
    <w:rsid w:val="00B717EC"/>
    <w:rsid w:val="00B8737E"/>
    <w:rsid w:val="00BE336D"/>
    <w:rsid w:val="00BF5EB7"/>
    <w:rsid w:val="00C0002A"/>
    <w:rsid w:val="00C03355"/>
    <w:rsid w:val="00C160EB"/>
    <w:rsid w:val="00CA0CF3"/>
    <w:rsid w:val="00CA1117"/>
    <w:rsid w:val="00CD3F39"/>
    <w:rsid w:val="00CE1EEB"/>
    <w:rsid w:val="00CE6A19"/>
    <w:rsid w:val="00CF2E0A"/>
    <w:rsid w:val="00D1096B"/>
    <w:rsid w:val="00D57AF1"/>
    <w:rsid w:val="00D76985"/>
    <w:rsid w:val="00D81D45"/>
    <w:rsid w:val="00D8699F"/>
    <w:rsid w:val="00D94BA6"/>
    <w:rsid w:val="00DA6F79"/>
    <w:rsid w:val="00DD4249"/>
    <w:rsid w:val="00DE1B2B"/>
    <w:rsid w:val="00DE6147"/>
    <w:rsid w:val="00E23B42"/>
    <w:rsid w:val="00E37C06"/>
    <w:rsid w:val="00E40D7B"/>
    <w:rsid w:val="00E418F3"/>
    <w:rsid w:val="00E5033D"/>
    <w:rsid w:val="00E63303"/>
    <w:rsid w:val="00E70198"/>
    <w:rsid w:val="00E84FC0"/>
    <w:rsid w:val="00E92039"/>
    <w:rsid w:val="00E95D69"/>
    <w:rsid w:val="00EB25E6"/>
    <w:rsid w:val="00EC6DE2"/>
    <w:rsid w:val="00F01194"/>
    <w:rsid w:val="00F30855"/>
    <w:rsid w:val="00F37BAD"/>
    <w:rsid w:val="00F52CA6"/>
    <w:rsid w:val="00F5330B"/>
    <w:rsid w:val="00F83CBD"/>
    <w:rsid w:val="00F97446"/>
    <w:rsid w:val="00FB4E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5D67E722"/>
  <w15:docId w15:val="{3DBFE397-E73D-4BBE-8C20-8BCB05B0F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Header">
    <w:name w:val="header"/>
    <w:basedOn w:val="Normal"/>
    <w:link w:val="HeaderChar"/>
    <w:uiPriority w:val="99"/>
    <w:unhideWhenUsed/>
    <w:rsid w:val="00CD3F39"/>
    <w:pPr>
      <w:tabs>
        <w:tab w:val="center" w:pos="4513"/>
        <w:tab w:val="right" w:pos="9026"/>
      </w:tabs>
    </w:pPr>
  </w:style>
  <w:style w:type="character" w:customStyle="1" w:styleId="HeaderChar">
    <w:name w:val="Header Char"/>
    <w:basedOn w:val="DefaultParagraphFont"/>
    <w:link w:val="Header"/>
    <w:uiPriority w:val="99"/>
    <w:rsid w:val="00CD3F39"/>
  </w:style>
  <w:style w:type="paragraph" w:styleId="Footer">
    <w:name w:val="footer"/>
    <w:basedOn w:val="Normal"/>
    <w:link w:val="FooterChar"/>
    <w:uiPriority w:val="99"/>
    <w:unhideWhenUsed/>
    <w:rsid w:val="00CD3F39"/>
    <w:pPr>
      <w:tabs>
        <w:tab w:val="center" w:pos="4513"/>
        <w:tab w:val="right" w:pos="9026"/>
      </w:tabs>
    </w:pPr>
  </w:style>
  <w:style w:type="character" w:customStyle="1" w:styleId="FooterChar">
    <w:name w:val="Footer Char"/>
    <w:basedOn w:val="DefaultParagraphFont"/>
    <w:link w:val="Footer"/>
    <w:uiPriority w:val="99"/>
    <w:rsid w:val="00CD3F39"/>
  </w:style>
  <w:style w:type="paragraph" w:styleId="BalloonText">
    <w:name w:val="Balloon Text"/>
    <w:basedOn w:val="Normal"/>
    <w:link w:val="BalloonTextChar"/>
    <w:uiPriority w:val="99"/>
    <w:semiHidden/>
    <w:unhideWhenUsed/>
    <w:rsid w:val="00D8699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699F"/>
    <w:rPr>
      <w:rFonts w:ascii="Segoe UI" w:hAnsi="Segoe UI" w:cs="Segoe UI"/>
      <w:sz w:val="18"/>
      <w:szCs w:val="18"/>
    </w:rPr>
  </w:style>
  <w:style w:type="paragraph" w:styleId="FootnoteText">
    <w:name w:val="footnote text"/>
    <w:basedOn w:val="Normal"/>
    <w:link w:val="FootnoteTextChar"/>
    <w:uiPriority w:val="99"/>
    <w:semiHidden/>
    <w:unhideWhenUsed/>
    <w:rsid w:val="00BE336D"/>
  </w:style>
  <w:style w:type="character" w:customStyle="1" w:styleId="FootnoteTextChar">
    <w:name w:val="Footnote Text Char"/>
    <w:basedOn w:val="DefaultParagraphFont"/>
    <w:link w:val="FootnoteText"/>
    <w:uiPriority w:val="99"/>
    <w:semiHidden/>
    <w:rsid w:val="00BE336D"/>
  </w:style>
  <w:style w:type="character" w:styleId="FootnoteReference">
    <w:name w:val="footnote reference"/>
    <w:basedOn w:val="DefaultParagraphFont"/>
    <w:uiPriority w:val="99"/>
    <w:semiHidden/>
    <w:unhideWhenUsed/>
    <w:rsid w:val="00BE336D"/>
    <w:rPr>
      <w:vertAlign w:val="superscript"/>
    </w:rPr>
  </w:style>
  <w:style w:type="character" w:styleId="CommentReference">
    <w:name w:val="annotation reference"/>
    <w:basedOn w:val="DefaultParagraphFont"/>
    <w:uiPriority w:val="99"/>
    <w:semiHidden/>
    <w:unhideWhenUsed/>
    <w:rsid w:val="00E40D7B"/>
    <w:rPr>
      <w:sz w:val="16"/>
      <w:szCs w:val="16"/>
    </w:rPr>
  </w:style>
  <w:style w:type="paragraph" w:styleId="CommentText">
    <w:name w:val="annotation text"/>
    <w:basedOn w:val="Normal"/>
    <w:link w:val="CommentTextChar"/>
    <w:uiPriority w:val="99"/>
    <w:semiHidden/>
    <w:unhideWhenUsed/>
    <w:rsid w:val="00E40D7B"/>
  </w:style>
  <w:style w:type="character" w:customStyle="1" w:styleId="CommentTextChar">
    <w:name w:val="Comment Text Char"/>
    <w:basedOn w:val="DefaultParagraphFont"/>
    <w:link w:val="CommentText"/>
    <w:uiPriority w:val="99"/>
    <w:semiHidden/>
    <w:rsid w:val="00E40D7B"/>
  </w:style>
  <w:style w:type="paragraph" w:styleId="CommentSubject">
    <w:name w:val="annotation subject"/>
    <w:basedOn w:val="CommentText"/>
    <w:next w:val="CommentText"/>
    <w:link w:val="CommentSubjectChar"/>
    <w:uiPriority w:val="99"/>
    <w:semiHidden/>
    <w:unhideWhenUsed/>
    <w:rsid w:val="00E40D7B"/>
    <w:rPr>
      <w:b/>
      <w:bCs/>
    </w:rPr>
  </w:style>
  <w:style w:type="character" w:customStyle="1" w:styleId="CommentSubjectChar">
    <w:name w:val="Comment Subject Char"/>
    <w:basedOn w:val="CommentTextChar"/>
    <w:link w:val="CommentSubject"/>
    <w:uiPriority w:val="99"/>
    <w:semiHidden/>
    <w:rsid w:val="00E40D7B"/>
    <w:rPr>
      <w:b/>
      <w:bCs/>
    </w:rPr>
  </w:style>
  <w:style w:type="table" w:styleId="TableGrid">
    <w:name w:val="Table Grid"/>
    <w:basedOn w:val="TableNormal"/>
    <w:uiPriority w:val="39"/>
    <w:rsid w:val="001166E4"/>
    <w:rPr>
      <w:rFonts w:asciiTheme="minorHAnsi" w:eastAsiaTheme="minorHAnsi" w:hAnsiTheme="minorHAnsi" w:cstheme="minorBid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1166E4"/>
    <w:pPr>
      <w:spacing w:after="160" w:line="259" w:lineRule="auto"/>
      <w:ind w:left="720"/>
      <w:contextualSpacing/>
    </w:pPr>
    <w:rPr>
      <w:rFonts w:asciiTheme="minorHAnsi" w:eastAsiaTheme="minorHAnsi" w:hAnsiTheme="minorHAnsi" w:cstheme="minorBidi"/>
      <w:sz w:val="22"/>
      <w:szCs w:val="22"/>
      <w:lang w:val="en-GB"/>
    </w:rPr>
  </w:style>
  <w:style w:type="character" w:customStyle="1" w:styleId="ListParagraphChar">
    <w:name w:val="List Paragraph Char"/>
    <w:link w:val="ListParagraph"/>
    <w:uiPriority w:val="34"/>
    <w:locked/>
    <w:rsid w:val="00EB25E6"/>
    <w:rPr>
      <w:rFonts w:asciiTheme="minorHAnsi" w:eastAsiaTheme="minorHAnsi" w:hAnsiTheme="minorHAnsi" w:cstheme="minorBidi"/>
      <w:sz w:val="22"/>
      <w:szCs w:val="22"/>
      <w:lang w:val="en-GB"/>
    </w:rPr>
  </w:style>
  <w:style w:type="paragraph" w:styleId="NoSpacing">
    <w:name w:val="No Spacing"/>
    <w:uiPriority w:val="1"/>
    <w:qFormat/>
    <w:rsid w:val="00044A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897972">
      <w:bodyDiv w:val="1"/>
      <w:marLeft w:val="0"/>
      <w:marRight w:val="0"/>
      <w:marTop w:val="0"/>
      <w:marBottom w:val="0"/>
      <w:divBdr>
        <w:top w:val="none" w:sz="0" w:space="0" w:color="auto"/>
        <w:left w:val="none" w:sz="0" w:space="0" w:color="auto"/>
        <w:bottom w:val="none" w:sz="0" w:space="0" w:color="auto"/>
        <w:right w:val="none" w:sz="0" w:space="0" w:color="auto"/>
      </w:divBdr>
    </w:div>
    <w:div w:id="15045877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1CAEB73F068D41963A8058E03DD7D9" ma:contentTypeVersion="14" ma:contentTypeDescription="Create a new document." ma:contentTypeScope="" ma:versionID="b2814e1663f7e5c1da5f28f53937e1d2">
  <xsd:schema xmlns:xsd="http://www.w3.org/2001/XMLSchema" xmlns:xs="http://www.w3.org/2001/XMLSchema" xmlns:p="http://schemas.microsoft.com/office/2006/metadata/properties" xmlns:ns3="63628e35-cb44-48f4-9a8c-21735e2238e7" xmlns:ns4="e0a06b77-d8cb-475e-860d-b51a9695776d" targetNamespace="http://schemas.microsoft.com/office/2006/metadata/properties" ma:root="true" ma:fieldsID="c2d45fe023e2c0f333307716e859e755" ns3:_="" ns4:_="">
    <xsd:import namespace="63628e35-cb44-48f4-9a8c-21735e2238e7"/>
    <xsd:import namespace="e0a06b77-d8cb-475e-860d-b51a9695776d"/>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628e35-cb44-48f4-9a8c-21735e2238e7"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a06b77-d8cb-475e-860d-b51a9695776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File_x0020_System_x0020_Path xmlns="63628e35-cb44-48f4-9a8c-21735e2238e7" xsi:nil="true"/>
    <Source_x0020_Folder_x0020_Path xmlns="63628e35-cb44-48f4-9a8c-21735e2238e7" xsi:nil="true"/>
  </documentManagement>
</p:properties>
</file>

<file path=customXml/itemProps1.xml><?xml version="1.0" encoding="utf-8"?>
<ds:datastoreItem xmlns:ds="http://schemas.openxmlformats.org/officeDocument/2006/customXml" ds:itemID="{8ACA3A2C-B4BE-4845-83EC-EAA80473DA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628e35-cb44-48f4-9a8c-21735e2238e7"/>
    <ds:schemaRef ds:uri="e0a06b77-d8cb-475e-860d-b51a969577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F0DF4A-22DC-4BF2-A5DA-9FF6A0B25D3E}">
  <ds:schemaRefs>
    <ds:schemaRef ds:uri="http://schemas.microsoft.com/sharepoint/v3/contenttype/forms"/>
  </ds:schemaRefs>
</ds:datastoreItem>
</file>

<file path=customXml/itemProps3.xml><?xml version="1.0" encoding="utf-8"?>
<ds:datastoreItem xmlns:ds="http://schemas.openxmlformats.org/officeDocument/2006/customXml" ds:itemID="{2564647C-A089-4839-9152-BA0F21693BD7}">
  <ds:schemaRefs>
    <ds:schemaRef ds:uri="http://schemas.openxmlformats.org/package/2006/metadata/core-properties"/>
    <ds:schemaRef ds:uri="http://schemas.microsoft.com/office/infopath/2007/PartnerControls"/>
    <ds:schemaRef ds:uri="http://purl.org/dc/elements/1.1/"/>
    <ds:schemaRef ds:uri="e0a06b77-d8cb-475e-860d-b51a9695776d"/>
    <ds:schemaRef ds:uri="63628e35-cb44-48f4-9a8c-21735e2238e7"/>
    <ds:schemaRef ds:uri="http://schemas.microsoft.com/office/2006/documentManagement/types"/>
    <ds:schemaRef ds:uri="http://purl.org/dc/terms/"/>
    <ds:schemaRef ds:uri="http://purl.org/dc/dcmitype/"/>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8361</Words>
  <Characters>47660</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Johnson, Amy C1 (DIO Comrcl-O T OPC13)</cp:lastModifiedBy>
  <cp:revision>3</cp:revision>
  <dcterms:created xsi:type="dcterms:W3CDTF">2021-02-15T18:43:00Z</dcterms:created>
  <dcterms:modified xsi:type="dcterms:W3CDTF">2021-02-15T18:45:00Z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0x010100D11CAEB73F068D41963A8058E03DD7D9</vt:lpwstr>
  </property>
</Properties>
</file>